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2AD" w:rsidRDefault="006432AD" w:rsidP="006432AD">
      <w:pPr>
        <w:pStyle w:val="Naslov10"/>
        <w:jc w:val="right"/>
      </w:pPr>
      <w:r>
        <w:rPr>
          <w:szCs w:val="20"/>
          <w:u w:val="single"/>
        </w:rPr>
        <w:t>RAZPISNI OBRAZEC 1</w:t>
      </w:r>
    </w:p>
    <w:p w:rsidR="006432AD" w:rsidRDefault="006432AD" w:rsidP="006432AD">
      <w:pPr>
        <w:pStyle w:val="Naslov10"/>
      </w:pPr>
      <w:r>
        <w:rPr>
          <w:szCs w:val="20"/>
          <w:u w:val="single"/>
        </w:rPr>
        <w:t>ponudba</w:t>
      </w:r>
    </w:p>
    <w:p w:rsidR="006432AD" w:rsidRPr="00367986" w:rsidRDefault="006432AD" w:rsidP="006432AD">
      <w:pPr>
        <w:pStyle w:val="Naslov1"/>
      </w:pPr>
      <w:r>
        <w:rPr>
          <w:szCs w:val="20"/>
        </w:rPr>
        <w:t>ponudba št. ___</w:t>
      </w:r>
      <w:r w:rsidR="000D0CFF">
        <w:rPr>
          <w:szCs w:val="20"/>
        </w:rPr>
        <w:t>__________</w:t>
      </w:r>
      <w:r>
        <w:rPr>
          <w:szCs w:val="20"/>
        </w:rPr>
        <w:t>___ Z DNE _________</w:t>
      </w:r>
    </w:p>
    <w:p w:rsidR="00367986" w:rsidRPr="006B7BAF" w:rsidRDefault="00367986" w:rsidP="00367986">
      <w:pPr>
        <w:rPr>
          <w:szCs w:val="20"/>
        </w:rPr>
      </w:pPr>
      <w:r w:rsidRPr="006B7BAF">
        <w:rPr>
          <w:szCs w:val="20"/>
        </w:rPr>
        <w:t xml:space="preserve">Ponudbo oddajamo: (se označi z X) </w:t>
      </w:r>
    </w:p>
    <w:p w:rsidR="00367986" w:rsidRPr="006B7BAF" w:rsidRDefault="00367986" w:rsidP="00367986">
      <w:pPr>
        <w:rPr>
          <w:szCs w:val="20"/>
        </w:rPr>
      </w:pPr>
    </w:p>
    <w:p w:rsidR="00367986" w:rsidRPr="006B7BAF" w:rsidRDefault="00367986" w:rsidP="00367986">
      <w:pPr>
        <w:rPr>
          <w:szCs w:val="20"/>
        </w:rPr>
      </w:pPr>
      <w:r w:rsidRPr="006B7BAF">
        <w:rPr>
          <w:rFonts w:ascii="MS Gothic" w:eastAsia="MS Gothic" w:hAnsi="MS Gothic" w:cs="MS Gothic" w:hint="eastAsia"/>
          <w:szCs w:val="20"/>
        </w:rPr>
        <w:t>☐</w:t>
      </w:r>
      <w:r w:rsidRPr="006B7BAF">
        <w:rPr>
          <w:szCs w:val="20"/>
        </w:rPr>
        <w:t xml:space="preserve"> Samostojno</w:t>
      </w:r>
      <w:r>
        <w:rPr>
          <w:szCs w:val="20"/>
        </w:rPr>
        <w:tab/>
      </w:r>
      <w:r>
        <w:rPr>
          <w:szCs w:val="20"/>
        </w:rPr>
        <w:tab/>
      </w:r>
      <w:r>
        <w:rPr>
          <w:szCs w:val="20"/>
        </w:rPr>
        <w:tab/>
      </w:r>
      <w:r>
        <w:rPr>
          <w:szCs w:val="20"/>
        </w:rPr>
        <w:tab/>
      </w:r>
      <w:r>
        <w:rPr>
          <w:szCs w:val="20"/>
        </w:rPr>
        <w:tab/>
      </w:r>
      <w:r>
        <w:rPr>
          <w:szCs w:val="20"/>
        </w:rPr>
        <w:tab/>
      </w:r>
      <w:r w:rsidRPr="006B7BAF">
        <w:rPr>
          <w:rFonts w:ascii="MS Gothic" w:eastAsia="MS Gothic" w:hAnsi="MS Gothic" w:cs="MS Gothic" w:hint="eastAsia"/>
          <w:szCs w:val="20"/>
        </w:rPr>
        <w:t>☐</w:t>
      </w:r>
      <w:r w:rsidRPr="006B7BAF">
        <w:rPr>
          <w:szCs w:val="20"/>
        </w:rPr>
        <w:t xml:space="preserve"> Skupno ponudbo</w:t>
      </w:r>
    </w:p>
    <w:p w:rsidR="00367986" w:rsidRPr="006B7BAF" w:rsidRDefault="00367986" w:rsidP="00367986">
      <w:pPr>
        <w:rPr>
          <w:szCs w:val="20"/>
        </w:rPr>
      </w:pPr>
    </w:p>
    <w:p w:rsidR="00367986" w:rsidRPr="006B7BAF" w:rsidRDefault="00367986" w:rsidP="00367986">
      <w:pPr>
        <w:rPr>
          <w:szCs w:val="20"/>
        </w:rPr>
      </w:pPr>
      <w:r w:rsidRPr="006B7BAF">
        <w:rPr>
          <w:rFonts w:ascii="MS Gothic" w:eastAsia="MS Gothic" w:hAnsi="MS Gothic" w:cs="MS Gothic" w:hint="eastAsia"/>
          <w:szCs w:val="20"/>
        </w:rPr>
        <w:t>☐</w:t>
      </w:r>
      <w:r>
        <w:rPr>
          <w:szCs w:val="20"/>
        </w:rPr>
        <w:t xml:space="preserve"> S podizvajalci                                                               </w:t>
      </w:r>
      <w:r w:rsidRPr="006B7BAF">
        <w:rPr>
          <w:rFonts w:ascii="MS Gothic" w:eastAsia="MS Gothic" w:hAnsi="MS Gothic" w:cs="MS Gothic" w:hint="eastAsia"/>
          <w:szCs w:val="20"/>
        </w:rPr>
        <w:t>☐</w:t>
      </w:r>
      <w:r w:rsidRPr="006B7BAF">
        <w:rPr>
          <w:szCs w:val="20"/>
        </w:rPr>
        <w:t xml:space="preserve"> </w:t>
      </w:r>
      <w:r>
        <w:rPr>
          <w:szCs w:val="20"/>
        </w:rPr>
        <w:t>Uporaba zmogljivosti drugih subjektov</w:t>
      </w:r>
    </w:p>
    <w:p w:rsidR="006432AD" w:rsidRDefault="006432AD" w:rsidP="006432AD">
      <w:pPr>
        <w:tabs>
          <w:tab w:val="left" w:pos="7936"/>
        </w:tabs>
      </w:pPr>
    </w:p>
    <w:p w:rsidR="009D4CB5" w:rsidRDefault="009D4CB5" w:rsidP="006432AD">
      <w:pPr>
        <w:tabs>
          <w:tab w:val="left" w:pos="7936"/>
        </w:tabs>
      </w:pPr>
      <w:r>
        <w:t>Veljavnost ponudbe: 31.1.2019.</w:t>
      </w:r>
    </w:p>
    <w:p w:rsidR="006432AD" w:rsidRDefault="006432AD" w:rsidP="006432AD">
      <w:pPr>
        <w:pStyle w:val="Naslov1"/>
      </w:pPr>
      <w:r>
        <w:rPr>
          <w:szCs w:val="20"/>
        </w:rPr>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pPr>
              <w:keepNext/>
              <w:jc w:val="left"/>
            </w:pPr>
            <w:r>
              <w:rPr>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keepNext/>
              <w:snapToGrid w:val="0"/>
              <w:jc w:val="left"/>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pPr>
              <w:keepNext/>
              <w:jc w:val="left"/>
            </w:pPr>
            <w:r>
              <w:rPr>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keepNext/>
              <w:snapToGrid w:val="0"/>
              <w:jc w:val="left"/>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pPr>
              <w:keepNext/>
              <w:jc w:val="left"/>
            </w:pPr>
            <w:r>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keepNext/>
              <w:snapToGrid w:val="0"/>
              <w:jc w:val="left"/>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Default="00367986" w:rsidP="000D0CFF">
            <w:pPr>
              <w:keepNext/>
              <w:jc w:val="left"/>
            </w:pPr>
            <w:proofErr w:type="spellStart"/>
            <w:r>
              <w:rPr>
                <w:szCs w:val="20"/>
              </w:rPr>
              <w:t>Ident</w:t>
            </w:r>
            <w:proofErr w:type="spellEnd"/>
            <w:r>
              <w:rPr>
                <w:szCs w:val="20"/>
              </w:rPr>
              <w:t>.</w:t>
            </w:r>
            <w:r w:rsidR="006432AD">
              <w:rPr>
                <w:szCs w:val="20"/>
              </w:rPr>
              <w:t xml:space="preserve"> številka za DDV</w:t>
            </w:r>
            <w:r>
              <w:rPr>
                <w:szCs w:val="20"/>
              </w:rPr>
              <w:t xml:space="preserve"> in davčna številka</w:t>
            </w:r>
            <w:r w:rsidR="006432AD">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keepNext/>
              <w:snapToGrid w:val="0"/>
              <w:jc w:val="left"/>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pPr>
              <w:keepNext/>
              <w:jc w:val="left"/>
            </w:pPr>
            <w:r>
              <w:rPr>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keepNext/>
              <w:snapToGrid w:val="0"/>
              <w:jc w:val="left"/>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pPr>
              <w:keepNext/>
              <w:jc w:val="left"/>
            </w:pPr>
            <w:r>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keepNext/>
              <w:snapToGrid w:val="0"/>
              <w:jc w:val="left"/>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pPr>
              <w:keepNext/>
              <w:jc w:val="left"/>
            </w:pPr>
            <w:r>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keepNext/>
              <w:snapToGrid w:val="0"/>
              <w:jc w:val="left"/>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pPr>
              <w:keepNext/>
              <w:jc w:val="left"/>
            </w:pPr>
            <w:r>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keepNext/>
              <w:snapToGrid w:val="0"/>
              <w:jc w:val="left"/>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Default="00367986" w:rsidP="00367986">
            <w:pPr>
              <w:keepNext/>
              <w:jc w:val="left"/>
            </w:pPr>
            <w:r>
              <w:rPr>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keepNext/>
              <w:snapToGrid w:val="0"/>
              <w:jc w:val="left"/>
              <w:rPr>
                <w:szCs w:val="20"/>
              </w:rPr>
            </w:pPr>
          </w:p>
        </w:tc>
      </w:tr>
      <w:tr w:rsidR="00367986"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Default="00367986" w:rsidP="00367986">
            <w:pPr>
              <w:keepNext/>
              <w:jc w:val="left"/>
              <w:rPr>
                <w:szCs w:val="20"/>
              </w:rPr>
            </w:pPr>
            <w:r>
              <w:rPr>
                <w:szCs w:val="20"/>
              </w:rPr>
              <w:t>Skrbnik okvirnega sporazuma: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367986" w:rsidRDefault="00367986" w:rsidP="00367986">
            <w:pPr>
              <w:keepNext/>
              <w:snapToGrid w:val="0"/>
              <w:jc w:val="left"/>
              <w:rPr>
                <w:szCs w:val="20"/>
              </w:rPr>
            </w:pPr>
            <w:r w:rsidRPr="00367986">
              <w:rPr>
                <w:szCs w:val="20"/>
              </w:rPr>
              <w:t>ime, priimek: ____________________________</w:t>
            </w:r>
          </w:p>
          <w:p w:rsidR="00367986" w:rsidRPr="00367986" w:rsidRDefault="00367986" w:rsidP="00367986">
            <w:pPr>
              <w:keepNext/>
              <w:snapToGrid w:val="0"/>
              <w:jc w:val="left"/>
              <w:rPr>
                <w:szCs w:val="20"/>
              </w:rPr>
            </w:pPr>
            <w:r w:rsidRPr="00367986">
              <w:rPr>
                <w:szCs w:val="20"/>
              </w:rPr>
              <w:t>telefon: ________________________________</w:t>
            </w:r>
          </w:p>
          <w:p w:rsidR="00367986" w:rsidRPr="00367986" w:rsidRDefault="00367986" w:rsidP="00367986">
            <w:pPr>
              <w:keepNext/>
              <w:snapToGrid w:val="0"/>
              <w:jc w:val="left"/>
              <w:rPr>
                <w:szCs w:val="20"/>
              </w:rPr>
            </w:pPr>
            <w:proofErr w:type="spellStart"/>
            <w:r w:rsidRPr="00367986">
              <w:rPr>
                <w:szCs w:val="20"/>
              </w:rPr>
              <w:t>fax</w:t>
            </w:r>
            <w:proofErr w:type="spellEnd"/>
            <w:r w:rsidRPr="00367986">
              <w:rPr>
                <w:szCs w:val="20"/>
              </w:rPr>
              <w:t>: ___________________________________</w:t>
            </w:r>
          </w:p>
          <w:p w:rsidR="00367986" w:rsidRDefault="00367986" w:rsidP="00367986">
            <w:pPr>
              <w:keepNext/>
              <w:snapToGrid w:val="0"/>
              <w:jc w:val="left"/>
              <w:rPr>
                <w:szCs w:val="20"/>
              </w:rPr>
            </w:pPr>
            <w:r w:rsidRPr="00367986">
              <w:rPr>
                <w:szCs w:val="20"/>
              </w:rPr>
              <w:t>e-naslov: _______________________________</w:t>
            </w: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Default="00367986" w:rsidP="00367986">
            <w:pPr>
              <w:keepNext/>
              <w:jc w:val="left"/>
            </w:pPr>
            <w:r>
              <w:rPr>
                <w:szCs w:val="20"/>
              </w:rPr>
              <w:t>Kontaktna oseba za naročilo storitev</w:t>
            </w:r>
            <w:r w:rsidR="009D4CB5">
              <w:rPr>
                <w:szCs w:val="20"/>
              </w:rPr>
              <w:t>/obveščanje</w:t>
            </w:r>
            <w:r w:rsidR="006432AD">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367986" w:rsidRDefault="00367986" w:rsidP="00367986">
            <w:pPr>
              <w:keepNext/>
              <w:snapToGrid w:val="0"/>
              <w:jc w:val="left"/>
              <w:rPr>
                <w:szCs w:val="20"/>
              </w:rPr>
            </w:pPr>
            <w:r w:rsidRPr="00367986">
              <w:rPr>
                <w:szCs w:val="20"/>
              </w:rPr>
              <w:t>ime, priimek: ____________________________</w:t>
            </w:r>
          </w:p>
          <w:p w:rsidR="00367986" w:rsidRPr="00367986" w:rsidRDefault="00367986" w:rsidP="00367986">
            <w:pPr>
              <w:keepNext/>
              <w:snapToGrid w:val="0"/>
              <w:jc w:val="left"/>
              <w:rPr>
                <w:szCs w:val="20"/>
              </w:rPr>
            </w:pPr>
            <w:r w:rsidRPr="00367986">
              <w:rPr>
                <w:szCs w:val="20"/>
              </w:rPr>
              <w:t>telefon: ________________________________</w:t>
            </w:r>
          </w:p>
          <w:p w:rsidR="00367986" w:rsidRPr="00367986" w:rsidRDefault="00367986" w:rsidP="00367986">
            <w:pPr>
              <w:keepNext/>
              <w:snapToGrid w:val="0"/>
              <w:jc w:val="left"/>
              <w:rPr>
                <w:szCs w:val="20"/>
              </w:rPr>
            </w:pPr>
            <w:proofErr w:type="spellStart"/>
            <w:r w:rsidRPr="00367986">
              <w:rPr>
                <w:szCs w:val="20"/>
              </w:rPr>
              <w:t>fax</w:t>
            </w:r>
            <w:proofErr w:type="spellEnd"/>
            <w:r w:rsidRPr="00367986">
              <w:rPr>
                <w:szCs w:val="20"/>
              </w:rPr>
              <w:t>: ___________________________________</w:t>
            </w:r>
          </w:p>
          <w:p w:rsidR="00367986" w:rsidRDefault="00367986" w:rsidP="00367986">
            <w:pPr>
              <w:keepNext/>
              <w:snapToGrid w:val="0"/>
              <w:jc w:val="left"/>
              <w:rPr>
                <w:szCs w:val="20"/>
              </w:rPr>
            </w:pPr>
            <w:r w:rsidRPr="00367986">
              <w:rPr>
                <w:szCs w:val="20"/>
              </w:rPr>
              <w:t>e-naslov: _______________________________</w:t>
            </w:r>
          </w:p>
        </w:tc>
      </w:tr>
      <w:tr w:rsidR="00367986"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Default="00367986" w:rsidP="00367986">
            <w:pPr>
              <w:keepNext/>
              <w:jc w:val="left"/>
              <w:rPr>
                <w:szCs w:val="20"/>
              </w:rPr>
            </w:pPr>
            <w:r>
              <w:rPr>
                <w:szCs w:val="20"/>
              </w:rPr>
              <w:t xml:space="preserve">Ponudnik je MSP (označiti): </w:t>
            </w:r>
            <w:proofErr w:type="spellStart"/>
            <w:r>
              <w:rPr>
                <w:szCs w:val="20"/>
              </w:rPr>
              <w:t>mikro</w:t>
            </w:r>
            <w:proofErr w:type="spellEnd"/>
            <w:r>
              <w:rPr>
                <w:szCs w:val="20"/>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Default="00367986" w:rsidP="000D0CFF">
            <w:pPr>
              <w:keepNext/>
              <w:snapToGrid w:val="0"/>
              <w:jc w:val="left"/>
              <w:rPr>
                <w:szCs w:val="20"/>
              </w:rPr>
            </w:pPr>
            <w:r>
              <w:rPr>
                <w:szCs w:val="20"/>
              </w:rPr>
              <w:t xml:space="preserve">                 da                               ne</w:t>
            </w:r>
          </w:p>
        </w:tc>
      </w:tr>
    </w:tbl>
    <w:p w:rsidR="006432AD" w:rsidRDefault="006432AD" w:rsidP="006432AD">
      <w:pPr>
        <w:rPr>
          <w:i/>
          <w:szCs w:val="20"/>
        </w:rPr>
      </w:pPr>
    </w:p>
    <w:p w:rsidR="006432AD" w:rsidRDefault="006432AD" w:rsidP="00104777">
      <w:pPr>
        <w:pStyle w:val="Naslov2"/>
        <w:numPr>
          <w:ilvl w:val="1"/>
          <w:numId w:val="3"/>
        </w:numPr>
      </w:pPr>
      <w:r>
        <w:rPr>
          <w:i/>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proofErr w:type="spellStart"/>
            <w:r>
              <w:rPr>
                <w:rFonts w:eastAsia="Calibri"/>
                <w:b/>
                <w:szCs w:val="20"/>
              </w:rPr>
              <w:t>Zap</w:t>
            </w:r>
            <w:proofErr w:type="spellEnd"/>
            <w:r>
              <w:rPr>
                <w:rFonts w:eastAsia="Calibri"/>
                <w:b/>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pPr>
            <w:r>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pPr>
            <w:r>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pacing w:before="60" w:after="60"/>
            </w:pPr>
            <w:r>
              <w:rPr>
                <w:rFonts w:eastAsia="Calibri"/>
                <w:b/>
                <w:szCs w:val="20"/>
              </w:rPr>
              <w:t>Funkcija</w:t>
            </w:r>
          </w:p>
        </w:tc>
      </w:tr>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lastRenderedPageBreak/>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bl>
    <w:p w:rsidR="006432AD" w:rsidRDefault="006432AD" w:rsidP="00104777">
      <w:pPr>
        <w:pStyle w:val="Naslov2"/>
        <w:numPr>
          <w:ilvl w:val="1"/>
          <w:numId w:val="3"/>
        </w:numPr>
      </w:pPr>
      <w:r>
        <w:rPr>
          <w:i/>
          <w:szCs w:val="20"/>
        </w:rPr>
        <w:t>Podpisniki</w:t>
      </w:r>
      <w:r>
        <w:rPr>
          <w:bCs/>
          <w:i/>
          <w:iCs/>
          <w:szCs w:val="20"/>
        </w:rPr>
        <w:t xml:space="preserve"> </w:t>
      </w:r>
      <w:r w:rsidR="00A91AA3">
        <w:rPr>
          <w:bCs/>
          <w:i/>
          <w:iCs/>
          <w:szCs w:val="20"/>
        </w:rPr>
        <w:t>okvirnega sporazuma</w:t>
      </w:r>
      <w:r>
        <w:rPr>
          <w:bCs/>
          <w:i/>
          <w:iCs/>
          <w:szCs w:val="20"/>
        </w:rPr>
        <w:t xml:space="preserve"> z navedbo funkcije ter navedbo ali so samostojni oziroma</w:t>
      </w:r>
      <w:r>
        <w:rPr>
          <w:i/>
          <w:szCs w:val="20"/>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pPr>
            <w:proofErr w:type="spellStart"/>
            <w:r>
              <w:rPr>
                <w:rFonts w:eastAsia="Calibri"/>
                <w:b/>
                <w:szCs w:val="20"/>
              </w:rPr>
              <w:t>Zap</w:t>
            </w:r>
            <w:proofErr w:type="spellEnd"/>
            <w:r>
              <w:rPr>
                <w:rFonts w:eastAsia="Calibri"/>
                <w:b/>
                <w:szCs w:val="20"/>
              </w:rPr>
              <w:t>. št.</w:t>
            </w:r>
          </w:p>
        </w:tc>
        <w:tc>
          <w:tcPr>
            <w:tcW w:w="3569"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pPr>
            <w:r>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pPr>
            <w:r>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spacing w:before="60" w:after="60"/>
            </w:pPr>
            <w:r>
              <w:rPr>
                <w:rFonts w:eastAsia="Calibri"/>
                <w:b/>
                <w:szCs w:val="20"/>
              </w:rPr>
              <w:t>Vrsta podpisnika</w:t>
            </w:r>
          </w:p>
        </w:tc>
      </w:tr>
      <w:tr w:rsidR="006432AD"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jc w:val="center"/>
            </w:pPr>
            <w:r>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snapToGrid w:val="0"/>
              <w:spacing w:before="60" w:after="60"/>
              <w:rPr>
                <w:rFonts w:eastAsia="Calibri"/>
                <w:szCs w:val="20"/>
              </w:rPr>
            </w:pPr>
          </w:p>
        </w:tc>
      </w:tr>
      <w:tr w:rsidR="006432AD"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jc w:val="center"/>
            </w:pPr>
            <w:r>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snapToGrid w:val="0"/>
              <w:spacing w:before="60" w:after="60"/>
              <w:rPr>
                <w:rFonts w:eastAsia="Calibri"/>
                <w:szCs w:val="20"/>
              </w:rPr>
            </w:pPr>
          </w:p>
        </w:tc>
      </w:tr>
      <w:tr w:rsidR="006432AD"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jc w:val="center"/>
            </w:pPr>
            <w:r>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snapToGrid w:val="0"/>
              <w:spacing w:before="60" w:after="60"/>
              <w:rPr>
                <w:rFonts w:eastAsia="Calibri"/>
                <w:szCs w:val="20"/>
              </w:rPr>
            </w:pPr>
          </w:p>
        </w:tc>
      </w:tr>
      <w:tr w:rsidR="006432AD"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jc w:val="center"/>
            </w:pPr>
            <w:r>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snapToGrid w:val="0"/>
              <w:spacing w:before="60" w:after="60"/>
              <w:rPr>
                <w:rFonts w:eastAsia="Calibri"/>
                <w:szCs w:val="20"/>
              </w:rPr>
            </w:pPr>
          </w:p>
        </w:tc>
      </w:tr>
    </w:tbl>
    <w:p w:rsidR="006432AD" w:rsidRDefault="006432AD" w:rsidP="006432AD">
      <w:pPr>
        <w:pStyle w:val="Naslov1"/>
        <w:spacing w:before="0"/>
      </w:pPr>
      <w:r>
        <w:rPr>
          <w:szCs w:val="20"/>
        </w:rPr>
        <w:t>SKUPNA PONUDBA</w:t>
      </w:r>
    </w:p>
    <w:p w:rsidR="006432AD" w:rsidRDefault="006432AD" w:rsidP="006432AD">
      <w:r>
        <w:rPr>
          <w:szCs w:val="20"/>
        </w:rPr>
        <w:t>Gospodarski subjekti točko 3 izpolnijo v primeru, da nastopajo v skupni ponudbi.</w:t>
      </w:r>
    </w:p>
    <w:p w:rsidR="006432AD" w:rsidRDefault="006432AD" w:rsidP="006432AD">
      <w:pPr>
        <w:rPr>
          <w:szCs w:val="20"/>
        </w:rPr>
      </w:pPr>
    </w:p>
    <w:p w:rsidR="006432AD" w:rsidRDefault="006432AD" w:rsidP="006432AD">
      <w:r>
        <w:rPr>
          <w:szCs w:val="20"/>
        </w:rPr>
        <w:t>Pri javnem naročilu z oznako JN______________ sodelujemo naslednji gospodarski subjekti:</w:t>
      </w:r>
    </w:p>
    <w:p w:rsidR="006432AD" w:rsidRDefault="006432AD" w:rsidP="006432AD">
      <w:pPr>
        <w:rPr>
          <w:szCs w:val="20"/>
        </w:rPr>
      </w:pPr>
    </w:p>
    <w:p w:rsidR="006432AD" w:rsidRDefault="006432AD" w:rsidP="006432AD">
      <w:pPr>
        <w:rPr>
          <w:szCs w:val="20"/>
        </w:rPr>
      </w:pPr>
    </w:p>
    <w:p w:rsidR="006432AD" w:rsidRDefault="006432AD" w:rsidP="00104777">
      <w:pPr>
        <w:numPr>
          <w:ilvl w:val="0"/>
          <w:numId w:val="6"/>
        </w:numPr>
      </w:pPr>
      <w:r>
        <w:rPr>
          <w:szCs w:val="20"/>
        </w:rPr>
        <w:t xml:space="preserve">Naročnik naj v fazi do izdaje odločitve o oddaji naročila vse dokumente naslavlja na en gospodarski subjekt iz skupne ponudbe in sicer: </w:t>
      </w:r>
    </w:p>
    <w:p w:rsidR="006432AD" w:rsidRDefault="006432AD" w:rsidP="006432AD">
      <w:pPr>
        <w:rPr>
          <w:szCs w:val="20"/>
        </w:rPr>
      </w:pPr>
    </w:p>
    <w:p w:rsidR="00367986" w:rsidRPr="00367986" w:rsidRDefault="006432AD" w:rsidP="006432AD">
      <w:pPr>
        <w:tabs>
          <w:tab w:val="left" w:pos="567"/>
        </w:tabs>
        <w:ind w:left="720"/>
        <w:rPr>
          <w:szCs w:val="20"/>
        </w:rPr>
      </w:pPr>
      <w:r w:rsidRPr="00367986">
        <w:rPr>
          <w:szCs w:val="20"/>
        </w:rPr>
        <w:t>________________</w:t>
      </w:r>
      <w:r w:rsidR="000D0CFF" w:rsidRPr="00367986">
        <w:rPr>
          <w:szCs w:val="20"/>
        </w:rPr>
        <w:t>_____</w:t>
      </w:r>
      <w:r w:rsidRPr="00367986">
        <w:rPr>
          <w:szCs w:val="20"/>
        </w:rPr>
        <w:t>_________</w:t>
      </w:r>
      <w:r w:rsidR="00367986">
        <w:rPr>
          <w:szCs w:val="20"/>
        </w:rPr>
        <w:t>_____________</w:t>
      </w:r>
      <w:r w:rsidRPr="00367986">
        <w:rPr>
          <w:szCs w:val="20"/>
        </w:rPr>
        <w:t>__</w:t>
      </w:r>
      <w:r w:rsidR="00367986" w:rsidRPr="00367986">
        <w:rPr>
          <w:szCs w:val="20"/>
        </w:rPr>
        <w:t>___________________________</w:t>
      </w:r>
      <w:r w:rsidRPr="00367986">
        <w:rPr>
          <w:szCs w:val="20"/>
        </w:rPr>
        <w:t>__</w:t>
      </w:r>
      <w:r w:rsidR="00367986" w:rsidRPr="00367986">
        <w:rPr>
          <w:szCs w:val="20"/>
        </w:rPr>
        <w:t xml:space="preserve"> </w:t>
      </w:r>
    </w:p>
    <w:p w:rsidR="006432AD" w:rsidRDefault="006432AD" w:rsidP="006432AD">
      <w:pPr>
        <w:tabs>
          <w:tab w:val="left" w:pos="567"/>
        </w:tabs>
        <w:ind w:left="720"/>
      </w:pPr>
      <w:r>
        <w:rPr>
          <w:szCs w:val="20"/>
        </w:rPr>
        <w:t>(navesti firmo in naslov gospodarskega subjekta)</w:t>
      </w:r>
    </w:p>
    <w:p w:rsidR="006432AD" w:rsidRDefault="006432AD" w:rsidP="006432AD">
      <w:pPr>
        <w:rPr>
          <w:szCs w:val="20"/>
          <w:u w:val="single"/>
        </w:rPr>
      </w:pPr>
    </w:p>
    <w:p w:rsidR="006432AD" w:rsidRDefault="006432AD" w:rsidP="006432AD">
      <w:pPr>
        <w:rPr>
          <w:szCs w:val="20"/>
          <w:u w:val="single"/>
        </w:rPr>
      </w:pPr>
    </w:p>
    <w:p w:rsidR="006432AD" w:rsidRDefault="006432AD" w:rsidP="00104777">
      <w:pPr>
        <w:numPr>
          <w:ilvl w:val="0"/>
          <w:numId w:val="6"/>
        </w:numPr>
      </w:pPr>
      <w:r>
        <w:rPr>
          <w:szCs w:val="20"/>
        </w:rPr>
        <w:t>Naročnik naj v fazi do izdaje odločitve o oddaji naročila vse dokumente naslavlja na vse gospodarske subjekta iz skupne ponudbe</w:t>
      </w:r>
      <w:r>
        <w:rPr>
          <w:rStyle w:val="Znakisprotnihopomb"/>
          <w:sz w:val="20"/>
          <w:szCs w:val="20"/>
        </w:rPr>
        <w:footnoteReference w:id="1"/>
      </w:r>
      <w:r>
        <w:rPr>
          <w:szCs w:val="20"/>
        </w:rPr>
        <w:t>.</w:t>
      </w:r>
    </w:p>
    <w:p w:rsidR="006432AD" w:rsidRDefault="006432AD" w:rsidP="006432AD">
      <w:pPr>
        <w:rPr>
          <w:i/>
          <w:szCs w:val="20"/>
        </w:rPr>
      </w:pPr>
    </w:p>
    <w:p w:rsidR="006432AD" w:rsidRDefault="006432AD" w:rsidP="00104777">
      <w:pPr>
        <w:pStyle w:val="Naslov2"/>
        <w:numPr>
          <w:ilvl w:val="1"/>
          <w:numId w:val="3"/>
        </w:numPr>
      </w:pPr>
      <w:r>
        <w:rPr>
          <w:szCs w:val="20"/>
        </w:rPr>
        <w:t>POSLOVNI PODATKI GOSPODARSKEGA SUBJEKTA IZ SKUPNE PONUDBE</w:t>
      </w:r>
      <w:r>
        <w:rPr>
          <w:rStyle w:val="Znakisprotnihopomb"/>
          <w:sz w:val="20"/>
          <w:szCs w:val="20"/>
        </w:rPr>
        <w:footnoteReference w:id="2"/>
      </w:r>
    </w:p>
    <w:p w:rsidR="006432AD" w:rsidRDefault="006432AD" w:rsidP="00104777">
      <w:pPr>
        <w:pStyle w:val="Naslov2"/>
        <w:numPr>
          <w:ilvl w:val="2"/>
          <w:numId w:val="3"/>
        </w:numPr>
        <w:ind w:left="499"/>
      </w:pPr>
      <w: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6432AD" w:rsidTr="000D0CFF">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r>
              <w:rPr>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snapToGrid w:val="0"/>
              <w:ind w:right="-1492"/>
              <w:rPr>
                <w:szCs w:val="20"/>
              </w:rPr>
            </w:pPr>
          </w:p>
        </w:tc>
      </w:tr>
      <w:tr w:rsidR="006432AD"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r>
              <w:rPr>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snapToGrid w:val="0"/>
              <w:ind w:right="-1492"/>
              <w:rPr>
                <w:szCs w:val="20"/>
              </w:rPr>
            </w:pPr>
          </w:p>
        </w:tc>
      </w:tr>
      <w:tr w:rsidR="006432AD"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r>
              <w:rPr>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snapToGrid w:val="0"/>
              <w:ind w:right="-1492"/>
              <w:rPr>
                <w:szCs w:val="20"/>
              </w:rPr>
            </w:pPr>
          </w:p>
        </w:tc>
      </w:tr>
      <w:tr w:rsidR="006432AD"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r>
              <w:rPr>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snapToGrid w:val="0"/>
              <w:ind w:right="-1492"/>
              <w:rPr>
                <w:szCs w:val="20"/>
              </w:rPr>
            </w:pPr>
          </w:p>
        </w:tc>
      </w:tr>
      <w:tr w:rsidR="006432AD"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r>
              <w:rPr>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snapToGrid w:val="0"/>
              <w:ind w:right="-1492"/>
              <w:rPr>
                <w:szCs w:val="20"/>
              </w:rPr>
            </w:pPr>
          </w:p>
        </w:tc>
      </w:tr>
      <w:tr w:rsidR="006432AD"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r>
              <w:rPr>
                <w:szCs w:val="20"/>
              </w:rPr>
              <w:lastRenderedPageBreak/>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snapToGrid w:val="0"/>
              <w:ind w:right="-1492"/>
              <w:rPr>
                <w:szCs w:val="20"/>
              </w:rPr>
            </w:pPr>
          </w:p>
        </w:tc>
      </w:tr>
      <w:tr w:rsidR="006432AD"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r>
              <w:rPr>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snapToGrid w:val="0"/>
              <w:ind w:right="-1492"/>
              <w:rPr>
                <w:szCs w:val="20"/>
              </w:rPr>
            </w:pPr>
          </w:p>
        </w:tc>
      </w:tr>
      <w:tr w:rsidR="006432AD"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r>
              <w:rPr>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snapToGrid w:val="0"/>
              <w:ind w:right="-1492"/>
              <w:rPr>
                <w:szCs w:val="20"/>
              </w:rPr>
            </w:pPr>
          </w:p>
        </w:tc>
      </w:tr>
      <w:tr w:rsidR="006432AD"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pPr>
              <w:pStyle w:val="NavadenTimesNewRoman"/>
              <w:widowControl/>
            </w:pPr>
            <w:r>
              <w:rPr>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snapToGrid w:val="0"/>
              <w:ind w:right="-1492"/>
              <w:rPr>
                <w:szCs w:val="20"/>
              </w:rPr>
            </w:pPr>
          </w:p>
        </w:tc>
      </w:tr>
      <w:tr w:rsidR="006432AD"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Default="006432AD" w:rsidP="000D0CFF">
            <w:pPr>
              <w:pStyle w:val="NavadenTimesNewRoman"/>
              <w:widowControl/>
            </w:pPr>
            <w:r>
              <w:rPr>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snapToGrid w:val="0"/>
              <w:ind w:right="-1492"/>
              <w:rPr>
                <w:szCs w:val="20"/>
              </w:rPr>
            </w:pPr>
          </w:p>
        </w:tc>
      </w:tr>
    </w:tbl>
    <w:p w:rsidR="006432AD" w:rsidRDefault="006432AD" w:rsidP="006432AD">
      <w:pPr>
        <w:rPr>
          <w:szCs w:val="20"/>
        </w:rPr>
      </w:pPr>
    </w:p>
    <w:p w:rsidR="006432AD" w:rsidRDefault="006432AD" w:rsidP="00104777">
      <w:pPr>
        <w:pStyle w:val="Naslov2"/>
        <w:numPr>
          <w:ilvl w:val="2"/>
          <w:numId w:val="3"/>
        </w:numPr>
        <w:ind w:left="499"/>
      </w:pPr>
      <w: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proofErr w:type="spellStart"/>
            <w:r>
              <w:rPr>
                <w:rFonts w:eastAsia="Calibri"/>
                <w:b/>
                <w:szCs w:val="20"/>
              </w:rPr>
              <w:t>Zap</w:t>
            </w:r>
            <w:proofErr w:type="spellEnd"/>
            <w:r>
              <w:rPr>
                <w:rFonts w:eastAsia="Calibri"/>
                <w:b/>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pPr>
            <w:r>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pPr>
            <w:r>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pacing w:before="60" w:after="60"/>
            </w:pPr>
            <w:r>
              <w:rPr>
                <w:rFonts w:eastAsia="Calibri"/>
                <w:b/>
                <w:szCs w:val="20"/>
              </w:rPr>
              <w:t>Funkcija</w:t>
            </w:r>
          </w:p>
        </w:tc>
      </w:tr>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bl>
    <w:p w:rsidR="006432AD" w:rsidRDefault="006432AD" w:rsidP="006432AD">
      <w:pPr>
        <w:rPr>
          <w:szCs w:val="20"/>
        </w:rPr>
      </w:pPr>
    </w:p>
    <w:p w:rsidR="006432AD" w:rsidRDefault="006432AD" w:rsidP="00104777">
      <w:pPr>
        <w:pStyle w:val="Naslov2"/>
        <w:numPr>
          <w:ilvl w:val="2"/>
          <w:numId w:val="3"/>
        </w:numPr>
        <w:ind w:left="499"/>
      </w:pPr>
      <w: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pPr>
            <w:proofErr w:type="spellStart"/>
            <w:r>
              <w:rPr>
                <w:rFonts w:eastAsia="Calibri"/>
                <w:b/>
                <w:szCs w:val="20"/>
              </w:rPr>
              <w:t>Zap</w:t>
            </w:r>
            <w:proofErr w:type="spellEnd"/>
            <w:r>
              <w:rPr>
                <w:rFonts w:eastAsia="Calibri"/>
                <w:b/>
                <w:szCs w:val="20"/>
              </w:rPr>
              <w:t>. št.</w:t>
            </w:r>
          </w:p>
        </w:tc>
        <w:tc>
          <w:tcPr>
            <w:tcW w:w="3569"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pPr>
            <w:r>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pPr>
            <w:r>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spacing w:before="60" w:after="60"/>
            </w:pPr>
            <w:r>
              <w:rPr>
                <w:rFonts w:eastAsia="Calibri"/>
                <w:b/>
                <w:szCs w:val="20"/>
              </w:rPr>
              <w:t>Vrsta podpisnika</w:t>
            </w:r>
          </w:p>
        </w:tc>
      </w:tr>
      <w:tr w:rsidR="006432AD"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jc w:val="center"/>
            </w:pPr>
            <w:r>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snapToGrid w:val="0"/>
              <w:spacing w:before="60" w:after="60"/>
              <w:rPr>
                <w:rFonts w:eastAsia="Calibri"/>
                <w:szCs w:val="20"/>
              </w:rPr>
            </w:pPr>
          </w:p>
        </w:tc>
      </w:tr>
      <w:tr w:rsidR="006432AD"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jc w:val="center"/>
            </w:pPr>
            <w:r>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snapToGrid w:val="0"/>
              <w:spacing w:before="60" w:after="60"/>
              <w:rPr>
                <w:rFonts w:eastAsia="Calibri"/>
                <w:szCs w:val="20"/>
              </w:rPr>
            </w:pPr>
          </w:p>
        </w:tc>
      </w:tr>
      <w:tr w:rsidR="006432AD"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jc w:val="center"/>
            </w:pPr>
            <w:r>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snapToGrid w:val="0"/>
              <w:spacing w:before="60" w:after="60"/>
              <w:rPr>
                <w:rFonts w:eastAsia="Calibri"/>
                <w:szCs w:val="20"/>
              </w:rPr>
            </w:pPr>
          </w:p>
        </w:tc>
      </w:tr>
      <w:tr w:rsidR="006432AD"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Default="006432AD" w:rsidP="000D0CFF">
            <w:pPr>
              <w:spacing w:before="60" w:after="60"/>
              <w:jc w:val="center"/>
            </w:pPr>
            <w:r>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snapToGrid w:val="0"/>
              <w:spacing w:before="60" w:after="60"/>
              <w:rPr>
                <w:rFonts w:eastAsia="Calibri"/>
                <w:szCs w:val="20"/>
              </w:rPr>
            </w:pPr>
          </w:p>
        </w:tc>
      </w:tr>
    </w:tbl>
    <w:p w:rsidR="006432AD" w:rsidRDefault="006432AD" w:rsidP="006432AD">
      <w:pPr>
        <w:pStyle w:val="Naslov1"/>
      </w:pPr>
      <w:r>
        <w:rPr>
          <w:szCs w:val="20"/>
        </w:rPr>
        <w:t>udeležba podizvajalcev</w:t>
      </w:r>
    </w:p>
    <w:p w:rsidR="006432AD" w:rsidRDefault="006432AD" w:rsidP="006432AD">
      <w:r>
        <w:rPr>
          <w:szCs w:val="20"/>
        </w:rPr>
        <w:t>Gospodarski subjekti točko 4 izpolnijo v primeru, da bodo pri izvedbi javnega naročila sodelovali s podizvajalci.</w:t>
      </w:r>
    </w:p>
    <w:p w:rsidR="006432AD" w:rsidRDefault="006432AD" w:rsidP="006432AD">
      <w:pPr>
        <w:rPr>
          <w:szCs w:val="20"/>
        </w:rPr>
      </w:pPr>
    </w:p>
    <w:p w:rsidR="006432AD" w:rsidRDefault="006432AD" w:rsidP="006432AD">
      <w:pPr>
        <w:rPr>
          <w:szCs w:val="20"/>
        </w:rPr>
      </w:pPr>
      <w:r>
        <w:rPr>
          <w:szCs w:val="20"/>
        </w:rPr>
        <w:t>Pri javnem naročilu z oznako JN______________ bomo sodelovali z naslednjimi podizvajalci:</w:t>
      </w:r>
    </w:p>
    <w:p w:rsidR="0046704E" w:rsidRDefault="0046704E" w:rsidP="006432AD"/>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6432AD" w:rsidTr="000D0CFF">
        <w:tc>
          <w:tcPr>
            <w:tcW w:w="567" w:type="dxa"/>
            <w:tcBorders>
              <w:top w:val="dotted" w:sz="4" w:space="0" w:color="000000"/>
              <w:left w:val="dotted" w:sz="4" w:space="0" w:color="000000"/>
              <w:bottom w:val="dotted" w:sz="4" w:space="0" w:color="000000"/>
            </w:tcBorders>
            <w:shd w:val="clear" w:color="auto" w:fill="auto"/>
          </w:tcPr>
          <w:p w:rsidR="006432AD" w:rsidRDefault="006432AD" w:rsidP="000D0CFF">
            <w:pPr>
              <w:keepNext/>
            </w:pPr>
            <w:r>
              <w:rPr>
                <w:szCs w:val="20"/>
              </w:rPr>
              <w:lastRenderedPageBreak/>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jc w:val="center"/>
            </w:pPr>
            <w:r>
              <w:rPr>
                <w:szCs w:val="20"/>
              </w:rPr>
              <w:t>Naziv podizvajalca</w:t>
            </w:r>
          </w:p>
        </w:tc>
      </w:tr>
      <w:tr w:rsidR="006432AD" w:rsidTr="000D0CFF">
        <w:tc>
          <w:tcPr>
            <w:tcW w:w="567" w:type="dxa"/>
            <w:tcBorders>
              <w:top w:val="dotted" w:sz="4" w:space="0" w:color="000000"/>
              <w:left w:val="dotted" w:sz="4" w:space="0" w:color="000000"/>
              <w:bottom w:val="dotted" w:sz="4" w:space="0" w:color="000000"/>
            </w:tcBorders>
            <w:shd w:val="clear" w:color="auto" w:fill="auto"/>
          </w:tcPr>
          <w:p w:rsidR="006432AD" w:rsidRDefault="006432AD" w:rsidP="000D0CFF">
            <w:pPr>
              <w:keepNext/>
            </w:pPr>
            <w:r>
              <w:rPr>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c>
          <w:tcPr>
            <w:tcW w:w="567" w:type="dxa"/>
            <w:tcBorders>
              <w:top w:val="dotted" w:sz="4" w:space="0" w:color="000000"/>
              <w:left w:val="dotted" w:sz="4" w:space="0" w:color="000000"/>
              <w:bottom w:val="dotted" w:sz="4" w:space="0" w:color="000000"/>
            </w:tcBorders>
            <w:shd w:val="clear" w:color="auto" w:fill="auto"/>
          </w:tcPr>
          <w:p w:rsidR="006432AD" w:rsidRDefault="006432AD" w:rsidP="000D0CFF">
            <w:pPr>
              <w:keepNext/>
            </w:pPr>
            <w:r>
              <w:rPr>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c>
          <w:tcPr>
            <w:tcW w:w="567" w:type="dxa"/>
            <w:tcBorders>
              <w:top w:val="dotted" w:sz="4" w:space="0" w:color="000000"/>
              <w:left w:val="dotted" w:sz="4" w:space="0" w:color="000000"/>
              <w:bottom w:val="dotted" w:sz="4" w:space="0" w:color="000000"/>
            </w:tcBorders>
            <w:shd w:val="clear" w:color="auto" w:fill="auto"/>
          </w:tcPr>
          <w:p w:rsidR="006432AD" w:rsidRDefault="006432AD" w:rsidP="000D0CFF">
            <w:pPr>
              <w:keepNext/>
            </w:pPr>
            <w:r>
              <w:rPr>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c>
          <w:tcPr>
            <w:tcW w:w="567" w:type="dxa"/>
            <w:tcBorders>
              <w:top w:val="dotted" w:sz="4" w:space="0" w:color="000000"/>
              <w:left w:val="dotted" w:sz="4" w:space="0" w:color="000000"/>
              <w:bottom w:val="dotted" w:sz="4" w:space="0" w:color="000000"/>
            </w:tcBorders>
            <w:shd w:val="clear" w:color="auto" w:fill="auto"/>
          </w:tcPr>
          <w:p w:rsidR="006432AD" w:rsidRDefault="006432AD" w:rsidP="000D0CFF">
            <w:pPr>
              <w:keepNext/>
            </w:pPr>
            <w:r>
              <w:rPr>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c>
          <w:tcPr>
            <w:tcW w:w="567" w:type="dxa"/>
            <w:tcBorders>
              <w:top w:val="dotted" w:sz="4" w:space="0" w:color="000000"/>
              <w:left w:val="dotted" w:sz="4" w:space="0" w:color="000000"/>
              <w:bottom w:val="dotted" w:sz="4" w:space="0" w:color="000000"/>
            </w:tcBorders>
            <w:shd w:val="clear" w:color="auto" w:fill="auto"/>
          </w:tcPr>
          <w:p w:rsidR="006432AD" w:rsidRDefault="006432AD" w:rsidP="000D0CFF">
            <w:pPr>
              <w:keepNext/>
            </w:pPr>
            <w:r>
              <w:rPr>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bl>
    <w:p w:rsidR="006432AD" w:rsidRDefault="006432AD" w:rsidP="006432AD">
      <w:pPr>
        <w:rPr>
          <w:i/>
          <w:szCs w:val="20"/>
          <w:highlight w:val="yellow"/>
        </w:rPr>
      </w:pPr>
    </w:p>
    <w:p w:rsidR="006432AD" w:rsidRDefault="006432AD" w:rsidP="00104777">
      <w:pPr>
        <w:pStyle w:val="Naslov2"/>
        <w:numPr>
          <w:ilvl w:val="1"/>
          <w:numId w:val="3"/>
        </w:numPr>
      </w:pPr>
      <w:r>
        <w:rPr>
          <w:szCs w:val="20"/>
        </w:rPr>
        <w:t>POSLOVNI PODATKI O PODIZVAJALCU</w:t>
      </w:r>
      <w:r>
        <w:rPr>
          <w:rStyle w:val="Znakisprotnihopomb"/>
          <w:sz w:val="20"/>
          <w:szCs w:val="20"/>
        </w:rPr>
        <w:footnoteReference w:id="3"/>
      </w:r>
    </w:p>
    <w:p w:rsidR="006432AD" w:rsidRDefault="006432AD" w:rsidP="00104777">
      <w:pPr>
        <w:pStyle w:val="Naslov3"/>
        <w:numPr>
          <w:ilvl w:val="2"/>
          <w:numId w:val="3"/>
        </w:numPr>
        <w:ind w:left="641" w:hanging="641"/>
      </w:pPr>
      <w: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Default="006432AD" w:rsidP="000D0CFF">
            <w:pPr>
              <w:keepNext/>
            </w:pPr>
            <w:r>
              <w:rPr>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Default="006432AD" w:rsidP="000D0CFF">
            <w:pPr>
              <w:keepNext/>
            </w:pPr>
            <w:r>
              <w:rPr>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Default="006432AD" w:rsidP="000D0CFF">
            <w:pPr>
              <w:keepNext/>
            </w:pPr>
            <w:r>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Default="006432AD" w:rsidP="000D0CFF">
            <w:pPr>
              <w:keepNext/>
            </w:pPr>
            <w:r>
              <w:rPr>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Default="006432AD" w:rsidP="000D0CFF">
            <w:pPr>
              <w:keepNext/>
            </w:pPr>
            <w:r>
              <w:rPr>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Default="006432AD" w:rsidP="000D0CFF">
            <w:pPr>
              <w:keepNext/>
            </w:pPr>
            <w:r>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Default="006432AD" w:rsidP="000D0CFF">
            <w:pPr>
              <w:keepNext/>
            </w:pPr>
            <w:r>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Default="006432AD" w:rsidP="000D0CFF">
            <w:pPr>
              <w:keepNext/>
            </w:pPr>
            <w:r>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Default="006432AD" w:rsidP="000D0CFF">
            <w:pPr>
              <w:keepNext/>
            </w:pPr>
            <w:r>
              <w:rPr>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r w:rsidR="006432AD"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Default="006432AD" w:rsidP="000D0CFF">
            <w:pPr>
              <w:keepNext/>
            </w:pPr>
            <w:r>
              <w:rPr>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Default="006432AD" w:rsidP="000D0CFF">
            <w:pPr>
              <w:keepNext/>
              <w:snapToGrid w:val="0"/>
              <w:rPr>
                <w:szCs w:val="20"/>
              </w:rPr>
            </w:pPr>
          </w:p>
        </w:tc>
      </w:tr>
    </w:tbl>
    <w:p w:rsidR="006432AD" w:rsidRDefault="006432AD" w:rsidP="00104777">
      <w:pPr>
        <w:pStyle w:val="Naslov3"/>
        <w:numPr>
          <w:ilvl w:val="2"/>
          <w:numId w:val="3"/>
        </w:numPr>
        <w:ind w:left="641" w:hanging="641"/>
      </w:pPr>
      <w: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2690"/>
        <w:gridCol w:w="3552"/>
        <w:gridCol w:w="1852"/>
      </w:tblGrid>
      <w:tr w:rsidR="006432AD"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proofErr w:type="spellStart"/>
            <w:r>
              <w:rPr>
                <w:rFonts w:eastAsia="Calibri"/>
                <w:b/>
                <w:szCs w:val="20"/>
              </w:rPr>
              <w:t>Zap</w:t>
            </w:r>
            <w:proofErr w:type="spellEnd"/>
            <w:r>
              <w:rPr>
                <w:rFonts w:eastAsia="Calibri"/>
                <w:b/>
                <w:szCs w:val="20"/>
              </w:rPr>
              <w:t>. št.</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pPr>
            <w:r>
              <w:rPr>
                <w:rFonts w:eastAsia="Calibri"/>
                <w:b/>
                <w:szCs w:val="20"/>
              </w:rPr>
              <w:t>Ime in priimek</w:t>
            </w:r>
          </w:p>
        </w:tc>
        <w:tc>
          <w:tcPr>
            <w:tcW w:w="3552"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pPr>
            <w:r>
              <w:rPr>
                <w:rFonts w:eastAsia="Calibri"/>
                <w:b/>
                <w:szCs w:val="20"/>
              </w:rPr>
              <w:t>Naslov</w:t>
            </w: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pacing w:before="60" w:after="60"/>
            </w:pPr>
            <w:r>
              <w:rPr>
                <w:rFonts w:eastAsia="Calibri"/>
                <w:b/>
                <w:szCs w:val="20"/>
              </w:rPr>
              <w:t>Funkcija</w:t>
            </w:r>
          </w:p>
        </w:tc>
      </w:tr>
      <w:tr w:rsidR="006432AD"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1.</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2.</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3.</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4.</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r w:rsidR="006432AD"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pacing w:before="60" w:after="60"/>
              <w:jc w:val="center"/>
            </w:pPr>
            <w:r>
              <w:rPr>
                <w:rFonts w:eastAsia="Calibri"/>
                <w:szCs w:val="20"/>
              </w:rPr>
              <w:t>5.</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Default="006432AD" w:rsidP="000D0CFF">
            <w:pPr>
              <w:widowControl w:val="0"/>
              <w:autoSpaceDE w:val="0"/>
              <w:snapToGrid w:val="0"/>
              <w:spacing w:before="60" w:after="60"/>
              <w:rPr>
                <w:rFonts w:eastAsia="Calibri"/>
                <w:szCs w:val="20"/>
              </w:rPr>
            </w:pPr>
          </w:p>
        </w:tc>
      </w:tr>
    </w:tbl>
    <w:p w:rsidR="006432AD" w:rsidRDefault="006432AD" w:rsidP="00104777">
      <w:pPr>
        <w:pStyle w:val="Naslov3"/>
        <w:numPr>
          <w:ilvl w:val="2"/>
          <w:numId w:val="3"/>
        </w:numPr>
      </w:pPr>
      <w:r>
        <w:rPr>
          <w:szCs w:val="20"/>
        </w:rPr>
        <w:t>Podatki o delih podizvajalca</w:t>
      </w:r>
    </w:p>
    <w:p w:rsidR="006432AD" w:rsidRDefault="006432AD" w:rsidP="006432AD">
      <w:r>
        <w:rPr>
          <w:szCs w:val="20"/>
        </w:rPr>
        <w:t>Podatki iz drugega odstavka 94. člena ZJN-3, ki jih gospodarski subjekt za podizvajalca navede v nadaljevanju te točke, so obvezna sestavina pogodbe o izvedbi predmetnega javnega naročila.</w:t>
      </w:r>
    </w:p>
    <w:p w:rsidR="006432AD" w:rsidRDefault="006432AD" w:rsidP="006432AD">
      <w:pPr>
        <w:rPr>
          <w:szCs w:val="20"/>
        </w:rPr>
      </w:pPr>
    </w:p>
    <w:p w:rsidR="006432AD" w:rsidRDefault="006432AD" w:rsidP="006432AD">
      <w:r>
        <w:rPr>
          <w:szCs w:val="20"/>
        </w:rPr>
        <w:lastRenderedPageBreak/>
        <w:t xml:space="preserve">VSAKA VRSTA </w:t>
      </w:r>
      <w:r w:rsidR="00367986">
        <w:rPr>
          <w:szCs w:val="20"/>
        </w:rPr>
        <w:t>STORITVE</w:t>
      </w:r>
      <w:r>
        <w:rPr>
          <w:szCs w:val="20"/>
        </w:rPr>
        <w:t xml:space="preserve"> PODIZVAJALCA, KI JIH BO OPRAVLJAL:</w:t>
      </w:r>
    </w:p>
    <w:p w:rsidR="006432AD" w:rsidRDefault="006432AD" w:rsidP="006432AD">
      <w:pPr>
        <w:rPr>
          <w:szCs w:val="20"/>
        </w:rPr>
      </w:pPr>
    </w:p>
    <w:p w:rsidR="006432AD" w:rsidRDefault="006432AD" w:rsidP="00104777">
      <w:pPr>
        <w:numPr>
          <w:ilvl w:val="0"/>
          <w:numId w:val="4"/>
        </w:numPr>
        <w:spacing w:line="240" w:lineRule="auto"/>
        <w:jc w:val="left"/>
      </w:pPr>
      <w:r>
        <w:rPr>
          <w:szCs w:val="20"/>
        </w:rPr>
        <w:t>PREDMET:____</w:t>
      </w:r>
      <w:r w:rsidR="000D0CFF">
        <w:rPr>
          <w:szCs w:val="20"/>
        </w:rPr>
        <w:t>____________________________________________;  DELEŽ  V %___</w:t>
      </w:r>
      <w:r>
        <w:rPr>
          <w:szCs w:val="20"/>
        </w:rPr>
        <w:t xml:space="preserve">____; </w:t>
      </w:r>
      <w:r w:rsidR="000D0CFF">
        <w:rPr>
          <w:szCs w:val="20"/>
        </w:rPr>
        <w:t xml:space="preserve">VREDNOST TEH DEL: ____________v EUR brez DDV; </w:t>
      </w:r>
      <w:r>
        <w:rPr>
          <w:szCs w:val="20"/>
        </w:rPr>
        <w:t>VREDNOST TEH DEL: _________</w:t>
      </w:r>
      <w:r w:rsidR="000D0CFF">
        <w:rPr>
          <w:szCs w:val="20"/>
        </w:rPr>
        <w:t>__</w:t>
      </w:r>
      <w:r>
        <w:rPr>
          <w:szCs w:val="20"/>
        </w:rPr>
        <w:t>_</w:t>
      </w:r>
      <w:r w:rsidR="000D0CFF">
        <w:rPr>
          <w:szCs w:val="20"/>
        </w:rPr>
        <w:t xml:space="preserve"> </w:t>
      </w:r>
      <w:r>
        <w:rPr>
          <w:szCs w:val="20"/>
        </w:rPr>
        <w:t>v EUR z DDV,  KRAJ OZ. OBMOČJE IZVEDBE TEH DEL:</w:t>
      </w:r>
      <w:r w:rsidR="000D0CFF">
        <w:rPr>
          <w:szCs w:val="20"/>
        </w:rPr>
        <w:t xml:space="preserve"> </w:t>
      </w:r>
      <w:r>
        <w:rPr>
          <w:szCs w:val="20"/>
        </w:rPr>
        <w:t>____</w:t>
      </w:r>
      <w:r w:rsidR="000D0CFF">
        <w:rPr>
          <w:szCs w:val="20"/>
        </w:rPr>
        <w:t>___</w:t>
      </w:r>
      <w:r>
        <w:rPr>
          <w:szCs w:val="20"/>
        </w:rPr>
        <w:t>____</w:t>
      </w:r>
      <w:r w:rsidR="000D0CFF">
        <w:rPr>
          <w:szCs w:val="20"/>
        </w:rPr>
        <w:t>_______</w:t>
      </w:r>
      <w:r>
        <w:rPr>
          <w:szCs w:val="20"/>
        </w:rPr>
        <w:t>_____;</w:t>
      </w:r>
    </w:p>
    <w:p w:rsidR="006432AD" w:rsidRDefault="006432AD" w:rsidP="006432AD">
      <w:pPr>
        <w:rPr>
          <w:szCs w:val="20"/>
        </w:rPr>
      </w:pPr>
    </w:p>
    <w:p w:rsidR="000D0CFF" w:rsidRDefault="000D0CFF" w:rsidP="00104777">
      <w:pPr>
        <w:numPr>
          <w:ilvl w:val="0"/>
          <w:numId w:val="4"/>
        </w:numPr>
        <w:spacing w:line="240" w:lineRule="auto"/>
        <w:jc w:val="left"/>
      </w:pPr>
      <w:r>
        <w:rPr>
          <w:szCs w:val="20"/>
        </w:rPr>
        <w:t>PREDMET:________________________________________________;  DELEŽ  V %_______; VREDNOST TEH DEL: ____________v EUR brez DDV; VREDNOST TEH DEL: ____________ v EUR z DDV,  KRAJ OZ. OBMOČJE IZVEDBE TEH DEL: _______________________;</w:t>
      </w:r>
    </w:p>
    <w:p w:rsidR="006432AD" w:rsidRDefault="006432AD" w:rsidP="006432AD">
      <w:pPr>
        <w:spacing w:line="240" w:lineRule="auto"/>
        <w:jc w:val="left"/>
        <w:rPr>
          <w:szCs w:val="20"/>
        </w:rPr>
      </w:pPr>
    </w:p>
    <w:p w:rsidR="000D0CFF" w:rsidRDefault="000D0CFF" w:rsidP="00104777">
      <w:pPr>
        <w:numPr>
          <w:ilvl w:val="0"/>
          <w:numId w:val="4"/>
        </w:numPr>
        <w:spacing w:line="240" w:lineRule="auto"/>
        <w:jc w:val="left"/>
      </w:pPr>
      <w:r>
        <w:rPr>
          <w:szCs w:val="20"/>
        </w:rPr>
        <w:t>PREDMET:________________________________________________;  DELEŽ  V %_______; VREDNOST TEH DEL: ____________v EUR brez DDV; VREDNOST TEH DEL: ____________ v EUR z DDV,  KRAJ OZ. OBMOČJE IZVEDBE TEH DEL: _______________________;</w:t>
      </w:r>
    </w:p>
    <w:p w:rsidR="006432AD" w:rsidRDefault="006432AD" w:rsidP="006432AD">
      <w:pPr>
        <w:spacing w:line="240" w:lineRule="auto"/>
        <w:ind w:left="510"/>
        <w:jc w:val="left"/>
        <w:rPr>
          <w:szCs w:val="20"/>
        </w:rPr>
      </w:pPr>
    </w:p>
    <w:p w:rsidR="006432AD" w:rsidRDefault="006432AD" w:rsidP="006432AD">
      <w:pPr>
        <w:pStyle w:val="Odstavekseznama"/>
        <w:rPr>
          <w:szCs w:val="20"/>
        </w:rPr>
      </w:pPr>
    </w:p>
    <w:p w:rsidR="000D0CFF" w:rsidRDefault="000D0CFF" w:rsidP="00104777">
      <w:pPr>
        <w:numPr>
          <w:ilvl w:val="0"/>
          <w:numId w:val="4"/>
        </w:numPr>
        <w:spacing w:line="240" w:lineRule="auto"/>
        <w:jc w:val="left"/>
      </w:pPr>
      <w:r>
        <w:rPr>
          <w:szCs w:val="20"/>
        </w:rPr>
        <w:t>PREDMET:________________________________________________;  DELEŽ  V %_______; VREDNOST TEH DEL: ____________v EUR brez DDV; VREDNOST TEH DEL: ____________ v EUR z DDV,  KRAJ OZ. OBMOČJE IZVEDBE TEH DEL: _______________________;</w:t>
      </w:r>
    </w:p>
    <w:p w:rsidR="006432AD" w:rsidRDefault="006432AD" w:rsidP="006432AD">
      <w:pPr>
        <w:spacing w:line="240" w:lineRule="auto"/>
        <w:jc w:val="left"/>
        <w:rPr>
          <w:szCs w:val="20"/>
        </w:rPr>
      </w:pPr>
    </w:p>
    <w:p w:rsidR="000D0CFF" w:rsidRDefault="000D0CFF" w:rsidP="00104777">
      <w:pPr>
        <w:numPr>
          <w:ilvl w:val="0"/>
          <w:numId w:val="4"/>
        </w:numPr>
        <w:spacing w:line="240" w:lineRule="auto"/>
        <w:jc w:val="left"/>
      </w:pPr>
      <w:r>
        <w:rPr>
          <w:szCs w:val="20"/>
        </w:rPr>
        <w:t>PREDMET:________________________________________________;  DELEŽ  V %_______; VREDNOST TEH DEL: ____________v EUR brez DDV; VREDNOST TEH DEL: ____________ v EUR z DDV,  KRAJ OZ. OBMOČJE IZVEDBE TEH DEL: _______________________;</w:t>
      </w:r>
    </w:p>
    <w:p w:rsidR="000D0CFF" w:rsidRDefault="000D0CFF" w:rsidP="006432AD">
      <w:pPr>
        <w:spacing w:line="240" w:lineRule="auto"/>
        <w:jc w:val="left"/>
        <w:rPr>
          <w:szCs w:val="20"/>
        </w:rPr>
      </w:pPr>
    </w:p>
    <w:p w:rsidR="006432AD" w:rsidRDefault="006432AD" w:rsidP="006432AD">
      <w:pPr>
        <w:rPr>
          <w:szCs w:val="20"/>
        </w:rPr>
      </w:pPr>
    </w:p>
    <w:p w:rsidR="00690CB5" w:rsidRPr="0046704E" w:rsidRDefault="00690CB5" w:rsidP="00690CB5">
      <w:pPr>
        <w:rPr>
          <w:b/>
          <w:szCs w:val="20"/>
        </w:rPr>
      </w:pPr>
      <w:r w:rsidRPr="0046704E">
        <w:rPr>
          <w:b/>
          <w:szCs w:val="20"/>
        </w:rPr>
        <w:t xml:space="preserve">PRILOGA: </w:t>
      </w:r>
    </w:p>
    <w:p w:rsidR="00690CB5" w:rsidRPr="0046704E" w:rsidRDefault="00690CB5" w:rsidP="00104777">
      <w:pPr>
        <w:pStyle w:val="Odstavekseznama"/>
        <w:numPr>
          <w:ilvl w:val="0"/>
          <w:numId w:val="4"/>
        </w:numPr>
        <w:rPr>
          <w:szCs w:val="20"/>
        </w:rPr>
      </w:pPr>
      <w:r w:rsidRPr="0046704E">
        <w:rPr>
          <w:szCs w:val="20"/>
        </w:rPr>
        <w:t>ESPD obrazec v .</w:t>
      </w:r>
      <w:proofErr w:type="spellStart"/>
      <w:r w:rsidRPr="0046704E">
        <w:rPr>
          <w:szCs w:val="20"/>
        </w:rPr>
        <w:t>xml</w:t>
      </w:r>
      <w:proofErr w:type="spellEnd"/>
      <w:r w:rsidRPr="0046704E">
        <w:rPr>
          <w:szCs w:val="20"/>
        </w:rPr>
        <w:t xml:space="preserve"> obliki</w:t>
      </w:r>
      <w:r w:rsidR="001928D7">
        <w:rPr>
          <w:szCs w:val="20"/>
        </w:rPr>
        <w:t xml:space="preserve"> in</w:t>
      </w:r>
      <w:r w:rsidRPr="0046704E">
        <w:rPr>
          <w:szCs w:val="20"/>
        </w:rPr>
        <w:t xml:space="preserve"> .</w:t>
      </w:r>
      <w:proofErr w:type="spellStart"/>
      <w:r w:rsidRPr="0046704E">
        <w:rPr>
          <w:szCs w:val="20"/>
        </w:rPr>
        <w:t>pdf</w:t>
      </w:r>
      <w:proofErr w:type="spellEnd"/>
      <w:r w:rsidRPr="0046704E">
        <w:rPr>
          <w:szCs w:val="20"/>
        </w:rPr>
        <w:t xml:space="preserve"> obliki</w:t>
      </w:r>
      <w:r w:rsidR="001928D7">
        <w:rPr>
          <w:szCs w:val="20"/>
        </w:rPr>
        <w:t xml:space="preserve"> (izpolnjen, podpisan in žigosan)</w:t>
      </w:r>
      <w:r w:rsidRPr="0046704E">
        <w:rPr>
          <w:szCs w:val="20"/>
        </w:rPr>
        <w:t xml:space="preserve"> za ponudnika</w:t>
      </w:r>
      <w:r w:rsidR="004417DE" w:rsidRPr="0046704E">
        <w:rPr>
          <w:szCs w:val="20"/>
        </w:rPr>
        <w:t>,</w:t>
      </w:r>
    </w:p>
    <w:p w:rsidR="00690CB5" w:rsidRPr="0046704E" w:rsidRDefault="00690CB5" w:rsidP="00104777">
      <w:pPr>
        <w:pStyle w:val="Odstavekseznama"/>
        <w:numPr>
          <w:ilvl w:val="0"/>
          <w:numId w:val="4"/>
        </w:numPr>
        <w:rPr>
          <w:szCs w:val="20"/>
        </w:rPr>
      </w:pPr>
      <w:r w:rsidRPr="0046704E">
        <w:rPr>
          <w:szCs w:val="20"/>
        </w:rPr>
        <w:t>ESPD obrazec v .</w:t>
      </w:r>
      <w:proofErr w:type="spellStart"/>
      <w:r w:rsidRPr="0046704E">
        <w:rPr>
          <w:szCs w:val="20"/>
        </w:rPr>
        <w:t>xml</w:t>
      </w:r>
      <w:proofErr w:type="spellEnd"/>
      <w:r w:rsidRPr="0046704E">
        <w:rPr>
          <w:szCs w:val="20"/>
        </w:rPr>
        <w:t xml:space="preserve"> obliki </w:t>
      </w:r>
      <w:r w:rsidR="001928D7">
        <w:rPr>
          <w:szCs w:val="20"/>
        </w:rPr>
        <w:t>in</w:t>
      </w:r>
      <w:r w:rsidR="001928D7" w:rsidRPr="0046704E">
        <w:rPr>
          <w:szCs w:val="20"/>
        </w:rPr>
        <w:t xml:space="preserve"> </w:t>
      </w:r>
      <w:r w:rsidR="00367986">
        <w:rPr>
          <w:szCs w:val="20"/>
        </w:rPr>
        <w:t>.</w:t>
      </w:r>
      <w:proofErr w:type="spellStart"/>
      <w:r w:rsidRPr="0046704E">
        <w:rPr>
          <w:szCs w:val="20"/>
        </w:rPr>
        <w:t>pdf</w:t>
      </w:r>
      <w:proofErr w:type="spellEnd"/>
      <w:r w:rsidRPr="0046704E">
        <w:rPr>
          <w:szCs w:val="20"/>
        </w:rPr>
        <w:t xml:space="preserve"> obliki </w:t>
      </w:r>
      <w:r w:rsidR="001928D7">
        <w:rPr>
          <w:szCs w:val="20"/>
        </w:rPr>
        <w:t>(izpolnjen, podpisan in žigosan)</w:t>
      </w:r>
      <w:r w:rsidR="001928D7" w:rsidRPr="0046704E">
        <w:rPr>
          <w:szCs w:val="20"/>
        </w:rPr>
        <w:t xml:space="preserve"> </w:t>
      </w:r>
      <w:r w:rsidR="004417DE" w:rsidRPr="0046704E">
        <w:rPr>
          <w:szCs w:val="20"/>
        </w:rPr>
        <w:t xml:space="preserve">za </w:t>
      </w:r>
      <w:r w:rsidRPr="0046704E">
        <w:rPr>
          <w:szCs w:val="20"/>
        </w:rPr>
        <w:t>morebitnega skupnega ponudnika</w:t>
      </w:r>
      <w:r w:rsidR="004417DE" w:rsidRPr="0046704E">
        <w:rPr>
          <w:szCs w:val="20"/>
        </w:rPr>
        <w:t>,</w:t>
      </w:r>
    </w:p>
    <w:p w:rsidR="00367986" w:rsidRDefault="00690CB5" w:rsidP="00104777">
      <w:pPr>
        <w:pStyle w:val="Odstavekseznama"/>
        <w:numPr>
          <w:ilvl w:val="0"/>
          <w:numId w:val="4"/>
        </w:numPr>
        <w:rPr>
          <w:szCs w:val="20"/>
        </w:rPr>
      </w:pPr>
      <w:r w:rsidRPr="0046704E">
        <w:rPr>
          <w:szCs w:val="20"/>
        </w:rPr>
        <w:t>ESPD obrazec v .</w:t>
      </w:r>
      <w:proofErr w:type="spellStart"/>
      <w:r w:rsidRPr="0046704E">
        <w:rPr>
          <w:szCs w:val="20"/>
        </w:rPr>
        <w:t>xml</w:t>
      </w:r>
      <w:proofErr w:type="spellEnd"/>
      <w:r w:rsidRPr="0046704E">
        <w:rPr>
          <w:szCs w:val="20"/>
        </w:rPr>
        <w:t xml:space="preserve"> obliki </w:t>
      </w:r>
      <w:r w:rsidR="001928D7">
        <w:rPr>
          <w:szCs w:val="20"/>
        </w:rPr>
        <w:t>in</w:t>
      </w:r>
      <w:r w:rsidR="00367986">
        <w:rPr>
          <w:szCs w:val="20"/>
        </w:rPr>
        <w:t xml:space="preserve"> </w:t>
      </w:r>
      <w:r w:rsidRPr="0046704E">
        <w:rPr>
          <w:szCs w:val="20"/>
        </w:rPr>
        <w:t>.</w:t>
      </w:r>
      <w:proofErr w:type="spellStart"/>
      <w:r w:rsidRPr="0046704E">
        <w:rPr>
          <w:szCs w:val="20"/>
        </w:rPr>
        <w:t>pdf</w:t>
      </w:r>
      <w:proofErr w:type="spellEnd"/>
      <w:r w:rsidRPr="0046704E">
        <w:rPr>
          <w:szCs w:val="20"/>
        </w:rPr>
        <w:t xml:space="preserve"> obliki</w:t>
      </w:r>
      <w:r w:rsidR="004417DE" w:rsidRPr="0046704E">
        <w:rPr>
          <w:szCs w:val="20"/>
        </w:rPr>
        <w:t xml:space="preserve"> </w:t>
      </w:r>
      <w:r w:rsidR="001928D7">
        <w:rPr>
          <w:szCs w:val="20"/>
        </w:rPr>
        <w:t>(izpolnjen, podpisan in žigosan)</w:t>
      </w:r>
      <w:r w:rsidR="001928D7" w:rsidRPr="0046704E">
        <w:rPr>
          <w:szCs w:val="20"/>
        </w:rPr>
        <w:t xml:space="preserve"> </w:t>
      </w:r>
      <w:r w:rsidR="004417DE" w:rsidRPr="0046704E">
        <w:rPr>
          <w:szCs w:val="20"/>
        </w:rPr>
        <w:t>za</w:t>
      </w:r>
      <w:r w:rsidRPr="0046704E">
        <w:rPr>
          <w:szCs w:val="20"/>
        </w:rPr>
        <w:t xml:space="preserve"> morebitnega podizvajalca</w:t>
      </w:r>
    </w:p>
    <w:p w:rsidR="00367986" w:rsidRDefault="00367986" w:rsidP="00104777">
      <w:pPr>
        <w:pStyle w:val="Odstavekseznama"/>
        <w:numPr>
          <w:ilvl w:val="0"/>
          <w:numId w:val="4"/>
        </w:numPr>
        <w:rPr>
          <w:szCs w:val="20"/>
        </w:rPr>
      </w:pPr>
      <w:r w:rsidRPr="0046704E">
        <w:rPr>
          <w:szCs w:val="20"/>
        </w:rPr>
        <w:t>ESPD obrazec v .</w:t>
      </w:r>
      <w:proofErr w:type="spellStart"/>
      <w:r w:rsidRPr="0046704E">
        <w:rPr>
          <w:szCs w:val="20"/>
        </w:rPr>
        <w:t>xml</w:t>
      </w:r>
      <w:proofErr w:type="spellEnd"/>
      <w:r w:rsidRPr="0046704E">
        <w:rPr>
          <w:szCs w:val="20"/>
        </w:rPr>
        <w:t xml:space="preserve"> obliki </w:t>
      </w:r>
      <w:r>
        <w:rPr>
          <w:szCs w:val="20"/>
        </w:rPr>
        <w:t xml:space="preserve">in </w:t>
      </w:r>
      <w:r w:rsidRPr="0046704E">
        <w:rPr>
          <w:szCs w:val="20"/>
        </w:rPr>
        <w:t>.</w:t>
      </w:r>
      <w:proofErr w:type="spellStart"/>
      <w:r w:rsidRPr="0046704E">
        <w:rPr>
          <w:szCs w:val="20"/>
        </w:rPr>
        <w:t>pdf</w:t>
      </w:r>
      <w:proofErr w:type="spellEnd"/>
      <w:r w:rsidRPr="0046704E">
        <w:rPr>
          <w:szCs w:val="20"/>
        </w:rPr>
        <w:t xml:space="preserve"> obliki </w:t>
      </w:r>
      <w:r>
        <w:rPr>
          <w:szCs w:val="20"/>
        </w:rPr>
        <w:t>(izpolnjen, podpisan in žigosan)</w:t>
      </w:r>
      <w:r w:rsidRPr="0046704E">
        <w:rPr>
          <w:szCs w:val="20"/>
        </w:rPr>
        <w:t xml:space="preserve"> za</w:t>
      </w:r>
      <w:r>
        <w:rPr>
          <w:szCs w:val="20"/>
        </w:rPr>
        <w:t xml:space="preserve"> </w:t>
      </w:r>
      <w:proofErr w:type="spellStart"/>
      <w:r>
        <w:rPr>
          <w:szCs w:val="20"/>
        </w:rPr>
        <w:t>morebitnI</w:t>
      </w:r>
      <w:proofErr w:type="spellEnd"/>
      <w:r w:rsidRPr="0046704E">
        <w:rPr>
          <w:szCs w:val="20"/>
        </w:rPr>
        <w:t xml:space="preserve"> </w:t>
      </w:r>
      <w:r>
        <w:rPr>
          <w:szCs w:val="20"/>
        </w:rPr>
        <w:t>gospodarski subjekt (uporaba zmogljivosti drugih subjektov)</w:t>
      </w:r>
    </w:p>
    <w:p w:rsidR="00690CB5" w:rsidRDefault="00690CB5" w:rsidP="006432AD">
      <w:pPr>
        <w:rPr>
          <w:szCs w:val="20"/>
        </w:rPr>
      </w:pPr>
    </w:p>
    <w:p w:rsidR="00367986" w:rsidRDefault="00367986" w:rsidP="006432AD">
      <w:pPr>
        <w:rPr>
          <w:szCs w:val="20"/>
        </w:rPr>
      </w:pPr>
    </w:p>
    <w:p w:rsidR="00690CB5" w:rsidRDefault="00690CB5" w:rsidP="006432AD">
      <w:pPr>
        <w:rPr>
          <w:szCs w:val="20"/>
        </w:rPr>
      </w:pPr>
    </w:p>
    <w:tbl>
      <w:tblPr>
        <w:tblW w:w="0" w:type="auto"/>
        <w:tblLayout w:type="fixed"/>
        <w:tblLook w:val="0000" w:firstRow="0" w:lastRow="0" w:firstColumn="0" w:lastColumn="0" w:noHBand="0" w:noVBand="0"/>
      </w:tblPr>
      <w:tblGrid>
        <w:gridCol w:w="3070"/>
        <w:gridCol w:w="3070"/>
        <w:gridCol w:w="3070"/>
      </w:tblGrid>
      <w:tr w:rsidR="006432AD" w:rsidTr="000D0CFF">
        <w:tc>
          <w:tcPr>
            <w:tcW w:w="3070" w:type="dxa"/>
            <w:shd w:val="clear" w:color="auto" w:fill="auto"/>
          </w:tcPr>
          <w:p w:rsidR="006432AD" w:rsidRDefault="006432AD" w:rsidP="000D0CFF">
            <w:r>
              <w:rPr>
                <w:szCs w:val="20"/>
              </w:rPr>
              <w:t>Kraj: _______________</w:t>
            </w:r>
          </w:p>
          <w:p w:rsidR="006432AD" w:rsidRDefault="006432AD" w:rsidP="000D0CFF">
            <w:r>
              <w:rPr>
                <w:szCs w:val="20"/>
              </w:rPr>
              <w:t>Datum: _______________</w:t>
            </w:r>
          </w:p>
        </w:tc>
        <w:tc>
          <w:tcPr>
            <w:tcW w:w="3070" w:type="dxa"/>
            <w:shd w:val="clear" w:color="auto" w:fill="auto"/>
          </w:tcPr>
          <w:p w:rsidR="006432AD" w:rsidRDefault="006432AD" w:rsidP="000D0CFF">
            <w:pPr>
              <w:jc w:val="center"/>
            </w:pPr>
            <w:r>
              <w:rPr>
                <w:szCs w:val="20"/>
              </w:rPr>
              <w:t>žig</w:t>
            </w:r>
          </w:p>
        </w:tc>
        <w:tc>
          <w:tcPr>
            <w:tcW w:w="3070" w:type="dxa"/>
            <w:shd w:val="clear" w:color="auto" w:fill="auto"/>
          </w:tcPr>
          <w:p w:rsidR="006432AD" w:rsidRDefault="006432AD" w:rsidP="000D0CFF">
            <w:r>
              <w:rPr>
                <w:szCs w:val="20"/>
              </w:rPr>
              <w:t>Podpisnik: _______________</w:t>
            </w:r>
          </w:p>
          <w:p w:rsidR="006432AD" w:rsidRDefault="006432AD" w:rsidP="000D0CFF">
            <w:pPr>
              <w:rPr>
                <w:szCs w:val="20"/>
              </w:rPr>
            </w:pPr>
          </w:p>
          <w:p w:rsidR="006432AD" w:rsidRDefault="006432AD" w:rsidP="000D0CFF">
            <w:r>
              <w:rPr>
                <w:szCs w:val="20"/>
              </w:rPr>
              <w:t>_________________</w:t>
            </w:r>
          </w:p>
          <w:p w:rsidR="006432AD" w:rsidRDefault="006432AD" w:rsidP="000D0CFF">
            <w:r>
              <w:rPr>
                <w:szCs w:val="20"/>
              </w:rPr>
              <w:t>Podpis:</w:t>
            </w:r>
          </w:p>
        </w:tc>
      </w:tr>
    </w:tbl>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AE6CDB" w:rsidRPr="00AE6CDB" w:rsidRDefault="00AE6CDB" w:rsidP="00AE6CDB">
      <w:pPr>
        <w:rPr>
          <w:szCs w:val="20"/>
        </w:rPr>
      </w:pPr>
      <w:r w:rsidRPr="00AE6CDB">
        <w:rPr>
          <w:szCs w:val="20"/>
        </w:rPr>
        <w:t xml:space="preserve">Opomba: </w:t>
      </w:r>
    </w:p>
    <w:p w:rsidR="00AE6CDB" w:rsidRPr="00AE6CDB" w:rsidRDefault="00AE6CDB" w:rsidP="00AE6CDB">
      <w:pPr>
        <w:rPr>
          <w:szCs w:val="20"/>
        </w:rPr>
      </w:pPr>
      <w:r w:rsidRPr="00AE6CDB">
        <w:rPr>
          <w:szCs w:val="20"/>
        </w:rPr>
        <w:t>Ponudnik v sistemu e-JN obrazec ponudbe (razpisni obrazec 1) naloži v razdelek »Drugi dokumenti« v .</w:t>
      </w:r>
      <w:proofErr w:type="spellStart"/>
      <w:r w:rsidRPr="00AE6CDB">
        <w:rPr>
          <w:szCs w:val="20"/>
        </w:rPr>
        <w:t>pdf</w:t>
      </w:r>
      <w:proofErr w:type="spellEnd"/>
      <w:r w:rsidRPr="00AE6CDB">
        <w:rPr>
          <w:szCs w:val="20"/>
        </w:rPr>
        <w:t xml:space="preserve"> datoteki (ni vidno na elektronskem javnem odpiranju ponudb). </w:t>
      </w:r>
    </w:p>
    <w:p w:rsidR="006432AD" w:rsidRDefault="006432AD" w:rsidP="006432AD">
      <w:pPr>
        <w:rPr>
          <w:szCs w:val="20"/>
        </w:rPr>
      </w:pPr>
    </w:p>
    <w:p w:rsidR="006432AD" w:rsidRDefault="006432AD" w:rsidP="006432AD">
      <w:pPr>
        <w:rPr>
          <w:szCs w:val="20"/>
        </w:rPr>
      </w:pPr>
    </w:p>
    <w:p w:rsidR="003138B5" w:rsidRDefault="003138B5" w:rsidP="006432AD">
      <w:pPr>
        <w:rPr>
          <w:szCs w:val="20"/>
        </w:rPr>
      </w:pPr>
    </w:p>
    <w:p w:rsidR="003138B5" w:rsidRDefault="003138B5" w:rsidP="006432AD">
      <w:pPr>
        <w:rPr>
          <w:szCs w:val="20"/>
        </w:rPr>
      </w:pPr>
    </w:p>
    <w:p w:rsidR="003138B5" w:rsidRDefault="003138B5" w:rsidP="006432AD">
      <w:pPr>
        <w:rPr>
          <w:szCs w:val="20"/>
        </w:rPr>
      </w:pPr>
    </w:p>
    <w:p w:rsidR="003138B5" w:rsidRDefault="003138B5" w:rsidP="006432AD">
      <w:pPr>
        <w:rPr>
          <w:szCs w:val="20"/>
        </w:rPr>
      </w:pPr>
    </w:p>
    <w:p w:rsidR="003138B5" w:rsidRDefault="003138B5" w:rsidP="006432AD">
      <w:pPr>
        <w:rPr>
          <w:szCs w:val="20"/>
        </w:rPr>
      </w:pPr>
    </w:p>
    <w:p w:rsidR="003138B5" w:rsidRDefault="003138B5" w:rsidP="006432AD">
      <w:pPr>
        <w:rPr>
          <w:szCs w:val="20"/>
        </w:rPr>
      </w:pPr>
    </w:p>
    <w:p w:rsidR="006432AD" w:rsidRDefault="006432AD" w:rsidP="006432AD">
      <w:pPr>
        <w:pStyle w:val="Naslov10"/>
        <w:jc w:val="right"/>
      </w:pPr>
      <w:r>
        <w:rPr>
          <w:szCs w:val="20"/>
          <w:u w:val="single"/>
        </w:rPr>
        <w:lastRenderedPageBreak/>
        <w:t>RAZPISNI OBRAZEC 2</w:t>
      </w:r>
    </w:p>
    <w:p w:rsidR="00360F0C" w:rsidRPr="00360F0C" w:rsidRDefault="00360F0C" w:rsidP="00360F0C">
      <w:pPr>
        <w:suppressAutoHyphens w:val="0"/>
        <w:spacing w:line="240" w:lineRule="auto"/>
        <w:jc w:val="center"/>
        <w:rPr>
          <w:b/>
          <w:sz w:val="24"/>
          <w:szCs w:val="24"/>
          <w:lang w:eastAsia="sl-SI"/>
        </w:rPr>
      </w:pPr>
      <w:r w:rsidRPr="00360F0C">
        <w:rPr>
          <w:b/>
          <w:sz w:val="24"/>
          <w:szCs w:val="24"/>
          <w:lang w:eastAsia="sl-SI"/>
        </w:rPr>
        <w:t>OBRAZEC PONUDBE</w:t>
      </w:r>
    </w:p>
    <w:p w:rsidR="00360F0C" w:rsidRPr="00360F0C" w:rsidRDefault="00360F0C" w:rsidP="00360F0C">
      <w:pPr>
        <w:suppressAutoHyphens w:val="0"/>
        <w:spacing w:line="240" w:lineRule="auto"/>
        <w:jc w:val="center"/>
        <w:rPr>
          <w:b/>
          <w:sz w:val="24"/>
          <w:szCs w:val="24"/>
          <w:lang w:eastAsia="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360F0C" w:rsidRPr="00360F0C" w:rsidTr="00FF5C3B">
        <w:tc>
          <w:tcPr>
            <w:tcW w:w="9322" w:type="dxa"/>
          </w:tcPr>
          <w:p w:rsidR="00360F0C" w:rsidRPr="00360F0C" w:rsidRDefault="00360F0C" w:rsidP="00360F0C">
            <w:pPr>
              <w:numPr>
                <w:ilvl w:val="12"/>
                <w:numId w:val="0"/>
              </w:numPr>
              <w:suppressAutoHyphens w:val="0"/>
              <w:spacing w:line="240" w:lineRule="auto"/>
              <w:rPr>
                <w:b/>
                <w:szCs w:val="20"/>
                <w:lang w:eastAsia="sl-SI"/>
              </w:rPr>
            </w:pPr>
          </w:p>
          <w:p w:rsidR="00360F0C" w:rsidRPr="00360F0C" w:rsidRDefault="00360F0C" w:rsidP="00360F0C">
            <w:pPr>
              <w:numPr>
                <w:ilvl w:val="12"/>
                <w:numId w:val="0"/>
              </w:numPr>
              <w:suppressAutoHyphens w:val="0"/>
              <w:spacing w:line="240" w:lineRule="auto"/>
              <w:rPr>
                <w:szCs w:val="20"/>
                <w:lang w:eastAsia="sl-SI"/>
              </w:rPr>
            </w:pPr>
            <w:r w:rsidRPr="00360F0C">
              <w:rPr>
                <w:b/>
                <w:szCs w:val="20"/>
                <w:lang w:eastAsia="sl-SI"/>
              </w:rPr>
              <w:t>Opis predmeta javnega naročila »SUKCESIVNA IZVEDBA GRADBENO VZDRŽEVALNIH DEL«</w:t>
            </w:r>
            <w:r w:rsidRPr="00360F0C">
              <w:rPr>
                <w:szCs w:val="20"/>
                <w:lang w:eastAsia="sl-SI"/>
              </w:rPr>
              <w:t>, ki je bil objavljen na Portalu javnih naročil pri Uradnem listu RS, oznaka naročila JN</w:t>
            </w:r>
            <w:r w:rsidR="004B742C">
              <w:rPr>
                <w:szCs w:val="20"/>
                <w:lang w:eastAsia="sl-SI"/>
              </w:rPr>
              <w:t xml:space="preserve"> ........../2018</w:t>
            </w:r>
            <w:r w:rsidRPr="00360F0C">
              <w:rPr>
                <w:szCs w:val="20"/>
                <w:lang w:eastAsia="sl-SI"/>
              </w:rPr>
              <w:t xml:space="preserve"> z dne .</w:t>
            </w:r>
            <w:r w:rsidR="004B742C">
              <w:rPr>
                <w:szCs w:val="20"/>
                <w:lang w:eastAsia="sl-SI"/>
              </w:rPr>
              <w:t>............... 2018 in v Dopolnilu k uradnemu listu Evropske unije, oznaka naročila …………….. z dne ……………. 2018</w:t>
            </w:r>
          </w:p>
          <w:p w:rsidR="00360F0C" w:rsidRPr="00360F0C" w:rsidRDefault="00360F0C" w:rsidP="00360F0C">
            <w:pPr>
              <w:numPr>
                <w:ilvl w:val="12"/>
                <w:numId w:val="0"/>
              </w:numPr>
              <w:suppressAutoHyphens w:val="0"/>
              <w:spacing w:line="240" w:lineRule="auto"/>
              <w:rPr>
                <w:szCs w:val="20"/>
                <w:lang w:eastAsia="sl-SI"/>
              </w:rPr>
            </w:pPr>
            <w:r w:rsidRPr="00360F0C">
              <w:rPr>
                <w:b/>
                <w:szCs w:val="20"/>
                <w:lang w:eastAsia="sl-SI"/>
              </w:rPr>
              <w:t>Veljavnost ponudbe</w:t>
            </w:r>
            <w:r w:rsidRPr="00360F0C">
              <w:rPr>
                <w:szCs w:val="20"/>
                <w:lang w:eastAsia="sl-SI"/>
              </w:rPr>
              <w:t xml:space="preserve">: </w:t>
            </w:r>
            <w:r w:rsidR="004B742C">
              <w:rPr>
                <w:b/>
                <w:szCs w:val="20"/>
                <w:lang w:eastAsia="sl-SI"/>
              </w:rPr>
              <w:t>31.</w:t>
            </w:r>
            <w:r w:rsidRPr="00360F0C">
              <w:rPr>
                <w:b/>
                <w:szCs w:val="20"/>
                <w:lang w:eastAsia="sl-SI"/>
              </w:rPr>
              <w:t>1</w:t>
            </w:r>
            <w:r w:rsidR="004B742C">
              <w:rPr>
                <w:b/>
                <w:szCs w:val="20"/>
                <w:lang w:eastAsia="sl-SI"/>
              </w:rPr>
              <w:t>.2019</w:t>
            </w:r>
          </w:p>
        </w:tc>
      </w:tr>
    </w:tbl>
    <w:p w:rsidR="00360F0C" w:rsidRPr="00360F0C" w:rsidRDefault="00360F0C" w:rsidP="00360F0C">
      <w:pPr>
        <w:tabs>
          <w:tab w:val="center" w:pos="4536"/>
          <w:tab w:val="right" w:pos="9072"/>
        </w:tabs>
        <w:suppressAutoHyphens w:val="0"/>
        <w:spacing w:line="240" w:lineRule="auto"/>
        <w:ind w:left="1080"/>
        <w:rPr>
          <w:szCs w:val="20"/>
          <w:lang w:eastAsia="sl-SI"/>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360F0C" w:rsidRPr="00360F0C" w:rsidTr="00551A74">
        <w:trPr>
          <w:trHeight w:val="496"/>
        </w:trPr>
        <w:tc>
          <w:tcPr>
            <w:tcW w:w="4012" w:type="dxa"/>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 xml:space="preserve">1. SKLOP: zemeljsko gradbena dela (v EUR brez DDV) </w:t>
            </w:r>
          </w:p>
        </w:tc>
        <w:tc>
          <w:tcPr>
            <w:tcW w:w="3788" w:type="dxa"/>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(1.)</w:t>
            </w:r>
          </w:p>
        </w:tc>
      </w:tr>
      <w:tr w:rsidR="00360F0C" w:rsidRPr="00360F0C" w:rsidTr="00551A74">
        <w:trPr>
          <w:trHeight w:val="410"/>
        </w:trPr>
        <w:tc>
          <w:tcPr>
            <w:tcW w:w="4012" w:type="dxa"/>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DDV 22%</w:t>
            </w:r>
          </w:p>
        </w:tc>
        <w:tc>
          <w:tcPr>
            <w:tcW w:w="3788" w:type="dxa"/>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(1.)</w:t>
            </w:r>
          </w:p>
        </w:tc>
      </w:tr>
      <w:tr w:rsidR="00360F0C" w:rsidRPr="00360F0C" w:rsidTr="00551A74">
        <w:trPr>
          <w:trHeight w:val="417"/>
        </w:trPr>
        <w:tc>
          <w:tcPr>
            <w:tcW w:w="4012" w:type="dxa"/>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Skupaj ponudbena cena v EUR z DDV (1. sklop)</w:t>
            </w:r>
          </w:p>
        </w:tc>
        <w:tc>
          <w:tcPr>
            <w:tcW w:w="3788" w:type="dxa"/>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(1.)</w:t>
            </w:r>
          </w:p>
        </w:tc>
      </w:tr>
      <w:tr w:rsidR="004B742C" w:rsidRPr="00360F0C" w:rsidTr="00551A74">
        <w:trPr>
          <w:trHeight w:val="208"/>
        </w:trPr>
        <w:tc>
          <w:tcPr>
            <w:tcW w:w="7800" w:type="dxa"/>
            <w:gridSpan w:val="2"/>
            <w:shd w:val="clear" w:color="auto" w:fill="D5DCE4" w:themeFill="text2" w:themeFillTint="33"/>
            <w:vAlign w:val="center"/>
          </w:tcPr>
          <w:p w:rsidR="004B742C" w:rsidRPr="00360F0C" w:rsidRDefault="004B742C" w:rsidP="00360F0C">
            <w:pPr>
              <w:suppressAutoHyphens w:val="0"/>
              <w:spacing w:line="240" w:lineRule="atLeast"/>
              <w:rPr>
                <w:b/>
                <w:szCs w:val="20"/>
                <w:lang w:eastAsia="sl-SI"/>
              </w:rPr>
            </w:pPr>
          </w:p>
        </w:tc>
      </w:tr>
      <w:tr w:rsidR="00360F0C" w:rsidRPr="00360F0C" w:rsidTr="00551A74">
        <w:trPr>
          <w:trHeight w:val="496"/>
        </w:trPr>
        <w:tc>
          <w:tcPr>
            <w:tcW w:w="4012" w:type="dxa"/>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 xml:space="preserve">2. SKLOP: krovsko tesarska dela (v EUR brez DDV) </w:t>
            </w:r>
          </w:p>
        </w:tc>
        <w:tc>
          <w:tcPr>
            <w:tcW w:w="3788" w:type="dxa"/>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(2.)</w:t>
            </w:r>
          </w:p>
        </w:tc>
      </w:tr>
      <w:tr w:rsidR="00360F0C" w:rsidRPr="00360F0C" w:rsidTr="00551A74">
        <w:trPr>
          <w:trHeight w:val="410"/>
        </w:trPr>
        <w:tc>
          <w:tcPr>
            <w:tcW w:w="4012" w:type="dxa"/>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DDV 22%</w:t>
            </w:r>
          </w:p>
        </w:tc>
        <w:tc>
          <w:tcPr>
            <w:tcW w:w="3788" w:type="dxa"/>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(2.)</w:t>
            </w:r>
          </w:p>
        </w:tc>
      </w:tr>
      <w:tr w:rsidR="00360F0C" w:rsidRPr="00360F0C" w:rsidTr="00551A74">
        <w:trPr>
          <w:trHeight w:val="417"/>
        </w:trPr>
        <w:tc>
          <w:tcPr>
            <w:tcW w:w="4012" w:type="dxa"/>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Skupaj ponudbena cena v EUR z DDV (2. sklop)</w:t>
            </w:r>
          </w:p>
        </w:tc>
        <w:tc>
          <w:tcPr>
            <w:tcW w:w="3788" w:type="dxa"/>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(2.)</w:t>
            </w:r>
          </w:p>
        </w:tc>
      </w:tr>
      <w:tr w:rsidR="004B742C" w:rsidRPr="00360F0C" w:rsidTr="00551A74">
        <w:trPr>
          <w:trHeight w:val="161"/>
        </w:trPr>
        <w:tc>
          <w:tcPr>
            <w:tcW w:w="7800" w:type="dxa"/>
            <w:gridSpan w:val="2"/>
            <w:shd w:val="clear" w:color="auto" w:fill="D5DCE4" w:themeFill="text2" w:themeFillTint="33"/>
            <w:vAlign w:val="center"/>
          </w:tcPr>
          <w:p w:rsidR="004B742C" w:rsidRPr="00360F0C" w:rsidRDefault="004B742C" w:rsidP="00360F0C">
            <w:pPr>
              <w:suppressAutoHyphens w:val="0"/>
              <w:spacing w:line="240" w:lineRule="atLeast"/>
              <w:rPr>
                <w:b/>
                <w:szCs w:val="20"/>
                <w:lang w:eastAsia="sl-SI"/>
              </w:rPr>
            </w:pPr>
          </w:p>
        </w:tc>
      </w:tr>
      <w:tr w:rsidR="00360F0C" w:rsidRPr="00360F0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 xml:space="preserve">3. SKLOP: kovinarska dela (v EUR brez DDV) </w:t>
            </w:r>
          </w:p>
        </w:tc>
        <w:tc>
          <w:tcPr>
            <w:tcW w:w="3788" w:type="dxa"/>
            <w:tcBorders>
              <w:top w:val="single" w:sz="4" w:space="0" w:color="auto"/>
              <w:left w:val="single" w:sz="4" w:space="0" w:color="auto"/>
              <w:bottom w:val="single" w:sz="4" w:space="0" w:color="auto"/>
              <w:right w:val="single" w:sz="4" w:space="0" w:color="auto"/>
            </w:tcBorders>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(3.)</w:t>
            </w:r>
          </w:p>
        </w:tc>
      </w:tr>
      <w:tr w:rsidR="00360F0C" w:rsidRPr="00360F0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DDV 22%</w:t>
            </w:r>
          </w:p>
        </w:tc>
        <w:tc>
          <w:tcPr>
            <w:tcW w:w="3788" w:type="dxa"/>
            <w:tcBorders>
              <w:top w:val="single" w:sz="4" w:space="0" w:color="auto"/>
              <w:left w:val="single" w:sz="4" w:space="0" w:color="auto"/>
              <w:bottom w:val="single" w:sz="4" w:space="0" w:color="auto"/>
              <w:right w:val="single" w:sz="4" w:space="0" w:color="auto"/>
            </w:tcBorders>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(3.)</w:t>
            </w:r>
          </w:p>
        </w:tc>
      </w:tr>
      <w:tr w:rsidR="00360F0C" w:rsidRPr="00360F0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Skupaj ponudbena cena v EUR z DDV (3. sklop)</w:t>
            </w:r>
          </w:p>
        </w:tc>
        <w:tc>
          <w:tcPr>
            <w:tcW w:w="3788" w:type="dxa"/>
            <w:tcBorders>
              <w:top w:val="single" w:sz="4" w:space="0" w:color="auto"/>
              <w:left w:val="single" w:sz="4" w:space="0" w:color="auto"/>
              <w:bottom w:val="single" w:sz="4" w:space="0" w:color="auto"/>
              <w:right w:val="single" w:sz="4" w:space="0" w:color="auto"/>
            </w:tcBorders>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(3.)</w:t>
            </w:r>
          </w:p>
        </w:tc>
      </w:tr>
      <w:tr w:rsidR="004B742C" w:rsidRPr="00360F0C" w:rsidTr="00551A74">
        <w:trPr>
          <w:trHeight w:val="143"/>
        </w:trPr>
        <w:tc>
          <w:tcPr>
            <w:tcW w:w="7800"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4B742C" w:rsidRPr="00360F0C" w:rsidRDefault="004B742C" w:rsidP="00360F0C">
            <w:pPr>
              <w:suppressAutoHyphens w:val="0"/>
              <w:spacing w:line="240" w:lineRule="atLeast"/>
              <w:rPr>
                <w:b/>
                <w:szCs w:val="20"/>
                <w:lang w:eastAsia="sl-SI"/>
              </w:rPr>
            </w:pPr>
          </w:p>
        </w:tc>
      </w:tr>
      <w:tr w:rsidR="00360F0C" w:rsidRPr="00360F0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 xml:space="preserve">4. SKLOP: Elektro dela (v EUR brez DDV) </w:t>
            </w:r>
          </w:p>
        </w:tc>
        <w:tc>
          <w:tcPr>
            <w:tcW w:w="3788" w:type="dxa"/>
            <w:tcBorders>
              <w:top w:val="single" w:sz="4" w:space="0" w:color="auto"/>
              <w:left w:val="single" w:sz="4" w:space="0" w:color="auto"/>
              <w:bottom w:val="single" w:sz="4" w:space="0" w:color="auto"/>
              <w:right w:val="single" w:sz="4" w:space="0" w:color="auto"/>
            </w:tcBorders>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(4.)</w:t>
            </w:r>
          </w:p>
        </w:tc>
      </w:tr>
      <w:tr w:rsidR="00360F0C" w:rsidRPr="00360F0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 xml:space="preserve">DDV 22% </w:t>
            </w:r>
          </w:p>
        </w:tc>
        <w:tc>
          <w:tcPr>
            <w:tcW w:w="3788" w:type="dxa"/>
            <w:tcBorders>
              <w:top w:val="single" w:sz="4" w:space="0" w:color="auto"/>
              <w:left w:val="single" w:sz="4" w:space="0" w:color="auto"/>
              <w:bottom w:val="single" w:sz="4" w:space="0" w:color="auto"/>
              <w:right w:val="single" w:sz="4" w:space="0" w:color="auto"/>
            </w:tcBorders>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(4.)</w:t>
            </w:r>
          </w:p>
        </w:tc>
      </w:tr>
      <w:tr w:rsidR="00360F0C" w:rsidRPr="00360F0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Skupaj ponudbena cena v EUR z DDV (4. sklop)</w:t>
            </w:r>
          </w:p>
        </w:tc>
        <w:tc>
          <w:tcPr>
            <w:tcW w:w="3788" w:type="dxa"/>
            <w:tcBorders>
              <w:top w:val="single" w:sz="4" w:space="0" w:color="auto"/>
              <w:left w:val="single" w:sz="4" w:space="0" w:color="auto"/>
              <w:bottom w:val="single" w:sz="4" w:space="0" w:color="auto"/>
              <w:right w:val="single" w:sz="4" w:space="0" w:color="auto"/>
            </w:tcBorders>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(4.)</w:t>
            </w:r>
          </w:p>
        </w:tc>
      </w:tr>
      <w:tr w:rsidR="004B742C" w:rsidRPr="00360F0C" w:rsidTr="00551A74">
        <w:trPr>
          <w:trHeight w:val="125"/>
        </w:trPr>
        <w:tc>
          <w:tcPr>
            <w:tcW w:w="7800"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4B742C" w:rsidRPr="00360F0C" w:rsidRDefault="004B742C" w:rsidP="00360F0C">
            <w:pPr>
              <w:suppressAutoHyphens w:val="0"/>
              <w:spacing w:line="240" w:lineRule="atLeast"/>
              <w:rPr>
                <w:b/>
                <w:szCs w:val="20"/>
                <w:lang w:eastAsia="sl-SI"/>
              </w:rPr>
            </w:pPr>
          </w:p>
        </w:tc>
      </w:tr>
      <w:tr w:rsidR="00360F0C" w:rsidRPr="00360F0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 xml:space="preserve">5. SKLOP: Vrtnarsko gozdarska dela (v EUR brez DDV) </w:t>
            </w:r>
          </w:p>
        </w:tc>
        <w:tc>
          <w:tcPr>
            <w:tcW w:w="3788" w:type="dxa"/>
            <w:tcBorders>
              <w:top w:val="single" w:sz="4" w:space="0" w:color="auto"/>
              <w:left w:val="single" w:sz="4" w:space="0" w:color="auto"/>
              <w:bottom w:val="single" w:sz="4" w:space="0" w:color="auto"/>
              <w:right w:val="single" w:sz="4" w:space="0" w:color="auto"/>
            </w:tcBorders>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(5.)</w:t>
            </w:r>
          </w:p>
        </w:tc>
      </w:tr>
      <w:tr w:rsidR="00360F0C" w:rsidRPr="00360F0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DDV 22%</w:t>
            </w:r>
          </w:p>
        </w:tc>
        <w:tc>
          <w:tcPr>
            <w:tcW w:w="3788" w:type="dxa"/>
            <w:tcBorders>
              <w:top w:val="single" w:sz="4" w:space="0" w:color="auto"/>
              <w:left w:val="single" w:sz="4" w:space="0" w:color="auto"/>
              <w:bottom w:val="single" w:sz="4" w:space="0" w:color="auto"/>
              <w:right w:val="single" w:sz="4" w:space="0" w:color="auto"/>
            </w:tcBorders>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(5.)</w:t>
            </w:r>
          </w:p>
        </w:tc>
      </w:tr>
      <w:tr w:rsidR="00360F0C" w:rsidRPr="00360F0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360F0C" w:rsidRDefault="00360F0C" w:rsidP="00360F0C">
            <w:pPr>
              <w:suppressAutoHyphens w:val="0"/>
              <w:spacing w:line="240" w:lineRule="atLeast"/>
              <w:rPr>
                <w:b/>
                <w:bCs/>
                <w:szCs w:val="20"/>
                <w:lang w:eastAsia="sl-SI"/>
              </w:rPr>
            </w:pPr>
            <w:r w:rsidRPr="00360F0C">
              <w:rPr>
                <w:b/>
                <w:bCs/>
                <w:szCs w:val="20"/>
                <w:lang w:eastAsia="sl-SI"/>
              </w:rPr>
              <w:t>Skupaj ponudbena cena v EUR z DDV  (5. sklop)</w:t>
            </w:r>
          </w:p>
        </w:tc>
        <w:tc>
          <w:tcPr>
            <w:tcW w:w="3788" w:type="dxa"/>
            <w:tcBorders>
              <w:top w:val="single" w:sz="4" w:space="0" w:color="auto"/>
              <w:left w:val="single" w:sz="4" w:space="0" w:color="auto"/>
              <w:bottom w:val="single" w:sz="4" w:space="0" w:color="auto"/>
              <w:right w:val="single" w:sz="4" w:space="0" w:color="auto"/>
            </w:tcBorders>
          </w:tcPr>
          <w:p w:rsidR="00360F0C" w:rsidRPr="00360F0C" w:rsidRDefault="00360F0C" w:rsidP="00360F0C">
            <w:pPr>
              <w:suppressAutoHyphens w:val="0"/>
              <w:spacing w:line="240" w:lineRule="atLeast"/>
              <w:rPr>
                <w:b/>
                <w:szCs w:val="20"/>
                <w:lang w:eastAsia="sl-SI"/>
              </w:rPr>
            </w:pPr>
          </w:p>
          <w:p w:rsidR="00360F0C" w:rsidRPr="00360F0C" w:rsidRDefault="00360F0C" w:rsidP="00360F0C">
            <w:pPr>
              <w:suppressAutoHyphens w:val="0"/>
              <w:spacing w:line="240" w:lineRule="atLeast"/>
              <w:rPr>
                <w:b/>
                <w:szCs w:val="20"/>
                <w:lang w:eastAsia="sl-SI"/>
              </w:rPr>
            </w:pPr>
            <w:r w:rsidRPr="00360F0C">
              <w:rPr>
                <w:b/>
                <w:szCs w:val="20"/>
                <w:lang w:eastAsia="sl-SI"/>
              </w:rPr>
              <w:t>_______________ EUR (5.)</w:t>
            </w:r>
          </w:p>
        </w:tc>
      </w:tr>
    </w:tbl>
    <w:p w:rsidR="00360F0C" w:rsidRPr="00360F0C" w:rsidRDefault="00360F0C" w:rsidP="00360F0C">
      <w:pPr>
        <w:suppressAutoHyphens w:val="0"/>
        <w:spacing w:line="240" w:lineRule="auto"/>
        <w:jc w:val="left"/>
        <w:rPr>
          <w:b/>
          <w:szCs w:val="20"/>
          <w:lang w:eastAsia="sl-SI"/>
        </w:rPr>
      </w:pPr>
    </w:p>
    <w:p w:rsidR="00360F0C" w:rsidRPr="00360F0C" w:rsidRDefault="00360F0C" w:rsidP="00360F0C">
      <w:pPr>
        <w:suppressAutoHyphens w:val="0"/>
        <w:spacing w:line="240" w:lineRule="auto"/>
        <w:jc w:val="left"/>
        <w:rPr>
          <w:b/>
          <w:szCs w:val="20"/>
          <w:lang w:eastAsia="sl-SI"/>
        </w:rPr>
      </w:pPr>
    </w:p>
    <w:p w:rsidR="00360F0C" w:rsidRPr="00360F0C" w:rsidRDefault="00360F0C" w:rsidP="00360F0C">
      <w:pPr>
        <w:suppressAutoHyphens w:val="0"/>
        <w:spacing w:line="240" w:lineRule="auto"/>
        <w:jc w:val="left"/>
        <w:rPr>
          <w:b/>
          <w:szCs w:val="20"/>
          <w:lang w:eastAsia="sl-SI"/>
        </w:rPr>
      </w:pPr>
    </w:p>
    <w:p w:rsidR="00360F0C" w:rsidRPr="00360F0C" w:rsidRDefault="00360F0C" w:rsidP="00360F0C">
      <w:pPr>
        <w:numPr>
          <w:ilvl w:val="12"/>
          <w:numId w:val="0"/>
        </w:numPr>
        <w:suppressAutoHyphens w:val="0"/>
        <w:spacing w:line="240" w:lineRule="auto"/>
        <w:jc w:val="left"/>
        <w:rPr>
          <w:szCs w:val="20"/>
          <w:lang w:eastAsia="sl-SI"/>
        </w:rPr>
      </w:pP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360F0C" w:rsidRPr="00360F0C" w:rsidTr="00551A74">
        <w:tc>
          <w:tcPr>
            <w:tcW w:w="9322" w:type="dxa"/>
            <w:tcBorders>
              <w:top w:val="single" w:sz="6" w:space="0" w:color="auto"/>
              <w:left w:val="single" w:sz="6" w:space="0" w:color="auto"/>
              <w:bottom w:val="single" w:sz="6" w:space="0" w:color="auto"/>
              <w:right w:val="single" w:sz="6" w:space="0" w:color="auto"/>
            </w:tcBorders>
            <w:shd w:val="clear" w:color="auto" w:fill="EDEDED" w:themeFill="accent3" w:themeFillTint="33"/>
          </w:tcPr>
          <w:p w:rsidR="00360F0C" w:rsidRPr="00360F0C" w:rsidRDefault="00360F0C" w:rsidP="00360F0C">
            <w:pPr>
              <w:numPr>
                <w:ilvl w:val="12"/>
                <w:numId w:val="0"/>
              </w:numPr>
              <w:suppressAutoHyphens w:val="0"/>
              <w:spacing w:line="240" w:lineRule="auto"/>
              <w:jc w:val="center"/>
              <w:rPr>
                <w:b/>
                <w:szCs w:val="20"/>
                <w:lang w:eastAsia="sl-SI"/>
              </w:rPr>
            </w:pPr>
            <w:r w:rsidRPr="00360F0C">
              <w:rPr>
                <w:b/>
                <w:szCs w:val="20"/>
                <w:lang w:eastAsia="sl-SI"/>
              </w:rPr>
              <w:t>Plačilni rok (30 dni od izstavitve računa)</w:t>
            </w:r>
          </w:p>
        </w:tc>
      </w:tr>
      <w:tr w:rsidR="00360F0C" w:rsidRPr="00360F0C" w:rsidTr="00FF5C3B">
        <w:trPr>
          <w:cantSplit/>
        </w:trPr>
        <w:tc>
          <w:tcPr>
            <w:tcW w:w="9322" w:type="dxa"/>
            <w:tcBorders>
              <w:top w:val="single" w:sz="6" w:space="0" w:color="auto"/>
              <w:left w:val="single" w:sz="6" w:space="0" w:color="auto"/>
              <w:bottom w:val="single" w:sz="6" w:space="0" w:color="auto"/>
              <w:right w:val="single" w:sz="6" w:space="0" w:color="auto"/>
            </w:tcBorders>
          </w:tcPr>
          <w:p w:rsidR="00360F0C" w:rsidRPr="00360F0C" w:rsidRDefault="00360F0C" w:rsidP="00360F0C">
            <w:pPr>
              <w:numPr>
                <w:ilvl w:val="12"/>
                <w:numId w:val="0"/>
              </w:numPr>
              <w:suppressAutoHyphens w:val="0"/>
              <w:spacing w:before="120" w:after="120" w:line="240" w:lineRule="auto"/>
              <w:jc w:val="center"/>
              <w:rPr>
                <w:szCs w:val="20"/>
                <w:lang w:eastAsia="sl-SI"/>
              </w:rPr>
            </w:pPr>
            <w:r w:rsidRPr="00360F0C">
              <w:rPr>
                <w:szCs w:val="20"/>
                <w:lang w:eastAsia="sl-SI"/>
              </w:rPr>
              <w:t xml:space="preserve">_____ </w:t>
            </w:r>
            <w:r w:rsidRPr="00360F0C">
              <w:rPr>
                <w:b/>
                <w:szCs w:val="20"/>
                <w:lang w:eastAsia="sl-SI"/>
              </w:rPr>
              <w:t>dni</w:t>
            </w:r>
          </w:p>
        </w:tc>
      </w:tr>
      <w:tr w:rsidR="00360F0C" w:rsidRPr="00360F0C" w:rsidTr="00551A74">
        <w:tc>
          <w:tcPr>
            <w:tcW w:w="9322" w:type="dxa"/>
            <w:tcBorders>
              <w:top w:val="single" w:sz="6" w:space="0" w:color="auto"/>
              <w:left w:val="single" w:sz="6" w:space="0" w:color="auto"/>
              <w:bottom w:val="single" w:sz="6" w:space="0" w:color="auto"/>
              <w:right w:val="single" w:sz="6" w:space="0" w:color="auto"/>
            </w:tcBorders>
            <w:shd w:val="clear" w:color="auto" w:fill="EDEDED" w:themeFill="accent3" w:themeFillTint="33"/>
          </w:tcPr>
          <w:p w:rsidR="00360F0C" w:rsidRPr="00360F0C" w:rsidRDefault="00360F0C" w:rsidP="00360F0C">
            <w:pPr>
              <w:numPr>
                <w:ilvl w:val="12"/>
                <w:numId w:val="0"/>
              </w:numPr>
              <w:suppressAutoHyphens w:val="0"/>
              <w:spacing w:line="240" w:lineRule="auto"/>
              <w:jc w:val="center"/>
              <w:rPr>
                <w:szCs w:val="20"/>
                <w:lang w:eastAsia="sl-SI"/>
              </w:rPr>
            </w:pPr>
            <w:r w:rsidRPr="00360F0C">
              <w:rPr>
                <w:szCs w:val="20"/>
                <w:lang w:eastAsia="sl-SI"/>
              </w:rPr>
              <w:t>PRIPRAVLJENOST (POGOJ):  365 dni/letno</w:t>
            </w:r>
          </w:p>
        </w:tc>
      </w:tr>
      <w:tr w:rsidR="00360F0C" w:rsidRPr="00360F0C" w:rsidTr="00FF5C3B">
        <w:trPr>
          <w:cantSplit/>
        </w:trPr>
        <w:tc>
          <w:tcPr>
            <w:tcW w:w="9322" w:type="dxa"/>
            <w:tcBorders>
              <w:top w:val="single" w:sz="6" w:space="0" w:color="auto"/>
              <w:left w:val="single" w:sz="6" w:space="0" w:color="auto"/>
              <w:bottom w:val="single" w:sz="6" w:space="0" w:color="auto"/>
              <w:right w:val="single" w:sz="6" w:space="0" w:color="auto"/>
            </w:tcBorders>
          </w:tcPr>
          <w:p w:rsidR="00360F0C" w:rsidRPr="00360F0C" w:rsidRDefault="00360F0C" w:rsidP="00360F0C">
            <w:pPr>
              <w:numPr>
                <w:ilvl w:val="12"/>
                <w:numId w:val="0"/>
              </w:numPr>
              <w:tabs>
                <w:tab w:val="left" w:pos="2930"/>
                <w:tab w:val="left" w:pos="6360"/>
              </w:tabs>
              <w:suppressAutoHyphens w:val="0"/>
              <w:spacing w:before="120" w:after="120" w:line="240" w:lineRule="auto"/>
              <w:jc w:val="center"/>
              <w:rPr>
                <w:szCs w:val="20"/>
                <w:lang w:eastAsia="sl-SI"/>
              </w:rPr>
            </w:pPr>
            <w:r w:rsidRPr="00360F0C">
              <w:rPr>
                <w:szCs w:val="20"/>
                <w:lang w:eastAsia="sl-SI"/>
              </w:rPr>
              <w:t>DA                          NE</w:t>
            </w:r>
          </w:p>
          <w:p w:rsidR="00360F0C" w:rsidRPr="00360F0C" w:rsidRDefault="00360F0C" w:rsidP="00360F0C">
            <w:pPr>
              <w:numPr>
                <w:ilvl w:val="12"/>
                <w:numId w:val="0"/>
              </w:numPr>
              <w:tabs>
                <w:tab w:val="left" w:pos="2930"/>
                <w:tab w:val="left" w:pos="6360"/>
              </w:tabs>
              <w:suppressAutoHyphens w:val="0"/>
              <w:spacing w:before="120" w:after="120" w:line="240" w:lineRule="auto"/>
              <w:jc w:val="center"/>
              <w:rPr>
                <w:b/>
                <w:szCs w:val="20"/>
                <w:lang w:eastAsia="sl-SI"/>
              </w:rPr>
            </w:pPr>
            <w:r w:rsidRPr="00360F0C">
              <w:rPr>
                <w:szCs w:val="20"/>
                <w:lang w:eastAsia="sl-SI"/>
              </w:rPr>
              <w:t>(ustrezno obkrožiti)</w:t>
            </w:r>
          </w:p>
        </w:tc>
      </w:tr>
      <w:tr w:rsidR="00360F0C" w:rsidRPr="00360F0C" w:rsidTr="00FF5C3B">
        <w:trPr>
          <w:cantSplit/>
        </w:trPr>
        <w:tc>
          <w:tcPr>
            <w:tcW w:w="9322" w:type="dxa"/>
            <w:tcBorders>
              <w:top w:val="single" w:sz="6" w:space="0" w:color="auto"/>
              <w:left w:val="single" w:sz="6" w:space="0" w:color="auto"/>
              <w:bottom w:val="single" w:sz="6" w:space="0" w:color="auto"/>
              <w:right w:val="single" w:sz="6" w:space="0" w:color="auto"/>
            </w:tcBorders>
          </w:tcPr>
          <w:p w:rsidR="00360F0C" w:rsidRPr="00360F0C" w:rsidRDefault="00360F0C" w:rsidP="00360F0C">
            <w:pPr>
              <w:numPr>
                <w:ilvl w:val="12"/>
                <w:numId w:val="0"/>
              </w:numPr>
              <w:suppressAutoHyphens w:val="0"/>
              <w:spacing w:line="240" w:lineRule="auto"/>
              <w:jc w:val="center"/>
              <w:rPr>
                <w:szCs w:val="20"/>
                <w:lang w:eastAsia="sl-SI"/>
              </w:rPr>
            </w:pPr>
            <w:r w:rsidRPr="00360F0C">
              <w:rPr>
                <w:szCs w:val="20"/>
                <w:lang w:eastAsia="sl-SI"/>
              </w:rPr>
              <w:lastRenderedPageBreak/>
              <w:t>ODZIVNI ČAS-redno vzdrževanje (POGOJ): do (10) delovnih dni od dneva naročila</w:t>
            </w:r>
          </w:p>
          <w:p w:rsidR="00360F0C" w:rsidRPr="00360F0C" w:rsidRDefault="00360F0C" w:rsidP="00360F0C">
            <w:pPr>
              <w:numPr>
                <w:ilvl w:val="12"/>
                <w:numId w:val="0"/>
              </w:numPr>
              <w:tabs>
                <w:tab w:val="left" w:pos="2930"/>
                <w:tab w:val="left" w:pos="6360"/>
              </w:tabs>
              <w:suppressAutoHyphens w:val="0"/>
              <w:spacing w:before="120" w:after="120" w:line="240" w:lineRule="auto"/>
              <w:jc w:val="center"/>
              <w:rPr>
                <w:szCs w:val="20"/>
                <w:lang w:eastAsia="sl-SI"/>
              </w:rPr>
            </w:pPr>
            <w:r w:rsidRPr="00360F0C">
              <w:rPr>
                <w:szCs w:val="20"/>
                <w:lang w:eastAsia="sl-SI"/>
              </w:rPr>
              <w:t>DA                          NE</w:t>
            </w:r>
          </w:p>
          <w:p w:rsidR="00360F0C" w:rsidRPr="00360F0C" w:rsidRDefault="00360F0C" w:rsidP="00360F0C">
            <w:pPr>
              <w:numPr>
                <w:ilvl w:val="12"/>
                <w:numId w:val="0"/>
              </w:numPr>
              <w:suppressAutoHyphens w:val="0"/>
              <w:spacing w:line="240" w:lineRule="auto"/>
              <w:jc w:val="center"/>
              <w:rPr>
                <w:szCs w:val="20"/>
                <w:lang w:eastAsia="sl-SI"/>
              </w:rPr>
            </w:pPr>
            <w:r w:rsidRPr="00360F0C">
              <w:rPr>
                <w:szCs w:val="20"/>
                <w:lang w:eastAsia="sl-SI"/>
              </w:rPr>
              <w:t>(ustrezno obkrožiti)</w:t>
            </w:r>
          </w:p>
        </w:tc>
      </w:tr>
      <w:tr w:rsidR="00360F0C" w:rsidRPr="00360F0C" w:rsidTr="00FF5C3B">
        <w:trPr>
          <w:cantSplit/>
        </w:trPr>
        <w:tc>
          <w:tcPr>
            <w:tcW w:w="9322" w:type="dxa"/>
            <w:tcBorders>
              <w:top w:val="single" w:sz="6" w:space="0" w:color="auto"/>
              <w:left w:val="single" w:sz="6" w:space="0" w:color="auto"/>
              <w:bottom w:val="single" w:sz="6" w:space="0" w:color="auto"/>
              <w:right w:val="single" w:sz="6" w:space="0" w:color="auto"/>
            </w:tcBorders>
          </w:tcPr>
          <w:p w:rsidR="00360F0C" w:rsidRPr="00360F0C" w:rsidRDefault="00360F0C" w:rsidP="00360F0C">
            <w:pPr>
              <w:numPr>
                <w:ilvl w:val="12"/>
                <w:numId w:val="0"/>
              </w:numPr>
              <w:tabs>
                <w:tab w:val="left" w:pos="2930"/>
                <w:tab w:val="left" w:pos="6360"/>
              </w:tabs>
              <w:suppressAutoHyphens w:val="0"/>
              <w:spacing w:before="120" w:after="120" w:line="240" w:lineRule="auto"/>
              <w:jc w:val="center"/>
              <w:rPr>
                <w:b/>
                <w:szCs w:val="20"/>
                <w:lang w:eastAsia="sl-SI"/>
              </w:rPr>
            </w:pPr>
          </w:p>
        </w:tc>
      </w:tr>
      <w:tr w:rsidR="00360F0C" w:rsidRPr="00360F0C" w:rsidTr="00FF5C3B">
        <w:trPr>
          <w:cantSplit/>
        </w:trPr>
        <w:tc>
          <w:tcPr>
            <w:tcW w:w="9322" w:type="dxa"/>
            <w:tcBorders>
              <w:top w:val="single" w:sz="6" w:space="0" w:color="auto"/>
              <w:left w:val="single" w:sz="6" w:space="0" w:color="auto"/>
              <w:bottom w:val="single" w:sz="6" w:space="0" w:color="auto"/>
              <w:right w:val="single" w:sz="6" w:space="0" w:color="auto"/>
            </w:tcBorders>
          </w:tcPr>
          <w:p w:rsidR="00360F0C" w:rsidRPr="00360F0C" w:rsidRDefault="00360F0C" w:rsidP="00360F0C">
            <w:pPr>
              <w:numPr>
                <w:ilvl w:val="12"/>
                <w:numId w:val="0"/>
              </w:numPr>
              <w:suppressAutoHyphens w:val="0"/>
              <w:spacing w:line="240" w:lineRule="auto"/>
              <w:jc w:val="center"/>
              <w:rPr>
                <w:szCs w:val="20"/>
                <w:lang w:eastAsia="sl-SI"/>
              </w:rPr>
            </w:pPr>
            <w:r w:rsidRPr="00360F0C">
              <w:rPr>
                <w:szCs w:val="20"/>
                <w:lang w:eastAsia="sl-SI"/>
              </w:rPr>
              <w:t xml:space="preserve">ODZIVNI ČAS-intervencijskih prihod (POGOJ):  </w:t>
            </w:r>
          </w:p>
          <w:p w:rsidR="00360F0C" w:rsidRPr="00360F0C" w:rsidRDefault="00360F0C" w:rsidP="00104777">
            <w:pPr>
              <w:numPr>
                <w:ilvl w:val="0"/>
                <w:numId w:val="16"/>
              </w:numPr>
              <w:suppressAutoHyphens w:val="0"/>
              <w:spacing w:line="240" w:lineRule="auto"/>
              <w:jc w:val="center"/>
              <w:rPr>
                <w:szCs w:val="20"/>
                <w:lang w:eastAsia="sl-SI"/>
              </w:rPr>
            </w:pPr>
            <w:r w:rsidRPr="00360F0C">
              <w:rPr>
                <w:szCs w:val="20"/>
                <w:lang w:eastAsia="sl-SI"/>
              </w:rPr>
              <w:t>1. sklop: zemeljsko gradbena dela, 2. sklop: krovsko tesarska dela</w:t>
            </w:r>
            <w:r w:rsidR="00E4069D">
              <w:rPr>
                <w:szCs w:val="20"/>
                <w:lang w:eastAsia="sl-SI"/>
              </w:rPr>
              <w:t xml:space="preserve">, </w:t>
            </w:r>
            <w:r w:rsidR="00E4069D" w:rsidRPr="00360F0C">
              <w:rPr>
                <w:szCs w:val="20"/>
                <w:lang w:eastAsia="sl-SI"/>
              </w:rPr>
              <w:t>3. sklop: kovinarska dela</w:t>
            </w:r>
            <w:r w:rsidRPr="00360F0C">
              <w:rPr>
                <w:szCs w:val="20"/>
                <w:lang w:eastAsia="sl-SI"/>
              </w:rPr>
              <w:t xml:space="preserve"> in 5. sklop: vrtnarsko gozdarska dela: </w:t>
            </w:r>
            <w:r w:rsidRPr="00360F0C">
              <w:rPr>
                <w:b/>
                <w:szCs w:val="20"/>
                <w:lang w:eastAsia="sl-SI"/>
              </w:rPr>
              <w:t>do tri (ure)</w:t>
            </w:r>
          </w:p>
          <w:p w:rsidR="00360F0C" w:rsidRPr="00360F0C" w:rsidRDefault="00360F0C" w:rsidP="00104777">
            <w:pPr>
              <w:numPr>
                <w:ilvl w:val="0"/>
                <w:numId w:val="16"/>
              </w:numPr>
              <w:suppressAutoHyphens w:val="0"/>
              <w:spacing w:line="240" w:lineRule="auto"/>
              <w:jc w:val="center"/>
              <w:rPr>
                <w:szCs w:val="20"/>
                <w:lang w:eastAsia="sl-SI"/>
              </w:rPr>
            </w:pPr>
            <w:r w:rsidRPr="00360F0C">
              <w:rPr>
                <w:szCs w:val="20"/>
                <w:lang w:eastAsia="sl-SI"/>
              </w:rPr>
              <w:t xml:space="preserve">4. sklop: elektro dela: </w:t>
            </w:r>
            <w:r w:rsidRPr="00360F0C">
              <w:rPr>
                <w:b/>
                <w:szCs w:val="20"/>
                <w:lang w:eastAsia="sl-SI"/>
              </w:rPr>
              <w:t>do 1 ene (1) ure</w:t>
            </w:r>
          </w:p>
          <w:p w:rsidR="00360F0C" w:rsidRPr="00360F0C" w:rsidRDefault="00360F0C" w:rsidP="00360F0C">
            <w:pPr>
              <w:numPr>
                <w:ilvl w:val="12"/>
                <w:numId w:val="0"/>
              </w:numPr>
              <w:suppressAutoHyphens w:val="0"/>
              <w:spacing w:line="240" w:lineRule="auto"/>
              <w:jc w:val="center"/>
              <w:rPr>
                <w:szCs w:val="20"/>
                <w:lang w:eastAsia="sl-SI"/>
              </w:rPr>
            </w:pPr>
            <w:r w:rsidRPr="00360F0C">
              <w:rPr>
                <w:szCs w:val="20"/>
                <w:lang w:eastAsia="sl-SI"/>
              </w:rPr>
              <w:t xml:space="preserve">na lokacijo Živalskega vrta, Večna pot 70, Ljubljana ali Enota Gmajnice, Gmajnice 30, Ljubljana </w:t>
            </w:r>
          </w:p>
          <w:p w:rsidR="00360F0C" w:rsidRPr="00360F0C" w:rsidRDefault="00360F0C" w:rsidP="00360F0C">
            <w:pPr>
              <w:tabs>
                <w:tab w:val="left" w:pos="426"/>
              </w:tabs>
              <w:suppressAutoHyphens w:val="0"/>
              <w:spacing w:line="240" w:lineRule="auto"/>
              <w:ind w:left="709" w:right="-1" w:hanging="709"/>
              <w:rPr>
                <w:i/>
                <w:szCs w:val="20"/>
                <w:lang w:eastAsia="sl-SI"/>
              </w:rPr>
            </w:pPr>
            <w:r w:rsidRPr="00360F0C">
              <w:rPr>
                <w:i/>
                <w:szCs w:val="20"/>
                <w:lang w:eastAsia="sl-SI"/>
              </w:rPr>
              <w:t>(od telefonskega poziva naročnika (na tel. št. izvajalca št. ……………………………..), mora izvajalec</w:t>
            </w:r>
          </w:p>
          <w:p w:rsidR="00360F0C" w:rsidRPr="00360F0C" w:rsidRDefault="00360F0C" w:rsidP="00360F0C">
            <w:pPr>
              <w:tabs>
                <w:tab w:val="left" w:pos="426"/>
              </w:tabs>
              <w:suppressAutoHyphens w:val="0"/>
              <w:spacing w:line="240" w:lineRule="auto"/>
              <w:ind w:left="709" w:right="-1" w:hanging="709"/>
              <w:rPr>
                <w:i/>
                <w:szCs w:val="20"/>
                <w:lang w:eastAsia="sl-SI"/>
              </w:rPr>
            </w:pPr>
            <w:r w:rsidRPr="00360F0C">
              <w:rPr>
                <w:i/>
                <w:szCs w:val="20"/>
                <w:lang w:eastAsia="sl-SI"/>
              </w:rPr>
              <w:t>naročilo pisno potrditi naročniku na kontaktni naslov naročnika v roku 15 minut od opravljenega</w:t>
            </w:r>
          </w:p>
          <w:p w:rsidR="00360F0C" w:rsidRPr="00360F0C" w:rsidRDefault="00360F0C" w:rsidP="00360F0C">
            <w:pPr>
              <w:tabs>
                <w:tab w:val="left" w:pos="426"/>
              </w:tabs>
              <w:suppressAutoHyphens w:val="0"/>
              <w:spacing w:line="240" w:lineRule="auto"/>
              <w:ind w:left="709" w:right="-1" w:hanging="709"/>
              <w:rPr>
                <w:i/>
                <w:szCs w:val="20"/>
                <w:lang w:eastAsia="sl-SI"/>
              </w:rPr>
            </w:pPr>
            <w:r w:rsidRPr="00360F0C">
              <w:rPr>
                <w:i/>
                <w:szCs w:val="20"/>
                <w:lang w:eastAsia="sl-SI"/>
              </w:rPr>
              <w:t>telefonskega poziva. V primeru, da se izvajalec v roku 15  min ne odzove na naročnikov telefonski</w:t>
            </w:r>
          </w:p>
          <w:p w:rsidR="00360F0C" w:rsidRPr="00360F0C" w:rsidRDefault="00360F0C" w:rsidP="00360F0C">
            <w:pPr>
              <w:tabs>
                <w:tab w:val="left" w:pos="426"/>
              </w:tabs>
              <w:suppressAutoHyphens w:val="0"/>
              <w:spacing w:line="240" w:lineRule="auto"/>
              <w:ind w:left="709" w:right="-1" w:hanging="709"/>
              <w:rPr>
                <w:i/>
                <w:szCs w:val="20"/>
                <w:highlight w:val="red"/>
                <w:lang w:eastAsia="sl-SI"/>
              </w:rPr>
            </w:pPr>
            <w:r w:rsidRPr="00360F0C">
              <w:rPr>
                <w:i/>
                <w:szCs w:val="20"/>
                <w:lang w:eastAsia="sl-SI"/>
              </w:rPr>
              <w:t>poziv, lahko naročnik pokliče naslednjega najugodnejšega izvajalca.)</w:t>
            </w:r>
          </w:p>
          <w:p w:rsidR="00360F0C" w:rsidRPr="00360F0C" w:rsidRDefault="00360F0C" w:rsidP="00360F0C">
            <w:pPr>
              <w:numPr>
                <w:ilvl w:val="12"/>
                <w:numId w:val="0"/>
              </w:numPr>
              <w:tabs>
                <w:tab w:val="left" w:pos="2930"/>
                <w:tab w:val="left" w:pos="6360"/>
              </w:tabs>
              <w:suppressAutoHyphens w:val="0"/>
              <w:spacing w:before="120" w:after="120" w:line="240" w:lineRule="auto"/>
              <w:jc w:val="center"/>
              <w:rPr>
                <w:szCs w:val="20"/>
                <w:lang w:eastAsia="sl-SI"/>
              </w:rPr>
            </w:pPr>
            <w:r w:rsidRPr="00360F0C">
              <w:rPr>
                <w:szCs w:val="20"/>
                <w:lang w:eastAsia="sl-SI"/>
              </w:rPr>
              <w:t>DA                          NE</w:t>
            </w:r>
          </w:p>
          <w:p w:rsidR="00360F0C" w:rsidRPr="00360F0C" w:rsidRDefault="00360F0C" w:rsidP="00360F0C">
            <w:pPr>
              <w:numPr>
                <w:ilvl w:val="12"/>
                <w:numId w:val="0"/>
              </w:numPr>
              <w:suppressAutoHyphens w:val="0"/>
              <w:spacing w:line="240" w:lineRule="auto"/>
              <w:jc w:val="center"/>
              <w:rPr>
                <w:szCs w:val="20"/>
                <w:lang w:eastAsia="sl-SI"/>
              </w:rPr>
            </w:pPr>
            <w:r w:rsidRPr="00360F0C">
              <w:rPr>
                <w:szCs w:val="20"/>
                <w:lang w:eastAsia="sl-SI"/>
              </w:rPr>
              <w:t xml:space="preserve">(ustrezno obkrožiti) </w:t>
            </w:r>
          </w:p>
        </w:tc>
      </w:tr>
      <w:tr w:rsidR="00360F0C" w:rsidRPr="00360F0C" w:rsidTr="00FF5C3B">
        <w:tc>
          <w:tcPr>
            <w:tcW w:w="9322" w:type="dxa"/>
            <w:tcBorders>
              <w:top w:val="single" w:sz="6" w:space="0" w:color="auto"/>
              <w:left w:val="single" w:sz="6" w:space="0" w:color="auto"/>
              <w:bottom w:val="single" w:sz="6" w:space="0" w:color="auto"/>
              <w:right w:val="single" w:sz="6" w:space="0" w:color="auto"/>
            </w:tcBorders>
          </w:tcPr>
          <w:p w:rsidR="00360F0C" w:rsidRPr="00360F0C" w:rsidRDefault="00360F0C" w:rsidP="00360F0C">
            <w:pPr>
              <w:numPr>
                <w:ilvl w:val="12"/>
                <w:numId w:val="0"/>
              </w:numPr>
              <w:suppressAutoHyphens w:val="0"/>
              <w:spacing w:line="240" w:lineRule="auto"/>
              <w:jc w:val="left"/>
              <w:rPr>
                <w:b/>
                <w:szCs w:val="20"/>
                <w:lang w:eastAsia="sl-SI"/>
              </w:rPr>
            </w:pPr>
          </w:p>
          <w:p w:rsidR="00360F0C" w:rsidRPr="00360F0C" w:rsidRDefault="00360F0C" w:rsidP="00360F0C">
            <w:pPr>
              <w:numPr>
                <w:ilvl w:val="12"/>
                <w:numId w:val="0"/>
              </w:numPr>
              <w:suppressAutoHyphens w:val="0"/>
              <w:spacing w:line="240" w:lineRule="auto"/>
              <w:jc w:val="left"/>
              <w:rPr>
                <w:b/>
                <w:szCs w:val="20"/>
                <w:lang w:eastAsia="sl-SI"/>
              </w:rPr>
            </w:pPr>
            <w:r w:rsidRPr="00360F0C">
              <w:rPr>
                <w:b/>
                <w:szCs w:val="20"/>
                <w:lang w:eastAsia="sl-SI"/>
              </w:rPr>
              <w:t xml:space="preserve">Kontaktna oseba </w:t>
            </w:r>
            <w:r w:rsidRPr="00360F0C">
              <w:rPr>
                <w:szCs w:val="20"/>
                <w:lang w:eastAsia="sl-SI"/>
              </w:rPr>
              <w:t>(navesti tudi tel. št. in št. telefaksa, e-mail):</w:t>
            </w:r>
          </w:p>
          <w:p w:rsidR="00360F0C" w:rsidRPr="00360F0C" w:rsidRDefault="00360F0C" w:rsidP="00360F0C">
            <w:pPr>
              <w:numPr>
                <w:ilvl w:val="12"/>
                <w:numId w:val="0"/>
              </w:numPr>
              <w:suppressAutoHyphens w:val="0"/>
              <w:spacing w:line="240" w:lineRule="auto"/>
              <w:jc w:val="left"/>
              <w:rPr>
                <w:b/>
                <w:szCs w:val="20"/>
                <w:lang w:eastAsia="sl-SI"/>
              </w:rPr>
            </w:pPr>
            <w:r w:rsidRPr="00360F0C">
              <w:rPr>
                <w:b/>
                <w:szCs w:val="20"/>
                <w:lang w:eastAsia="sl-SI"/>
              </w:rPr>
              <w:t>________________________________________________________________</w:t>
            </w:r>
          </w:p>
          <w:p w:rsidR="00360F0C" w:rsidRPr="00360F0C" w:rsidRDefault="00360F0C" w:rsidP="00360F0C">
            <w:pPr>
              <w:numPr>
                <w:ilvl w:val="12"/>
                <w:numId w:val="0"/>
              </w:numPr>
              <w:suppressAutoHyphens w:val="0"/>
              <w:spacing w:line="240" w:lineRule="auto"/>
              <w:jc w:val="left"/>
              <w:rPr>
                <w:b/>
                <w:szCs w:val="20"/>
                <w:lang w:eastAsia="sl-SI"/>
              </w:rPr>
            </w:pPr>
          </w:p>
          <w:p w:rsidR="00360F0C" w:rsidRPr="00360F0C" w:rsidRDefault="00360F0C" w:rsidP="00360F0C">
            <w:pPr>
              <w:numPr>
                <w:ilvl w:val="12"/>
                <w:numId w:val="0"/>
              </w:numPr>
              <w:suppressAutoHyphens w:val="0"/>
              <w:spacing w:line="240" w:lineRule="auto"/>
              <w:jc w:val="left"/>
              <w:rPr>
                <w:b/>
                <w:szCs w:val="20"/>
                <w:lang w:eastAsia="sl-SI"/>
              </w:rPr>
            </w:pPr>
            <w:r w:rsidRPr="00360F0C">
              <w:rPr>
                <w:b/>
                <w:szCs w:val="20"/>
                <w:lang w:eastAsia="sl-SI"/>
              </w:rPr>
              <w:t xml:space="preserve">Odgovorna oseba za podpis okvirnega sporazuma/pogodbe </w:t>
            </w:r>
            <w:r w:rsidRPr="00360F0C">
              <w:rPr>
                <w:szCs w:val="20"/>
                <w:lang w:eastAsia="sl-SI"/>
              </w:rPr>
              <w:t>(navesti tudi tel. št. in št. telefaksa, e-mail):</w:t>
            </w:r>
          </w:p>
          <w:p w:rsidR="00360F0C" w:rsidRPr="00360F0C" w:rsidRDefault="00360F0C" w:rsidP="00360F0C">
            <w:pPr>
              <w:numPr>
                <w:ilvl w:val="12"/>
                <w:numId w:val="0"/>
              </w:numPr>
              <w:suppressAutoHyphens w:val="0"/>
              <w:spacing w:line="240" w:lineRule="auto"/>
              <w:jc w:val="left"/>
              <w:rPr>
                <w:b/>
                <w:szCs w:val="20"/>
                <w:lang w:eastAsia="sl-SI"/>
              </w:rPr>
            </w:pPr>
            <w:r w:rsidRPr="00360F0C">
              <w:rPr>
                <w:b/>
                <w:szCs w:val="20"/>
                <w:lang w:eastAsia="sl-SI"/>
              </w:rPr>
              <w:t>_________________________________________________________________</w:t>
            </w:r>
          </w:p>
          <w:p w:rsidR="00360F0C" w:rsidRPr="00360F0C" w:rsidRDefault="00360F0C" w:rsidP="00360F0C">
            <w:pPr>
              <w:numPr>
                <w:ilvl w:val="12"/>
                <w:numId w:val="0"/>
              </w:numPr>
              <w:suppressAutoHyphens w:val="0"/>
              <w:spacing w:line="240" w:lineRule="auto"/>
              <w:jc w:val="left"/>
              <w:rPr>
                <w:b/>
                <w:szCs w:val="20"/>
                <w:lang w:eastAsia="sl-SI"/>
              </w:rPr>
            </w:pPr>
          </w:p>
          <w:p w:rsidR="00360F0C" w:rsidRPr="00360F0C" w:rsidRDefault="00360F0C" w:rsidP="00360F0C">
            <w:pPr>
              <w:numPr>
                <w:ilvl w:val="12"/>
                <w:numId w:val="0"/>
              </w:numPr>
              <w:suppressAutoHyphens w:val="0"/>
              <w:spacing w:line="240" w:lineRule="auto"/>
              <w:jc w:val="left"/>
              <w:rPr>
                <w:b/>
                <w:szCs w:val="20"/>
                <w:lang w:eastAsia="sl-SI"/>
              </w:rPr>
            </w:pPr>
            <w:r w:rsidRPr="00360F0C">
              <w:rPr>
                <w:b/>
                <w:szCs w:val="20"/>
                <w:lang w:eastAsia="sl-SI"/>
              </w:rPr>
              <w:t>_________________________________________________________________</w:t>
            </w:r>
          </w:p>
          <w:p w:rsidR="00360F0C" w:rsidRPr="00360F0C" w:rsidRDefault="00360F0C" w:rsidP="00360F0C">
            <w:pPr>
              <w:numPr>
                <w:ilvl w:val="12"/>
                <w:numId w:val="0"/>
              </w:numPr>
              <w:suppressAutoHyphens w:val="0"/>
              <w:spacing w:line="240" w:lineRule="auto"/>
              <w:jc w:val="left"/>
              <w:rPr>
                <w:b/>
                <w:szCs w:val="20"/>
                <w:lang w:eastAsia="sl-SI"/>
              </w:rPr>
            </w:pPr>
          </w:p>
          <w:p w:rsidR="00360F0C" w:rsidRPr="00360F0C" w:rsidRDefault="00360F0C" w:rsidP="00360F0C">
            <w:pPr>
              <w:numPr>
                <w:ilvl w:val="12"/>
                <w:numId w:val="0"/>
              </w:numPr>
              <w:suppressAutoHyphens w:val="0"/>
              <w:spacing w:line="240" w:lineRule="auto"/>
              <w:jc w:val="left"/>
              <w:rPr>
                <w:b/>
                <w:szCs w:val="20"/>
                <w:lang w:eastAsia="sl-SI"/>
              </w:rPr>
            </w:pPr>
            <w:r w:rsidRPr="00360F0C">
              <w:rPr>
                <w:b/>
                <w:szCs w:val="20"/>
                <w:lang w:eastAsia="sl-SI"/>
              </w:rPr>
              <w:t xml:space="preserve">Odgovorna oseba za izdelavo ponudbe </w:t>
            </w:r>
            <w:r w:rsidRPr="00360F0C">
              <w:rPr>
                <w:szCs w:val="20"/>
                <w:lang w:eastAsia="sl-SI"/>
              </w:rPr>
              <w:t>(navesti tudi tel. št. in št. telefaksa, e-mail):</w:t>
            </w:r>
          </w:p>
          <w:p w:rsidR="00360F0C" w:rsidRPr="00360F0C" w:rsidRDefault="00360F0C" w:rsidP="00360F0C">
            <w:pPr>
              <w:numPr>
                <w:ilvl w:val="12"/>
                <w:numId w:val="0"/>
              </w:numPr>
              <w:suppressAutoHyphens w:val="0"/>
              <w:spacing w:line="240" w:lineRule="auto"/>
              <w:jc w:val="left"/>
              <w:rPr>
                <w:b/>
                <w:szCs w:val="20"/>
                <w:lang w:eastAsia="sl-SI"/>
              </w:rPr>
            </w:pPr>
            <w:r w:rsidRPr="00360F0C">
              <w:rPr>
                <w:b/>
                <w:szCs w:val="20"/>
                <w:lang w:eastAsia="sl-SI"/>
              </w:rPr>
              <w:t xml:space="preserve">_________________________________________________________________  </w:t>
            </w:r>
          </w:p>
          <w:p w:rsidR="00360F0C" w:rsidRPr="00360F0C" w:rsidRDefault="00360F0C" w:rsidP="00360F0C">
            <w:pPr>
              <w:numPr>
                <w:ilvl w:val="12"/>
                <w:numId w:val="0"/>
              </w:numPr>
              <w:suppressAutoHyphens w:val="0"/>
              <w:spacing w:line="240" w:lineRule="auto"/>
              <w:jc w:val="left"/>
              <w:rPr>
                <w:b/>
                <w:szCs w:val="20"/>
                <w:lang w:eastAsia="sl-SI"/>
              </w:rPr>
            </w:pPr>
          </w:p>
          <w:p w:rsidR="00360F0C" w:rsidRPr="00360F0C" w:rsidRDefault="00360F0C" w:rsidP="00360F0C">
            <w:pPr>
              <w:numPr>
                <w:ilvl w:val="12"/>
                <w:numId w:val="0"/>
              </w:numPr>
              <w:suppressAutoHyphens w:val="0"/>
              <w:spacing w:line="240" w:lineRule="auto"/>
              <w:jc w:val="left"/>
              <w:rPr>
                <w:b/>
                <w:szCs w:val="20"/>
                <w:lang w:eastAsia="sl-SI"/>
              </w:rPr>
            </w:pPr>
            <w:r w:rsidRPr="00360F0C">
              <w:rPr>
                <w:b/>
                <w:szCs w:val="20"/>
                <w:lang w:eastAsia="sl-SI"/>
              </w:rPr>
              <w:t>_________________________________________________________________</w:t>
            </w:r>
          </w:p>
          <w:p w:rsidR="00360F0C" w:rsidRPr="00360F0C" w:rsidRDefault="00360F0C" w:rsidP="00360F0C">
            <w:pPr>
              <w:numPr>
                <w:ilvl w:val="12"/>
                <w:numId w:val="0"/>
              </w:numPr>
              <w:suppressAutoHyphens w:val="0"/>
              <w:spacing w:line="240" w:lineRule="auto"/>
              <w:jc w:val="left"/>
              <w:rPr>
                <w:b/>
                <w:szCs w:val="20"/>
                <w:lang w:eastAsia="sl-SI"/>
              </w:rPr>
            </w:pPr>
          </w:p>
        </w:tc>
      </w:tr>
    </w:tbl>
    <w:p w:rsidR="00360F0C" w:rsidRPr="00360F0C" w:rsidRDefault="00360F0C" w:rsidP="00360F0C">
      <w:pPr>
        <w:suppressAutoHyphens w:val="0"/>
        <w:spacing w:line="240" w:lineRule="auto"/>
        <w:jc w:val="left"/>
        <w:rPr>
          <w:b/>
          <w:szCs w:val="20"/>
          <w:lang w:eastAsia="sl-SI"/>
        </w:rPr>
      </w:pPr>
    </w:p>
    <w:p w:rsidR="00360F0C" w:rsidRPr="00360F0C" w:rsidRDefault="00360F0C" w:rsidP="00360F0C">
      <w:pPr>
        <w:suppressAutoHyphens w:val="0"/>
        <w:spacing w:line="240" w:lineRule="auto"/>
        <w:jc w:val="left"/>
        <w:rPr>
          <w:b/>
          <w:szCs w:val="20"/>
          <w:lang w:eastAsia="sl-SI"/>
        </w:rPr>
      </w:pPr>
    </w:p>
    <w:tbl>
      <w:tblPr>
        <w:tblW w:w="5000" w:type="pct"/>
        <w:tblLook w:val="01E0" w:firstRow="1" w:lastRow="1" w:firstColumn="1" w:lastColumn="1" w:noHBand="0" w:noVBand="0"/>
      </w:tblPr>
      <w:tblGrid>
        <w:gridCol w:w="3095"/>
        <w:gridCol w:w="3095"/>
        <w:gridCol w:w="3096"/>
      </w:tblGrid>
      <w:tr w:rsidR="00360F0C" w:rsidRPr="00360F0C" w:rsidTr="00FF5C3B">
        <w:tc>
          <w:tcPr>
            <w:tcW w:w="1666" w:type="pct"/>
          </w:tcPr>
          <w:p w:rsidR="00360F0C" w:rsidRPr="00360F0C" w:rsidRDefault="00360F0C" w:rsidP="00360F0C">
            <w:pPr>
              <w:suppressAutoHyphens w:val="0"/>
              <w:spacing w:line="240" w:lineRule="auto"/>
              <w:jc w:val="center"/>
              <w:rPr>
                <w:szCs w:val="20"/>
                <w:lang w:eastAsia="sl-SI"/>
              </w:rPr>
            </w:pPr>
            <w:r w:rsidRPr="00360F0C">
              <w:rPr>
                <w:szCs w:val="20"/>
                <w:lang w:eastAsia="sl-SI"/>
              </w:rPr>
              <w:t>Datum</w:t>
            </w:r>
          </w:p>
        </w:tc>
        <w:tc>
          <w:tcPr>
            <w:tcW w:w="1666" w:type="pct"/>
          </w:tcPr>
          <w:p w:rsidR="00360F0C" w:rsidRPr="00360F0C" w:rsidRDefault="00360F0C" w:rsidP="00360F0C">
            <w:pPr>
              <w:suppressAutoHyphens w:val="0"/>
              <w:spacing w:line="240" w:lineRule="auto"/>
              <w:jc w:val="center"/>
              <w:rPr>
                <w:szCs w:val="20"/>
                <w:lang w:eastAsia="sl-SI"/>
              </w:rPr>
            </w:pPr>
            <w:r w:rsidRPr="00360F0C">
              <w:rPr>
                <w:szCs w:val="20"/>
                <w:lang w:eastAsia="sl-SI"/>
              </w:rPr>
              <w:t>Žig</w:t>
            </w:r>
          </w:p>
        </w:tc>
        <w:tc>
          <w:tcPr>
            <w:tcW w:w="1667" w:type="pct"/>
          </w:tcPr>
          <w:p w:rsidR="00360F0C" w:rsidRPr="00360F0C" w:rsidRDefault="00360F0C" w:rsidP="00360F0C">
            <w:pPr>
              <w:suppressAutoHyphens w:val="0"/>
              <w:spacing w:line="240" w:lineRule="auto"/>
              <w:jc w:val="center"/>
              <w:rPr>
                <w:szCs w:val="20"/>
                <w:lang w:eastAsia="sl-SI"/>
              </w:rPr>
            </w:pPr>
            <w:r w:rsidRPr="00360F0C">
              <w:rPr>
                <w:szCs w:val="20"/>
                <w:lang w:eastAsia="sl-SI"/>
              </w:rPr>
              <w:t xml:space="preserve">Podpis </w:t>
            </w:r>
          </w:p>
        </w:tc>
      </w:tr>
      <w:tr w:rsidR="00360F0C" w:rsidRPr="00360F0C" w:rsidTr="00FF5C3B">
        <w:tc>
          <w:tcPr>
            <w:tcW w:w="1666" w:type="pct"/>
          </w:tcPr>
          <w:p w:rsidR="00360F0C" w:rsidRPr="00360F0C" w:rsidRDefault="00360F0C" w:rsidP="00360F0C">
            <w:pPr>
              <w:suppressAutoHyphens w:val="0"/>
              <w:spacing w:line="240" w:lineRule="auto"/>
              <w:jc w:val="center"/>
              <w:rPr>
                <w:szCs w:val="20"/>
                <w:lang w:eastAsia="sl-SI"/>
              </w:rPr>
            </w:pPr>
          </w:p>
        </w:tc>
        <w:tc>
          <w:tcPr>
            <w:tcW w:w="1666" w:type="pct"/>
          </w:tcPr>
          <w:p w:rsidR="00360F0C" w:rsidRPr="00360F0C" w:rsidRDefault="00360F0C" w:rsidP="00360F0C">
            <w:pPr>
              <w:suppressAutoHyphens w:val="0"/>
              <w:spacing w:line="240" w:lineRule="auto"/>
              <w:jc w:val="center"/>
              <w:rPr>
                <w:szCs w:val="20"/>
                <w:lang w:eastAsia="sl-SI"/>
              </w:rPr>
            </w:pPr>
          </w:p>
        </w:tc>
        <w:tc>
          <w:tcPr>
            <w:tcW w:w="1667" w:type="pct"/>
          </w:tcPr>
          <w:p w:rsidR="00360F0C" w:rsidRPr="00360F0C" w:rsidRDefault="00360F0C" w:rsidP="00360F0C">
            <w:pPr>
              <w:suppressAutoHyphens w:val="0"/>
              <w:spacing w:line="240" w:lineRule="auto"/>
              <w:jc w:val="center"/>
              <w:rPr>
                <w:szCs w:val="20"/>
                <w:lang w:eastAsia="sl-SI"/>
              </w:rPr>
            </w:pPr>
          </w:p>
        </w:tc>
      </w:tr>
      <w:tr w:rsidR="00360F0C" w:rsidRPr="00360F0C" w:rsidTr="00FF5C3B">
        <w:tc>
          <w:tcPr>
            <w:tcW w:w="1666" w:type="pct"/>
          </w:tcPr>
          <w:p w:rsidR="00360F0C" w:rsidRPr="00360F0C" w:rsidRDefault="00360F0C" w:rsidP="00360F0C">
            <w:pPr>
              <w:suppressAutoHyphens w:val="0"/>
              <w:spacing w:line="240" w:lineRule="auto"/>
              <w:jc w:val="center"/>
              <w:rPr>
                <w:szCs w:val="20"/>
                <w:lang w:eastAsia="sl-SI"/>
              </w:rPr>
            </w:pPr>
            <w:r w:rsidRPr="00360F0C">
              <w:rPr>
                <w:szCs w:val="20"/>
                <w:lang w:eastAsia="sl-SI"/>
              </w:rPr>
              <w:t>________________</w:t>
            </w:r>
          </w:p>
        </w:tc>
        <w:tc>
          <w:tcPr>
            <w:tcW w:w="1666" w:type="pct"/>
          </w:tcPr>
          <w:p w:rsidR="00360F0C" w:rsidRPr="00360F0C" w:rsidRDefault="00360F0C" w:rsidP="00360F0C">
            <w:pPr>
              <w:suppressAutoHyphens w:val="0"/>
              <w:spacing w:line="240" w:lineRule="auto"/>
              <w:jc w:val="center"/>
              <w:rPr>
                <w:szCs w:val="20"/>
                <w:lang w:eastAsia="sl-SI"/>
              </w:rPr>
            </w:pPr>
          </w:p>
        </w:tc>
        <w:tc>
          <w:tcPr>
            <w:tcW w:w="1667" w:type="pct"/>
          </w:tcPr>
          <w:p w:rsidR="00360F0C" w:rsidRPr="00360F0C" w:rsidRDefault="00360F0C" w:rsidP="00360F0C">
            <w:pPr>
              <w:suppressAutoHyphens w:val="0"/>
              <w:spacing w:line="240" w:lineRule="auto"/>
              <w:jc w:val="center"/>
              <w:rPr>
                <w:szCs w:val="20"/>
                <w:lang w:eastAsia="sl-SI"/>
              </w:rPr>
            </w:pPr>
            <w:r w:rsidRPr="00360F0C">
              <w:rPr>
                <w:szCs w:val="20"/>
                <w:lang w:eastAsia="sl-SI"/>
              </w:rPr>
              <w:t>________________</w:t>
            </w:r>
          </w:p>
        </w:tc>
      </w:tr>
    </w:tbl>
    <w:p w:rsidR="00980A94" w:rsidRPr="00551A74" w:rsidRDefault="00980A94" w:rsidP="00215ED1">
      <w:pPr>
        <w:rPr>
          <w:szCs w:val="20"/>
        </w:rPr>
      </w:pPr>
    </w:p>
    <w:p w:rsidR="00980A94" w:rsidRPr="00551A74" w:rsidRDefault="00980A94" w:rsidP="00980A94">
      <w:pPr>
        <w:tabs>
          <w:tab w:val="left" w:pos="7936"/>
        </w:tabs>
        <w:rPr>
          <w:szCs w:val="20"/>
        </w:rPr>
      </w:pPr>
      <w:r w:rsidRPr="00551A74">
        <w:rPr>
          <w:szCs w:val="20"/>
        </w:rPr>
        <w:t>Veljavnost predračuna: 31.1.2019.</w:t>
      </w:r>
    </w:p>
    <w:p w:rsidR="00980A94" w:rsidRPr="00551A74" w:rsidRDefault="00980A94" w:rsidP="00215ED1">
      <w:pPr>
        <w:rPr>
          <w:szCs w:val="20"/>
        </w:rPr>
      </w:pPr>
    </w:p>
    <w:p w:rsidR="00215ED1" w:rsidRPr="00551A74" w:rsidRDefault="00215ED1" w:rsidP="00215ED1">
      <w:pPr>
        <w:pStyle w:val="Naslov3"/>
        <w:rPr>
          <w:szCs w:val="20"/>
        </w:rPr>
      </w:pPr>
      <w:bookmarkStart w:id="0" w:name="_Toc509846840"/>
      <w:r w:rsidRPr="00551A74">
        <w:rPr>
          <w:szCs w:val="20"/>
        </w:rPr>
        <w:t xml:space="preserve">OPOMBA: </w:t>
      </w:r>
    </w:p>
    <w:p w:rsidR="00215ED1" w:rsidRPr="00551A74" w:rsidRDefault="00215ED1" w:rsidP="00215ED1">
      <w:pPr>
        <w:pStyle w:val="Naslov3"/>
        <w:rPr>
          <w:szCs w:val="20"/>
        </w:rPr>
      </w:pPr>
      <w:r w:rsidRPr="00551A74">
        <w:rPr>
          <w:szCs w:val="20"/>
        </w:rPr>
        <w:t>Obrazec »Predračun«</w:t>
      </w:r>
      <w:bookmarkEnd w:id="0"/>
    </w:p>
    <w:p w:rsidR="00215ED1" w:rsidRPr="00551A74" w:rsidRDefault="00215ED1" w:rsidP="00215ED1">
      <w:pPr>
        <w:rPr>
          <w:szCs w:val="20"/>
        </w:rPr>
      </w:pPr>
    </w:p>
    <w:p w:rsidR="00215ED1" w:rsidRPr="00551A74" w:rsidRDefault="00215ED1" w:rsidP="00215ED1">
      <w:pPr>
        <w:rPr>
          <w:b/>
          <w:szCs w:val="20"/>
        </w:rPr>
      </w:pPr>
      <w:r w:rsidRPr="00551A74">
        <w:rPr>
          <w:b/>
          <w:szCs w:val="20"/>
        </w:rPr>
        <w:t>Ponudnik v sistemu e-JN obrazec predračuna (razpisni obrazec 2</w:t>
      </w:r>
      <w:r w:rsidR="000D0CFF" w:rsidRPr="00551A74">
        <w:rPr>
          <w:b/>
          <w:szCs w:val="20"/>
        </w:rPr>
        <w:t>)</w:t>
      </w:r>
      <w:r w:rsidRPr="00551A74">
        <w:rPr>
          <w:b/>
          <w:szCs w:val="20"/>
        </w:rPr>
        <w:t xml:space="preserve"> naloži v razdelek »Predračun« v .</w:t>
      </w:r>
      <w:proofErr w:type="spellStart"/>
      <w:r w:rsidRPr="00551A74">
        <w:rPr>
          <w:b/>
          <w:szCs w:val="20"/>
        </w:rPr>
        <w:t>pdf</w:t>
      </w:r>
      <w:proofErr w:type="spellEnd"/>
      <w:r w:rsidRPr="00551A74">
        <w:rPr>
          <w:b/>
          <w:szCs w:val="20"/>
        </w:rPr>
        <w:t xml:space="preserve"> datoteki </w:t>
      </w:r>
      <w:r w:rsidRPr="00551A74">
        <w:rPr>
          <w:szCs w:val="20"/>
        </w:rPr>
        <w:t xml:space="preserve">(vidno na </w:t>
      </w:r>
      <w:r w:rsidR="001C5055" w:rsidRPr="00551A74">
        <w:rPr>
          <w:szCs w:val="20"/>
        </w:rPr>
        <w:t xml:space="preserve">elektronskem </w:t>
      </w:r>
      <w:r w:rsidRPr="00551A74">
        <w:rPr>
          <w:szCs w:val="20"/>
        </w:rPr>
        <w:t>javnem odpiranju ponudb).</w:t>
      </w:r>
      <w:r w:rsidRPr="00551A74">
        <w:rPr>
          <w:b/>
          <w:szCs w:val="20"/>
        </w:rPr>
        <w:t xml:space="preserve"> </w:t>
      </w:r>
    </w:p>
    <w:p w:rsidR="00215ED1" w:rsidRPr="00551A74" w:rsidRDefault="00215ED1" w:rsidP="00215ED1">
      <w:pPr>
        <w:rPr>
          <w:b/>
          <w:szCs w:val="20"/>
        </w:rPr>
      </w:pPr>
    </w:p>
    <w:p w:rsidR="00215ED1" w:rsidRPr="00551A74" w:rsidRDefault="00215ED1" w:rsidP="00215ED1">
      <w:pPr>
        <w:rPr>
          <w:szCs w:val="20"/>
        </w:rPr>
      </w:pPr>
    </w:p>
    <w:p w:rsidR="00215ED1" w:rsidRPr="00551A74" w:rsidRDefault="00215ED1" w:rsidP="00215ED1">
      <w:pPr>
        <w:rPr>
          <w:szCs w:val="20"/>
        </w:rPr>
      </w:pPr>
    </w:p>
    <w:p w:rsidR="00215ED1" w:rsidRPr="00551A74" w:rsidRDefault="00215ED1" w:rsidP="00215ED1">
      <w:pPr>
        <w:rPr>
          <w:szCs w:val="20"/>
        </w:rPr>
      </w:pPr>
    </w:p>
    <w:tbl>
      <w:tblPr>
        <w:tblW w:w="0" w:type="auto"/>
        <w:tblLook w:val="04A0" w:firstRow="1" w:lastRow="0" w:firstColumn="1" w:lastColumn="0" w:noHBand="0" w:noVBand="1"/>
      </w:tblPr>
      <w:tblGrid>
        <w:gridCol w:w="3070"/>
        <w:gridCol w:w="3070"/>
        <w:gridCol w:w="3070"/>
      </w:tblGrid>
      <w:tr w:rsidR="00215ED1" w:rsidRPr="006A6FBE" w:rsidTr="000D0CFF">
        <w:tc>
          <w:tcPr>
            <w:tcW w:w="3070" w:type="dxa"/>
          </w:tcPr>
          <w:p w:rsidR="00215ED1" w:rsidRPr="00551A74" w:rsidRDefault="00215ED1" w:rsidP="000D0CFF">
            <w:pPr>
              <w:rPr>
                <w:szCs w:val="20"/>
              </w:rPr>
            </w:pPr>
            <w:r w:rsidRPr="00551A74">
              <w:rPr>
                <w:szCs w:val="20"/>
              </w:rPr>
              <w:t>Kraj: _______________</w:t>
            </w:r>
          </w:p>
          <w:p w:rsidR="00215ED1" w:rsidRPr="00551A74" w:rsidRDefault="00215ED1" w:rsidP="000D0CFF">
            <w:pPr>
              <w:rPr>
                <w:szCs w:val="20"/>
              </w:rPr>
            </w:pPr>
            <w:r w:rsidRPr="00551A74">
              <w:rPr>
                <w:szCs w:val="20"/>
              </w:rPr>
              <w:t>Datum: _______________</w:t>
            </w:r>
          </w:p>
        </w:tc>
        <w:tc>
          <w:tcPr>
            <w:tcW w:w="3070" w:type="dxa"/>
          </w:tcPr>
          <w:p w:rsidR="00215ED1" w:rsidRPr="00551A74" w:rsidRDefault="00215ED1" w:rsidP="000D0CFF">
            <w:pPr>
              <w:jc w:val="center"/>
              <w:rPr>
                <w:szCs w:val="20"/>
              </w:rPr>
            </w:pPr>
            <w:r w:rsidRPr="00551A74">
              <w:rPr>
                <w:szCs w:val="20"/>
              </w:rPr>
              <w:t>žig</w:t>
            </w:r>
          </w:p>
        </w:tc>
        <w:tc>
          <w:tcPr>
            <w:tcW w:w="3070" w:type="dxa"/>
          </w:tcPr>
          <w:p w:rsidR="00215ED1" w:rsidRPr="00551A74" w:rsidRDefault="00215ED1" w:rsidP="000D0CFF">
            <w:pPr>
              <w:rPr>
                <w:szCs w:val="20"/>
              </w:rPr>
            </w:pPr>
            <w:r w:rsidRPr="00551A74">
              <w:rPr>
                <w:szCs w:val="20"/>
              </w:rPr>
              <w:t>Podpisnik: _______________</w:t>
            </w:r>
          </w:p>
          <w:p w:rsidR="00215ED1" w:rsidRPr="00551A74" w:rsidRDefault="00215ED1" w:rsidP="000D0CFF">
            <w:pPr>
              <w:rPr>
                <w:szCs w:val="20"/>
              </w:rPr>
            </w:pPr>
          </w:p>
          <w:p w:rsidR="00215ED1" w:rsidRPr="00551A74" w:rsidRDefault="00215ED1" w:rsidP="000D0CFF">
            <w:pPr>
              <w:rPr>
                <w:szCs w:val="20"/>
              </w:rPr>
            </w:pPr>
            <w:r w:rsidRPr="00551A74">
              <w:rPr>
                <w:szCs w:val="20"/>
              </w:rPr>
              <w:t>_________________</w:t>
            </w:r>
          </w:p>
          <w:p w:rsidR="00215ED1" w:rsidRPr="006A6FBE" w:rsidRDefault="00215ED1" w:rsidP="000D0CFF">
            <w:pPr>
              <w:rPr>
                <w:szCs w:val="20"/>
              </w:rPr>
            </w:pPr>
            <w:r w:rsidRPr="00551A74">
              <w:rPr>
                <w:szCs w:val="20"/>
              </w:rPr>
              <w:t>Podpis:</w:t>
            </w:r>
          </w:p>
        </w:tc>
      </w:tr>
    </w:tbl>
    <w:p w:rsidR="00215ED1" w:rsidRPr="006A6FBE" w:rsidRDefault="00215ED1" w:rsidP="00215ED1">
      <w:pPr>
        <w:rPr>
          <w:szCs w:val="20"/>
        </w:rPr>
      </w:pPr>
    </w:p>
    <w:p w:rsidR="00215ED1" w:rsidRPr="006A6FBE" w:rsidRDefault="00215ED1" w:rsidP="00215ED1">
      <w:pPr>
        <w:rPr>
          <w:szCs w:val="20"/>
        </w:rPr>
      </w:pPr>
    </w:p>
    <w:p w:rsidR="000E6438" w:rsidRDefault="000E6438" w:rsidP="006432AD">
      <w:pPr>
        <w:pStyle w:val="HTML-oblikovano"/>
        <w:jc w:val="right"/>
        <w:rPr>
          <w:rFonts w:ascii="Arial" w:hAnsi="Arial" w:cs="Arial"/>
          <w:b/>
          <w:sz w:val="20"/>
          <w:szCs w:val="20"/>
          <w:u w:val="single"/>
        </w:rPr>
      </w:pPr>
    </w:p>
    <w:p w:rsidR="000E6438" w:rsidRDefault="000E6438" w:rsidP="006432AD">
      <w:pPr>
        <w:pStyle w:val="HTML-oblikovano"/>
        <w:jc w:val="right"/>
        <w:rPr>
          <w:rFonts w:ascii="Arial" w:hAnsi="Arial" w:cs="Arial"/>
          <w:b/>
          <w:sz w:val="20"/>
          <w:szCs w:val="20"/>
          <w:u w:val="single"/>
        </w:rPr>
      </w:pPr>
    </w:p>
    <w:p w:rsidR="000E6438" w:rsidRDefault="000E6438" w:rsidP="006432AD">
      <w:pPr>
        <w:pStyle w:val="HTML-oblikovano"/>
        <w:jc w:val="right"/>
        <w:rPr>
          <w:rFonts w:ascii="Arial" w:hAnsi="Arial" w:cs="Arial"/>
          <w:b/>
          <w:sz w:val="20"/>
          <w:szCs w:val="20"/>
          <w:u w:val="single"/>
        </w:rPr>
      </w:pPr>
    </w:p>
    <w:p w:rsidR="000E6438" w:rsidRDefault="000E6438" w:rsidP="006432AD">
      <w:pPr>
        <w:pStyle w:val="HTML-oblikovano"/>
        <w:jc w:val="right"/>
        <w:rPr>
          <w:rFonts w:ascii="Arial" w:hAnsi="Arial" w:cs="Arial"/>
          <w:b/>
          <w:sz w:val="20"/>
          <w:szCs w:val="20"/>
          <w:u w:val="single"/>
        </w:rPr>
      </w:pPr>
    </w:p>
    <w:p w:rsidR="000E6438" w:rsidRDefault="000E6438" w:rsidP="006432AD">
      <w:pPr>
        <w:pStyle w:val="HTML-oblikovano"/>
        <w:jc w:val="right"/>
        <w:rPr>
          <w:rFonts w:ascii="Arial" w:hAnsi="Arial" w:cs="Arial"/>
          <w:b/>
          <w:sz w:val="20"/>
          <w:szCs w:val="20"/>
          <w:u w:val="single"/>
        </w:rPr>
      </w:pPr>
    </w:p>
    <w:p w:rsidR="006432AD" w:rsidRDefault="006432AD" w:rsidP="006432AD">
      <w:pPr>
        <w:pStyle w:val="HTML-oblikovano"/>
        <w:jc w:val="right"/>
      </w:pPr>
      <w:r>
        <w:rPr>
          <w:rFonts w:ascii="Arial" w:hAnsi="Arial" w:cs="Arial"/>
          <w:b/>
          <w:sz w:val="20"/>
          <w:szCs w:val="20"/>
          <w:u w:val="single"/>
        </w:rPr>
        <w:t xml:space="preserve">RAZPISNI OBRAZEC 3 </w:t>
      </w:r>
    </w:p>
    <w:p w:rsidR="006432AD" w:rsidRDefault="006432AD" w:rsidP="006432AD">
      <w:pPr>
        <w:pStyle w:val="HTML-oblikovano"/>
        <w:jc w:val="center"/>
        <w:rPr>
          <w:rFonts w:ascii="Arial" w:hAnsi="Arial" w:cs="Arial"/>
          <w:b/>
          <w:sz w:val="20"/>
          <w:szCs w:val="20"/>
          <w:u w:val="single"/>
        </w:rPr>
      </w:pPr>
    </w:p>
    <w:p w:rsidR="006432AD" w:rsidRDefault="006432AD" w:rsidP="006432AD">
      <w:pPr>
        <w:pStyle w:val="HTML-oblikovano"/>
        <w:jc w:val="center"/>
      </w:pPr>
      <w:r>
        <w:rPr>
          <w:rFonts w:ascii="Arial" w:hAnsi="Arial" w:cs="Arial"/>
          <w:b/>
          <w:sz w:val="20"/>
          <w:szCs w:val="20"/>
          <w:u w:val="single"/>
        </w:rPr>
        <w:t xml:space="preserve">IZJAVA ZA GOSPODARSKI SUBJEKT </w:t>
      </w:r>
    </w:p>
    <w:p w:rsidR="006432AD" w:rsidRDefault="006432AD" w:rsidP="006432AD">
      <w:pPr>
        <w:pStyle w:val="HTML-oblikovano"/>
        <w:jc w:val="center"/>
      </w:pPr>
      <w:r>
        <w:rPr>
          <w:rFonts w:ascii="Arial" w:hAnsi="Arial" w:cs="Arial"/>
          <w:b/>
          <w:sz w:val="20"/>
          <w:szCs w:val="20"/>
          <w:u w:val="single"/>
        </w:rPr>
        <w:t>(samostojni ponudnik, ponudnik v skupni ponudbi, podizvajalec, subjekt, katerih zmogljivosti namerava uporabiti ponudnik)</w:t>
      </w:r>
    </w:p>
    <w:p w:rsidR="006432AD" w:rsidRDefault="006432AD" w:rsidP="006432AD">
      <w:pPr>
        <w:pStyle w:val="HTML-oblikovano"/>
        <w:jc w:val="both"/>
        <w:rPr>
          <w:rFonts w:ascii="Arial" w:hAnsi="Arial" w:cs="Arial"/>
          <w:b/>
          <w:sz w:val="20"/>
          <w:szCs w:val="20"/>
          <w:u w:val="single"/>
        </w:rPr>
      </w:pPr>
    </w:p>
    <w:tbl>
      <w:tblPr>
        <w:tblW w:w="0" w:type="auto"/>
        <w:tblLayout w:type="fixed"/>
        <w:tblLook w:val="0000" w:firstRow="0" w:lastRow="0" w:firstColumn="0" w:lastColumn="0" w:noHBand="0" w:noVBand="0"/>
      </w:tblPr>
      <w:tblGrid>
        <w:gridCol w:w="3936"/>
        <w:gridCol w:w="1128"/>
        <w:gridCol w:w="5532"/>
        <w:gridCol w:w="1128"/>
      </w:tblGrid>
      <w:tr w:rsidR="006432AD" w:rsidTr="000D0CFF">
        <w:trPr>
          <w:trHeight w:val="510"/>
        </w:trPr>
        <w:tc>
          <w:tcPr>
            <w:tcW w:w="5064" w:type="dxa"/>
            <w:gridSpan w:val="2"/>
            <w:shd w:val="clear" w:color="auto" w:fill="auto"/>
          </w:tcPr>
          <w:p w:rsidR="006432AD" w:rsidRDefault="006432AD" w:rsidP="000D0CFF">
            <w:pPr>
              <w:pStyle w:val="HTML-oblikovano"/>
              <w:jc w:val="both"/>
            </w:pPr>
            <w:r>
              <w:rPr>
                <w:rFonts w:ascii="Arial" w:hAnsi="Arial" w:cs="Arial"/>
                <w:bCs/>
                <w:sz w:val="20"/>
                <w:szCs w:val="20"/>
              </w:rPr>
              <w:t>Naziv gospodarskega subjekta:</w:t>
            </w:r>
          </w:p>
        </w:tc>
        <w:tc>
          <w:tcPr>
            <w:tcW w:w="6660" w:type="dxa"/>
            <w:gridSpan w:val="2"/>
            <w:shd w:val="clear" w:color="auto" w:fill="auto"/>
          </w:tcPr>
          <w:p w:rsidR="006432AD" w:rsidRDefault="006432AD" w:rsidP="000D0CFF">
            <w:pPr>
              <w:pStyle w:val="HTML-oblikovano"/>
              <w:jc w:val="both"/>
            </w:pPr>
            <w:r>
              <w:rPr>
                <w:rFonts w:ascii="Arial" w:hAnsi="Arial" w:cs="Arial"/>
                <w:b/>
                <w:sz w:val="20"/>
                <w:szCs w:val="20"/>
              </w:rPr>
              <w:t>_________________________________________</w:t>
            </w:r>
          </w:p>
        </w:tc>
      </w:tr>
      <w:tr w:rsidR="006432AD" w:rsidTr="000D0CFF">
        <w:tblPrEx>
          <w:tblCellMar>
            <w:left w:w="0" w:type="dxa"/>
            <w:right w:w="0" w:type="dxa"/>
          </w:tblCellMar>
        </w:tblPrEx>
        <w:trPr>
          <w:trHeight w:val="510"/>
        </w:trPr>
        <w:tc>
          <w:tcPr>
            <w:tcW w:w="3936" w:type="dxa"/>
            <w:shd w:val="clear" w:color="auto" w:fill="auto"/>
          </w:tcPr>
          <w:p w:rsidR="006432AD" w:rsidRDefault="006432AD" w:rsidP="000D0CFF">
            <w:pPr>
              <w:pStyle w:val="HTML-oblikovano"/>
              <w:jc w:val="both"/>
            </w:pPr>
            <w:r>
              <w:rPr>
                <w:rFonts w:ascii="Arial" w:hAnsi="Arial" w:cs="Arial"/>
                <w:bCs/>
                <w:sz w:val="20"/>
                <w:szCs w:val="20"/>
              </w:rPr>
              <w:t>Sedež (naslov) gospodarskega subjekta:</w:t>
            </w:r>
          </w:p>
        </w:tc>
        <w:tc>
          <w:tcPr>
            <w:tcW w:w="6660" w:type="dxa"/>
            <w:gridSpan w:val="2"/>
            <w:shd w:val="clear" w:color="auto" w:fill="auto"/>
          </w:tcPr>
          <w:p w:rsidR="006432AD" w:rsidRDefault="006432AD" w:rsidP="000D0CFF">
            <w:pPr>
              <w:pStyle w:val="HTML-oblikovano"/>
              <w:ind w:left="1173"/>
              <w:jc w:val="both"/>
            </w:pPr>
            <w:r>
              <w:rPr>
                <w:rFonts w:ascii="Arial" w:hAnsi="Arial" w:cs="Arial"/>
                <w:b/>
                <w:sz w:val="20"/>
                <w:szCs w:val="20"/>
              </w:rPr>
              <w:t>_________________________________________</w:t>
            </w:r>
          </w:p>
        </w:tc>
        <w:tc>
          <w:tcPr>
            <w:tcW w:w="1128" w:type="dxa"/>
            <w:shd w:val="clear" w:color="auto" w:fill="auto"/>
          </w:tcPr>
          <w:p w:rsidR="006432AD" w:rsidRDefault="006432AD" w:rsidP="000D0CFF">
            <w:pPr>
              <w:snapToGrid w:val="0"/>
              <w:rPr>
                <w:b/>
                <w:szCs w:val="20"/>
              </w:rPr>
            </w:pPr>
          </w:p>
        </w:tc>
      </w:tr>
    </w:tbl>
    <w:p w:rsidR="006432AD" w:rsidRDefault="006432AD" w:rsidP="006432AD">
      <w:pPr>
        <w:widowControl w:val="0"/>
        <w:autoSpaceDE w:val="0"/>
      </w:pPr>
      <w:r>
        <w:rPr>
          <w:szCs w:val="20"/>
        </w:rPr>
        <w:t>S podpisom te izjave pod kazensko in materialno odgovornostjo izjavljamo, da:</w:t>
      </w:r>
    </w:p>
    <w:p w:rsidR="006432AD" w:rsidRDefault="006432AD" w:rsidP="00104777">
      <w:pPr>
        <w:numPr>
          <w:ilvl w:val="0"/>
          <w:numId w:val="5"/>
        </w:numPr>
      </w:pPr>
      <w:r>
        <w:rPr>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7B23A3">
        <w:rPr>
          <w:szCs w:val="20"/>
        </w:rPr>
        <w:t xml:space="preserve"> št. 14/18</w:t>
      </w:r>
      <w:r>
        <w:rPr>
          <w:szCs w:val="20"/>
        </w:rPr>
        <w:t>; v nadaljevanju ZJN-3);</w:t>
      </w:r>
    </w:p>
    <w:p w:rsidR="006432AD" w:rsidRDefault="006432AD" w:rsidP="00104777">
      <w:pPr>
        <w:numPr>
          <w:ilvl w:val="0"/>
          <w:numId w:val="5"/>
        </w:numPr>
      </w:pPr>
      <w:r>
        <w:rPr>
          <w:szCs w:val="20"/>
        </w:rPr>
        <w:t>naša družba na dan, ko poteče rok za oddajo ponudb, ni uvrščena v evidenco gospodarskih subjektov z negativnimi referencami iz a) točke četrtega odstavka 75. člena ZJN-3;</w:t>
      </w:r>
    </w:p>
    <w:p w:rsidR="006432AD" w:rsidRDefault="006432AD" w:rsidP="00104777">
      <w:pPr>
        <w:numPr>
          <w:ilvl w:val="0"/>
          <w:numId w:val="5"/>
        </w:numPr>
      </w:pPr>
      <w:r>
        <w:rPr>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6432AD" w:rsidRDefault="006432AD" w:rsidP="00104777">
      <w:pPr>
        <w:numPr>
          <w:ilvl w:val="0"/>
          <w:numId w:val="5"/>
        </w:numPr>
      </w:pPr>
      <w:r>
        <w:rPr>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6432AD" w:rsidRDefault="006432AD" w:rsidP="00104777">
      <w:pPr>
        <w:numPr>
          <w:ilvl w:val="0"/>
          <w:numId w:val="5"/>
        </w:numPr>
      </w:pPr>
      <w:r>
        <w:rPr>
          <w:szCs w:val="20"/>
        </w:rPr>
        <w:t>nismo izločeni iz postopkov oddaje javnih naročil zaradi uvrstitve v evidenco gospodarskih subjektov z negativnimi referencami.</w:t>
      </w:r>
    </w:p>
    <w:p w:rsidR="006432AD" w:rsidRDefault="006432AD" w:rsidP="00104777">
      <w:pPr>
        <w:numPr>
          <w:ilvl w:val="0"/>
          <w:numId w:val="5"/>
        </w:numPr>
      </w:pPr>
      <w:r>
        <w:rPr>
          <w:szCs w:val="20"/>
        </w:rPr>
        <w:t xml:space="preserve">izpolnjene imamo obvezne dajatve in druge denarne nedavčne obveznosti v skladu z zakonom, ki ureja finančno upravo, ki jih pobira davčni organ v skladu s predpisi države, v kateri ima sedež, ali predpisi države naročnika. </w:t>
      </w:r>
    </w:p>
    <w:p w:rsidR="006432AD" w:rsidRDefault="006432AD" w:rsidP="00104777">
      <w:pPr>
        <w:numPr>
          <w:ilvl w:val="0"/>
          <w:numId w:val="5"/>
        </w:numPr>
      </w:pPr>
      <w:r>
        <w:rPr>
          <w:szCs w:val="20"/>
        </w:rPr>
        <w:t>v zadnjih treh letih pred potekom roka za oddajo ponudb nam s pravnomočno odločbo pristojnega organa Republike Slovenije ali druge države članice ali tretje države ni bila dvakrat ali večkrat izrečena globa zaradi prekrška v zvezi s plačilom za delo.</w:t>
      </w:r>
    </w:p>
    <w:p w:rsidR="009D0888" w:rsidRPr="009D0888" w:rsidRDefault="006432AD" w:rsidP="00104777">
      <w:pPr>
        <w:numPr>
          <w:ilvl w:val="0"/>
          <w:numId w:val="5"/>
        </w:numPr>
        <w:rPr>
          <w:szCs w:val="20"/>
        </w:rPr>
      </w:pPr>
      <w:r w:rsidRPr="009D0888">
        <w:rPr>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w:t>
      </w:r>
      <w:r w:rsidR="000E6438" w:rsidRPr="009D0888">
        <w:rPr>
          <w:szCs w:val="20"/>
        </w:rPr>
        <w:t xml:space="preserve"> z enakimi pravnimi posledicami</w:t>
      </w:r>
      <w:r w:rsidR="009D0888">
        <w:rPr>
          <w:szCs w:val="20"/>
        </w:rPr>
        <w:t>.</w:t>
      </w:r>
    </w:p>
    <w:p w:rsidR="009D0888" w:rsidRPr="009D0888" w:rsidRDefault="009D0888" w:rsidP="00104777">
      <w:pPr>
        <w:pStyle w:val="Telobesedila"/>
        <w:widowControl/>
        <w:numPr>
          <w:ilvl w:val="0"/>
          <w:numId w:val="5"/>
        </w:numPr>
        <w:suppressAutoHyphens w:val="0"/>
        <w:rPr>
          <w:b w:val="0"/>
          <w:sz w:val="20"/>
        </w:rPr>
      </w:pPr>
      <w:r w:rsidRPr="009D0888">
        <w:rPr>
          <w:b w:val="0"/>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w:t>
      </w:r>
      <w:r>
        <w:rPr>
          <w:b w:val="0"/>
          <w:sz w:val="20"/>
        </w:rPr>
        <w:t>edenih v razpisni dokumentaciji.</w:t>
      </w:r>
    </w:p>
    <w:p w:rsidR="009D0888" w:rsidRPr="009D0888" w:rsidRDefault="009D0888" w:rsidP="00104777">
      <w:pPr>
        <w:pStyle w:val="Telobesedila"/>
        <w:widowControl/>
        <w:numPr>
          <w:ilvl w:val="0"/>
          <w:numId w:val="5"/>
        </w:numPr>
        <w:suppressAutoHyphens w:val="0"/>
        <w:rPr>
          <w:b w:val="0"/>
          <w:sz w:val="20"/>
        </w:rPr>
      </w:pPr>
      <w:r w:rsidRPr="009D0888">
        <w:rPr>
          <w:b w:val="0"/>
          <w:sz w:val="20"/>
        </w:rPr>
        <w:t xml:space="preserve">bomo po najmanj 24 urnem predhodnem obvestilu naročnika, omogočil ogled opreme, strojev in materialov potrebnih za izpolnitev predmeta naročila, zaradi preverjanja usposobljenosti pred izbiro ponudnikov in pred </w:t>
      </w:r>
      <w:r>
        <w:rPr>
          <w:b w:val="0"/>
          <w:sz w:val="20"/>
        </w:rPr>
        <w:t>podpisom okvirnega sporazuma.</w:t>
      </w:r>
    </w:p>
    <w:p w:rsidR="009D0888" w:rsidRPr="009D0888" w:rsidRDefault="009D0888" w:rsidP="00104777">
      <w:pPr>
        <w:pStyle w:val="Telobesedila"/>
        <w:widowControl/>
        <w:numPr>
          <w:ilvl w:val="0"/>
          <w:numId w:val="5"/>
        </w:numPr>
        <w:suppressAutoHyphens w:val="0"/>
        <w:rPr>
          <w:b w:val="0"/>
          <w:sz w:val="20"/>
        </w:rPr>
      </w:pPr>
      <w:r w:rsidRPr="009D0888">
        <w:rPr>
          <w:b w:val="0"/>
          <w:sz w:val="20"/>
        </w:rPr>
        <w:t xml:space="preserve">bomo vgrajevali oz. uporabljati le originalne nadomestne dele oz. dele enake kakovosti, kot so vgrajeni deli pri </w:t>
      </w:r>
      <w:proofErr w:type="spellStart"/>
      <w:r w:rsidRPr="009D0888">
        <w:rPr>
          <w:b w:val="0"/>
          <w:sz w:val="20"/>
        </w:rPr>
        <w:t>prvovgradnji</w:t>
      </w:r>
      <w:proofErr w:type="spellEnd"/>
      <w:r w:rsidRPr="009D0888">
        <w:rPr>
          <w:b w:val="0"/>
          <w:sz w:val="20"/>
        </w:rPr>
        <w:t xml:space="preserve"> in bodo ustrezni za uporabo pri tehnič</w:t>
      </w:r>
      <w:r>
        <w:rPr>
          <w:b w:val="0"/>
          <w:sz w:val="20"/>
        </w:rPr>
        <w:t>no brezhibnem vzdrževanju vozil.</w:t>
      </w:r>
    </w:p>
    <w:p w:rsidR="009D0888" w:rsidRPr="009D0888" w:rsidRDefault="009D0888" w:rsidP="00104777">
      <w:pPr>
        <w:pStyle w:val="Telobesedila"/>
        <w:widowControl/>
        <w:numPr>
          <w:ilvl w:val="0"/>
          <w:numId w:val="5"/>
        </w:numPr>
        <w:suppressAutoHyphens w:val="0"/>
        <w:rPr>
          <w:b w:val="0"/>
          <w:sz w:val="20"/>
        </w:rPr>
      </w:pPr>
      <w:r w:rsidRPr="009D0888">
        <w:rPr>
          <w:b w:val="0"/>
          <w:sz w:val="20"/>
        </w:rPr>
        <w:t>bomo naročniku na njegovo zahtevo omogočili vpogled v tovarniške časovne normat</w:t>
      </w:r>
      <w:r>
        <w:rPr>
          <w:b w:val="0"/>
          <w:sz w:val="20"/>
        </w:rPr>
        <w:t>ive izvedbe posameznih storitev.</w:t>
      </w:r>
    </w:p>
    <w:p w:rsidR="009D0888" w:rsidRPr="009D0888" w:rsidRDefault="009D0888" w:rsidP="00104777">
      <w:pPr>
        <w:pStyle w:val="Telobesedila"/>
        <w:widowControl/>
        <w:numPr>
          <w:ilvl w:val="0"/>
          <w:numId w:val="5"/>
        </w:numPr>
        <w:suppressAutoHyphens w:val="0"/>
        <w:rPr>
          <w:b w:val="0"/>
          <w:sz w:val="20"/>
        </w:rPr>
      </w:pPr>
      <w:r w:rsidRPr="009D0888">
        <w:rPr>
          <w:b w:val="0"/>
          <w:sz w:val="20"/>
        </w:rPr>
        <w:lastRenderedPageBreak/>
        <w:t xml:space="preserve">v celoti izpolnjujemo tehnično in strokovno sposobnost iz </w:t>
      </w:r>
      <w:r>
        <w:rPr>
          <w:b w:val="0"/>
          <w:sz w:val="20"/>
        </w:rPr>
        <w:t>razpisne dokumentacije.</w:t>
      </w:r>
    </w:p>
    <w:p w:rsidR="009D0888" w:rsidRPr="009D0888" w:rsidRDefault="009D0888" w:rsidP="00104777">
      <w:pPr>
        <w:pStyle w:val="Telobesedila"/>
        <w:widowControl/>
        <w:numPr>
          <w:ilvl w:val="0"/>
          <w:numId w:val="5"/>
        </w:numPr>
        <w:suppressAutoHyphens w:val="0"/>
        <w:rPr>
          <w:b w:val="0"/>
          <w:sz w:val="20"/>
        </w:rPr>
      </w:pPr>
      <w:r w:rsidRPr="009D0888">
        <w:rPr>
          <w:b w:val="0"/>
          <w:sz w:val="20"/>
        </w:rPr>
        <w:t xml:space="preserve">bomo naročniku na njegovo zahtevo omogočili vpogled v uradni cenik originalnih nadomestnih delov in materiala generalnega zastopnika blagovne znamke za Slovenijo (priporočene cene generalnega zastopnika blagovne znamke za Slovenijo) ali omogočiti dostop do cenika preko spleta. </w:t>
      </w:r>
    </w:p>
    <w:p w:rsidR="006432AD" w:rsidRPr="000E6438" w:rsidRDefault="006432AD" w:rsidP="009D0888">
      <w:pPr>
        <w:ind w:left="360"/>
      </w:pPr>
    </w:p>
    <w:p w:rsidR="000E6438" w:rsidRPr="000E6438" w:rsidRDefault="000E6438" w:rsidP="000E6438">
      <w:pPr>
        <w:rPr>
          <w:szCs w:val="20"/>
        </w:rPr>
      </w:pPr>
      <w:r w:rsidRPr="000E6438">
        <w:rPr>
          <w:szCs w:val="20"/>
        </w:rPr>
        <w:t>S podpisom te izjave se zavezujemo, da bomo v primeru, če bomo izbrani kot najugodnejši ponudnik ali v času javnega naročila, v 8 (osmih) dneh od prejema poziva naročnika, le-temu posredovali podatke o:</w:t>
      </w:r>
    </w:p>
    <w:p w:rsidR="000E6438" w:rsidRPr="000E6438" w:rsidRDefault="000E6438" w:rsidP="00104777">
      <w:pPr>
        <w:numPr>
          <w:ilvl w:val="0"/>
          <w:numId w:val="11"/>
        </w:numPr>
        <w:suppressAutoHyphens w:val="0"/>
        <w:spacing w:line="240" w:lineRule="auto"/>
        <w:rPr>
          <w:szCs w:val="20"/>
        </w:rPr>
      </w:pPr>
      <w:r w:rsidRPr="000E6438">
        <w:rPr>
          <w:szCs w:val="20"/>
        </w:rPr>
        <w:t xml:space="preserve">svojih ustanoviteljih, družbenikih, vključno s tihimi družbeniki, delničarjih, </w:t>
      </w:r>
      <w:proofErr w:type="spellStart"/>
      <w:r w:rsidRPr="000E6438">
        <w:rPr>
          <w:szCs w:val="20"/>
        </w:rPr>
        <w:t>komanditistih</w:t>
      </w:r>
      <w:proofErr w:type="spellEnd"/>
      <w:r w:rsidRPr="000E6438">
        <w:rPr>
          <w:szCs w:val="20"/>
        </w:rPr>
        <w:t xml:space="preserve"> ali drugih lastnikih in podatke o lastniških deležih navedenih oseb;</w:t>
      </w:r>
    </w:p>
    <w:p w:rsidR="000E6438" w:rsidRPr="000E6438" w:rsidRDefault="000E6438" w:rsidP="00104777">
      <w:pPr>
        <w:numPr>
          <w:ilvl w:val="0"/>
          <w:numId w:val="11"/>
        </w:numPr>
        <w:suppressAutoHyphens w:val="0"/>
        <w:spacing w:line="240" w:lineRule="auto"/>
        <w:rPr>
          <w:szCs w:val="20"/>
        </w:rPr>
      </w:pPr>
      <w:r w:rsidRPr="000E6438">
        <w:rPr>
          <w:szCs w:val="20"/>
        </w:rPr>
        <w:t>gospodarskih subjektih, za katere se glede na določbe zakona, ki ureja gospodarske družbe, šteje, da so z njimi povezane družbe.</w:t>
      </w:r>
    </w:p>
    <w:p w:rsidR="000E6438" w:rsidRPr="000E6438" w:rsidRDefault="000E6438" w:rsidP="000E6438">
      <w:pPr>
        <w:rPr>
          <w:szCs w:val="20"/>
        </w:rPr>
      </w:pPr>
    </w:p>
    <w:p w:rsidR="000E6438" w:rsidRPr="000E6438" w:rsidRDefault="000E6438" w:rsidP="000E6438">
      <w:pPr>
        <w:rPr>
          <w:szCs w:val="20"/>
        </w:rPr>
      </w:pPr>
      <w:r w:rsidRPr="000E6438">
        <w:rPr>
          <w:szCs w:val="20"/>
        </w:rPr>
        <w:t>S podpisom te izjave tudi potrjujemo:</w:t>
      </w:r>
    </w:p>
    <w:p w:rsidR="000E6438" w:rsidRPr="000E6438" w:rsidRDefault="000E6438" w:rsidP="00104777">
      <w:pPr>
        <w:numPr>
          <w:ilvl w:val="0"/>
          <w:numId w:val="10"/>
        </w:numPr>
        <w:suppressAutoHyphens w:val="0"/>
        <w:spacing w:line="240" w:lineRule="auto"/>
        <w:rPr>
          <w:szCs w:val="20"/>
        </w:rPr>
      </w:pPr>
      <w:r w:rsidRPr="000E6438">
        <w:rPr>
          <w:szCs w:val="20"/>
        </w:rPr>
        <w:t>da smo registrirani za opravljanje dejavnosti, ki je predmet naročila,</w:t>
      </w:r>
    </w:p>
    <w:p w:rsidR="000E6438" w:rsidRPr="000E6438" w:rsidRDefault="000E6438" w:rsidP="00104777">
      <w:pPr>
        <w:numPr>
          <w:ilvl w:val="0"/>
          <w:numId w:val="10"/>
        </w:numPr>
        <w:suppressAutoHyphens w:val="0"/>
        <w:spacing w:line="240" w:lineRule="auto"/>
        <w:rPr>
          <w:szCs w:val="20"/>
        </w:rPr>
      </w:pPr>
      <w:r w:rsidRPr="000E6438">
        <w:rPr>
          <w:szCs w:val="20"/>
        </w:rPr>
        <w:t>da imamo veljavno dovoljenje pristojnega organa za opravljanje dejavnosti, ki je predmet javnega naročila, če je za opravljanje take dejavnosti na podlagi posebnega zakona takšno dovoljenje potrebno,</w:t>
      </w:r>
    </w:p>
    <w:p w:rsidR="000E6438" w:rsidRPr="000E6438" w:rsidRDefault="000E6438" w:rsidP="00104777">
      <w:pPr>
        <w:numPr>
          <w:ilvl w:val="0"/>
          <w:numId w:val="10"/>
        </w:numPr>
        <w:suppressAutoHyphens w:val="0"/>
        <w:spacing w:line="240" w:lineRule="auto"/>
        <w:rPr>
          <w:szCs w:val="20"/>
        </w:rPr>
      </w:pPr>
      <w:r w:rsidRPr="000E6438">
        <w:rPr>
          <w:szCs w:val="20"/>
        </w:rPr>
        <w:t>da imamo potrebne človeške in tehnične vire ter izkušnje za izvedbo javnega naročila,</w:t>
      </w:r>
    </w:p>
    <w:p w:rsidR="000E6438" w:rsidRPr="000E6438" w:rsidRDefault="000E6438" w:rsidP="00104777">
      <w:pPr>
        <w:numPr>
          <w:ilvl w:val="0"/>
          <w:numId w:val="10"/>
        </w:numPr>
        <w:suppressAutoHyphens w:val="0"/>
        <w:spacing w:line="240" w:lineRule="auto"/>
        <w:rPr>
          <w:szCs w:val="20"/>
        </w:rPr>
      </w:pPr>
      <w:r w:rsidRPr="000E6438">
        <w:rPr>
          <w:szCs w:val="20"/>
        </w:rPr>
        <w:t>da bomo izvedbo del po tem javnem naročilu opravili strokovno in kvalitetno, v skladu z veljavnimi predpisi in pravili stroke,</w:t>
      </w:r>
    </w:p>
    <w:p w:rsidR="000E6438" w:rsidRPr="000E6438" w:rsidRDefault="000E6438" w:rsidP="00104777">
      <w:pPr>
        <w:numPr>
          <w:ilvl w:val="0"/>
          <w:numId w:val="10"/>
        </w:numPr>
        <w:suppressAutoHyphens w:val="0"/>
        <w:spacing w:line="240" w:lineRule="auto"/>
        <w:rPr>
          <w:szCs w:val="20"/>
        </w:rPr>
      </w:pPr>
      <w:r w:rsidRPr="000E6438">
        <w:rPr>
          <w:szCs w:val="20"/>
        </w:rPr>
        <w:t>da se v celoti strinjamo in sprejemamo razpisne pogoje naročnika za izvedbo javnega naročila,</w:t>
      </w:r>
    </w:p>
    <w:p w:rsidR="000E6438" w:rsidRPr="000E6438" w:rsidRDefault="000E6438" w:rsidP="00104777">
      <w:pPr>
        <w:numPr>
          <w:ilvl w:val="0"/>
          <w:numId w:val="10"/>
        </w:numPr>
        <w:suppressAutoHyphens w:val="0"/>
        <w:spacing w:line="240" w:lineRule="auto"/>
        <w:rPr>
          <w:szCs w:val="20"/>
        </w:rPr>
      </w:pPr>
      <w:r w:rsidRPr="000E6438">
        <w:rPr>
          <w:szCs w:val="20"/>
        </w:rPr>
        <w:t>da smo določila povabila, navodila in pogoje za udeležbo razumeli ter soglašamo, da so sestavni del ponudbe,</w:t>
      </w:r>
    </w:p>
    <w:p w:rsidR="000E6438" w:rsidRPr="000E6438" w:rsidRDefault="000E6438" w:rsidP="00104777">
      <w:pPr>
        <w:numPr>
          <w:ilvl w:val="0"/>
          <w:numId w:val="10"/>
        </w:numPr>
        <w:suppressAutoHyphens w:val="0"/>
        <w:spacing w:line="240" w:lineRule="auto"/>
        <w:rPr>
          <w:szCs w:val="20"/>
        </w:rPr>
      </w:pPr>
      <w:r w:rsidRPr="000E6438">
        <w:rPr>
          <w:szCs w:val="20"/>
        </w:rPr>
        <w:t>da so vsi podatki v ponudbi resnični in da za resničnost podatkov prevzemamo popolno (tudi odškodninsko) odgovornost,</w:t>
      </w:r>
    </w:p>
    <w:p w:rsidR="000E6438" w:rsidRPr="000E6438" w:rsidRDefault="000E6438" w:rsidP="00104777">
      <w:pPr>
        <w:pStyle w:val="Telobesedila"/>
        <w:widowControl/>
        <w:numPr>
          <w:ilvl w:val="0"/>
          <w:numId w:val="10"/>
        </w:numPr>
        <w:tabs>
          <w:tab w:val="num" w:pos="1102"/>
        </w:tabs>
        <w:suppressAutoHyphens w:val="0"/>
        <w:rPr>
          <w:b w:val="0"/>
          <w:sz w:val="20"/>
        </w:rPr>
      </w:pPr>
      <w:r w:rsidRPr="000E6438">
        <w:rPr>
          <w:b w:val="0"/>
          <w:sz w:val="20"/>
        </w:rPr>
        <w:t xml:space="preserve">da v primeru, da naročnik glede na razpoložljiva sredstva določi eventualno manjši obseg del od razpisanega, odstopi od podpisa </w:t>
      </w:r>
      <w:r>
        <w:rPr>
          <w:b w:val="0"/>
          <w:sz w:val="20"/>
        </w:rPr>
        <w:t>okvirnega sporazuma</w:t>
      </w:r>
      <w:r w:rsidRPr="000E6438">
        <w:rPr>
          <w:b w:val="0"/>
          <w:sz w:val="20"/>
        </w:rPr>
        <w:t xml:space="preserve"> ali da iz kakršnegakoli razloga razveljavi  javno naročilo oz. ne izbere nobenega ponudnika, ne bomo uveljavljali odškodnine iz tega naslova,</w:t>
      </w:r>
    </w:p>
    <w:p w:rsidR="000E6438" w:rsidRPr="000E6438" w:rsidRDefault="000E6438" w:rsidP="00104777">
      <w:pPr>
        <w:pStyle w:val="Telobesedila"/>
        <w:widowControl/>
        <w:numPr>
          <w:ilvl w:val="0"/>
          <w:numId w:val="10"/>
        </w:numPr>
        <w:tabs>
          <w:tab w:val="num" w:pos="1102"/>
        </w:tabs>
        <w:suppressAutoHyphens w:val="0"/>
        <w:rPr>
          <w:b w:val="0"/>
          <w:sz w:val="20"/>
        </w:rPr>
      </w:pPr>
      <w:r w:rsidRPr="000E6438">
        <w:rPr>
          <w:b w:val="0"/>
          <w:sz w:val="20"/>
        </w:rPr>
        <w:t xml:space="preserve">da se strinjamo z opredeljenimi določili v priloženem osnutku </w:t>
      </w:r>
      <w:r>
        <w:rPr>
          <w:b w:val="0"/>
          <w:sz w:val="20"/>
        </w:rPr>
        <w:t>okvirnega sporazuma</w:t>
      </w:r>
      <w:r w:rsidRPr="000E6438">
        <w:rPr>
          <w:b w:val="0"/>
          <w:sz w:val="20"/>
        </w:rPr>
        <w:t xml:space="preserve"> in ga bomo v primeru, da bomo izbrani za izvajanje razpisanih del podpisali brez dodatnih zahtev in ugovorov,</w:t>
      </w:r>
    </w:p>
    <w:p w:rsidR="009D0888" w:rsidRDefault="000E6438" w:rsidP="00104777">
      <w:pPr>
        <w:pStyle w:val="Telobesedila"/>
        <w:widowControl/>
        <w:numPr>
          <w:ilvl w:val="0"/>
          <w:numId w:val="10"/>
        </w:numPr>
        <w:tabs>
          <w:tab w:val="num" w:pos="1102"/>
        </w:tabs>
        <w:suppressAutoHyphens w:val="0"/>
        <w:rPr>
          <w:b w:val="0"/>
          <w:sz w:val="20"/>
        </w:rPr>
      </w:pPr>
      <w:r w:rsidRPr="000E6438">
        <w:rPr>
          <w:b w:val="0"/>
          <w:sz w:val="20"/>
        </w:rPr>
        <w:t>da izpolnjujemo vse standarde, pogoje in zahteve naročnika, navedene v dokumentaciji v zvezi z oddajo javnega naročila in se strinjamo z vsemi pogoji in zahtevami navedenimi v tehničnih zahtevah naročn</w:t>
      </w:r>
      <w:r w:rsidR="009D0888">
        <w:rPr>
          <w:b w:val="0"/>
          <w:sz w:val="20"/>
        </w:rPr>
        <w:t>ika za predmet javnega naročila,</w:t>
      </w:r>
    </w:p>
    <w:p w:rsidR="009D0888" w:rsidRPr="000E6438" w:rsidRDefault="009D0888" w:rsidP="000E6438">
      <w:pPr>
        <w:pStyle w:val="Telobesedila-zamik"/>
        <w:spacing w:after="0"/>
        <w:ind w:left="0"/>
        <w:rPr>
          <w:szCs w:val="20"/>
        </w:rPr>
      </w:pPr>
    </w:p>
    <w:p w:rsidR="000E6438" w:rsidRPr="000E6438" w:rsidRDefault="000E6438" w:rsidP="000E6438">
      <w:pPr>
        <w:pStyle w:val="Telobesedila-zamik"/>
        <w:spacing w:after="0"/>
        <w:ind w:left="0"/>
        <w:rPr>
          <w:szCs w:val="20"/>
        </w:rPr>
      </w:pPr>
      <w:r w:rsidRPr="000E6438">
        <w:rPr>
          <w:szCs w:val="20"/>
        </w:rPr>
        <w:t xml:space="preserve">Pod kazensko in materialno odgovornostjo izjavljamo, da so zgoraj navedeni podatki točni in resnični, kar lahko na zahtevo naročnika izkažemo s ustreznimi listinskimi dokazili. </w:t>
      </w:r>
    </w:p>
    <w:p w:rsidR="000E6438" w:rsidRPr="000E6438" w:rsidRDefault="000E6438" w:rsidP="000E6438">
      <w:pPr>
        <w:tabs>
          <w:tab w:val="left" w:pos="426"/>
          <w:tab w:val="left" w:pos="9354"/>
        </w:tabs>
        <w:ind w:right="-2"/>
        <w:rPr>
          <w:szCs w:val="20"/>
        </w:rPr>
      </w:pPr>
    </w:p>
    <w:p w:rsidR="000E6438" w:rsidRPr="000E6438" w:rsidRDefault="000E6438" w:rsidP="000E6438">
      <w:pPr>
        <w:tabs>
          <w:tab w:val="left" w:pos="426"/>
          <w:tab w:val="left" w:pos="9354"/>
        </w:tabs>
        <w:ind w:right="-2"/>
        <w:rPr>
          <w:szCs w:val="20"/>
        </w:rPr>
      </w:pPr>
      <w:r w:rsidRPr="000E6438">
        <w:rPr>
          <w:szCs w:val="20"/>
        </w:rPr>
        <w:t xml:space="preserve">S podpisom te izjave dajemo soglasje, da naročnik v zvezi z oddajo predmetnega javnega naročila pridobi podatke za preveritev ponudbe v skladu z 89. členom ZJN-3 v enotnem informacijskem sistemu – </w:t>
      </w:r>
      <w:proofErr w:type="spellStart"/>
      <w:r w:rsidRPr="000E6438">
        <w:rPr>
          <w:szCs w:val="20"/>
        </w:rPr>
        <w:t>eDosje</w:t>
      </w:r>
      <w:proofErr w:type="spellEnd"/>
      <w:r w:rsidRPr="000E6438">
        <w:rPr>
          <w:szCs w:val="20"/>
        </w:rPr>
        <w:t xml:space="preserve"> iz devetega odstavka 77. člena ZJN-3, ter se tudi zavezujemo, da bomo na zahtevo naročnika predložili dodatna pooblastila za preveritev podatkov iz uradnih evidenc. </w:t>
      </w:r>
    </w:p>
    <w:p w:rsidR="000E6438" w:rsidRPr="000E6438" w:rsidRDefault="000E6438" w:rsidP="000E6438">
      <w:pPr>
        <w:rPr>
          <w:szCs w:val="20"/>
        </w:rPr>
      </w:pPr>
    </w:p>
    <w:p w:rsidR="000E6438" w:rsidRPr="000E6438" w:rsidRDefault="000E6438" w:rsidP="000E6438">
      <w:pPr>
        <w:rPr>
          <w:szCs w:val="20"/>
        </w:rPr>
      </w:pPr>
      <w:r w:rsidRPr="000E6438">
        <w:rPr>
          <w:szCs w:val="20"/>
        </w:rPr>
        <w:t>V skladu s 3. odstavkom 47. člena ZJN­3 lahko naročnik preveri obstoj in vsebino navedb v ponudbi, če dvomi o resničnosti ponudnikovih izjav. Soglašamo, da naročnik za potrebe tega javnega naročila pridobi podatke iz uradnih evidenc.</w:t>
      </w:r>
    </w:p>
    <w:p w:rsidR="006432AD" w:rsidRDefault="006432AD" w:rsidP="006432AD">
      <w:pPr>
        <w:ind w:left="360"/>
        <w:rPr>
          <w:szCs w:val="20"/>
        </w:rPr>
      </w:pPr>
    </w:p>
    <w:p w:rsidR="006432AD" w:rsidRDefault="006432AD" w:rsidP="006432AD">
      <w:pPr>
        <w:rPr>
          <w:szCs w:val="20"/>
        </w:rPr>
      </w:pPr>
      <w:r>
        <w:rPr>
          <w:szCs w:val="20"/>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tbl>
      <w:tblPr>
        <w:tblW w:w="9490" w:type="dxa"/>
        <w:tblLayout w:type="fixed"/>
        <w:tblLook w:val="0000" w:firstRow="0" w:lastRow="0" w:firstColumn="0" w:lastColumn="0" w:noHBand="0" w:noVBand="0"/>
      </w:tblPr>
      <w:tblGrid>
        <w:gridCol w:w="3348"/>
        <w:gridCol w:w="1818"/>
        <w:gridCol w:w="4324"/>
      </w:tblGrid>
      <w:tr w:rsidR="006432AD" w:rsidTr="009D0888">
        <w:trPr>
          <w:trHeight w:val="241"/>
        </w:trPr>
        <w:tc>
          <w:tcPr>
            <w:tcW w:w="3348" w:type="dxa"/>
            <w:shd w:val="clear" w:color="auto" w:fill="auto"/>
          </w:tcPr>
          <w:p w:rsidR="006432AD" w:rsidRDefault="006432AD" w:rsidP="000D0CFF">
            <w:pPr>
              <w:snapToGrid w:val="0"/>
              <w:rPr>
                <w:szCs w:val="20"/>
              </w:rPr>
            </w:pPr>
          </w:p>
          <w:p w:rsidR="006432AD" w:rsidRDefault="006432AD" w:rsidP="000D0CFF">
            <w:r>
              <w:rPr>
                <w:szCs w:val="20"/>
              </w:rPr>
              <w:t>Kraj: __________________</w:t>
            </w:r>
          </w:p>
        </w:tc>
        <w:tc>
          <w:tcPr>
            <w:tcW w:w="1818" w:type="dxa"/>
            <w:shd w:val="clear" w:color="auto" w:fill="auto"/>
          </w:tcPr>
          <w:p w:rsidR="006432AD" w:rsidRDefault="006432AD" w:rsidP="000D0CFF">
            <w:pPr>
              <w:snapToGrid w:val="0"/>
              <w:rPr>
                <w:szCs w:val="20"/>
              </w:rPr>
            </w:pPr>
          </w:p>
        </w:tc>
        <w:tc>
          <w:tcPr>
            <w:tcW w:w="4324" w:type="dxa"/>
            <w:shd w:val="clear" w:color="auto" w:fill="auto"/>
          </w:tcPr>
          <w:p w:rsidR="006432AD" w:rsidRDefault="006432AD" w:rsidP="000D0CFF">
            <w:pPr>
              <w:jc w:val="right"/>
            </w:pPr>
            <w:r>
              <w:rPr>
                <w:szCs w:val="20"/>
              </w:rPr>
              <w:t>Ime in priimek odgovorne osebe:</w:t>
            </w:r>
          </w:p>
          <w:p w:rsidR="006432AD" w:rsidRDefault="006432AD" w:rsidP="000D0CFF">
            <w:pPr>
              <w:jc w:val="right"/>
              <w:rPr>
                <w:szCs w:val="20"/>
              </w:rPr>
            </w:pPr>
          </w:p>
          <w:p w:rsidR="006432AD" w:rsidRDefault="006432AD" w:rsidP="000D0CFF">
            <w:pPr>
              <w:jc w:val="right"/>
            </w:pPr>
            <w:r>
              <w:rPr>
                <w:szCs w:val="20"/>
              </w:rPr>
              <w:t>_________________________</w:t>
            </w:r>
          </w:p>
          <w:p w:rsidR="006432AD" w:rsidRDefault="006432AD" w:rsidP="000D0CFF">
            <w:pPr>
              <w:jc w:val="right"/>
              <w:rPr>
                <w:szCs w:val="20"/>
              </w:rPr>
            </w:pPr>
          </w:p>
        </w:tc>
      </w:tr>
      <w:tr w:rsidR="006432AD" w:rsidTr="009D0888">
        <w:trPr>
          <w:trHeight w:val="483"/>
        </w:trPr>
        <w:tc>
          <w:tcPr>
            <w:tcW w:w="3348" w:type="dxa"/>
            <w:shd w:val="clear" w:color="auto" w:fill="auto"/>
          </w:tcPr>
          <w:p w:rsidR="006432AD" w:rsidRDefault="006432AD" w:rsidP="000D0CFF">
            <w:r>
              <w:rPr>
                <w:szCs w:val="20"/>
              </w:rPr>
              <w:lastRenderedPageBreak/>
              <w:t>Datum</w:t>
            </w:r>
            <w:bookmarkStart w:id="1" w:name="__Fieldmark__40_917383507"/>
            <w:r>
              <w:fldChar w:fldCharType="begin">
                <w:ffData>
                  <w:name w:val=""/>
                  <w:enabled/>
                  <w:calcOnExit w:val="0"/>
                  <w:textInput/>
                </w:ffData>
              </w:fldChar>
            </w:r>
            <w:r>
              <w:instrText xml:space="preserve"> FORMTEXT </w:instrText>
            </w:r>
            <w:r w:rsidR="00AF28CE">
              <w:fldChar w:fldCharType="separate"/>
            </w:r>
            <w:r>
              <w:fldChar w:fldCharType="end"/>
            </w:r>
            <w:bookmarkEnd w:id="1"/>
            <w:r>
              <w:rPr>
                <w:szCs w:val="20"/>
              </w:rPr>
              <w:t>: ________________</w:t>
            </w:r>
          </w:p>
        </w:tc>
        <w:tc>
          <w:tcPr>
            <w:tcW w:w="1818" w:type="dxa"/>
            <w:shd w:val="clear" w:color="auto" w:fill="auto"/>
          </w:tcPr>
          <w:p w:rsidR="006432AD" w:rsidRDefault="006432AD" w:rsidP="000D0CFF">
            <w:r>
              <w:rPr>
                <w:szCs w:val="20"/>
              </w:rPr>
              <w:t>Žig</w:t>
            </w:r>
          </w:p>
        </w:tc>
        <w:tc>
          <w:tcPr>
            <w:tcW w:w="4324" w:type="dxa"/>
            <w:shd w:val="clear" w:color="auto" w:fill="auto"/>
          </w:tcPr>
          <w:p w:rsidR="006432AD" w:rsidRDefault="006432AD" w:rsidP="000D0CFF">
            <w:pPr>
              <w:jc w:val="right"/>
            </w:pPr>
            <w:r>
              <w:rPr>
                <w:szCs w:val="20"/>
              </w:rPr>
              <w:t>________________________</w:t>
            </w:r>
          </w:p>
          <w:p w:rsidR="006432AD" w:rsidRDefault="006432AD" w:rsidP="000D0CFF">
            <w:pPr>
              <w:jc w:val="right"/>
            </w:pPr>
            <w:r>
              <w:rPr>
                <w:szCs w:val="20"/>
              </w:rPr>
              <w:t>Podpis odgovorne osebe</w:t>
            </w:r>
          </w:p>
        </w:tc>
      </w:tr>
    </w:tbl>
    <w:p w:rsidR="000E6438" w:rsidRDefault="000E6438"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7C5962" w:rsidRDefault="007C5962" w:rsidP="006432AD">
      <w:pPr>
        <w:rPr>
          <w:szCs w:val="20"/>
        </w:rPr>
      </w:pPr>
    </w:p>
    <w:p w:rsidR="000E6438" w:rsidRDefault="000E6438" w:rsidP="006432AD">
      <w:pPr>
        <w:rPr>
          <w:szCs w:val="20"/>
        </w:rPr>
      </w:pPr>
    </w:p>
    <w:p w:rsidR="006432AD" w:rsidRDefault="006432AD" w:rsidP="006432AD">
      <w:pPr>
        <w:pStyle w:val="HTML-oblikovano"/>
        <w:jc w:val="right"/>
      </w:pPr>
      <w:r>
        <w:rPr>
          <w:rFonts w:ascii="Arial" w:hAnsi="Arial" w:cs="Arial"/>
          <w:b/>
          <w:sz w:val="20"/>
          <w:szCs w:val="20"/>
          <w:u w:val="single"/>
        </w:rPr>
        <w:lastRenderedPageBreak/>
        <w:t>RAZPISNI OBRAZEC 4</w:t>
      </w:r>
    </w:p>
    <w:p w:rsidR="006432AD" w:rsidRDefault="006432AD" w:rsidP="006432AD">
      <w:pPr>
        <w:pStyle w:val="HTML-oblikovano"/>
        <w:jc w:val="center"/>
        <w:rPr>
          <w:rFonts w:ascii="Arial" w:hAnsi="Arial" w:cs="Arial"/>
          <w:b/>
          <w:sz w:val="20"/>
          <w:szCs w:val="20"/>
          <w:u w:val="single"/>
        </w:rPr>
      </w:pPr>
    </w:p>
    <w:p w:rsidR="006432AD" w:rsidRDefault="006432AD" w:rsidP="006432AD">
      <w:pPr>
        <w:pStyle w:val="HTML-oblikovano"/>
        <w:jc w:val="center"/>
      </w:pPr>
      <w:r>
        <w:rPr>
          <w:rFonts w:ascii="Arial" w:hAnsi="Arial" w:cs="Arial"/>
          <w:b/>
          <w:sz w:val="20"/>
          <w:szCs w:val="20"/>
          <w:u w:val="single"/>
        </w:rPr>
        <w:t>IZJAVA O IZPOLNJEVANJU POGOJEV GLEDE EKONOMSKEGA IN FINANČNEGA POLOŽAJA</w:t>
      </w:r>
    </w:p>
    <w:p w:rsidR="006432AD" w:rsidRDefault="006432AD" w:rsidP="006432AD">
      <w:pPr>
        <w:pStyle w:val="HTML-oblikovano"/>
        <w:jc w:val="center"/>
        <w:rPr>
          <w:rFonts w:ascii="Arial" w:hAnsi="Arial" w:cs="Arial"/>
          <w:b/>
          <w:sz w:val="20"/>
          <w:szCs w:val="20"/>
          <w:u w:val="single"/>
        </w:rPr>
      </w:pPr>
    </w:p>
    <w:p w:rsidR="006432AD" w:rsidRDefault="006432AD" w:rsidP="006432AD">
      <w:pPr>
        <w:pStyle w:val="HTML-oblikovano"/>
        <w:jc w:val="center"/>
        <w:rPr>
          <w:rFonts w:ascii="Arial" w:hAnsi="Arial" w:cs="Arial"/>
          <w:b/>
          <w:sz w:val="20"/>
          <w:szCs w:val="20"/>
          <w:u w:val="single"/>
        </w:rPr>
      </w:pPr>
    </w:p>
    <w:p w:rsidR="006432AD" w:rsidRDefault="006432AD" w:rsidP="006432AD">
      <w:pPr>
        <w:pStyle w:val="HTML-oblikovano"/>
        <w:jc w:val="center"/>
        <w:rPr>
          <w:rFonts w:ascii="Arial" w:hAnsi="Arial" w:cs="Arial"/>
          <w:b/>
          <w:sz w:val="20"/>
          <w:szCs w:val="20"/>
          <w:u w:val="single"/>
        </w:rPr>
      </w:pPr>
    </w:p>
    <w:p w:rsidR="006432AD" w:rsidRDefault="006432AD" w:rsidP="006432AD">
      <w:pPr>
        <w:pStyle w:val="HTML-oblikovano"/>
        <w:jc w:val="both"/>
        <w:rPr>
          <w:rFonts w:ascii="Arial" w:hAnsi="Arial" w:cs="Arial"/>
          <w:b/>
          <w:i/>
          <w:sz w:val="20"/>
          <w:szCs w:val="20"/>
        </w:rPr>
      </w:pPr>
    </w:p>
    <w:p w:rsidR="006432AD" w:rsidRDefault="006432AD" w:rsidP="006432AD">
      <w:pPr>
        <w:pStyle w:val="HTML-oblikovano"/>
        <w:jc w:val="both"/>
        <w:rPr>
          <w:rFonts w:ascii="Arial" w:hAnsi="Arial" w:cs="Arial"/>
          <w:i/>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Tr="000D0CFF">
        <w:trPr>
          <w:trHeight w:val="510"/>
        </w:trPr>
        <w:tc>
          <w:tcPr>
            <w:tcW w:w="5064" w:type="dxa"/>
            <w:gridSpan w:val="2"/>
            <w:shd w:val="clear" w:color="auto" w:fill="auto"/>
          </w:tcPr>
          <w:p w:rsidR="006432AD" w:rsidRDefault="006432AD" w:rsidP="000D0CFF">
            <w:pPr>
              <w:pStyle w:val="HTML-oblikovano"/>
              <w:jc w:val="both"/>
            </w:pPr>
            <w:r>
              <w:rPr>
                <w:rFonts w:ascii="Arial" w:hAnsi="Arial" w:cs="Arial"/>
                <w:bCs/>
                <w:sz w:val="20"/>
                <w:szCs w:val="20"/>
              </w:rPr>
              <w:t>Naziv gospodarskega subjekta:</w:t>
            </w:r>
          </w:p>
        </w:tc>
        <w:tc>
          <w:tcPr>
            <w:tcW w:w="6660" w:type="dxa"/>
            <w:gridSpan w:val="2"/>
            <w:shd w:val="clear" w:color="auto" w:fill="auto"/>
          </w:tcPr>
          <w:p w:rsidR="006432AD" w:rsidRDefault="006432AD" w:rsidP="000D0CFF">
            <w:pPr>
              <w:pStyle w:val="HTML-oblikovano"/>
              <w:jc w:val="both"/>
            </w:pPr>
            <w:r>
              <w:rPr>
                <w:rFonts w:ascii="Arial" w:hAnsi="Arial" w:cs="Arial"/>
                <w:b/>
                <w:sz w:val="20"/>
                <w:szCs w:val="20"/>
              </w:rPr>
              <w:t>_____________________________________</w:t>
            </w:r>
          </w:p>
        </w:tc>
      </w:tr>
      <w:tr w:rsidR="006432AD" w:rsidTr="000D0CFF">
        <w:tblPrEx>
          <w:tblCellMar>
            <w:left w:w="0" w:type="dxa"/>
            <w:right w:w="0" w:type="dxa"/>
          </w:tblCellMar>
        </w:tblPrEx>
        <w:trPr>
          <w:trHeight w:val="510"/>
        </w:trPr>
        <w:tc>
          <w:tcPr>
            <w:tcW w:w="3936" w:type="dxa"/>
            <w:shd w:val="clear" w:color="auto" w:fill="auto"/>
          </w:tcPr>
          <w:p w:rsidR="006432AD" w:rsidRDefault="006432AD" w:rsidP="000D0CFF">
            <w:pPr>
              <w:pStyle w:val="HTML-oblikovano"/>
              <w:jc w:val="both"/>
            </w:pPr>
            <w:r>
              <w:rPr>
                <w:rFonts w:ascii="Arial" w:hAnsi="Arial" w:cs="Arial"/>
                <w:bCs/>
                <w:sz w:val="20"/>
                <w:szCs w:val="20"/>
              </w:rPr>
              <w:t>Sedež (naslov) gospodarskega subjekta:</w:t>
            </w:r>
          </w:p>
        </w:tc>
        <w:tc>
          <w:tcPr>
            <w:tcW w:w="6660" w:type="dxa"/>
            <w:gridSpan w:val="2"/>
            <w:shd w:val="clear" w:color="auto" w:fill="auto"/>
          </w:tcPr>
          <w:p w:rsidR="006432AD" w:rsidRDefault="006432AD" w:rsidP="000D0CFF">
            <w:pPr>
              <w:pStyle w:val="HTML-oblikovano"/>
              <w:ind w:left="1173"/>
              <w:jc w:val="both"/>
            </w:pPr>
            <w:r>
              <w:rPr>
                <w:rFonts w:ascii="Arial" w:hAnsi="Arial" w:cs="Arial"/>
                <w:b/>
                <w:sz w:val="20"/>
                <w:szCs w:val="20"/>
              </w:rPr>
              <w:t>_____________________________________</w:t>
            </w:r>
          </w:p>
        </w:tc>
        <w:tc>
          <w:tcPr>
            <w:tcW w:w="1128" w:type="dxa"/>
            <w:shd w:val="clear" w:color="auto" w:fill="auto"/>
          </w:tcPr>
          <w:p w:rsidR="006432AD" w:rsidRDefault="006432AD" w:rsidP="000D0CFF">
            <w:pPr>
              <w:snapToGrid w:val="0"/>
              <w:rPr>
                <w:b/>
                <w:szCs w:val="20"/>
              </w:rPr>
            </w:pPr>
          </w:p>
        </w:tc>
      </w:tr>
    </w:tbl>
    <w:p w:rsidR="006432AD" w:rsidRDefault="006432AD" w:rsidP="006432AD">
      <w:pPr>
        <w:widowControl w:val="0"/>
        <w:autoSpaceDE w:val="0"/>
        <w:rPr>
          <w:szCs w:val="20"/>
        </w:rPr>
      </w:pPr>
    </w:p>
    <w:p w:rsidR="006432AD" w:rsidRDefault="006432AD" w:rsidP="006432AD">
      <w:pPr>
        <w:widowControl w:val="0"/>
        <w:autoSpaceDE w:val="0"/>
        <w:rPr>
          <w:szCs w:val="20"/>
        </w:rPr>
      </w:pPr>
    </w:p>
    <w:p w:rsidR="006432AD" w:rsidRDefault="006432AD" w:rsidP="006432AD">
      <w:pPr>
        <w:widowControl w:val="0"/>
        <w:autoSpaceDE w:val="0"/>
      </w:pPr>
      <w:r>
        <w:rPr>
          <w:szCs w:val="20"/>
        </w:rPr>
        <w:t>S podpisom te izjave pod kazensko in materialno odgovornostjo izjavljamo, da:</w:t>
      </w:r>
    </w:p>
    <w:p w:rsidR="006432AD" w:rsidRDefault="006432AD" w:rsidP="006432AD">
      <w:pPr>
        <w:widowControl w:val="0"/>
        <w:autoSpaceDE w:val="0"/>
        <w:rPr>
          <w:szCs w:val="20"/>
        </w:rPr>
      </w:pPr>
    </w:p>
    <w:p w:rsidR="000F42D6" w:rsidRPr="007C5F38" w:rsidRDefault="000F42D6" w:rsidP="000F42D6">
      <w:pPr>
        <w:widowControl w:val="0"/>
        <w:autoSpaceDE w:val="0"/>
        <w:autoSpaceDN w:val="0"/>
        <w:adjustRightInd w:val="0"/>
        <w:rPr>
          <w:szCs w:val="20"/>
        </w:rPr>
      </w:pPr>
      <w:r w:rsidRPr="007C5F38">
        <w:rPr>
          <w:szCs w:val="20"/>
        </w:rPr>
        <w:t>S podpisom te izjave pod kazensko in materialno odgovornostjo izjavljamo, da:</w:t>
      </w:r>
    </w:p>
    <w:p w:rsidR="000F42D6" w:rsidRPr="007C5F38" w:rsidRDefault="000F42D6" w:rsidP="000F42D6">
      <w:pPr>
        <w:widowControl w:val="0"/>
        <w:autoSpaceDE w:val="0"/>
        <w:autoSpaceDN w:val="0"/>
        <w:adjustRightInd w:val="0"/>
        <w:rPr>
          <w:szCs w:val="20"/>
        </w:rPr>
      </w:pPr>
    </w:p>
    <w:p w:rsidR="000F42D6" w:rsidRPr="007C5F38" w:rsidRDefault="000F42D6" w:rsidP="00104777">
      <w:pPr>
        <w:numPr>
          <w:ilvl w:val="0"/>
          <w:numId w:val="12"/>
        </w:numPr>
        <w:suppressAutoHyphens w:val="0"/>
        <w:rPr>
          <w:b/>
          <w:szCs w:val="20"/>
          <w:lang w:val="x-none"/>
        </w:rPr>
      </w:pPr>
      <w:r w:rsidRPr="007C5F38">
        <w:rPr>
          <w:b/>
          <w:szCs w:val="20"/>
          <w:lang w:val="x-none"/>
        </w:rPr>
        <w:t>Smo finančno in ekonomsko sposobni izvesti predmetno javno naročilo.</w:t>
      </w:r>
    </w:p>
    <w:p w:rsidR="000F42D6" w:rsidRPr="007C5F38" w:rsidRDefault="000F42D6" w:rsidP="000F42D6">
      <w:pPr>
        <w:widowControl w:val="0"/>
        <w:autoSpaceDE w:val="0"/>
        <w:autoSpaceDN w:val="0"/>
        <w:adjustRightInd w:val="0"/>
        <w:rPr>
          <w:iCs/>
          <w:szCs w:val="20"/>
        </w:rPr>
      </w:pPr>
    </w:p>
    <w:p w:rsidR="000F42D6" w:rsidRPr="007C5F38" w:rsidRDefault="000F42D6" w:rsidP="00104777">
      <w:pPr>
        <w:widowControl w:val="0"/>
        <w:numPr>
          <w:ilvl w:val="0"/>
          <w:numId w:val="12"/>
        </w:numPr>
        <w:suppressAutoHyphens w:val="0"/>
        <w:autoSpaceDE w:val="0"/>
        <w:autoSpaceDN w:val="0"/>
        <w:adjustRightInd w:val="0"/>
        <w:rPr>
          <w:iCs/>
          <w:szCs w:val="20"/>
        </w:rPr>
      </w:pPr>
      <w:r w:rsidRPr="007C5F38">
        <w:rPr>
          <w:szCs w:val="20"/>
        </w:rPr>
        <w:t xml:space="preserve">Ponudnik priloži BON 2 ali S.BON-1/P (AJPES) ali potrdilo/a ponudnikove poslovne/ih bank/e (potrdila za vse odprte transakcijske račune), </w:t>
      </w:r>
      <w:r w:rsidRPr="007C5F38">
        <w:rPr>
          <w:b/>
          <w:szCs w:val="20"/>
        </w:rPr>
        <w:t>ki so/je izdan/i največ 30 dni</w:t>
      </w:r>
      <w:r w:rsidRPr="007C5F38">
        <w:rPr>
          <w:szCs w:val="20"/>
        </w:rPr>
        <w:t xml:space="preserve"> pred zaključkom razpisnega roka, to je dneva odpiranja ponudb</w:t>
      </w:r>
    </w:p>
    <w:p w:rsidR="006432AD" w:rsidRDefault="006432AD" w:rsidP="006432AD">
      <w:pPr>
        <w:widowControl w:val="0"/>
        <w:autoSpaceDE w:val="0"/>
        <w:rPr>
          <w:iCs/>
          <w:szCs w:val="20"/>
        </w:rPr>
      </w:pPr>
    </w:p>
    <w:p w:rsidR="006432AD" w:rsidRDefault="006432AD" w:rsidP="006432AD">
      <w:pPr>
        <w:widowControl w:val="0"/>
        <w:autoSpaceDE w:val="0"/>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highlight w:val="yellow"/>
        </w:rPr>
      </w:pPr>
    </w:p>
    <w:p w:rsidR="006432AD" w:rsidRDefault="006432AD" w:rsidP="006432AD">
      <w:pPr>
        <w:rPr>
          <w:szCs w:val="20"/>
          <w:highlight w:val="yellow"/>
        </w:rPr>
      </w:pPr>
    </w:p>
    <w:tbl>
      <w:tblPr>
        <w:tblW w:w="0" w:type="auto"/>
        <w:tblLayout w:type="fixed"/>
        <w:tblLook w:val="0000" w:firstRow="0" w:lastRow="0" w:firstColumn="0" w:lastColumn="0" w:noHBand="0" w:noVBand="0"/>
      </w:tblPr>
      <w:tblGrid>
        <w:gridCol w:w="3348"/>
        <w:gridCol w:w="1818"/>
        <w:gridCol w:w="4324"/>
      </w:tblGrid>
      <w:tr w:rsidR="006432AD" w:rsidTr="000D0CFF">
        <w:trPr>
          <w:trHeight w:val="241"/>
        </w:trPr>
        <w:tc>
          <w:tcPr>
            <w:tcW w:w="3348" w:type="dxa"/>
            <w:shd w:val="clear" w:color="auto" w:fill="auto"/>
          </w:tcPr>
          <w:p w:rsidR="006432AD" w:rsidRDefault="006432AD" w:rsidP="000D0CFF">
            <w:pPr>
              <w:snapToGrid w:val="0"/>
              <w:rPr>
                <w:szCs w:val="20"/>
              </w:rPr>
            </w:pPr>
          </w:p>
          <w:p w:rsidR="006432AD" w:rsidRDefault="006432AD" w:rsidP="000D0CFF">
            <w:r>
              <w:rPr>
                <w:szCs w:val="20"/>
              </w:rPr>
              <w:t>Kraj: ___________________</w:t>
            </w:r>
          </w:p>
        </w:tc>
        <w:tc>
          <w:tcPr>
            <w:tcW w:w="1818" w:type="dxa"/>
            <w:shd w:val="clear" w:color="auto" w:fill="auto"/>
          </w:tcPr>
          <w:p w:rsidR="006432AD" w:rsidRDefault="006432AD" w:rsidP="000D0CFF">
            <w:pPr>
              <w:snapToGrid w:val="0"/>
              <w:rPr>
                <w:szCs w:val="20"/>
              </w:rPr>
            </w:pPr>
          </w:p>
        </w:tc>
        <w:tc>
          <w:tcPr>
            <w:tcW w:w="4324" w:type="dxa"/>
            <w:shd w:val="clear" w:color="auto" w:fill="auto"/>
          </w:tcPr>
          <w:p w:rsidR="006432AD" w:rsidRDefault="006432AD" w:rsidP="000D0CFF">
            <w:r>
              <w:rPr>
                <w:szCs w:val="20"/>
              </w:rPr>
              <w:t>Ime in priimek odgovorne osebe:</w:t>
            </w:r>
          </w:p>
          <w:p w:rsidR="006432AD" w:rsidRDefault="006432AD" w:rsidP="000D0CFF">
            <w:pPr>
              <w:rPr>
                <w:szCs w:val="20"/>
              </w:rPr>
            </w:pPr>
          </w:p>
          <w:p w:rsidR="006432AD" w:rsidRDefault="006432AD" w:rsidP="000D0CFF">
            <w:r>
              <w:rPr>
                <w:szCs w:val="20"/>
              </w:rPr>
              <w:t>________________________</w:t>
            </w:r>
          </w:p>
          <w:p w:rsidR="006432AD" w:rsidRDefault="006432AD" w:rsidP="000D0CFF">
            <w:pPr>
              <w:rPr>
                <w:szCs w:val="20"/>
              </w:rPr>
            </w:pPr>
          </w:p>
        </w:tc>
      </w:tr>
      <w:tr w:rsidR="006432AD" w:rsidTr="000D0CFF">
        <w:trPr>
          <w:trHeight w:val="483"/>
        </w:trPr>
        <w:tc>
          <w:tcPr>
            <w:tcW w:w="3348" w:type="dxa"/>
            <w:shd w:val="clear" w:color="auto" w:fill="auto"/>
          </w:tcPr>
          <w:p w:rsidR="006432AD" w:rsidRDefault="006432AD" w:rsidP="000D0CFF">
            <w:r>
              <w:rPr>
                <w:szCs w:val="20"/>
              </w:rPr>
              <w:t>Datum</w:t>
            </w:r>
            <w:bookmarkStart w:id="2" w:name="__Fieldmark__41_917383507"/>
            <w:r>
              <w:fldChar w:fldCharType="begin">
                <w:ffData>
                  <w:name w:val=""/>
                  <w:enabled/>
                  <w:calcOnExit w:val="0"/>
                  <w:textInput/>
                </w:ffData>
              </w:fldChar>
            </w:r>
            <w:r>
              <w:instrText xml:space="preserve"> FORMTEXT </w:instrText>
            </w:r>
            <w:r w:rsidR="00AF28CE">
              <w:fldChar w:fldCharType="separate"/>
            </w:r>
            <w:r>
              <w:fldChar w:fldCharType="end"/>
            </w:r>
            <w:bookmarkEnd w:id="2"/>
            <w:r>
              <w:rPr>
                <w:szCs w:val="20"/>
              </w:rPr>
              <w:t>: _________________</w:t>
            </w:r>
          </w:p>
        </w:tc>
        <w:tc>
          <w:tcPr>
            <w:tcW w:w="1818" w:type="dxa"/>
            <w:shd w:val="clear" w:color="auto" w:fill="auto"/>
          </w:tcPr>
          <w:p w:rsidR="006432AD" w:rsidRDefault="006432AD" w:rsidP="000D0CFF">
            <w:r>
              <w:rPr>
                <w:szCs w:val="20"/>
              </w:rPr>
              <w:t>Žig</w:t>
            </w:r>
          </w:p>
        </w:tc>
        <w:tc>
          <w:tcPr>
            <w:tcW w:w="4324" w:type="dxa"/>
            <w:shd w:val="clear" w:color="auto" w:fill="auto"/>
          </w:tcPr>
          <w:p w:rsidR="006432AD" w:rsidRDefault="006432AD" w:rsidP="000D0CFF">
            <w:r>
              <w:rPr>
                <w:szCs w:val="20"/>
              </w:rPr>
              <w:t>________________________</w:t>
            </w:r>
          </w:p>
          <w:p w:rsidR="006432AD" w:rsidRDefault="006432AD" w:rsidP="000D0CFF">
            <w:r>
              <w:rPr>
                <w:szCs w:val="20"/>
              </w:rPr>
              <w:t>Podpis odgovorne osebe</w:t>
            </w:r>
          </w:p>
        </w:tc>
      </w:tr>
    </w:tbl>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0F42D6" w:rsidRDefault="000F42D6" w:rsidP="006432AD">
      <w:pPr>
        <w:rPr>
          <w:szCs w:val="20"/>
        </w:rPr>
      </w:pPr>
    </w:p>
    <w:p w:rsidR="000F42D6" w:rsidRDefault="000F42D6" w:rsidP="006432AD">
      <w:pPr>
        <w:rPr>
          <w:szCs w:val="20"/>
        </w:rPr>
      </w:pPr>
    </w:p>
    <w:p w:rsidR="000F42D6" w:rsidRDefault="000F42D6" w:rsidP="006432AD">
      <w:pPr>
        <w:rPr>
          <w:szCs w:val="20"/>
        </w:rPr>
      </w:pPr>
    </w:p>
    <w:p w:rsidR="000F42D6" w:rsidRDefault="000F42D6" w:rsidP="006432AD">
      <w:pPr>
        <w:rPr>
          <w:szCs w:val="20"/>
        </w:rPr>
      </w:pPr>
    </w:p>
    <w:p w:rsidR="000F42D6" w:rsidRDefault="000F42D6" w:rsidP="006432AD">
      <w:pPr>
        <w:rPr>
          <w:szCs w:val="20"/>
        </w:rPr>
      </w:pPr>
    </w:p>
    <w:p w:rsidR="007C5962" w:rsidRDefault="007C5962" w:rsidP="006432AD">
      <w:pPr>
        <w:rPr>
          <w:szCs w:val="20"/>
        </w:rPr>
      </w:pPr>
    </w:p>
    <w:p w:rsidR="007C5962" w:rsidRDefault="007C5962"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pStyle w:val="HTML-oblikovano"/>
        <w:jc w:val="right"/>
      </w:pPr>
      <w:r>
        <w:rPr>
          <w:rFonts w:ascii="Arial" w:hAnsi="Arial" w:cs="Arial"/>
          <w:b/>
          <w:sz w:val="20"/>
          <w:szCs w:val="20"/>
          <w:u w:val="single"/>
        </w:rPr>
        <w:lastRenderedPageBreak/>
        <w:t>RAZPISNI OBRAZEC 5</w:t>
      </w:r>
    </w:p>
    <w:p w:rsidR="006432AD" w:rsidRDefault="006432AD" w:rsidP="006432AD">
      <w:pPr>
        <w:pStyle w:val="HTML-oblikovano"/>
        <w:jc w:val="center"/>
        <w:rPr>
          <w:rFonts w:ascii="Arial" w:hAnsi="Arial" w:cs="Arial"/>
          <w:b/>
          <w:sz w:val="20"/>
          <w:szCs w:val="20"/>
          <w:u w:val="single"/>
        </w:rPr>
      </w:pPr>
    </w:p>
    <w:p w:rsidR="006432AD" w:rsidRDefault="006432AD" w:rsidP="006432AD">
      <w:pPr>
        <w:pStyle w:val="HTML-oblikovano"/>
        <w:jc w:val="center"/>
        <w:rPr>
          <w:rFonts w:ascii="Arial" w:hAnsi="Arial" w:cs="Arial"/>
          <w:b/>
          <w:sz w:val="20"/>
          <w:szCs w:val="20"/>
          <w:u w:val="single"/>
        </w:rPr>
      </w:pPr>
    </w:p>
    <w:p w:rsidR="006432AD" w:rsidRDefault="006432AD" w:rsidP="006432AD">
      <w:pPr>
        <w:pStyle w:val="HTML-oblikovano"/>
        <w:jc w:val="center"/>
      </w:pPr>
      <w:r>
        <w:rPr>
          <w:rFonts w:ascii="Arial" w:hAnsi="Arial" w:cs="Arial"/>
          <w:b/>
          <w:sz w:val="20"/>
          <w:szCs w:val="20"/>
          <w:u w:val="single"/>
        </w:rPr>
        <w:t>IZJAVA O US</w:t>
      </w:r>
      <w:r w:rsidR="005141E8">
        <w:rPr>
          <w:rFonts w:ascii="Arial" w:hAnsi="Arial" w:cs="Arial"/>
          <w:b/>
          <w:sz w:val="20"/>
          <w:szCs w:val="20"/>
          <w:u w:val="single"/>
        </w:rPr>
        <w:t xml:space="preserve">TREZNOSTI TEHNIČNIH </w:t>
      </w:r>
      <w:r w:rsidR="00264BA2">
        <w:rPr>
          <w:rFonts w:ascii="Arial" w:hAnsi="Arial" w:cs="Arial"/>
          <w:b/>
          <w:sz w:val="20"/>
          <w:szCs w:val="20"/>
          <w:u w:val="single"/>
        </w:rPr>
        <w:t>I</w:t>
      </w:r>
      <w:r w:rsidR="00534A1F" w:rsidRPr="00534A1F">
        <w:rPr>
          <w:rFonts w:ascii="Arial" w:hAnsi="Arial" w:cs="Arial"/>
          <w:b/>
          <w:sz w:val="20"/>
          <w:szCs w:val="20"/>
          <w:u w:val="single"/>
        </w:rPr>
        <w:t>N KADROVSKE ZMOGLJIVOSTI</w:t>
      </w:r>
    </w:p>
    <w:p w:rsidR="00631B6C" w:rsidRDefault="00631B6C" w:rsidP="00631B6C">
      <w:pPr>
        <w:rPr>
          <w:szCs w:val="20"/>
        </w:rPr>
      </w:pPr>
    </w:p>
    <w:p w:rsidR="00631B6C" w:rsidRDefault="00631B6C" w:rsidP="00631B6C">
      <w:pPr>
        <w:rPr>
          <w:szCs w:val="20"/>
        </w:rPr>
      </w:pPr>
    </w:p>
    <w:p w:rsidR="00631B6C" w:rsidRDefault="00631B6C" w:rsidP="00631B6C">
      <w:pPr>
        <w:rPr>
          <w:szCs w:val="20"/>
        </w:rPr>
      </w:pPr>
    </w:p>
    <w:p w:rsidR="00631B6C" w:rsidRDefault="00631B6C" w:rsidP="00631B6C">
      <w:r>
        <w:rPr>
          <w:szCs w:val="20"/>
        </w:rPr>
        <w:t>Ponudnik</w:t>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t xml:space="preserve"> _________________________________________________________________, </w:t>
      </w:r>
    </w:p>
    <w:p w:rsidR="00631B6C" w:rsidRDefault="00631B6C" w:rsidP="00631B6C">
      <w:pPr>
        <w:rPr>
          <w:szCs w:val="20"/>
        </w:rPr>
      </w:pPr>
    </w:p>
    <w:p w:rsidR="001D6939" w:rsidRDefault="001D6939" w:rsidP="00631B6C">
      <w:pPr>
        <w:rPr>
          <w:szCs w:val="20"/>
        </w:rPr>
      </w:pPr>
    </w:p>
    <w:p w:rsidR="001D6939" w:rsidRDefault="001D6939" w:rsidP="00631B6C">
      <w:pPr>
        <w:rPr>
          <w:szCs w:val="20"/>
        </w:rPr>
      </w:pPr>
    </w:p>
    <w:p w:rsidR="00631B6C" w:rsidRPr="00631B6C" w:rsidRDefault="00631B6C" w:rsidP="00631B6C">
      <w:pPr>
        <w:rPr>
          <w:b/>
        </w:rPr>
      </w:pPr>
      <w:r w:rsidRPr="00631B6C">
        <w:rPr>
          <w:b/>
          <w:szCs w:val="20"/>
        </w:rPr>
        <w:t xml:space="preserve">Tehnične zmogljivosti </w:t>
      </w:r>
    </w:p>
    <w:p w:rsidR="00631B6C" w:rsidRDefault="00631B6C" w:rsidP="00631B6C">
      <w:pPr>
        <w:rPr>
          <w:szCs w:val="20"/>
        </w:rPr>
      </w:pPr>
    </w:p>
    <w:p w:rsidR="00631B6C" w:rsidRDefault="00631B6C" w:rsidP="00631B6C">
      <w:r>
        <w:rPr>
          <w:szCs w:val="20"/>
        </w:rPr>
        <w:t xml:space="preserve">izjavljam, da bom pri izvedbi predmeta javnega naročila </w:t>
      </w:r>
      <w:r>
        <w:rPr>
          <w:bCs/>
          <w:szCs w:val="20"/>
        </w:rPr>
        <w:t xml:space="preserve">»Sukcesivna izvedba gradbeno-vzdrževalnih del« </w:t>
      </w:r>
      <w:r>
        <w:rPr>
          <w:szCs w:val="20"/>
        </w:rPr>
        <w:t xml:space="preserve">zagotovil ustrezne tehnične zmogljivosti (mehanizacijo in opremo) za kvalitetno izvedbo celotnega naročila v predvidenem roku, skladno zahtevami iz razpisne dokumentacije (tehnični del), pravili stroke ter določili predpisov in standardov s področja predmeta javnega naročila. </w:t>
      </w:r>
    </w:p>
    <w:p w:rsidR="00631B6C" w:rsidRDefault="00631B6C" w:rsidP="00631B6C">
      <w:pPr>
        <w:rPr>
          <w:szCs w:val="20"/>
        </w:rPr>
      </w:pPr>
    </w:p>
    <w:p w:rsidR="00534A1F" w:rsidRPr="00631B6C" w:rsidRDefault="00534A1F" w:rsidP="00631B6C">
      <w:pPr>
        <w:rPr>
          <w:b/>
          <w:szCs w:val="20"/>
        </w:rPr>
      </w:pPr>
    </w:p>
    <w:p w:rsidR="00631B6C" w:rsidRPr="00534A1F" w:rsidRDefault="00631B6C" w:rsidP="00631B6C">
      <w:pPr>
        <w:rPr>
          <w:b/>
          <w:szCs w:val="20"/>
        </w:rPr>
      </w:pPr>
    </w:p>
    <w:p w:rsidR="00534A1F" w:rsidRPr="00534A1F" w:rsidRDefault="00534A1F" w:rsidP="00534A1F">
      <w:pPr>
        <w:tabs>
          <w:tab w:val="right" w:leader="dot" w:pos="9355"/>
        </w:tabs>
        <w:rPr>
          <w:b/>
        </w:rPr>
      </w:pPr>
      <w:r w:rsidRPr="00534A1F">
        <w:rPr>
          <w:b/>
          <w:szCs w:val="20"/>
        </w:rPr>
        <w:t>Kadrovske zmogljivosti</w:t>
      </w:r>
    </w:p>
    <w:p w:rsidR="00534A1F" w:rsidRDefault="00534A1F" w:rsidP="00534A1F">
      <w:pPr>
        <w:rPr>
          <w:szCs w:val="20"/>
        </w:rPr>
      </w:pPr>
    </w:p>
    <w:p w:rsidR="00534A1F" w:rsidRDefault="00534A1F" w:rsidP="00534A1F">
      <w:r>
        <w:rPr>
          <w:szCs w:val="20"/>
          <w:u w:val="single"/>
        </w:rPr>
        <w:t>izjavljam, da imamo zagotovljene potrebne kadrovske zmogljivosti za kvalitetno izvedbo</w:t>
      </w:r>
      <w:r>
        <w:rPr>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rsidR="001D6939" w:rsidRDefault="001D6939" w:rsidP="00631B6C">
      <w:pPr>
        <w:rPr>
          <w:b/>
          <w:szCs w:val="20"/>
        </w:rPr>
      </w:pPr>
    </w:p>
    <w:p w:rsidR="001D6939" w:rsidRDefault="001D6939" w:rsidP="00631B6C">
      <w:pPr>
        <w:rPr>
          <w:b/>
          <w:szCs w:val="20"/>
        </w:rPr>
      </w:pPr>
    </w:p>
    <w:p w:rsidR="001D6939" w:rsidRDefault="001D6939" w:rsidP="00631B6C">
      <w:pPr>
        <w:rPr>
          <w:b/>
          <w:szCs w:val="20"/>
        </w:rPr>
      </w:pPr>
    </w:p>
    <w:p w:rsidR="001D6939" w:rsidRDefault="001D6939" w:rsidP="00631B6C">
      <w:pPr>
        <w:rPr>
          <w:b/>
          <w:szCs w:val="20"/>
        </w:rPr>
      </w:pPr>
    </w:p>
    <w:p w:rsidR="001D6939" w:rsidRDefault="001D6939" w:rsidP="00631B6C">
      <w:pPr>
        <w:rPr>
          <w:b/>
          <w:szCs w:val="20"/>
        </w:rPr>
      </w:pPr>
    </w:p>
    <w:p w:rsidR="001D6939" w:rsidRDefault="001D6939" w:rsidP="00631B6C">
      <w:pPr>
        <w:rPr>
          <w:b/>
          <w:szCs w:val="20"/>
        </w:rPr>
      </w:pPr>
    </w:p>
    <w:p w:rsidR="001D6939" w:rsidRDefault="001D6939" w:rsidP="00631B6C">
      <w:pPr>
        <w:rPr>
          <w:b/>
          <w:szCs w:val="20"/>
        </w:rPr>
      </w:pPr>
    </w:p>
    <w:p w:rsidR="001D6939" w:rsidRDefault="001D6939" w:rsidP="00631B6C">
      <w:pPr>
        <w:rPr>
          <w:b/>
          <w:szCs w:val="20"/>
        </w:rPr>
      </w:pPr>
    </w:p>
    <w:p w:rsidR="001D6939" w:rsidRDefault="001D6939" w:rsidP="00631B6C">
      <w:pPr>
        <w:rPr>
          <w:b/>
          <w:szCs w:val="20"/>
        </w:rPr>
      </w:pPr>
    </w:p>
    <w:p w:rsidR="001D6939" w:rsidRDefault="001D6939" w:rsidP="00631B6C">
      <w:pPr>
        <w:rPr>
          <w:b/>
          <w:szCs w:val="20"/>
        </w:rPr>
      </w:pPr>
    </w:p>
    <w:p w:rsidR="001D6939" w:rsidRDefault="001D6939" w:rsidP="00631B6C">
      <w:pPr>
        <w:rPr>
          <w:b/>
          <w:szCs w:val="20"/>
        </w:rPr>
      </w:pPr>
    </w:p>
    <w:p w:rsidR="001D6939" w:rsidRDefault="001D6939" w:rsidP="00631B6C">
      <w:pPr>
        <w:rPr>
          <w:szCs w:val="20"/>
        </w:rPr>
      </w:pPr>
    </w:p>
    <w:p w:rsidR="00631B6C" w:rsidRDefault="00631B6C" w:rsidP="00631B6C">
      <w:pPr>
        <w:rPr>
          <w:szCs w:val="20"/>
        </w:rPr>
      </w:pPr>
    </w:p>
    <w:p w:rsidR="00631B6C" w:rsidRDefault="00631B6C" w:rsidP="00631B6C">
      <w:pPr>
        <w:rPr>
          <w:szCs w:val="20"/>
        </w:rPr>
      </w:pPr>
    </w:p>
    <w:tbl>
      <w:tblPr>
        <w:tblW w:w="0" w:type="auto"/>
        <w:tblLayout w:type="fixed"/>
        <w:tblLook w:val="0000" w:firstRow="0" w:lastRow="0" w:firstColumn="0" w:lastColumn="0" w:noHBand="0" w:noVBand="0"/>
      </w:tblPr>
      <w:tblGrid>
        <w:gridCol w:w="3348"/>
        <w:gridCol w:w="1818"/>
        <w:gridCol w:w="4324"/>
      </w:tblGrid>
      <w:tr w:rsidR="00631B6C" w:rsidTr="00B60E00">
        <w:trPr>
          <w:trHeight w:val="241"/>
        </w:trPr>
        <w:tc>
          <w:tcPr>
            <w:tcW w:w="3348" w:type="dxa"/>
            <w:shd w:val="clear" w:color="auto" w:fill="auto"/>
          </w:tcPr>
          <w:p w:rsidR="00631B6C" w:rsidRDefault="00631B6C" w:rsidP="00B60E00">
            <w:pPr>
              <w:snapToGrid w:val="0"/>
              <w:rPr>
                <w:szCs w:val="20"/>
              </w:rPr>
            </w:pPr>
          </w:p>
          <w:p w:rsidR="00631B6C" w:rsidRDefault="00631B6C" w:rsidP="00B60E00">
            <w:r>
              <w:rPr>
                <w:szCs w:val="20"/>
              </w:rPr>
              <w:t>Kraj: ___________________</w:t>
            </w:r>
          </w:p>
        </w:tc>
        <w:tc>
          <w:tcPr>
            <w:tcW w:w="1818" w:type="dxa"/>
            <w:shd w:val="clear" w:color="auto" w:fill="auto"/>
          </w:tcPr>
          <w:p w:rsidR="00631B6C" w:rsidRDefault="00631B6C" w:rsidP="00B60E00">
            <w:pPr>
              <w:snapToGrid w:val="0"/>
              <w:rPr>
                <w:szCs w:val="20"/>
              </w:rPr>
            </w:pPr>
          </w:p>
        </w:tc>
        <w:tc>
          <w:tcPr>
            <w:tcW w:w="4324" w:type="dxa"/>
            <w:shd w:val="clear" w:color="auto" w:fill="auto"/>
          </w:tcPr>
          <w:p w:rsidR="00631B6C" w:rsidRDefault="00631B6C" w:rsidP="00B60E00">
            <w:r>
              <w:rPr>
                <w:szCs w:val="20"/>
              </w:rPr>
              <w:t>Ime in priimek odgovorne osebe:</w:t>
            </w:r>
          </w:p>
          <w:p w:rsidR="00631B6C" w:rsidRDefault="00631B6C" w:rsidP="00B60E00">
            <w:pPr>
              <w:rPr>
                <w:szCs w:val="20"/>
              </w:rPr>
            </w:pPr>
          </w:p>
          <w:p w:rsidR="00631B6C" w:rsidRDefault="00631B6C" w:rsidP="00B60E00">
            <w:r>
              <w:rPr>
                <w:szCs w:val="20"/>
              </w:rPr>
              <w:t>________________________</w:t>
            </w:r>
          </w:p>
          <w:p w:rsidR="00631B6C" w:rsidRDefault="00631B6C" w:rsidP="00B60E00">
            <w:pPr>
              <w:rPr>
                <w:szCs w:val="20"/>
              </w:rPr>
            </w:pPr>
          </w:p>
        </w:tc>
      </w:tr>
      <w:tr w:rsidR="00631B6C" w:rsidTr="00B60E00">
        <w:trPr>
          <w:trHeight w:val="483"/>
        </w:trPr>
        <w:tc>
          <w:tcPr>
            <w:tcW w:w="3348" w:type="dxa"/>
            <w:shd w:val="clear" w:color="auto" w:fill="auto"/>
          </w:tcPr>
          <w:p w:rsidR="00631B6C" w:rsidRDefault="00631B6C" w:rsidP="00B60E00">
            <w:r>
              <w:rPr>
                <w:szCs w:val="20"/>
              </w:rPr>
              <w:t>Datum</w:t>
            </w:r>
            <w:r>
              <w:fldChar w:fldCharType="begin">
                <w:ffData>
                  <w:name w:val=""/>
                  <w:enabled/>
                  <w:calcOnExit w:val="0"/>
                  <w:textInput/>
                </w:ffData>
              </w:fldChar>
            </w:r>
            <w:r>
              <w:instrText xml:space="preserve"> FORMTEXT </w:instrText>
            </w:r>
            <w:r w:rsidR="00AF28CE">
              <w:rPr>
                <w:szCs w:val="20"/>
              </w:rPr>
            </w:r>
            <w:r w:rsidR="00AF28CE">
              <w:rPr>
                <w:szCs w:val="20"/>
              </w:rPr>
              <w:fldChar w:fldCharType="separate"/>
            </w:r>
            <w:r>
              <w:rPr>
                <w:szCs w:val="20"/>
              </w:rPr>
              <w:fldChar w:fldCharType="end"/>
            </w:r>
            <w:r>
              <w:rPr>
                <w:szCs w:val="20"/>
              </w:rPr>
              <w:t>: _________________</w:t>
            </w:r>
          </w:p>
        </w:tc>
        <w:tc>
          <w:tcPr>
            <w:tcW w:w="1818" w:type="dxa"/>
            <w:shd w:val="clear" w:color="auto" w:fill="auto"/>
          </w:tcPr>
          <w:p w:rsidR="00631B6C" w:rsidRDefault="00631B6C" w:rsidP="00B60E00">
            <w:r>
              <w:rPr>
                <w:szCs w:val="20"/>
              </w:rPr>
              <w:t>Žig</w:t>
            </w:r>
          </w:p>
        </w:tc>
        <w:tc>
          <w:tcPr>
            <w:tcW w:w="4324" w:type="dxa"/>
            <w:shd w:val="clear" w:color="auto" w:fill="auto"/>
          </w:tcPr>
          <w:p w:rsidR="00631B6C" w:rsidRDefault="00631B6C" w:rsidP="00B60E00">
            <w:r>
              <w:rPr>
                <w:szCs w:val="20"/>
              </w:rPr>
              <w:t>________________________</w:t>
            </w:r>
          </w:p>
          <w:p w:rsidR="00631B6C" w:rsidRDefault="00631B6C" w:rsidP="00B60E00">
            <w:r>
              <w:rPr>
                <w:szCs w:val="20"/>
              </w:rPr>
              <w:t>Podpis odgovorne osebe</w:t>
            </w:r>
          </w:p>
        </w:tc>
      </w:tr>
    </w:tbl>
    <w:p w:rsidR="00631B6C" w:rsidRDefault="00631B6C" w:rsidP="00631B6C">
      <w:pPr>
        <w:rPr>
          <w:szCs w:val="20"/>
        </w:rPr>
      </w:pPr>
    </w:p>
    <w:p w:rsidR="00631B6C" w:rsidRDefault="00631B6C" w:rsidP="00631B6C">
      <w:pPr>
        <w:rPr>
          <w:szCs w:val="20"/>
        </w:rPr>
      </w:pPr>
    </w:p>
    <w:p w:rsidR="00631B6C" w:rsidRDefault="00631B6C" w:rsidP="00631B6C">
      <w:pPr>
        <w:rPr>
          <w:szCs w:val="20"/>
        </w:rPr>
      </w:pPr>
    </w:p>
    <w:p w:rsidR="00631B6C" w:rsidRDefault="00631B6C" w:rsidP="00631B6C">
      <w:pPr>
        <w:rPr>
          <w:szCs w:val="20"/>
        </w:rPr>
      </w:pPr>
    </w:p>
    <w:p w:rsidR="006432AD" w:rsidRDefault="006432AD" w:rsidP="006432AD">
      <w:pPr>
        <w:rPr>
          <w:szCs w:val="20"/>
        </w:rPr>
      </w:pPr>
    </w:p>
    <w:p w:rsidR="00631B6C" w:rsidRDefault="00631B6C" w:rsidP="006432AD">
      <w:pPr>
        <w:rPr>
          <w:szCs w:val="20"/>
        </w:rPr>
      </w:pPr>
    </w:p>
    <w:p w:rsidR="00EE2508" w:rsidRDefault="00EE2508" w:rsidP="006432AD">
      <w:pPr>
        <w:rPr>
          <w:szCs w:val="20"/>
        </w:rPr>
      </w:pPr>
    </w:p>
    <w:p w:rsidR="001D6939" w:rsidRDefault="001D6939" w:rsidP="006432AD">
      <w:pPr>
        <w:rPr>
          <w:szCs w:val="20"/>
        </w:rPr>
      </w:pPr>
    </w:p>
    <w:p w:rsidR="00631B6C" w:rsidRDefault="00631B6C" w:rsidP="006432AD">
      <w:pPr>
        <w:rPr>
          <w:szCs w:val="20"/>
        </w:rPr>
      </w:pPr>
    </w:p>
    <w:p w:rsidR="00631B6C" w:rsidRDefault="00631B6C" w:rsidP="006432AD">
      <w:pPr>
        <w:rPr>
          <w:szCs w:val="20"/>
        </w:rPr>
      </w:pPr>
    </w:p>
    <w:p w:rsidR="00EE2508" w:rsidRPr="00EE2508" w:rsidRDefault="00631B6C" w:rsidP="00631B6C">
      <w:pPr>
        <w:pStyle w:val="HTML-oblikovano"/>
        <w:jc w:val="right"/>
        <w:rPr>
          <w:rFonts w:ascii="Arial" w:hAnsi="Arial" w:cs="Arial"/>
          <w:b/>
          <w:sz w:val="20"/>
          <w:szCs w:val="20"/>
          <w:u w:val="single"/>
        </w:rPr>
      </w:pPr>
      <w:r w:rsidRPr="00EE2508">
        <w:rPr>
          <w:rFonts w:ascii="Arial" w:hAnsi="Arial" w:cs="Arial"/>
          <w:b/>
          <w:sz w:val="20"/>
          <w:szCs w:val="20"/>
          <w:u w:val="single"/>
        </w:rPr>
        <w:t>RAZPISNI OBRAZEC 5</w:t>
      </w:r>
      <w:r w:rsidR="00EE2508" w:rsidRPr="00EE2508">
        <w:rPr>
          <w:rFonts w:ascii="Arial" w:hAnsi="Arial" w:cs="Arial"/>
          <w:b/>
          <w:sz w:val="20"/>
          <w:szCs w:val="20"/>
          <w:u w:val="single"/>
        </w:rPr>
        <w:t xml:space="preserve">a – </w:t>
      </w:r>
    </w:p>
    <w:p w:rsidR="00631B6C" w:rsidRPr="00EE2508" w:rsidRDefault="00EE2508" w:rsidP="00631B6C">
      <w:pPr>
        <w:pStyle w:val="HTML-oblikovano"/>
        <w:jc w:val="right"/>
      </w:pPr>
      <w:r w:rsidRPr="00EE2508">
        <w:rPr>
          <w:rFonts w:ascii="Arial" w:hAnsi="Arial" w:cs="Arial"/>
          <w:sz w:val="20"/>
          <w:szCs w:val="20"/>
          <w:u w:val="single"/>
        </w:rPr>
        <w:t>!!!SAMO ZA 1. SKLOP: ZEMELJSKO GRADBENA DELA</w:t>
      </w:r>
    </w:p>
    <w:p w:rsidR="00631B6C" w:rsidRDefault="00631B6C" w:rsidP="00631B6C">
      <w:pPr>
        <w:pStyle w:val="HTML-oblikovano"/>
        <w:jc w:val="center"/>
        <w:rPr>
          <w:rFonts w:ascii="Arial" w:hAnsi="Arial" w:cs="Arial"/>
          <w:b/>
          <w:sz w:val="20"/>
          <w:szCs w:val="20"/>
          <w:u w:val="single"/>
        </w:rPr>
      </w:pPr>
    </w:p>
    <w:p w:rsidR="00631B6C" w:rsidRDefault="00631B6C" w:rsidP="00631B6C">
      <w:pPr>
        <w:pStyle w:val="HTML-oblikovano"/>
        <w:jc w:val="center"/>
        <w:rPr>
          <w:rFonts w:ascii="Arial" w:hAnsi="Arial" w:cs="Arial"/>
          <w:b/>
          <w:sz w:val="20"/>
          <w:szCs w:val="20"/>
          <w:u w:val="single"/>
        </w:rPr>
      </w:pPr>
    </w:p>
    <w:p w:rsidR="00631B6C" w:rsidRDefault="00631B6C" w:rsidP="00631B6C">
      <w:pPr>
        <w:pStyle w:val="HTML-oblikovano"/>
        <w:jc w:val="center"/>
      </w:pPr>
      <w:r>
        <w:rPr>
          <w:rFonts w:ascii="Arial" w:hAnsi="Arial" w:cs="Arial"/>
          <w:b/>
          <w:sz w:val="20"/>
          <w:szCs w:val="20"/>
          <w:u w:val="single"/>
        </w:rPr>
        <w:t>IZJAVA O USTREZNOSTI TEHNIČNIH ZMOGLJIVOSTI</w:t>
      </w:r>
    </w:p>
    <w:p w:rsidR="00631B6C" w:rsidRDefault="00631B6C" w:rsidP="00631B6C">
      <w:pPr>
        <w:rPr>
          <w:szCs w:val="20"/>
        </w:rPr>
      </w:pPr>
    </w:p>
    <w:p w:rsidR="00631B6C" w:rsidRDefault="00631B6C" w:rsidP="00631B6C">
      <w:pPr>
        <w:rPr>
          <w:szCs w:val="20"/>
        </w:rPr>
      </w:pPr>
    </w:p>
    <w:p w:rsidR="00631B6C" w:rsidRDefault="00631B6C" w:rsidP="00631B6C">
      <w:pPr>
        <w:rPr>
          <w:szCs w:val="20"/>
        </w:rPr>
      </w:pPr>
    </w:p>
    <w:p w:rsidR="00631B6C" w:rsidRDefault="00631B6C" w:rsidP="00631B6C">
      <w:r>
        <w:rPr>
          <w:szCs w:val="20"/>
        </w:rPr>
        <w:t>Ponudnik</w:t>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t xml:space="preserve"> _________________________________________________________________, </w:t>
      </w:r>
    </w:p>
    <w:p w:rsidR="00631B6C" w:rsidRDefault="00631B6C" w:rsidP="00631B6C">
      <w:pPr>
        <w:rPr>
          <w:szCs w:val="20"/>
        </w:rPr>
      </w:pPr>
    </w:p>
    <w:p w:rsidR="00631B6C" w:rsidRDefault="00631B6C" w:rsidP="00631B6C">
      <w:r>
        <w:rPr>
          <w:szCs w:val="20"/>
        </w:rPr>
        <w:t xml:space="preserve">Tehnične zmogljivosti </w:t>
      </w:r>
    </w:p>
    <w:p w:rsidR="00631B6C" w:rsidRDefault="00631B6C" w:rsidP="00631B6C">
      <w:pPr>
        <w:rPr>
          <w:szCs w:val="20"/>
        </w:rPr>
      </w:pPr>
    </w:p>
    <w:p w:rsidR="00631B6C" w:rsidRDefault="00631B6C" w:rsidP="00631B6C">
      <w:pPr>
        <w:rPr>
          <w:szCs w:val="20"/>
        </w:rPr>
      </w:pPr>
      <w:r>
        <w:rPr>
          <w:szCs w:val="20"/>
        </w:rPr>
        <w:t xml:space="preserve">izjavljam, da bom pri izvedbi predmeta javnega naročila </w:t>
      </w:r>
      <w:r>
        <w:rPr>
          <w:bCs/>
          <w:szCs w:val="20"/>
        </w:rPr>
        <w:t>»</w:t>
      </w:r>
      <w:r w:rsidR="00EE2508">
        <w:rPr>
          <w:bCs/>
          <w:szCs w:val="20"/>
        </w:rPr>
        <w:t>Sukcesivna izvedba gradbeno-vzdrževalnih del</w:t>
      </w:r>
      <w:r>
        <w:rPr>
          <w:bCs/>
          <w:szCs w:val="20"/>
        </w:rPr>
        <w:t>«</w:t>
      </w:r>
      <w:r w:rsidR="00EE2508">
        <w:rPr>
          <w:bCs/>
          <w:szCs w:val="20"/>
        </w:rPr>
        <w:t xml:space="preserve"> za 1. sklop: ZEMELJSKO GRADBENA DELA</w:t>
      </w:r>
      <w:r>
        <w:rPr>
          <w:bCs/>
          <w:szCs w:val="20"/>
        </w:rPr>
        <w:t xml:space="preserve"> </w:t>
      </w:r>
      <w:r>
        <w:rPr>
          <w:szCs w:val="20"/>
        </w:rPr>
        <w:t xml:space="preserve">zagotovil ustrezne tehnične zmogljivosti (mehanizacijo in opremo) za kvalitetno izvedbo celotnega naročila v predvidenem roku, skladno zahtevami iz razpisne dokumentacije (tehnični del), pravili stroke ter določili predpisov in standardov s področja predmeta javnega naročila. </w:t>
      </w:r>
    </w:p>
    <w:p w:rsidR="003E7C00" w:rsidRDefault="003E7C00" w:rsidP="00631B6C">
      <w:pPr>
        <w:rPr>
          <w:szCs w:val="20"/>
        </w:rPr>
      </w:pPr>
    </w:p>
    <w:p w:rsidR="0054070D" w:rsidRPr="00DF1494" w:rsidRDefault="003E7C00" w:rsidP="00631B6C">
      <w:pPr>
        <w:rPr>
          <w:sz w:val="22"/>
        </w:rPr>
      </w:pPr>
      <w:r w:rsidRPr="003E7C00">
        <w:t xml:space="preserve">Ponudnik mora imeti v lasti glede na predmet javnega naročila, upoštevaje prilogo popisa del za gradbeno vzdrževalna dela ter upoštevaje naravo dela, lastno gradbeno mehanizacijo, oziroma mora imeti gradbeno mehanizacijo v posesti (npr. na podlagi najemne pogodbe). Ponudnik mora priložiti ustrezna dokazila, s katerimi izkaže lastništvo oziroma posest za navedeno gradbeno mehanizacijo. Ponudnik mora imeti tovorna vozila usklajena z veljavno Uredbo o zelenem javnem naročanju, in sicer vozila vsaj EURO 5 ali EURO 6 emisijskega razreda. Prav tako mora ponudnik, ki oddaja ponudbo za 1. sklop: ZEMELJSKO GRADBENA DELA imeti vsaj dve (2) tovorni vozili, prekucnike min. skupne nosilnosti </w:t>
      </w:r>
      <w:r w:rsidRPr="00DF1494">
        <w:t>18</w:t>
      </w:r>
      <w:r w:rsidR="0054070D" w:rsidRPr="00DF1494">
        <w:t xml:space="preserve"> t,</w:t>
      </w:r>
      <w:r w:rsidRPr="00DF1494">
        <w:t xml:space="preserve"> </w:t>
      </w:r>
      <w:r w:rsidR="0054070D" w:rsidRPr="00DF1494">
        <w:rPr>
          <w:sz w:val="22"/>
        </w:rPr>
        <w:t xml:space="preserve">en (1) bager rovokopač, en (1) bager do 2 t, en (1) bager od 2 do 10 t, en (1) bager 10 do 16 t, en (1) bager nad 16 t ter en (1) mini </w:t>
      </w:r>
      <w:proofErr w:type="spellStart"/>
      <w:r w:rsidR="0054070D" w:rsidRPr="00DF1494">
        <w:rPr>
          <w:sz w:val="22"/>
        </w:rPr>
        <w:t>demper</w:t>
      </w:r>
      <w:proofErr w:type="spellEnd"/>
      <w:r w:rsidR="0054070D" w:rsidRPr="00DF1494">
        <w:rPr>
          <w:sz w:val="22"/>
        </w:rPr>
        <w:t xml:space="preserve"> ali en (1) traktor s kiper prikolico.</w:t>
      </w:r>
    </w:p>
    <w:p w:rsidR="003E7C00" w:rsidRPr="00DF1494" w:rsidRDefault="0054070D" w:rsidP="00631B6C">
      <w:r w:rsidRPr="00DF1494">
        <w:t xml:space="preserve"> </w:t>
      </w:r>
    </w:p>
    <w:p w:rsidR="001D6939" w:rsidRPr="00BB7186" w:rsidRDefault="001D6939" w:rsidP="001D6939">
      <w:pPr>
        <w:rPr>
          <w:highlight w:val="yellow"/>
        </w:rPr>
      </w:pPr>
      <w:r w:rsidRPr="00BB7186">
        <w:t xml:space="preserve">Ponudnik navede tehnična sredstva, s katerimi bo opravljal zemeljsko gradbena dela, </w:t>
      </w:r>
      <w:r>
        <w:t>ki so predmet javnega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D6939" w:rsidRPr="00BB7186" w:rsidTr="00FF5C3B">
        <w:tc>
          <w:tcPr>
            <w:tcW w:w="9287" w:type="dxa"/>
            <w:tcBorders>
              <w:left w:val="nil"/>
              <w:right w:val="nil"/>
            </w:tcBorders>
          </w:tcPr>
          <w:p w:rsidR="001D6939" w:rsidRPr="00BB7186" w:rsidRDefault="001D6939" w:rsidP="00FF5C3B">
            <w:pPr>
              <w:rPr>
                <w:highlight w:val="yellow"/>
              </w:rPr>
            </w:pPr>
          </w:p>
        </w:tc>
      </w:tr>
      <w:tr w:rsidR="001D6939" w:rsidRPr="00BB7186" w:rsidTr="00FF5C3B">
        <w:tc>
          <w:tcPr>
            <w:tcW w:w="9287" w:type="dxa"/>
            <w:tcBorders>
              <w:left w:val="nil"/>
              <w:right w:val="nil"/>
            </w:tcBorders>
          </w:tcPr>
          <w:p w:rsidR="001D6939" w:rsidRPr="00BB7186" w:rsidRDefault="001D6939" w:rsidP="00FF5C3B">
            <w:pPr>
              <w:rPr>
                <w:highlight w:val="yellow"/>
              </w:rPr>
            </w:pPr>
          </w:p>
        </w:tc>
      </w:tr>
      <w:tr w:rsidR="001D6939" w:rsidRPr="00BB7186" w:rsidTr="00FF5C3B">
        <w:tc>
          <w:tcPr>
            <w:tcW w:w="9287" w:type="dxa"/>
            <w:tcBorders>
              <w:left w:val="nil"/>
              <w:right w:val="nil"/>
            </w:tcBorders>
          </w:tcPr>
          <w:p w:rsidR="001D6939" w:rsidRPr="00BB7186" w:rsidRDefault="001D6939" w:rsidP="00FF5C3B">
            <w:pPr>
              <w:rPr>
                <w:highlight w:val="yellow"/>
              </w:rPr>
            </w:pPr>
          </w:p>
        </w:tc>
      </w:tr>
      <w:tr w:rsidR="001D6939" w:rsidRPr="00BB7186" w:rsidTr="00FF5C3B">
        <w:tc>
          <w:tcPr>
            <w:tcW w:w="9287" w:type="dxa"/>
            <w:tcBorders>
              <w:left w:val="nil"/>
              <w:right w:val="nil"/>
            </w:tcBorders>
          </w:tcPr>
          <w:p w:rsidR="001D6939" w:rsidRPr="00BB7186" w:rsidRDefault="001D6939" w:rsidP="00FF5C3B">
            <w:pPr>
              <w:rPr>
                <w:highlight w:val="yellow"/>
              </w:rPr>
            </w:pPr>
          </w:p>
        </w:tc>
      </w:tr>
      <w:tr w:rsidR="001D6939" w:rsidRPr="00BB7186" w:rsidTr="00FF5C3B">
        <w:tc>
          <w:tcPr>
            <w:tcW w:w="9287" w:type="dxa"/>
            <w:tcBorders>
              <w:left w:val="nil"/>
              <w:right w:val="nil"/>
            </w:tcBorders>
          </w:tcPr>
          <w:p w:rsidR="001D6939" w:rsidRPr="00BB7186" w:rsidRDefault="001D6939" w:rsidP="00FF5C3B">
            <w:pPr>
              <w:rPr>
                <w:highlight w:val="yellow"/>
              </w:rPr>
            </w:pPr>
          </w:p>
        </w:tc>
      </w:tr>
      <w:tr w:rsidR="001D6939" w:rsidRPr="00BB7186" w:rsidTr="00FF5C3B">
        <w:tc>
          <w:tcPr>
            <w:tcW w:w="9287" w:type="dxa"/>
            <w:tcBorders>
              <w:left w:val="nil"/>
              <w:right w:val="nil"/>
            </w:tcBorders>
          </w:tcPr>
          <w:p w:rsidR="001D6939" w:rsidRPr="00BB7186" w:rsidRDefault="001D6939" w:rsidP="00FF5C3B">
            <w:pPr>
              <w:rPr>
                <w:highlight w:val="yellow"/>
              </w:rPr>
            </w:pPr>
          </w:p>
        </w:tc>
      </w:tr>
      <w:tr w:rsidR="001D6939" w:rsidRPr="00BB7186" w:rsidTr="00FF5C3B">
        <w:tc>
          <w:tcPr>
            <w:tcW w:w="9287" w:type="dxa"/>
            <w:tcBorders>
              <w:left w:val="nil"/>
              <w:right w:val="nil"/>
            </w:tcBorders>
          </w:tcPr>
          <w:p w:rsidR="001D6939" w:rsidRPr="00BB7186" w:rsidRDefault="001D6939" w:rsidP="00FF5C3B">
            <w:pPr>
              <w:rPr>
                <w:highlight w:val="yellow"/>
              </w:rPr>
            </w:pPr>
          </w:p>
        </w:tc>
      </w:tr>
      <w:tr w:rsidR="001D6939" w:rsidRPr="00BB7186" w:rsidTr="00FF5C3B">
        <w:tc>
          <w:tcPr>
            <w:tcW w:w="9287" w:type="dxa"/>
            <w:tcBorders>
              <w:left w:val="nil"/>
              <w:right w:val="nil"/>
            </w:tcBorders>
          </w:tcPr>
          <w:p w:rsidR="001D6939" w:rsidRPr="00BB7186" w:rsidRDefault="001D6939" w:rsidP="00FF5C3B">
            <w:pPr>
              <w:rPr>
                <w:highlight w:val="yellow"/>
              </w:rPr>
            </w:pPr>
          </w:p>
        </w:tc>
      </w:tr>
      <w:tr w:rsidR="001D6939" w:rsidRPr="00BB7186" w:rsidTr="00FF5C3B">
        <w:tc>
          <w:tcPr>
            <w:tcW w:w="9287" w:type="dxa"/>
            <w:tcBorders>
              <w:left w:val="nil"/>
              <w:right w:val="nil"/>
            </w:tcBorders>
          </w:tcPr>
          <w:p w:rsidR="001D6939" w:rsidRPr="00BB7186" w:rsidRDefault="001D6939" w:rsidP="00FF5C3B">
            <w:pPr>
              <w:rPr>
                <w:highlight w:val="yellow"/>
              </w:rPr>
            </w:pPr>
          </w:p>
        </w:tc>
      </w:tr>
      <w:tr w:rsidR="001D6939" w:rsidRPr="00BB7186" w:rsidTr="00FF5C3B">
        <w:tc>
          <w:tcPr>
            <w:tcW w:w="9287" w:type="dxa"/>
            <w:tcBorders>
              <w:left w:val="nil"/>
              <w:right w:val="nil"/>
            </w:tcBorders>
          </w:tcPr>
          <w:p w:rsidR="001D6939" w:rsidRPr="00BB7186" w:rsidRDefault="001D6939" w:rsidP="00FF5C3B">
            <w:pPr>
              <w:rPr>
                <w:highlight w:val="yellow"/>
              </w:rPr>
            </w:pPr>
          </w:p>
        </w:tc>
      </w:tr>
    </w:tbl>
    <w:p w:rsidR="00631B6C" w:rsidRDefault="00631B6C" w:rsidP="00631B6C">
      <w:pPr>
        <w:rPr>
          <w:szCs w:val="20"/>
        </w:rPr>
      </w:pPr>
    </w:p>
    <w:p w:rsidR="00631B6C" w:rsidRDefault="00631B6C" w:rsidP="00631B6C">
      <w:pPr>
        <w:rPr>
          <w:szCs w:val="20"/>
        </w:rPr>
      </w:pPr>
    </w:p>
    <w:p w:rsidR="00631B6C" w:rsidRDefault="00631B6C" w:rsidP="00631B6C">
      <w:pPr>
        <w:rPr>
          <w:szCs w:val="20"/>
        </w:rPr>
      </w:pPr>
    </w:p>
    <w:tbl>
      <w:tblPr>
        <w:tblW w:w="0" w:type="auto"/>
        <w:tblLayout w:type="fixed"/>
        <w:tblLook w:val="0000" w:firstRow="0" w:lastRow="0" w:firstColumn="0" w:lastColumn="0" w:noHBand="0" w:noVBand="0"/>
      </w:tblPr>
      <w:tblGrid>
        <w:gridCol w:w="3348"/>
        <w:gridCol w:w="1818"/>
        <w:gridCol w:w="4324"/>
      </w:tblGrid>
      <w:tr w:rsidR="00631B6C" w:rsidTr="00B60E00">
        <w:trPr>
          <w:trHeight w:val="241"/>
        </w:trPr>
        <w:tc>
          <w:tcPr>
            <w:tcW w:w="3348" w:type="dxa"/>
            <w:shd w:val="clear" w:color="auto" w:fill="auto"/>
          </w:tcPr>
          <w:p w:rsidR="00631B6C" w:rsidRDefault="00631B6C" w:rsidP="00B60E00">
            <w:pPr>
              <w:snapToGrid w:val="0"/>
              <w:rPr>
                <w:szCs w:val="20"/>
              </w:rPr>
            </w:pPr>
          </w:p>
          <w:p w:rsidR="00631B6C" w:rsidRDefault="00631B6C" w:rsidP="00B60E00">
            <w:r>
              <w:rPr>
                <w:szCs w:val="20"/>
              </w:rPr>
              <w:t>Kraj: ___________________</w:t>
            </w:r>
          </w:p>
        </w:tc>
        <w:tc>
          <w:tcPr>
            <w:tcW w:w="1818" w:type="dxa"/>
            <w:shd w:val="clear" w:color="auto" w:fill="auto"/>
          </w:tcPr>
          <w:p w:rsidR="00631B6C" w:rsidRDefault="00631B6C" w:rsidP="00B60E00">
            <w:pPr>
              <w:snapToGrid w:val="0"/>
              <w:rPr>
                <w:szCs w:val="20"/>
              </w:rPr>
            </w:pPr>
          </w:p>
        </w:tc>
        <w:tc>
          <w:tcPr>
            <w:tcW w:w="4324" w:type="dxa"/>
            <w:shd w:val="clear" w:color="auto" w:fill="auto"/>
          </w:tcPr>
          <w:p w:rsidR="00631B6C" w:rsidRDefault="00631B6C" w:rsidP="00B60E00">
            <w:r>
              <w:rPr>
                <w:szCs w:val="20"/>
              </w:rPr>
              <w:t>Ime in priimek odgovorne osebe:</w:t>
            </w:r>
          </w:p>
          <w:p w:rsidR="00631B6C" w:rsidRDefault="00631B6C" w:rsidP="00B60E00">
            <w:pPr>
              <w:rPr>
                <w:szCs w:val="20"/>
              </w:rPr>
            </w:pPr>
          </w:p>
          <w:p w:rsidR="00631B6C" w:rsidRDefault="00631B6C" w:rsidP="00B60E00">
            <w:r>
              <w:rPr>
                <w:szCs w:val="20"/>
              </w:rPr>
              <w:t>________________________</w:t>
            </w:r>
          </w:p>
          <w:p w:rsidR="00631B6C" w:rsidRDefault="00631B6C" w:rsidP="00B60E00">
            <w:pPr>
              <w:rPr>
                <w:szCs w:val="20"/>
              </w:rPr>
            </w:pPr>
          </w:p>
        </w:tc>
      </w:tr>
      <w:tr w:rsidR="00631B6C" w:rsidTr="00B60E00">
        <w:trPr>
          <w:trHeight w:val="483"/>
        </w:trPr>
        <w:tc>
          <w:tcPr>
            <w:tcW w:w="3348" w:type="dxa"/>
            <w:shd w:val="clear" w:color="auto" w:fill="auto"/>
          </w:tcPr>
          <w:p w:rsidR="00631B6C" w:rsidRDefault="00631B6C" w:rsidP="00B60E00">
            <w:r>
              <w:rPr>
                <w:szCs w:val="20"/>
              </w:rPr>
              <w:t>Datum</w:t>
            </w:r>
            <w:r>
              <w:fldChar w:fldCharType="begin">
                <w:ffData>
                  <w:name w:val=""/>
                  <w:enabled/>
                  <w:calcOnExit w:val="0"/>
                  <w:textInput/>
                </w:ffData>
              </w:fldChar>
            </w:r>
            <w:r>
              <w:instrText xml:space="preserve"> FORMTEXT </w:instrText>
            </w:r>
            <w:r w:rsidR="00AF28CE">
              <w:rPr>
                <w:szCs w:val="20"/>
              </w:rPr>
            </w:r>
            <w:r w:rsidR="00AF28CE">
              <w:rPr>
                <w:szCs w:val="20"/>
              </w:rPr>
              <w:fldChar w:fldCharType="separate"/>
            </w:r>
            <w:r>
              <w:rPr>
                <w:szCs w:val="20"/>
              </w:rPr>
              <w:fldChar w:fldCharType="end"/>
            </w:r>
            <w:r>
              <w:rPr>
                <w:szCs w:val="20"/>
              </w:rPr>
              <w:t>: _________________</w:t>
            </w:r>
          </w:p>
        </w:tc>
        <w:tc>
          <w:tcPr>
            <w:tcW w:w="1818" w:type="dxa"/>
            <w:shd w:val="clear" w:color="auto" w:fill="auto"/>
          </w:tcPr>
          <w:p w:rsidR="00631B6C" w:rsidRDefault="00631B6C" w:rsidP="00B60E00">
            <w:r>
              <w:rPr>
                <w:szCs w:val="20"/>
              </w:rPr>
              <w:t>Žig</w:t>
            </w:r>
          </w:p>
        </w:tc>
        <w:tc>
          <w:tcPr>
            <w:tcW w:w="4324" w:type="dxa"/>
            <w:shd w:val="clear" w:color="auto" w:fill="auto"/>
          </w:tcPr>
          <w:p w:rsidR="00631B6C" w:rsidRDefault="00631B6C" w:rsidP="00B60E00">
            <w:r>
              <w:rPr>
                <w:szCs w:val="20"/>
              </w:rPr>
              <w:t>________________________</w:t>
            </w:r>
          </w:p>
          <w:p w:rsidR="00631B6C" w:rsidRDefault="00631B6C" w:rsidP="00B60E00">
            <w:r>
              <w:rPr>
                <w:szCs w:val="20"/>
              </w:rPr>
              <w:t>Podpis odgovorne osebe</w:t>
            </w:r>
          </w:p>
        </w:tc>
      </w:tr>
    </w:tbl>
    <w:p w:rsidR="00631B6C" w:rsidRDefault="00631B6C" w:rsidP="00631B6C">
      <w:pPr>
        <w:rPr>
          <w:szCs w:val="20"/>
        </w:rPr>
      </w:pPr>
    </w:p>
    <w:p w:rsidR="003E7C00" w:rsidRDefault="003E7C00" w:rsidP="006432AD">
      <w:pPr>
        <w:rPr>
          <w:szCs w:val="20"/>
        </w:rPr>
      </w:pPr>
    </w:p>
    <w:p w:rsidR="003E7C00" w:rsidRDefault="003E7C00" w:rsidP="006432AD">
      <w:pPr>
        <w:rPr>
          <w:szCs w:val="20"/>
        </w:rPr>
      </w:pPr>
    </w:p>
    <w:p w:rsidR="003E7C00" w:rsidRDefault="003E7C00" w:rsidP="006432AD">
      <w:pPr>
        <w:rPr>
          <w:szCs w:val="20"/>
        </w:rPr>
      </w:pPr>
    </w:p>
    <w:p w:rsidR="006432AD" w:rsidRDefault="006432AD" w:rsidP="006432AD">
      <w:pPr>
        <w:jc w:val="right"/>
        <w:rPr>
          <w:b/>
          <w:szCs w:val="20"/>
          <w:u w:val="single"/>
        </w:rPr>
      </w:pPr>
    </w:p>
    <w:p w:rsidR="0056387B" w:rsidRDefault="0056387B" w:rsidP="006432AD">
      <w:pPr>
        <w:jc w:val="right"/>
        <w:rPr>
          <w:b/>
          <w:szCs w:val="20"/>
          <w:u w:val="single"/>
        </w:rPr>
      </w:pPr>
    </w:p>
    <w:p w:rsidR="006432AD" w:rsidRPr="00003E5A" w:rsidRDefault="00534A1F" w:rsidP="006432AD">
      <w:pPr>
        <w:jc w:val="right"/>
        <w:rPr>
          <w:b/>
          <w:szCs w:val="20"/>
          <w:u w:val="single"/>
        </w:rPr>
      </w:pPr>
      <w:r w:rsidRPr="00003E5A">
        <w:rPr>
          <w:b/>
          <w:szCs w:val="20"/>
          <w:u w:val="single"/>
        </w:rPr>
        <w:t xml:space="preserve">RAZPISNI OBRAZEC 5b- </w:t>
      </w:r>
    </w:p>
    <w:p w:rsidR="00534A1F" w:rsidRPr="00003E5A" w:rsidRDefault="00534A1F" w:rsidP="00534A1F">
      <w:pPr>
        <w:jc w:val="right"/>
        <w:rPr>
          <w:u w:val="single"/>
        </w:rPr>
      </w:pPr>
      <w:r w:rsidRPr="00003E5A">
        <w:rPr>
          <w:u w:val="single"/>
        </w:rPr>
        <w:t>SAMO ZA 1. SKLOP: ZEMELJSKO GRADBENA DELA</w:t>
      </w:r>
    </w:p>
    <w:p w:rsidR="006432AD" w:rsidRPr="00003E5A" w:rsidRDefault="006432AD" w:rsidP="006432AD">
      <w:pPr>
        <w:jc w:val="center"/>
        <w:rPr>
          <w:b/>
          <w:szCs w:val="20"/>
          <w:u w:val="single"/>
        </w:rPr>
      </w:pPr>
    </w:p>
    <w:p w:rsidR="005141E8" w:rsidRPr="00003E5A" w:rsidRDefault="005141E8" w:rsidP="005141E8">
      <w:pPr>
        <w:pStyle w:val="HTML-oblikovano"/>
        <w:jc w:val="center"/>
        <w:rPr>
          <w:rFonts w:ascii="Arial" w:hAnsi="Arial" w:cs="Arial"/>
          <w:b/>
          <w:sz w:val="20"/>
          <w:szCs w:val="20"/>
          <w:u w:val="single"/>
        </w:rPr>
      </w:pPr>
      <w:r w:rsidRPr="00003E5A">
        <w:rPr>
          <w:rFonts w:ascii="Arial" w:hAnsi="Arial" w:cs="Arial"/>
          <w:b/>
          <w:sz w:val="20"/>
          <w:szCs w:val="20"/>
          <w:u w:val="single"/>
        </w:rPr>
        <w:t>IZJAVA O USTREZNOSTI KADROVSKIH ZMOGLJIVOSTI</w:t>
      </w:r>
    </w:p>
    <w:p w:rsidR="003C469F" w:rsidRPr="00003E5A" w:rsidRDefault="003C469F" w:rsidP="005141E8">
      <w:pPr>
        <w:pStyle w:val="HTML-oblikovano"/>
        <w:jc w:val="center"/>
        <w:rPr>
          <w:rFonts w:ascii="Arial" w:hAnsi="Arial" w:cs="Arial"/>
          <w:b/>
          <w:sz w:val="20"/>
          <w:szCs w:val="20"/>
          <w:u w:val="single"/>
        </w:rPr>
      </w:pPr>
    </w:p>
    <w:p w:rsidR="003C469F" w:rsidRPr="00003E5A" w:rsidRDefault="003C469F" w:rsidP="003C469F"/>
    <w:p w:rsidR="003C469F" w:rsidRPr="00003E5A" w:rsidRDefault="003C469F" w:rsidP="003C469F">
      <w:pPr>
        <w:rPr>
          <w:b/>
        </w:rPr>
      </w:pPr>
      <w:r w:rsidRPr="00003E5A">
        <w:rPr>
          <w:b/>
          <w:caps/>
        </w:rPr>
        <w:t>navedba kadrov, ki bodo opravljali dela na področju predmeta javnega naročila</w:t>
      </w:r>
      <w:r w:rsidRPr="00003E5A">
        <w:rPr>
          <w:b/>
        </w:rPr>
        <w:t xml:space="preserve"> (1. sklop: zemeljsko gradbena dela)</w:t>
      </w:r>
    </w:p>
    <w:p w:rsidR="003C469F" w:rsidRPr="00003E5A" w:rsidRDefault="003C469F" w:rsidP="003C469F"/>
    <w:p w:rsidR="003C469F" w:rsidRPr="00003E5A" w:rsidRDefault="003C469F" w:rsidP="003C469F">
      <w:r w:rsidRPr="00003E5A">
        <w:t>Ponudnik</w:t>
      </w:r>
      <w:r w:rsidRPr="00003E5A">
        <w:softHyphen/>
      </w:r>
      <w:r w:rsidRPr="00003E5A">
        <w:softHyphen/>
      </w:r>
      <w:r w:rsidRPr="00003E5A">
        <w:softHyphen/>
      </w:r>
      <w:r w:rsidRPr="00003E5A">
        <w:softHyphen/>
      </w:r>
      <w:r w:rsidRPr="00003E5A">
        <w:softHyphen/>
      </w:r>
      <w:r w:rsidRPr="00003E5A">
        <w:softHyphen/>
      </w:r>
      <w:r w:rsidRPr="00003E5A">
        <w:softHyphen/>
      </w:r>
      <w:r w:rsidRPr="00003E5A">
        <w:softHyphen/>
      </w:r>
      <w:r w:rsidRPr="00003E5A">
        <w:softHyphen/>
        <w:t xml:space="preserve"> ____________________________________________________________, </w:t>
      </w:r>
    </w:p>
    <w:p w:rsidR="003C469F" w:rsidRPr="00A942D7" w:rsidRDefault="003C469F" w:rsidP="003C469F">
      <w:r w:rsidRPr="00003E5A">
        <w:t xml:space="preserve">pod kazensko in materialno odgovornostjo izjavljam, da bodo dela s področja predmeta javnega naročila (1. sklop: </w:t>
      </w:r>
      <w:r w:rsidRPr="00A942D7">
        <w:t xml:space="preserve">zemeljsko gradbena dela) opravljali spodaj navedeni kadri, ki so </w:t>
      </w:r>
      <w:r w:rsidR="00003E5A" w:rsidRPr="00A942D7">
        <w:t xml:space="preserve">za nedoločen/določen čas </w:t>
      </w:r>
      <w:r w:rsidRPr="00A942D7">
        <w:t>zaposleni pri ponudniku.</w:t>
      </w:r>
      <w:r w:rsidR="0054070D" w:rsidRPr="00A942D7">
        <w:t xml:space="preserve"> Ponudnik mora imeti zaposlena dva (2) voznika tovornih vozil, dva (2) zidarja, dva (2) strojnika ter enega (1) vodjo del z izobrazbo gradbene ali podobne tehnične stroke.</w:t>
      </w:r>
    </w:p>
    <w:p w:rsidR="003C469F" w:rsidRPr="00003E5A" w:rsidRDefault="003C469F" w:rsidP="003C469F">
      <w:pPr>
        <w:rPr>
          <w:b/>
        </w:rPr>
      </w:pPr>
    </w:p>
    <w:tbl>
      <w:tblPr>
        <w:tblW w:w="4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57"/>
        <w:gridCol w:w="2765"/>
      </w:tblGrid>
      <w:tr w:rsidR="003C469F" w:rsidRPr="00003E5A" w:rsidTr="00FF5C3B">
        <w:trPr>
          <w:trHeight w:val="507"/>
          <w:jc w:val="center"/>
        </w:trPr>
        <w:tc>
          <w:tcPr>
            <w:tcW w:w="3162" w:type="pct"/>
            <w:shd w:val="clear" w:color="auto" w:fill="F2F2F2"/>
          </w:tcPr>
          <w:p w:rsidR="003C469F" w:rsidRPr="00003E5A" w:rsidRDefault="003C469F" w:rsidP="00FF5C3B">
            <w:pPr>
              <w:jc w:val="center"/>
            </w:pPr>
            <w:r w:rsidRPr="00003E5A">
              <w:t>Ime in priimek</w:t>
            </w:r>
          </w:p>
        </w:tc>
        <w:tc>
          <w:tcPr>
            <w:tcW w:w="1838" w:type="pct"/>
            <w:shd w:val="clear" w:color="auto" w:fill="F2F2F2"/>
          </w:tcPr>
          <w:p w:rsidR="003C469F" w:rsidRPr="00003E5A" w:rsidRDefault="003C469F" w:rsidP="00FF5C3B">
            <w:pPr>
              <w:jc w:val="center"/>
            </w:pPr>
            <w:r w:rsidRPr="00003E5A">
              <w:t>Funkcija</w:t>
            </w:r>
          </w:p>
        </w:tc>
      </w:tr>
      <w:tr w:rsidR="003C469F" w:rsidRPr="00534A1F" w:rsidTr="00FF5C3B">
        <w:trPr>
          <w:trHeight w:val="250"/>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8"/>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0"/>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0"/>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8"/>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0"/>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0"/>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0"/>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8"/>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8"/>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8"/>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8"/>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8"/>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8"/>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8"/>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8"/>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534A1F" w:rsidTr="00FF5C3B">
        <w:trPr>
          <w:trHeight w:val="258"/>
          <w:jc w:val="center"/>
        </w:trPr>
        <w:tc>
          <w:tcPr>
            <w:tcW w:w="3162" w:type="pct"/>
          </w:tcPr>
          <w:p w:rsidR="003C469F" w:rsidRPr="00534A1F" w:rsidRDefault="003C469F" w:rsidP="00FF5C3B">
            <w:pPr>
              <w:rPr>
                <w:highlight w:val="magenta"/>
              </w:rPr>
            </w:pPr>
          </w:p>
        </w:tc>
        <w:tc>
          <w:tcPr>
            <w:tcW w:w="1838" w:type="pct"/>
          </w:tcPr>
          <w:p w:rsidR="003C469F" w:rsidRPr="00534A1F" w:rsidRDefault="003C469F" w:rsidP="00FF5C3B">
            <w:pPr>
              <w:rPr>
                <w:highlight w:val="magenta"/>
              </w:rPr>
            </w:pPr>
          </w:p>
        </w:tc>
      </w:tr>
      <w:tr w:rsidR="003C469F" w:rsidRPr="00003E5A" w:rsidTr="00FF5C3B">
        <w:trPr>
          <w:trHeight w:val="258"/>
          <w:jc w:val="center"/>
        </w:trPr>
        <w:tc>
          <w:tcPr>
            <w:tcW w:w="3162" w:type="pct"/>
          </w:tcPr>
          <w:p w:rsidR="003C469F" w:rsidRPr="00003E5A" w:rsidRDefault="003C469F" w:rsidP="00FF5C3B"/>
        </w:tc>
        <w:tc>
          <w:tcPr>
            <w:tcW w:w="1838" w:type="pct"/>
          </w:tcPr>
          <w:p w:rsidR="003C469F" w:rsidRPr="00003E5A" w:rsidRDefault="003C469F" w:rsidP="00FF5C3B"/>
        </w:tc>
      </w:tr>
      <w:tr w:rsidR="003C469F" w:rsidRPr="00003E5A" w:rsidTr="00FF5C3B">
        <w:trPr>
          <w:trHeight w:val="258"/>
          <w:jc w:val="center"/>
        </w:trPr>
        <w:tc>
          <w:tcPr>
            <w:tcW w:w="3162" w:type="pct"/>
          </w:tcPr>
          <w:p w:rsidR="003C469F" w:rsidRPr="00003E5A" w:rsidRDefault="003C469F" w:rsidP="00FF5C3B"/>
        </w:tc>
        <w:tc>
          <w:tcPr>
            <w:tcW w:w="1838" w:type="pct"/>
          </w:tcPr>
          <w:p w:rsidR="003C469F" w:rsidRPr="00003E5A" w:rsidRDefault="003C469F" w:rsidP="00FF5C3B"/>
        </w:tc>
      </w:tr>
      <w:tr w:rsidR="003C469F" w:rsidRPr="00003E5A" w:rsidTr="00FF5C3B">
        <w:trPr>
          <w:trHeight w:val="258"/>
          <w:jc w:val="center"/>
        </w:trPr>
        <w:tc>
          <w:tcPr>
            <w:tcW w:w="3162" w:type="pct"/>
          </w:tcPr>
          <w:p w:rsidR="003C469F" w:rsidRPr="00003E5A" w:rsidRDefault="003C469F" w:rsidP="00FF5C3B"/>
        </w:tc>
        <w:tc>
          <w:tcPr>
            <w:tcW w:w="1838" w:type="pct"/>
          </w:tcPr>
          <w:p w:rsidR="003C469F" w:rsidRPr="00003E5A" w:rsidRDefault="003C469F" w:rsidP="00FF5C3B"/>
        </w:tc>
      </w:tr>
      <w:tr w:rsidR="003C469F" w:rsidRPr="00003E5A" w:rsidTr="00FF5C3B">
        <w:trPr>
          <w:trHeight w:val="258"/>
          <w:jc w:val="center"/>
        </w:trPr>
        <w:tc>
          <w:tcPr>
            <w:tcW w:w="3162" w:type="pct"/>
          </w:tcPr>
          <w:p w:rsidR="003C469F" w:rsidRPr="00003E5A" w:rsidRDefault="003C469F" w:rsidP="00FF5C3B"/>
        </w:tc>
        <w:tc>
          <w:tcPr>
            <w:tcW w:w="1838" w:type="pct"/>
          </w:tcPr>
          <w:p w:rsidR="003C469F" w:rsidRPr="00003E5A" w:rsidRDefault="003C469F" w:rsidP="00FF5C3B"/>
        </w:tc>
      </w:tr>
      <w:tr w:rsidR="003C469F" w:rsidRPr="00003E5A" w:rsidTr="00FF5C3B">
        <w:trPr>
          <w:trHeight w:val="258"/>
          <w:jc w:val="center"/>
        </w:trPr>
        <w:tc>
          <w:tcPr>
            <w:tcW w:w="3162" w:type="pct"/>
          </w:tcPr>
          <w:p w:rsidR="003C469F" w:rsidRPr="00003E5A" w:rsidRDefault="003C469F" w:rsidP="00FF5C3B"/>
        </w:tc>
        <w:tc>
          <w:tcPr>
            <w:tcW w:w="1838" w:type="pct"/>
          </w:tcPr>
          <w:p w:rsidR="003C469F" w:rsidRPr="00003E5A" w:rsidRDefault="003C469F" w:rsidP="00FF5C3B"/>
        </w:tc>
      </w:tr>
      <w:tr w:rsidR="003C469F" w:rsidRPr="00003E5A" w:rsidTr="00FF5C3B">
        <w:trPr>
          <w:trHeight w:val="258"/>
          <w:jc w:val="center"/>
        </w:trPr>
        <w:tc>
          <w:tcPr>
            <w:tcW w:w="3162" w:type="pct"/>
          </w:tcPr>
          <w:p w:rsidR="003C469F" w:rsidRPr="00003E5A" w:rsidRDefault="003C469F" w:rsidP="00FF5C3B"/>
        </w:tc>
        <w:tc>
          <w:tcPr>
            <w:tcW w:w="1838" w:type="pct"/>
          </w:tcPr>
          <w:p w:rsidR="003C469F" w:rsidRPr="00003E5A" w:rsidRDefault="003C469F" w:rsidP="00FF5C3B"/>
        </w:tc>
      </w:tr>
    </w:tbl>
    <w:p w:rsidR="003C469F" w:rsidRPr="00003E5A" w:rsidRDefault="003C469F" w:rsidP="003C469F">
      <w:pPr>
        <w:rPr>
          <w:b/>
          <w:i/>
        </w:rPr>
      </w:pPr>
    </w:p>
    <w:p w:rsidR="003C469F" w:rsidRPr="00003E5A" w:rsidRDefault="003C469F" w:rsidP="003C469F">
      <w:pPr>
        <w:rPr>
          <w:b/>
        </w:rPr>
      </w:pPr>
      <w:r w:rsidRPr="00003E5A">
        <w:rPr>
          <w:b/>
        </w:rPr>
        <w:t>Navodilo:</w:t>
      </w:r>
    </w:p>
    <w:p w:rsidR="003C469F" w:rsidRPr="00003E5A" w:rsidRDefault="003C469F" w:rsidP="003C469F">
      <w:r w:rsidRPr="00003E5A">
        <w:t xml:space="preserve">Obrazec se izpolni na stanje zaposlenih </w:t>
      </w:r>
      <w:r w:rsidR="00003E5A" w:rsidRPr="00003E5A">
        <w:t xml:space="preserve">za določen/nedoločen čas </w:t>
      </w:r>
      <w:r w:rsidRPr="00003E5A">
        <w:t>na dan oddaje ponudbe. Pri funkciji je potrebno navesti, kakšno funkcijo oz. nalogo bo zaposleni delavec</w:t>
      </w:r>
      <w:r w:rsidR="00003E5A" w:rsidRPr="00003E5A">
        <w:t xml:space="preserve"> za določen/nedoločen čas</w:t>
      </w:r>
      <w:r w:rsidRPr="00003E5A">
        <w:t xml:space="preserve"> pri konkretnem naročilu opravljal. </w:t>
      </w:r>
    </w:p>
    <w:p w:rsidR="003C469F" w:rsidRPr="00003E5A" w:rsidRDefault="003C469F" w:rsidP="003C469F">
      <w:pPr>
        <w:rPr>
          <w:sz w:val="22"/>
        </w:rPr>
      </w:pPr>
    </w:p>
    <w:tbl>
      <w:tblPr>
        <w:tblW w:w="5000" w:type="pct"/>
        <w:tblLook w:val="01E0" w:firstRow="1" w:lastRow="1" w:firstColumn="1" w:lastColumn="1" w:noHBand="0" w:noVBand="0"/>
      </w:tblPr>
      <w:tblGrid>
        <w:gridCol w:w="3095"/>
        <w:gridCol w:w="3095"/>
        <w:gridCol w:w="3096"/>
      </w:tblGrid>
      <w:tr w:rsidR="003C469F" w:rsidRPr="00003E5A" w:rsidTr="00FF5C3B">
        <w:tc>
          <w:tcPr>
            <w:tcW w:w="1666" w:type="pct"/>
          </w:tcPr>
          <w:p w:rsidR="003C469F" w:rsidRPr="00003E5A" w:rsidRDefault="003C469F" w:rsidP="00FF5C3B">
            <w:pPr>
              <w:jc w:val="center"/>
            </w:pPr>
            <w:r w:rsidRPr="00003E5A">
              <w:rPr>
                <w:sz w:val="22"/>
              </w:rPr>
              <w:t>Datum</w:t>
            </w:r>
          </w:p>
        </w:tc>
        <w:tc>
          <w:tcPr>
            <w:tcW w:w="1666" w:type="pct"/>
          </w:tcPr>
          <w:p w:rsidR="003C469F" w:rsidRPr="00003E5A" w:rsidRDefault="003C469F" w:rsidP="00FF5C3B">
            <w:pPr>
              <w:jc w:val="center"/>
            </w:pPr>
            <w:r w:rsidRPr="00003E5A">
              <w:rPr>
                <w:sz w:val="22"/>
              </w:rPr>
              <w:t>Žig</w:t>
            </w:r>
          </w:p>
        </w:tc>
        <w:tc>
          <w:tcPr>
            <w:tcW w:w="1667" w:type="pct"/>
          </w:tcPr>
          <w:p w:rsidR="003C469F" w:rsidRPr="00003E5A" w:rsidRDefault="003C469F" w:rsidP="00FF5C3B">
            <w:pPr>
              <w:jc w:val="center"/>
            </w:pPr>
            <w:r w:rsidRPr="00003E5A">
              <w:rPr>
                <w:sz w:val="22"/>
              </w:rPr>
              <w:t xml:space="preserve">Podpis </w:t>
            </w:r>
          </w:p>
        </w:tc>
      </w:tr>
      <w:tr w:rsidR="003C469F" w:rsidRPr="00003E5A" w:rsidTr="00FF5C3B">
        <w:tc>
          <w:tcPr>
            <w:tcW w:w="1666" w:type="pct"/>
          </w:tcPr>
          <w:p w:rsidR="003C469F" w:rsidRPr="00003E5A" w:rsidRDefault="003C469F" w:rsidP="00FF5C3B">
            <w:pPr>
              <w:jc w:val="center"/>
            </w:pPr>
          </w:p>
        </w:tc>
        <w:tc>
          <w:tcPr>
            <w:tcW w:w="1666" w:type="pct"/>
          </w:tcPr>
          <w:p w:rsidR="003C469F" w:rsidRPr="00003E5A" w:rsidRDefault="003C469F" w:rsidP="00FF5C3B">
            <w:pPr>
              <w:jc w:val="center"/>
            </w:pPr>
          </w:p>
        </w:tc>
        <w:tc>
          <w:tcPr>
            <w:tcW w:w="1667" w:type="pct"/>
          </w:tcPr>
          <w:p w:rsidR="003C469F" w:rsidRPr="00003E5A" w:rsidRDefault="003C469F" w:rsidP="00FF5C3B">
            <w:pPr>
              <w:jc w:val="center"/>
            </w:pPr>
          </w:p>
        </w:tc>
      </w:tr>
      <w:tr w:rsidR="003C469F" w:rsidRPr="00003E5A" w:rsidTr="00FF5C3B">
        <w:tc>
          <w:tcPr>
            <w:tcW w:w="1666" w:type="pct"/>
          </w:tcPr>
          <w:p w:rsidR="003C469F" w:rsidRPr="00003E5A" w:rsidRDefault="003C469F" w:rsidP="00FF5C3B">
            <w:pPr>
              <w:jc w:val="center"/>
            </w:pPr>
            <w:r w:rsidRPr="00003E5A">
              <w:rPr>
                <w:sz w:val="22"/>
              </w:rPr>
              <w:t>________________</w:t>
            </w:r>
          </w:p>
        </w:tc>
        <w:tc>
          <w:tcPr>
            <w:tcW w:w="1666" w:type="pct"/>
          </w:tcPr>
          <w:p w:rsidR="003C469F" w:rsidRPr="00003E5A" w:rsidRDefault="003C469F" w:rsidP="00FF5C3B">
            <w:pPr>
              <w:jc w:val="center"/>
            </w:pPr>
          </w:p>
        </w:tc>
        <w:tc>
          <w:tcPr>
            <w:tcW w:w="1667" w:type="pct"/>
          </w:tcPr>
          <w:p w:rsidR="003C469F" w:rsidRPr="00003E5A" w:rsidRDefault="003C469F" w:rsidP="00FF5C3B">
            <w:pPr>
              <w:jc w:val="center"/>
            </w:pPr>
            <w:r w:rsidRPr="00003E5A">
              <w:rPr>
                <w:sz w:val="22"/>
              </w:rPr>
              <w:t>________________</w:t>
            </w:r>
          </w:p>
        </w:tc>
      </w:tr>
    </w:tbl>
    <w:p w:rsidR="003C469F" w:rsidRPr="00003E5A" w:rsidRDefault="003C469F" w:rsidP="005141E8">
      <w:pPr>
        <w:pStyle w:val="HTML-oblikovano"/>
        <w:jc w:val="center"/>
      </w:pPr>
    </w:p>
    <w:p w:rsidR="003C469F" w:rsidRPr="00003E5A" w:rsidRDefault="003C469F" w:rsidP="005141E8">
      <w:pPr>
        <w:pStyle w:val="HTML-oblikovano"/>
        <w:jc w:val="center"/>
      </w:pPr>
    </w:p>
    <w:p w:rsidR="006432AD" w:rsidRDefault="006432AD" w:rsidP="006432AD">
      <w:pPr>
        <w:jc w:val="center"/>
        <w:rPr>
          <w:b/>
          <w:szCs w:val="20"/>
          <w:u w:val="single"/>
        </w:rPr>
      </w:pPr>
    </w:p>
    <w:p w:rsidR="007C5962" w:rsidRDefault="007C5962" w:rsidP="006432AD">
      <w:pPr>
        <w:jc w:val="center"/>
        <w:rPr>
          <w:b/>
          <w:szCs w:val="20"/>
          <w:u w:val="single"/>
        </w:rPr>
      </w:pPr>
    </w:p>
    <w:p w:rsidR="007C5962" w:rsidRPr="00003E5A" w:rsidRDefault="007C5962" w:rsidP="006432AD">
      <w:pPr>
        <w:jc w:val="center"/>
        <w:rPr>
          <w:b/>
          <w:szCs w:val="20"/>
          <w:u w:val="single"/>
        </w:rPr>
      </w:pPr>
    </w:p>
    <w:p w:rsidR="00FC547A" w:rsidRPr="003E7C00" w:rsidRDefault="00FC547A" w:rsidP="00FC547A">
      <w:pPr>
        <w:rPr>
          <w:szCs w:val="20"/>
          <w:highlight w:val="magenta"/>
        </w:rPr>
      </w:pPr>
    </w:p>
    <w:p w:rsidR="006432AD" w:rsidRDefault="00003E5A" w:rsidP="006432AD">
      <w:pPr>
        <w:pStyle w:val="HTML-oblikovano"/>
        <w:jc w:val="right"/>
      </w:pPr>
      <w:r>
        <w:rPr>
          <w:rFonts w:ascii="Arial" w:hAnsi="Arial" w:cs="Arial"/>
          <w:b/>
          <w:sz w:val="20"/>
          <w:szCs w:val="20"/>
          <w:u w:val="single"/>
        </w:rPr>
        <w:t>RAZPISNI OBRAZEC 6</w:t>
      </w:r>
    </w:p>
    <w:p w:rsidR="006432AD" w:rsidRDefault="006432AD" w:rsidP="006432AD">
      <w:pPr>
        <w:pStyle w:val="HTML-oblikovano"/>
        <w:jc w:val="center"/>
        <w:rPr>
          <w:rFonts w:ascii="Arial" w:hAnsi="Arial" w:cs="Arial"/>
          <w:b/>
          <w:sz w:val="20"/>
          <w:szCs w:val="20"/>
          <w:u w:val="single"/>
        </w:rPr>
      </w:pPr>
    </w:p>
    <w:p w:rsidR="006432AD" w:rsidRDefault="006432AD" w:rsidP="006432AD">
      <w:pPr>
        <w:pStyle w:val="HTML-oblikovano"/>
        <w:jc w:val="center"/>
      </w:pPr>
      <w:r>
        <w:rPr>
          <w:rFonts w:ascii="Arial" w:hAnsi="Arial" w:cs="Arial"/>
          <w:b/>
          <w:sz w:val="20"/>
          <w:szCs w:val="20"/>
          <w:u w:val="single"/>
        </w:rPr>
        <w:t xml:space="preserve">IZJAVA O IZPOLNJEVANJU POGOJEV GLEDE USTREZNOSTI </w:t>
      </w:r>
    </w:p>
    <w:p w:rsidR="006432AD" w:rsidRDefault="006432AD" w:rsidP="006432AD">
      <w:pPr>
        <w:pStyle w:val="HTML-oblikovano"/>
        <w:jc w:val="center"/>
      </w:pPr>
      <w:r>
        <w:rPr>
          <w:rFonts w:ascii="Arial" w:hAnsi="Arial" w:cs="Arial"/>
          <w:b/>
          <w:sz w:val="20"/>
          <w:szCs w:val="20"/>
          <w:u w:val="single"/>
        </w:rPr>
        <w:t>ZA OPRAVLJANJE POKLICNE DEJAVNOSTI</w:t>
      </w:r>
    </w:p>
    <w:p w:rsidR="006432AD" w:rsidRDefault="006432AD" w:rsidP="006432AD">
      <w:pPr>
        <w:pStyle w:val="HTML-oblikovano"/>
        <w:jc w:val="center"/>
        <w:rPr>
          <w:rFonts w:ascii="Arial" w:hAnsi="Arial" w:cs="Arial"/>
          <w:b/>
          <w:sz w:val="20"/>
          <w:szCs w:val="20"/>
          <w:u w:val="single"/>
        </w:rPr>
      </w:pPr>
    </w:p>
    <w:p w:rsidR="006432AD" w:rsidRDefault="006432AD" w:rsidP="006432AD">
      <w:pPr>
        <w:pStyle w:val="HTML-oblikovano"/>
        <w:jc w:val="both"/>
        <w:rPr>
          <w:rFonts w:ascii="Arial" w:hAnsi="Arial" w:cs="Arial"/>
          <w:b/>
          <w:sz w:val="20"/>
          <w:szCs w:val="20"/>
        </w:rPr>
      </w:pPr>
    </w:p>
    <w:p w:rsidR="006432AD" w:rsidRDefault="006432AD" w:rsidP="006432AD">
      <w:pPr>
        <w:pStyle w:val="HTML-oblikovano"/>
        <w:jc w:val="both"/>
        <w:rPr>
          <w:rFonts w:ascii="Arial" w:hAnsi="Arial" w:cs="Arial"/>
          <w:b/>
          <w:sz w:val="20"/>
          <w:szCs w:val="20"/>
        </w:rPr>
      </w:pPr>
    </w:p>
    <w:p w:rsidR="006432AD" w:rsidRDefault="006432AD" w:rsidP="006432AD">
      <w:pPr>
        <w:pStyle w:val="HTML-oblikovano"/>
        <w:jc w:val="both"/>
        <w:rPr>
          <w:rFonts w:ascii="Arial" w:hAnsi="Arial" w:cs="Arial"/>
          <w:b/>
          <w:sz w:val="20"/>
          <w:szCs w:val="20"/>
        </w:rPr>
      </w:pPr>
    </w:p>
    <w:p w:rsidR="006432AD" w:rsidRDefault="006432AD" w:rsidP="006432AD">
      <w:pPr>
        <w:pStyle w:val="HTML-oblikovano"/>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Tr="000D0CFF">
        <w:trPr>
          <w:trHeight w:val="510"/>
        </w:trPr>
        <w:tc>
          <w:tcPr>
            <w:tcW w:w="5064" w:type="dxa"/>
            <w:gridSpan w:val="2"/>
            <w:shd w:val="clear" w:color="auto" w:fill="auto"/>
          </w:tcPr>
          <w:p w:rsidR="006432AD" w:rsidRDefault="006432AD" w:rsidP="000D0CFF">
            <w:pPr>
              <w:pStyle w:val="HTML-oblikovano"/>
              <w:jc w:val="both"/>
            </w:pPr>
            <w:r>
              <w:rPr>
                <w:rFonts w:ascii="Arial" w:hAnsi="Arial" w:cs="Arial"/>
                <w:bCs/>
                <w:sz w:val="20"/>
                <w:szCs w:val="20"/>
              </w:rPr>
              <w:t>Naziv gospodarskega subjekta:</w:t>
            </w:r>
          </w:p>
        </w:tc>
        <w:tc>
          <w:tcPr>
            <w:tcW w:w="6660" w:type="dxa"/>
            <w:gridSpan w:val="2"/>
            <w:shd w:val="clear" w:color="auto" w:fill="auto"/>
          </w:tcPr>
          <w:p w:rsidR="006432AD" w:rsidRDefault="006432AD" w:rsidP="000D0CFF">
            <w:pPr>
              <w:pStyle w:val="HTML-oblikovano"/>
              <w:jc w:val="both"/>
            </w:pPr>
            <w:r>
              <w:rPr>
                <w:rFonts w:ascii="Arial" w:hAnsi="Arial" w:cs="Arial"/>
                <w:b/>
                <w:sz w:val="20"/>
                <w:szCs w:val="20"/>
              </w:rPr>
              <w:t>_______________________________________</w:t>
            </w:r>
          </w:p>
        </w:tc>
      </w:tr>
      <w:tr w:rsidR="006432AD" w:rsidTr="000D0CFF">
        <w:tblPrEx>
          <w:tblCellMar>
            <w:left w:w="0" w:type="dxa"/>
            <w:right w:w="0" w:type="dxa"/>
          </w:tblCellMar>
        </w:tblPrEx>
        <w:trPr>
          <w:trHeight w:val="510"/>
        </w:trPr>
        <w:tc>
          <w:tcPr>
            <w:tcW w:w="3936" w:type="dxa"/>
            <w:shd w:val="clear" w:color="auto" w:fill="auto"/>
          </w:tcPr>
          <w:p w:rsidR="006432AD" w:rsidRDefault="009B1CF7" w:rsidP="000D0CFF">
            <w:pPr>
              <w:pStyle w:val="HTML-oblikovano"/>
              <w:jc w:val="both"/>
            </w:pPr>
            <w:r>
              <w:rPr>
                <w:rFonts w:ascii="Arial" w:hAnsi="Arial" w:cs="Arial"/>
                <w:bCs/>
                <w:sz w:val="20"/>
                <w:szCs w:val="20"/>
              </w:rPr>
              <w:t xml:space="preserve">  </w:t>
            </w:r>
            <w:r w:rsidR="006432AD">
              <w:rPr>
                <w:rFonts w:ascii="Arial" w:hAnsi="Arial" w:cs="Arial"/>
                <w:bCs/>
                <w:sz w:val="20"/>
                <w:szCs w:val="20"/>
              </w:rPr>
              <w:t>Sedež (naslov) gospodarskega subjekta:</w:t>
            </w:r>
          </w:p>
        </w:tc>
        <w:tc>
          <w:tcPr>
            <w:tcW w:w="6660" w:type="dxa"/>
            <w:gridSpan w:val="2"/>
            <w:shd w:val="clear" w:color="auto" w:fill="auto"/>
          </w:tcPr>
          <w:p w:rsidR="006432AD" w:rsidRDefault="006432AD" w:rsidP="000D0CFF">
            <w:pPr>
              <w:pStyle w:val="HTML-oblikovano"/>
              <w:ind w:left="1173"/>
              <w:jc w:val="both"/>
            </w:pPr>
            <w:r>
              <w:rPr>
                <w:rFonts w:ascii="Arial" w:hAnsi="Arial" w:cs="Arial"/>
                <w:b/>
                <w:sz w:val="20"/>
                <w:szCs w:val="20"/>
              </w:rPr>
              <w:t>_______________________________________</w:t>
            </w:r>
          </w:p>
        </w:tc>
        <w:tc>
          <w:tcPr>
            <w:tcW w:w="1128" w:type="dxa"/>
            <w:shd w:val="clear" w:color="auto" w:fill="auto"/>
          </w:tcPr>
          <w:p w:rsidR="006432AD" w:rsidRDefault="006432AD" w:rsidP="000D0CFF">
            <w:pPr>
              <w:snapToGrid w:val="0"/>
              <w:rPr>
                <w:b/>
                <w:szCs w:val="20"/>
              </w:rPr>
            </w:pPr>
          </w:p>
        </w:tc>
      </w:tr>
    </w:tbl>
    <w:p w:rsidR="006432AD" w:rsidRDefault="006432AD" w:rsidP="006432AD">
      <w:pPr>
        <w:widowControl w:val="0"/>
        <w:autoSpaceDE w:val="0"/>
        <w:rPr>
          <w:szCs w:val="20"/>
        </w:rPr>
      </w:pPr>
    </w:p>
    <w:p w:rsidR="006432AD" w:rsidRDefault="006432AD" w:rsidP="006432AD">
      <w:pPr>
        <w:widowControl w:val="0"/>
        <w:autoSpaceDE w:val="0"/>
        <w:rPr>
          <w:szCs w:val="20"/>
        </w:rPr>
      </w:pPr>
    </w:p>
    <w:p w:rsidR="006432AD" w:rsidRDefault="006432AD" w:rsidP="006432AD">
      <w:pPr>
        <w:widowControl w:val="0"/>
        <w:autoSpaceDE w:val="0"/>
      </w:pPr>
      <w:r>
        <w:rPr>
          <w:szCs w:val="20"/>
        </w:rPr>
        <w:t>S podpisom te izjave pod kazensko in materialno odgovornostjo izjavljamo, da:</w:t>
      </w:r>
    </w:p>
    <w:p w:rsidR="006432AD" w:rsidRDefault="006432AD" w:rsidP="006432AD">
      <w:pPr>
        <w:widowControl w:val="0"/>
        <w:autoSpaceDE w:val="0"/>
        <w:rPr>
          <w:szCs w:val="20"/>
        </w:rPr>
      </w:pPr>
    </w:p>
    <w:p w:rsidR="006432AD" w:rsidRDefault="006432AD" w:rsidP="006432AD">
      <w:pPr>
        <w:widowControl w:val="0"/>
        <w:autoSpaceDE w:val="0"/>
        <w:rPr>
          <w:szCs w:val="20"/>
        </w:rPr>
      </w:pPr>
    </w:p>
    <w:p w:rsidR="006432AD" w:rsidRDefault="006432AD" w:rsidP="00104777">
      <w:pPr>
        <w:numPr>
          <w:ilvl w:val="0"/>
          <w:numId w:val="5"/>
        </w:numPr>
      </w:pPr>
      <w:r>
        <w:rPr>
          <w:szCs w:val="20"/>
        </w:rPr>
        <w:t>smo vpisani v enega od (ustrezno označite z X):</w:t>
      </w:r>
    </w:p>
    <w:p w:rsidR="006432AD" w:rsidRDefault="006432AD" w:rsidP="006432AD">
      <w:pPr>
        <w:ind w:left="720"/>
      </w:pPr>
      <w:r>
        <w:rPr>
          <w:szCs w:val="20"/>
        </w:rPr>
        <w:t>poklicnih registrov (navedite ustrezen register:</w:t>
      </w:r>
      <w:r>
        <w:rPr>
          <w:b/>
          <w:szCs w:val="20"/>
        </w:rPr>
        <w:t xml:space="preserve"> _______________)</w:t>
      </w:r>
    </w:p>
    <w:p w:rsidR="006432AD" w:rsidRDefault="006432AD" w:rsidP="006432AD">
      <w:pPr>
        <w:ind w:left="720"/>
        <w:rPr>
          <w:szCs w:val="20"/>
        </w:rPr>
      </w:pPr>
    </w:p>
    <w:p w:rsidR="006432AD" w:rsidRDefault="006432AD" w:rsidP="006432AD">
      <w:pPr>
        <w:ind w:left="720"/>
      </w:pPr>
      <w:r>
        <w:rPr>
          <w:szCs w:val="20"/>
        </w:rPr>
        <w:t xml:space="preserve">poslovnih registrov (navedite ustrezen register: </w:t>
      </w:r>
      <w:r>
        <w:rPr>
          <w:b/>
          <w:szCs w:val="20"/>
        </w:rPr>
        <w:t>_______________)</w:t>
      </w:r>
      <w:r>
        <w:rPr>
          <w:szCs w:val="20"/>
        </w:rPr>
        <w:t xml:space="preserve">, </w:t>
      </w:r>
    </w:p>
    <w:p w:rsidR="006432AD" w:rsidRDefault="006432AD" w:rsidP="006432AD">
      <w:pPr>
        <w:ind w:left="720"/>
      </w:pPr>
      <w:r>
        <w:rPr>
          <w:szCs w:val="20"/>
        </w:rPr>
        <w:t>ki se vodijo v državi članici, v kateri imamo sedež;</w:t>
      </w: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highlight w:val="yellow"/>
        </w:rPr>
      </w:pPr>
    </w:p>
    <w:p w:rsidR="006432AD" w:rsidRDefault="006432AD" w:rsidP="006432AD">
      <w:pPr>
        <w:rPr>
          <w:szCs w:val="20"/>
          <w:highlight w:val="yellow"/>
        </w:rPr>
      </w:pPr>
    </w:p>
    <w:tbl>
      <w:tblPr>
        <w:tblW w:w="0" w:type="auto"/>
        <w:tblLayout w:type="fixed"/>
        <w:tblLook w:val="0000" w:firstRow="0" w:lastRow="0" w:firstColumn="0" w:lastColumn="0" w:noHBand="0" w:noVBand="0"/>
      </w:tblPr>
      <w:tblGrid>
        <w:gridCol w:w="3348"/>
        <w:gridCol w:w="1818"/>
        <w:gridCol w:w="4324"/>
      </w:tblGrid>
      <w:tr w:rsidR="006432AD" w:rsidTr="000D0CFF">
        <w:trPr>
          <w:trHeight w:val="241"/>
        </w:trPr>
        <w:tc>
          <w:tcPr>
            <w:tcW w:w="3348" w:type="dxa"/>
            <w:shd w:val="clear" w:color="auto" w:fill="auto"/>
          </w:tcPr>
          <w:p w:rsidR="006432AD" w:rsidRDefault="006432AD" w:rsidP="000D0CFF">
            <w:pPr>
              <w:snapToGrid w:val="0"/>
              <w:rPr>
                <w:szCs w:val="20"/>
              </w:rPr>
            </w:pPr>
          </w:p>
          <w:p w:rsidR="006432AD" w:rsidRDefault="006432AD" w:rsidP="000D0CFF">
            <w:r>
              <w:rPr>
                <w:szCs w:val="20"/>
              </w:rPr>
              <w:t>Kraj: _____________________</w:t>
            </w:r>
          </w:p>
        </w:tc>
        <w:tc>
          <w:tcPr>
            <w:tcW w:w="1818" w:type="dxa"/>
            <w:shd w:val="clear" w:color="auto" w:fill="auto"/>
          </w:tcPr>
          <w:p w:rsidR="006432AD" w:rsidRDefault="006432AD" w:rsidP="000D0CFF">
            <w:pPr>
              <w:snapToGrid w:val="0"/>
              <w:rPr>
                <w:szCs w:val="20"/>
              </w:rPr>
            </w:pPr>
          </w:p>
        </w:tc>
        <w:tc>
          <w:tcPr>
            <w:tcW w:w="4324" w:type="dxa"/>
            <w:shd w:val="clear" w:color="auto" w:fill="auto"/>
          </w:tcPr>
          <w:p w:rsidR="006432AD" w:rsidRDefault="006432AD" w:rsidP="000D0CFF">
            <w:r>
              <w:rPr>
                <w:szCs w:val="20"/>
              </w:rPr>
              <w:t>Ime in priimek odgovorne osebe:</w:t>
            </w:r>
          </w:p>
          <w:p w:rsidR="006432AD" w:rsidRDefault="006432AD" w:rsidP="000D0CFF">
            <w:pPr>
              <w:rPr>
                <w:szCs w:val="20"/>
              </w:rPr>
            </w:pPr>
          </w:p>
          <w:p w:rsidR="006432AD" w:rsidRDefault="006432AD" w:rsidP="000D0CFF">
            <w:r>
              <w:rPr>
                <w:szCs w:val="20"/>
              </w:rPr>
              <w:t>________________________</w:t>
            </w:r>
          </w:p>
          <w:p w:rsidR="006432AD" w:rsidRDefault="006432AD" w:rsidP="000D0CFF">
            <w:pPr>
              <w:rPr>
                <w:szCs w:val="20"/>
              </w:rPr>
            </w:pPr>
          </w:p>
        </w:tc>
      </w:tr>
      <w:tr w:rsidR="006432AD" w:rsidTr="000D0CFF">
        <w:trPr>
          <w:trHeight w:val="483"/>
        </w:trPr>
        <w:tc>
          <w:tcPr>
            <w:tcW w:w="3348" w:type="dxa"/>
            <w:shd w:val="clear" w:color="auto" w:fill="auto"/>
          </w:tcPr>
          <w:p w:rsidR="006432AD" w:rsidRDefault="006432AD" w:rsidP="000D0CFF">
            <w:r>
              <w:rPr>
                <w:szCs w:val="20"/>
              </w:rPr>
              <w:t>Datum</w:t>
            </w:r>
            <w:bookmarkStart w:id="3" w:name="__Fieldmark__45_917383507"/>
            <w:r>
              <w:fldChar w:fldCharType="begin">
                <w:ffData>
                  <w:name w:val=""/>
                  <w:enabled/>
                  <w:calcOnExit w:val="0"/>
                  <w:textInput/>
                </w:ffData>
              </w:fldChar>
            </w:r>
            <w:r>
              <w:instrText xml:space="preserve"> FORMTEXT </w:instrText>
            </w:r>
            <w:r w:rsidR="00AF28CE">
              <w:fldChar w:fldCharType="separate"/>
            </w:r>
            <w:r>
              <w:fldChar w:fldCharType="end"/>
            </w:r>
            <w:bookmarkEnd w:id="3"/>
            <w:r>
              <w:rPr>
                <w:szCs w:val="20"/>
              </w:rPr>
              <w:t>: ____________________</w:t>
            </w:r>
          </w:p>
        </w:tc>
        <w:tc>
          <w:tcPr>
            <w:tcW w:w="1818" w:type="dxa"/>
            <w:shd w:val="clear" w:color="auto" w:fill="auto"/>
          </w:tcPr>
          <w:p w:rsidR="006432AD" w:rsidRDefault="006432AD" w:rsidP="000D0CFF">
            <w:r>
              <w:rPr>
                <w:szCs w:val="20"/>
              </w:rPr>
              <w:t>žig</w:t>
            </w:r>
          </w:p>
        </w:tc>
        <w:tc>
          <w:tcPr>
            <w:tcW w:w="4324" w:type="dxa"/>
            <w:shd w:val="clear" w:color="auto" w:fill="auto"/>
          </w:tcPr>
          <w:p w:rsidR="006432AD" w:rsidRDefault="006432AD" w:rsidP="000D0CFF">
            <w:r>
              <w:rPr>
                <w:szCs w:val="20"/>
              </w:rPr>
              <w:t>________________________</w:t>
            </w:r>
          </w:p>
          <w:p w:rsidR="006432AD" w:rsidRDefault="006432AD" w:rsidP="000D0CFF">
            <w:r>
              <w:rPr>
                <w:szCs w:val="20"/>
              </w:rPr>
              <w:t>Podpis odgovorne osebe</w:t>
            </w:r>
          </w:p>
        </w:tc>
      </w:tr>
    </w:tbl>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957130" w:rsidRDefault="00957130"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7B23A3" w:rsidRDefault="007B23A3" w:rsidP="006432AD">
      <w:pPr>
        <w:rPr>
          <w:szCs w:val="20"/>
        </w:rPr>
      </w:pPr>
    </w:p>
    <w:p w:rsidR="007B23A3" w:rsidRDefault="007B23A3" w:rsidP="006432AD">
      <w:pPr>
        <w:rPr>
          <w:szCs w:val="20"/>
        </w:rPr>
      </w:pPr>
    </w:p>
    <w:p w:rsidR="00E20BA2" w:rsidRDefault="00E20BA2" w:rsidP="006432AD">
      <w:pPr>
        <w:rPr>
          <w:szCs w:val="20"/>
        </w:rPr>
      </w:pPr>
    </w:p>
    <w:p w:rsidR="006432AD" w:rsidRPr="00705C69" w:rsidRDefault="00003E5A" w:rsidP="006432AD">
      <w:pPr>
        <w:jc w:val="right"/>
      </w:pPr>
      <w:r w:rsidRPr="00705C69">
        <w:rPr>
          <w:b/>
          <w:szCs w:val="20"/>
          <w:u w:val="single"/>
        </w:rPr>
        <w:t>RAZPISNI OBRAZEC 7</w:t>
      </w:r>
    </w:p>
    <w:p w:rsidR="006432AD" w:rsidRPr="00705C69" w:rsidRDefault="006432AD" w:rsidP="006432AD">
      <w:pPr>
        <w:rPr>
          <w:szCs w:val="20"/>
        </w:rPr>
      </w:pPr>
    </w:p>
    <w:p w:rsidR="00E20BA2" w:rsidRPr="00705C69" w:rsidRDefault="00E20BA2" w:rsidP="00E20BA2">
      <w:pPr>
        <w:jc w:val="center"/>
        <w:rPr>
          <w:b/>
          <w:szCs w:val="20"/>
        </w:rPr>
      </w:pPr>
      <w:r w:rsidRPr="00705C69">
        <w:rPr>
          <w:b/>
          <w:szCs w:val="20"/>
        </w:rPr>
        <w:t>VZOREC</w:t>
      </w:r>
      <w:r w:rsidR="00DD2BBE" w:rsidRPr="00705C69">
        <w:rPr>
          <w:b/>
          <w:szCs w:val="20"/>
        </w:rPr>
        <w:t xml:space="preserve"> OKVIRNEGA SPORAZUMA</w:t>
      </w:r>
    </w:p>
    <w:p w:rsidR="000529B0" w:rsidRPr="00705C69" w:rsidRDefault="000529B0" w:rsidP="00E20BA2">
      <w:pPr>
        <w:jc w:val="right"/>
        <w:rPr>
          <w:b/>
          <w:szCs w:val="20"/>
          <w:u w:val="single"/>
        </w:rPr>
      </w:pP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rPr>
          <w:b/>
          <w:bCs/>
          <w:sz w:val="22"/>
          <w:lang w:eastAsia="sl-SI"/>
        </w:rPr>
      </w:pP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705C69">
        <w:rPr>
          <w:b/>
          <w:bCs/>
          <w:sz w:val="22"/>
          <w:lang w:eastAsia="sl-SI"/>
        </w:rPr>
        <w:t>OKVIRNI SPORAZUM za »Sukcesivna izvedba gradbeno-vzdrževalnih del«</w:t>
      </w:r>
    </w:p>
    <w:p w:rsidR="00705C69" w:rsidRPr="00705C69" w:rsidRDefault="00466267"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Pr>
          <w:b/>
          <w:bCs/>
          <w:sz w:val="22"/>
          <w:lang w:eastAsia="sl-SI"/>
        </w:rPr>
        <w:t>št. ……/2019</w:t>
      </w: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rPr>
          <w:sz w:val="22"/>
          <w:lang w:eastAsia="sl-SI"/>
        </w:rPr>
      </w:pP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sz w:val="22"/>
          <w:lang w:eastAsia="sl-SI"/>
        </w:rPr>
      </w:pPr>
      <w:r w:rsidRPr="00705C69">
        <w:rPr>
          <w:sz w:val="22"/>
          <w:lang w:eastAsia="sl-SI"/>
        </w:rPr>
        <w:t>(v nadaljevanju: okvirni sporazum)</w:t>
      </w:r>
    </w:p>
    <w:p w:rsidR="00705C69" w:rsidRPr="00705C69" w:rsidRDefault="00705C69" w:rsidP="00705C69">
      <w:pPr>
        <w:suppressAutoHyphens w:val="0"/>
        <w:spacing w:line="240" w:lineRule="auto"/>
        <w:rPr>
          <w:sz w:val="22"/>
          <w:lang w:eastAsia="sl-SI"/>
        </w:rPr>
      </w:pPr>
    </w:p>
    <w:p w:rsidR="00705C69" w:rsidRPr="00705C69" w:rsidRDefault="00705C69" w:rsidP="00705C69">
      <w:pPr>
        <w:suppressAutoHyphens w:val="0"/>
        <w:spacing w:line="240" w:lineRule="auto"/>
        <w:rPr>
          <w:sz w:val="22"/>
          <w:lang w:eastAsia="sl-SI"/>
        </w:rPr>
      </w:pPr>
      <w:r w:rsidRPr="00705C69">
        <w:rPr>
          <w:sz w:val="22"/>
          <w:lang w:eastAsia="sl-SI"/>
        </w:rPr>
        <w:t>ki ga skleneta:</w:t>
      </w:r>
    </w:p>
    <w:p w:rsidR="00705C69" w:rsidRPr="00705C69" w:rsidRDefault="00705C69" w:rsidP="00705C69">
      <w:pPr>
        <w:suppressAutoHyphens w:val="0"/>
        <w:spacing w:line="240" w:lineRule="auto"/>
        <w:rPr>
          <w:sz w:val="22"/>
          <w:lang w:eastAsia="sl-SI"/>
        </w:rPr>
      </w:pP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705C69">
        <w:rPr>
          <w:b/>
          <w:sz w:val="22"/>
          <w:lang w:eastAsia="sl-SI"/>
        </w:rPr>
        <w:t>ŽIVALSKI VRT LJUBLJANA</w:t>
      </w: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705C69">
        <w:rPr>
          <w:b/>
          <w:sz w:val="22"/>
          <w:lang w:eastAsia="sl-SI"/>
        </w:rPr>
        <w:t>Večna pot 70, 1000 Ljubljana,</w:t>
      </w:r>
    </w:p>
    <w:p w:rsidR="00705C69" w:rsidRPr="00FD72F6" w:rsidRDefault="00705C69" w:rsidP="00FD72F6">
      <w:pPr>
        <w:pBdr>
          <w:top w:val="single" w:sz="4" w:space="1" w:color="auto"/>
          <w:left w:val="single" w:sz="4" w:space="4" w:color="auto"/>
          <w:bottom w:val="single" w:sz="4" w:space="1" w:color="auto"/>
          <w:right w:val="single" w:sz="4" w:space="4" w:color="auto"/>
        </w:pBdr>
        <w:suppressAutoHyphens w:val="0"/>
        <w:spacing w:line="240" w:lineRule="auto"/>
        <w:jc w:val="center"/>
        <w:rPr>
          <w:sz w:val="22"/>
          <w:lang w:eastAsia="sl-SI"/>
        </w:rPr>
      </w:pPr>
      <w:r w:rsidRPr="00FD72F6">
        <w:rPr>
          <w:sz w:val="22"/>
          <w:lang w:eastAsia="sl-SI"/>
        </w:rPr>
        <w:t>ki ga zastopa direktorica mag.</w:t>
      </w:r>
      <w:r w:rsidR="00FD72F6" w:rsidRPr="00FD72F6">
        <w:rPr>
          <w:sz w:val="22"/>
          <w:lang w:eastAsia="sl-SI"/>
        </w:rPr>
        <w:t xml:space="preserve"> Zdenka Barbara Ban Fischinger </w:t>
      </w:r>
    </w:p>
    <w:p w:rsidR="00705C69" w:rsidRPr="00FD72F6"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FD72F6">
        <w:rPr>
          <w:sz w:val="22"/>
          <w:lang w:eastAsia="sl-SI"/>
        </w:rPr>
        <w:t>matična številka: 502700000</w:t>
      </w:r>
    </w:p>
    <w:p w:rsidR="00705C69" w:rsidRPr="00FD72F6"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FD72F6">
        <w:rPr>
          <w:sz w:val="22"/>
          <w:lang w:eastAsia="sl-SI"/>
        </w:rPr>
        <w:t>ID številka za DDV: SI 44188960</w:t>
      </w:r>
    </w:p>
    <w:p w:rsidR="00705C69" w:rsidRPr="00FD72F6"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FD72F6">
        <w:rPr>
          <w:sz w:val="22"/>
          <w:lang w:eastAsia="sl-SI"/>
        </w:rPr>
        <w:t xml:space="preserve">TRR št.: </w:t>
      </w:r>
      <w:r w:rsidRPr="00FD72F6">
        <w:rPr>
          <w:bCs/>
          <w:color w:val="000000"/>
          <w:sz w:val="22"/>
          <w:lang w:eastAsia="sl-SI"/>
        </w:rPr>
        <w:t>SI56 0126 1603 0380 391, odprt pri UJP</w:t>
      </w: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FD72F6">
        <w:rPr>
          <w:sz w:val="22"/>
          <w:lang w:eastAsia="sl-SI"/>
        </w:rPr>
        <w:t>(v nadaljevanju:</w:t>
      </w:r>
      <w:r w:rsidRPr="00FD72F6">
        <w:rPr>
          <w:b/>
          <w:sz w:val="22"/>
          <w:lang w:eastAsia="sl-SI"/>
        </w:rPr>
        <w:t xml:space="preserve"> naročnik</w:t>
      </w:r>
      <w:r w:rsidRPr="00FD72F6">
        <w:rPr>
          <w:sz w:val="22"/>
          <w:lang w:eastAsia="sl-SI"/>
        </w:rPr>
        <w:t>)</w:t>
      </w:r>
    </w:p>
    <w:p w:rsidR="00705C69" w:rsidRPr="00705C69" w:rsidRDefault="00705C69" w:rsidP="00705C69">
      <w:pPr>
        <w:suppressAutoHyphens w:val="0"/>
        <w:spacing w:line="240" w:lineRule="auto"/>
        <w:rPr>
          <w:sz w:val="22"/>
          <w:highlight w:val="red"/>
          <w:lang w:eastAsia="sl-SI"/>
        </w:rPr>
      </w:pPr>
    </w:p>
    <w:p w:rsidR="00705C69" w:rsidRPr="00705C69" w:rsidRDefault="00705C69" w:rsidP="00705C69">
      <w:pPr>
        <w:suppressAutoHyphens w:val="0"/>
        <w:spacing w:line="240" w:lineRule="auto"/>
        <w:rPr>
          <w:sz w:val="22"/>
          <w:lang w:eastAsia="sl-SI"/>
        </w:rPr>
      </w:pPr>
      <w:r w:rsidRPr="00705C69">
        <w:rPr>
          <w:sz w:val="22"/>
          <w:lang w:eastAsia="sl-SI"/>
        </w:rPr>
        <w:t>in</w:t>
      </w:r>
    </w:p>
    <w:p w:rsidR="00705C69" w:rsidRPr="00705C69" w:rsidRDefault="00705C69" w:rsidP="00705C69">
      <w:pPr>
        <w:suppressAutoHyphens w:val="0"/>
        <w:spacing w:line="240" w:lineRule="auto"/>
        <w:rPr>
          <w:sz w:val="22"/>
          <w:lang w:eastAsia="sl-SI"/>
        </w:rPr>
      </w:pP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705C69">
        <w:rPr>
          <w:b/>
          <w:bCs/>
          <w:sz w:val="22"/>
          <w:lang w:eastAsia="sl-SI"/>
        </w:rPr>
        <w:t>…………………….</w:t>
      </w:r>
      <w:r>
        <w:rPr>
          <w:b/>
          <w:bCs/>
          <w:sz w:val="22"/>
          <w:lang w:eastAsia="sl-SI"/>
        </w:rPr>
        <w:t>……………………….………</w:t>
      </w: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705C69">
        <w:rPr>
          <w:b/>
          <w:bCs/>
          <w:sz w:val="22"/>
          <w:lang w:eastAsia="sl-SI"/>
        </w:rPr>
        <w:t>……………………………………………………</w:t>
      </w:r>
      <w:r>
        <w:rPr>
          <w:b/>
          <w:bCs/>
          <w:sz w:val="22"/>
          <w:lang w:eastAsia="sl-SI"/>
        </w:rPr>
        <w:t>,</w:t>
      </w:r>
    </w:p>
    <w:p w:rsidR="00705C69" w:rsidRPr="00FD72F6" w:rsidRDefault="00705C69" w:rsidP="00FD72F6">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705C69">
        <w:rPr>
          <w:bCs/>
          <w:sz w:val="22"/>
          <w:lang w:eastAsia="sl-SI"/>
        </w:rPr>
        <w:t>ki jo/ga zastopa ………………………………</w:t>
      </w: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705C69">
        <w:rPr>
          <w:sz w:val="22"/>
          <w:lang w:eastAsia="sl-SI"/>
        </w:rPr>
        <w:t>matična številka: ........................................</w:t>
      </w: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705C69">
        <w:rPr>
          <w:sz w:val="22"/>
          <w:lang w:eastAsia="sl-SI"/>
        </w:rPr>
        <w:t>ID št. za DDV: .........................................</w:t>
      </w: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705C69">
        <w:rPr>
          <w:sz w:val="22"/>
          <w:lang w:eastAsia="sl-SI"/>
        </w:rPr>
        <w:t>TRR št.: SI56 .............................................</w:t>
      </w:r>
    </w:p>
    <w:p w:rsidR="00705C69" w:rsidRPr="00705C69"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705C69">
        <w:rPr>
          <w:sz w:val="22"/>
          <w:lang w:eastAsia="sl-SI"/>
        </w:rPr>
        <w:t xml:space="preserve">(v nadaljevanju: </w:t>
      </w:r>
      <w:r w:rsidRPr="00705C69">
        <w:rPr>
          <w:b/>
          <w:bCs/>
          <w:sz w:val="22"/>
          <w:lang w:eastAsia="sl-SI"/>
        </w:rPr>
        <w:t>izvajalec)</w:t>
      </w:r>
    </w:p>
    <w:p w:rsidR="00705C69" w:rsidRPr="00705C69" w:rsidRDefault="00705C69" w:rsidP="00705C69">
      <w:pPr>
        <w:suppressAutoHyphens w:val="0"/>
        <w:spacing w:line="240" w:lineRule="auto"/>
        <w:rPr>
          <w:sz w:val="22"/>
          <w:lang w:eastAsia="sl-SI"/>
        </w:rPr>
      </w:pPr>
    </w:p>
    <w:p w:rsidR="00705C69" w:rsidRPr="00705C69" w:rsidRDefault="00705C69" w:rsidP="00705C69">
      <w:pPr>
        <w:suppressAutoHyphens w:val="0"/>
        <w:spacing w:line="240" w:lineRule="auto"/>
        <w:rPr>
          <w:b/>
          <w:sz w:val="22"/>
          <w:lang w:eastAsia="sl-SI"/>
        </w:rPr>
      </w:pPr>
    </w:p>
    <w:p w:rsidR="00705C69" w:rsidRPr="00705C69" w:rsidRDefault="00705C69" w:rsidP="00705C69">
      <w:pPr>
        <w:suppressAutoHyphens w:val="0"/>
        <w:autoSpaceDE w:val="0"/>
        <w:autoSpaceDN w:val="0"/>
        <w:adjustRightInd w:val="0"/>
        <w:spacing w:line="240" w:lineRule="auto"/>
        <w:rPr>
          <w:b/>
          <w:bCs/>
          <w:sz w:val="22"/>
          <w:lang w:eastAsia="sl-SI"/>
        </w:rPr>
      </w:pPr>
      <w:r w:rsidRPr="00705C69">
        <w:rPr>
          <w:b/>
          <w:bCs/>
          <w:sz w:val="22"/>
          <w:lang w:eastAsia="sl-SI"/>
        </w:rPr>
        <w:t>I. SPLOŠNE DOLOČBE</w:t>
      </w:r>
    </w:p>
    <w:p w:rsidR="00705C69" w:rsidRPr="00705C69" w:rsidRDefault="00705C69" w:rsidP="00705C69">
      <w:pPr>
        <w:suppressAutoHyphens w:val="0"/>
        <w:autoSpaceDE w:val="0"/>
        <w:autoSpaceDN w:val="0"/>
        <w:adjustRightInd w:val="0"/>
        <w:spacing w:line="240" w:lineRule="auto"/>
        <w:jc w:val="center"/>
        <w:rPr>
          <w:sz w:val="22"/>
          <w:lang w:eastAsia="sl-SI"/>
        </w:rPr>
      </w:pPr>
      <w:r w:rsidRPr="00705C69">
        <w:rPr>
          <w:sz w:val="22"/>
          <w:lang w:val="it-IT" w:eastAsia="sl-SI"/>
        </w:rPr>
        <w:t xml:space="preserve">1. </w:t>
      </w:r>
      <w:r w:rsidRPr="00705C69">
        <w:rPr>
          <w:sz w:val="22"/>
          <w:lang w:eastAsia="sl-SI"/>
        </w:rPr>
        <w:t>člen</w:t>
      </w:r>
    </w:p>
    <w:p w:rsidR="00705C69" w:rsidRPr="00705C69" w:rsidRDefault="00705C69" w:rsidP="00705C69">
      <w:pPr>
        <w:suppressAutoHyphens w:val="0"/>
        <w:autoSpaceDE w:val="0"/>
        <w:autoSpaceDN w:val="0"/>
        <w:adjustRightInd w:val="0"/>
        <w:spacing w:line="240" w:lineRule="auto"/>
        <w:rPr>
          <w:sz w:val="22"/>
          <w:lang w:val="it-IT" w:eastAsia="sl-SI"/>
        </w:rPr>
      </w:pPr>
    </w:p>
    <w:p w:rsidR="00705C69" w:rsidRPr="00705C69" w:rsidRDefault="00705C69" w:rsidP="00705C69">
      <w:pPr>
        <w:suppressAutoHyphens w:val="0"/>
        <w:autoSpaceDE w:val="0"/>
        <w:autoSpaceDN w:val="0"/>
        <w:adjustRightInd w:val="0"/>
        <w:spacing w:line="240" w:lineRule="auto"/>
        <w:rPr>
          <w:sz w:val="22"/>
          <w:lang w:val="it-IT" w:eastAsia="sl-SI"/>
        </w:rPr>
      </w:pPr>
      <w:proofErr w:type="spellStart"/>
      <w:r w:rsidRPr="00705C69">
        <w:rPr>
          <w:sz w:val="22"/>
          <w:lang w:val="it-IT" w:eastAsia="sl-SI"/>
        </w:rPr>
        <w:t>Stranki</w:t>
      </w:r>
      <w:proofErr w:type="spellEnd"/>
      <w:r w:rsidRPr="00705C69">
        <w:rPr>
          <w:sz w:val="22"/>
          <w:lang w:val="it-IT" w:eastAsia="sl-SI"/>
        </w:rPr>
        <w:t xml:space="preserve"> </w:t>
      </w:r>
      <w:proofErr w:type="spellStart"/>
      <w:r w:rsidRPr="00705C69">
        <w:rPr>
          <w:sz w:val="22"/>
          <w:lang w:val="it-IT" w:eastAsia="sl-SI"/>
        </w:rPr>
        <w:t>okvirnega</w:t>
      </w:r>
      <w:proofErr w:type="spellEnd"/>
      <w:r w:rsidRPr="00705C69">
        <w:rPr>
          <w:sz w:val="22"/>
          <w:lang w:val="it-IT" w:eastAsia="sl-SI"/>
        </w:rPr>
        <w:t xml:space="preserve"> </w:t>
      </w:r>
      <w:proofErr w:type="spellStart"/>
      <w:r w:rsidRPr="00705C69">
        <w:rPr>
          <w:sz w:val="22"/>
          <w:lang w:val="it-IT" w:eastAsia="sl-SI"/>
        </w:rPr>
        <w:t>sporazuma</w:t>
      </w:r>
      <w:proofErr w:type="spellEnd"/>
      <w:r w:rsidRPr="00705C69">
        <w:rPr>
          <w:sz w:val="22"/>
          <w:lang w:val="it-IT" w:eastAsia="sl-SI"/>
        </w:rPr>
        <w:t xml:space="preserve"> </w:t>
      </w:r>
      <w:proofErr w:type="spellStart"/>
      <w:r w:rsidRPr="00705C69">
        <w:rPr>
          <w:sz w:val="22"/>
          <w:lang w:val="it-IT" w:eastAsia="sl-SI"/>
        </w:rPr>
        <w:t>predhodno</w:t>
      </w:r>
      <w:proofErr w:type="spellEnd"/>
      <w:r w:rsidRPr="00705C69">
        <w:rPr>
          <w:sz w:val="22"/>
          <w:lang w:val="it-IT" w:eastAsia="sl-SI"/>
        </w:rPr>
        <w:t xml:space="preserve"> </w:t>
      </w:r>
      <w:proofErr w:type="spellStart"/>
      <w:r w:rsidRPr="00705C69">
        <w:rPr>
          <w:sz w:val="22"/>
          <w:lang w:val="it-IT" w:eastAsia="sl-SI"/>
        </w:rPr>
        <w:t>ugotovita</w:t>
      </w:r>
      <w:proofErr w:type="spellEnd"/>
      <w:r w:rsidRPr="00705C69">
        <w:rPr>
          <w:sz w:val="22"/>
          <w:lang w:val="it-IT" w:eastAsia="sl-SI"/>
        </w:rPr>
        <w:t>, da:</w:t>
      </w:r>
    </w:p>
    <w:p w:rsidR="00705C69" w:rsidRPr="00705C69" w:rsidRDefault="00705C69" w:rsidP="00104777">
      <w:pPr>
        <w:numPr>
          <w:ilvl w:val="0"/>
          <w:numId w:val="17"/>
        </w:numPr>
        <w:tabs>
          <w:tab w:val="left" w:pos="790"/>
        </w:tabs>
        <w:suppressAutoHyphens w:val="0"/>
        <w:autoSpaceDE w:val="0"/>
        <w:autoSpaceDN w:val="0"/>
        <w:adjustRightInd w:val="0"/>
        <w:spacing w:line="240" w:lineRule="auto"/>
        <w:ind w:left="360"/>
        <w:rPr>
          <w:sz w:val="22"/>
          <w:lang w:eastAsia="sl-SI"/>
        </w:rPr>
      </w:pPr>
      <w:r w:rsidRPr="00705C69">
        <w:rPr>
          <w:sz w:val="22"/>
          <w:lang w:val="it-IT" w:eastAsia="sl-SI"/>
        </w:rPr>
        <w:t xml:space="preserve">so bili </w:t>
      </w:r>
      <w:proofErr w:type="spellStart"/>
      <w:r w:rsidRPr="00705C69">
        <w:rPr>
          <w:sz w:val="22"/>
          <w:lang w:val="it-IT" w:eastAsia="sl-SI"/>
        </w:rPr>
        <w:t>izbrani</w:t>
      </w:r>
      <w:proofErr w:type="spellEnd"/>
      <w:r w:rsidRPr="00705C69">
        <w:rPr>
          <w:sz w:val="22"/>
          <w:lang w:val="it-IT" w:eastAsia="sl-SI"/>
        </w:rPr>
        <w:t xml:space="preserve"> </w:t>
      </w:r>
      <w:proofErr w:type="spellStart"/>
      <w:r w:rsidRPr="00705C69">
        <w:rPr>
          <w:sz w:val="22"/>
          <w:lang w:val="it-IT" w:eastAsia="sl-SI"/>
        </w:rPr>
        <w:t>ponudniki</w:t>
      </w:r>
      <w:proofErr w:type="spellEnd"/>
      <w:r w:rsidRPr="00705C69">
        <w:rPr>
          <w:sz w:val="22"/>
          <w:lang w:val="it-IT" w:eastAsia="sl-SI"/>
        </w:rPr>
        <w:t xml:space="preserve"> </w:t>
      </w:r>
      <w:proofErr w:type="spellStart"/>
      <w:r w:rsidRPr="00705C69">
        <w:rPr>
          <w:sz w:val="22"/>
          <w:lang w:val="it-IT" w:eastAsia="sl-SI"/>
        </w:rPr>
        <w:t>izbrani</w:t>
      </w:r>
      <w:proofErr w:type="spellEnd"/>
      <w:r w:rsidRPr="00705C69">
        <w:rPr>
          <w:sz w:val="22"/>
          <w:lang w:val="it-IT" w:eastAsia="sl-SI"/>
        </w:rPr>
        <w:t xml:space="preserve"> </w:t>
      </w:r>
      <w:proofErr w:type="spellStart"/>
      <w:r w:rsidRPr="00705C69">
        <w:rPr>
          <w:sz w:val="22"/>
          <w:lang w:val="it-IT" w:eastAsia="sl-SI"/>
        </w:rPr>
        <w:t>na</w:t>
      </w:r>
      <w:proofErr w:type="spellEnd"/>
      <w:r w:rsidRPr="00705C69">
        <w:rPr>
          <w:sz w:val="22"/>
          <w:lang w:val="it-IT" w:eastAsia="sl-SI"/>
        </w:rPr>
        <w:t xml:space="preserve"> </w:t>
      </w:r>
      <w:proofErr w:type="spellStart"/>
      <w:r w:rsidRPr="00705C69">
        <w:rPr>
          <w:sz w:val="22"/>
          <w:lang w:val="it-IT" w:eastAsia="sl-SI"/>
        </w:rPr>
        <w:t>podlagi</w:t>
      </w:r>
      <w:proofErr w:type="spellEnd"/>
      <w:r w:rsidRPr="00705C69">
        <w:rPr>
          <w:sz w:val="22"/>
          <w:lang w:val="it-IT" w:eastAsia="sl-SI"/>
        </w:rPr>
        <w:t xml:space="preserve"> </w:t>
      </w:r>
      <w:proofErr w:type="spellStart"/>
      <w:r w:rsidRPr="00705C69">
        <w:rPr>
          <w:sz w:val="22"/>
          <w:lang w:val="it-IT" w:eastAsia="sl-SI"/>
        </w:rPr>
        <w:t>izvedenega</w:t>
      </w:r>
      <w:proofErr w:type="spellEnd"/>
      <w:r w:rsidRPr="00705C69">
        <w:rPr>
          <w:sz w:val="22"/>
          <w:lang w:val="it-IT" w:eastAsia="sl-SI"/>
        </w:rPr>
        <w:t xml:space="preserve"> </w:t>
      </w:r>
      <w:proofErr w:type="spellStart"/>
      <w:r w:rsidRPr="00705C69">
        <w:rPr>
          <w:sz w:val="22"/>
          <w:lang w:val="it-IT" w:eastAsia="sl-SI"/>
        </w:rPr>
        <w:t>postopka</w:t>
      </w:r>
      <w:proofErr w:type="spellEnd"/>
      <w:r w:rsidRPr="00705C69">
        <w:rPr>
          <w:sz w:val="22"/>
          <w:lang w:val="it-IT" w:eastAsia="sl-SI"/>
        </w:rPr>
        <w:t xml:space="preserve"> </w:t>
      </w:r>
      <w:proofErr w:type="spellStart"/>
      <w:r w:rsidRPr="00705C69">
        <w:rPr>
          <w:sz w:val="22"/>
          <w:lang w:val="it-IT" w:eastAsia="sl-SI"/>
        </w:rPr>
        <w:t>javnega</w:t>
      </w:r>
      <w:proofErr w:type="spellEnd"/>
      <w:r w:rsidRPr="00705C69">
        <w:rPr>
          <w:sz w:val="22"/>
          <w:lang w:val="it-IT" w:eastAsia="sl-SI"/>
        </w:rPr>
        <w:t xml:space="preserve"> </w:t>
      </w:r>
      <w:proofErr w:type="spellStart"/>
      <w:r w:rsidRPr="00705C69">
        <w:rPr>
          <w:sz w:val="22"/>
          <w:lang w:val="it-IT" w:eastAsia="sl-SI"/>
        </w:rPr>
        <w:t>naro</w:t>
      </w:r>
      <w:proofErr w:type="spellEnd"/>
      <w:r w:rsidRPr="00705C69">
        <w:rPr>
          <w:sz w:val="22"/>
          <w:lang w:eastAsia="sl-SI"/>
        </w:rPr>
        <w:t xml:space="preserve">čila po odprtem postopku s sklenitvijo okvirnega sporazuma z odpiranjem konkurence, objavljenem na Portalu javnih naročil pri Uradnem listu RS z dne ................ 2018, oznaka naročila JN……………./2018 in v Dopolnilu k Uradnemu listu Evropske unije z dne ………….2018, oznaka naročila ……………………., </w:t>
      </w:r>
    </w:p>
    <w:p w:rsidR="00705C69" w:rsidRDefault="00705C69" w:rsidP="00104777">
      <w:pPr>
        <w:numPr>
          <w:ilvl w:val="0"/>
          <w:numId w:val="17"/>
        </w:numPr>
        <w:tabs>
          <w:tab w:val="left" w:pos="790"/>
        </w:tabs>
        <w:suppressAutoHyphens w:val="0"/>
        <w:autoSpaceDE w:val="0"/>
        <w:autoSpaceDN w:val="0"/>
        <w:adjustRightInd w:val="0"/>
        <w:spacing w:line="240" w:lineRule="auto"/>
        <w:ind w:left="360"/>
        <w:rPr>
          <w:sz w:val="22"/>
          <w:lang w:eastAsia="sl-SI"/>
        </w:rPr>
      </w:pPr>
      <w:r w:rsidRPr="00705C69">
        <w:rPr>
          <w:sz w:val="22"/>
          <w:lang w:val="it-IT" w:eastAsia="sl-SI"/>
        </w:rPr>
        <w:t xml:space="preserve">je </w:t>
      </w:r>
      <w:proofErr w:type="spellStart"/>
      <w:r w:rsidRPr="00705C69">
        <w:rPr>
          <w:sz w:val="22"/>
          <w:lang w:val="it-IT" w:eastAsia="sl-SI"/>
        </w:rPr>
        <w:t>odločitev</w:t>
      </w:r>
      <w:proofErr w:type="spellEnd"/>
      <w:r w:rsidRPr="00705C69">
        <w:rPr>
          <w:sz w:val="22"/>
          <w:lang w:val="it-IT" w:eastAsia="sl-SI"/>
        </w:rPr>
        <w:t xml:space="preserve"> o </w:t>
      </w:r>
      <w:proofErr w:type="spellStart"/>
      <w:r w:rsidRPr="00705C69">
        <w:rPr>
          <w:sz w:val="22"/>
          <w:lang w:val="it-IT" w:eastAsia="sl-SI"/>
        </w:rPr>
        <w:t>oddaji</w:t>
      </w:r>
      <w:proofErr w:type="spellEnd"/>
      <w:r w:rsidRPr="00705C69">
        <w:rPr>
          <w:sz w:val="22"/>
          <w:lang w:val="it-IT" w:eastAsia="sl-SI"/>
        </w:rPr>
        <w:t xml:space="preserve"> </w:t>
      </w:r>
      <w:proofErr w:type="spellStart"/>
      <w:r w:rsidRPr="00705C69">
        <w:rPr>
          <w:sz w:val="22"/>
          <w:lang w:val="it-IT" w:eastAsia="sl-SI"/>
        </w:rPr>
        <w:t>javnega</w:t>
      </w:r>
      <w:proofErr w:type="spellEnd"/>
      <w:r w:rsidRPr="00705C69">
        <w:rPr>
          <w:sz w:val="22"/>
          <w:lang w:val="it-IT" w:eastAsia="sl-SI"/>
        </w:rPr>
        <w:t xml:space="preserve"> </w:t>
      </w:r>
      <w:proofErr w:type="spellStart"/>
      <w:r w:rsidRPr="00705C69">
        <w:rPr>
          <w:sz w:val="22"/>
          <w:lang w:val="it-IT" w:eastAsia="sl-SI"/>
        </w:rPr>
        <w:t>naročila</w:t>
      </w:r>
      <w:proofErr w:type="spellEnd"/>
      <w:r w:rsidRPr="00705C69">
        <w:rPr>
          <w:sz w:val="22"/>
          <w:lang w:val="it-IT" w:eastAsia="sl-SI"/>
        </w:rPr>
        <w:t xml:space="preserve"> </w:t>
      </w:r>
      <w:proofErr w:type="spellStart"/>
      <w:r w:rsidRPr="00705C69">
        <w:rPr>
          <w:sz w:val="22"/>
          <w:lang w:val="it-IT" w:eastAsia="sl-SI"/>
        </w:rPr>
        <w:t>št</w:t>
      </w:r>
      <w:proofErr w:type="spellEnd"/>
      <w:r w:rsidRPr="00705C69">
        <w:rPr>
          <w:sz w:val="22"/>
          <w:lang w:val="it-IT" w:eastAsia="sl-SI"/>
        </w:rPr>
        <w:t xml:space="preserve">. ……………… z </w:t>
      </w:r>
      <w:proofErr w:type="spellStart"/>
      <w:r w:rsidRPr="00705C69">
        <w:rPr>
          <w:sz w:val="22"/>
          <w:lang w:val="it-IT" w:eastAsia="sl-SI"/>
        </w:rPr>
        <w:t>dne</w:t>
      </w:r>
      <w:proofErr w:type="spellEnd"/>
      <w:r w:rsidRPr="00705C69">
        <w:rPr>
          <w:sz w:val="22"/>
          <w:lang w:val="it-IT" w:eastAsia="sl-SI"/>
        </w:rPr>
        <w:t xml:space="preserve"> ……………….</w:t>
      </w:r>
      <w:proofErr w:type="spellStart"/>
      <w:r w:rsidRPr="00705C69">
        <w:rPr>
          <w:sz w:val="22"/>
          <w:lang w:val="it-IT" w:eastAsia="sl-SI"/>
        </w:rPr>
        <w:t>po</w:t>
      </w:r>
      <w:proofErr w:type="spellEnd"/>
      <w:r w:rsidRPr="00705C69">
        <w:rPr>
          <w:sz w:val="22"/>
          <w:lang w:val="it-IT" w:eastAsia="sl-SI"/>
        </w:rPr>
        <w:t xml:space="preserve"> </w:t>
      </w:r>
      <w:proofErr w:type="spellStart"/>
      <w:r w:rsidRPr="00705C69">
        <w:rPr>
          <w:sz w:val="22"/>
          <w:lang w:val="it-IT" w:eastAsia="sl-SI"/>
        </w:rPr>
        <w:t>odprtem</w:t>
      </w:r>
      <w:proofErr w:type="spellEnd"/>
      <w:r w:rsidRPr="00705C69">
        <w:rPr>
          <w:sz w:val="22"/>
          <w:lang w:val="it-IT" w:eastAsia="sl-SI"/>
        </w:rPr>
        <w:t xml:space="preserve"> </w:t>
      </w:r>
      <w:proofErr w:type="spellStart"/>
      <w:r w:rsidRPr="00705C69">
        <w:rPr>
          <w:sz w:val="22"/>
          <w:lang w:val="it-IT" w:eastAsia="sl-SI"/>
        </w:rPr>
        <w:t>postopku</w:t>
      </w:r>
      <w:proofErr w:type="spellEnd"/>
      <w:r w:rsidRPr="00705C69">
        <w:rPr>
          <w:sz w:val="22"/>
          <w:lang w:val="it-IT" w:eastAsia="sl-SI"/>
        </w:rPr>
        <w:t xml:space="preserve"> s </w:t>
      </w:r>
      <w:proofErr w:type="spellStart"/>
      <w:r w:rsidRPr="00705C69">
        <w:rPr>
          <w:sz w:val="22"/>
          <w:lang w:val="it-IT" w:eastAsia="sl-SI"/>
        </w:rPr>
        <w:t>sklenitvijo</w:t>
      </w:r>
      <w:proofErr w:type="spellEnd"/>
      <w:r w:rsidRPr="00705C69">
        <w:rPr>
          <w:sz w:val="22"/>
          <w:lang w:val="it-IT" w:eastAsia="sl-SI"/>
        </w:rPr>
        <w:t xml:space="preserve"> </w:t>
      </w:r>
      <w:proofErr w:type="spellStart"/>
      <w:r w:rsidRPr="00705C69">
        <w:rPr>
          <w:sz w:val="22"/>
          <w:lang w:val="it-IT" w:eastAsia="sl-SI"/>
        </w:rPr>
        <w:t>okvirnega</w:t>
      </w:r>
      <w:proofErr w:type="spellEnd"/>
      <w:r w:rsidRPr="00705C69">
        <w:rPr>
          <w:sz w:val="22"/>
          <w:lang w:val="it-IT" w:eastAsia="sl-SI"/>
        </w:rPr>
        <w:t xml:space="preserve"> </w:t>
      </w:r>
      <w:proofErr w:type="spellStart"/>
      <w:r w:rsidRPr="00705C69">
        <w:rPr>
          <w:sz w:val="22"/>
          <w:lang w:val="it-IT" w:eastAsia="sl-SI"/>
        </w:rPr>
        <w:t>sporazuma</w:t>
      </w:r>
      <w:proofErr w:type="spellEnd"/>
      <w:r w:rsidRPr="00705C69">
        <w:rPr>
          <w:sz w:val="22"/>
          <w:lang w:val="it-IT" w:eastAsia="sl-SI"/>
        </w:rPr>
        <w:t xml:space="preserve"> z </w:t>
      </w:r>
      <w:proofErr w:type="spellStart"/>
      <w:r w:rsidRPr="00705C69">
        <w:rPr>
          <w:sz w:val="22"/>
          <w:lang w:val="it-IT" w:eastAsia="sl-SI"/>
        </w:rPr>
        <w:t>odpiranjem</w:t>
      </w:r>
      <w:proofErr w:type="spellEnd"/>
      <w:r w:rsidRPr="00705C69">
        <w:rPr>
          <w:sz w:val="22"/>
          <w:lang w:val="it-IT" w:eastAsia="sl-SI"/>
        </w:rPr>
        <w:t xml:space="preserve"> </w:t>
      </w:r>
      <w:proofErr w:type="spellStart"/>
      <w:r w:rsidRPr="00705C69">
        <w:rPr>
          <w:sz w:val="22"/>
          <w:lang w:val="it-IT" w:eastAsia="sl-SI"/>
        </w:rPr>
        <w:t>konkurence</w:t>
      </w:r>
      <w:proofErr w:type="spellEnd"/>
      <w:r w:rsidRPr="00705C69">
        <w:rPr>
          <w:sz w:val="22"/>
          <w:lang w:val="it-IT" w:eastAsia="sl-SI"/>
        </w:rPr>
        <w:t xml:space="preserve"> postala </w:t>
      </w:r>
      <w:r w:rsidRPr="00705C69">
        <w:rPr>
          <w:sz w:val="22"/>
          <w:lang w:eastAsia="sl-SI"/>
        </w:rPr>
        <w:t xml:space="preserve">pravnomočna dne ………… 2018, </w:t>
      </w:r>
    </w:p>
    <w:p w:rsidR="006C72E3" w:rsidRDefault="00705C69" w:rsidP="00104777">
      <w:pPr>
        <w:numPr>
          <w:ilvl w:val="0"/>
          <w:numId w:val="17"/>
        </w:numPr>
        <w:tabs>
          <w:tab w:val="left" w:pos="790"/>
        </w:tabs>
        <w:suppressAutoHyphens w:val="0"/>
        <w:autoSpaceDE w:val="0"/>
        <w:autoSpaceDN w:val="0"/>
        <w:adjustRightInd w:val="0"/>
        <w:spacing w:line="240" w:lineRule="auto"/>
        <w:ind w:left="360"/>
        <w:rPr>
          <w:sz w:val="22"/>
          <w:lang w:eastAsia="sl-SI"/>
        </w:rPr>
      </w:pPr>
      <w:r w:rsidRPr="00705C69">
        <w:rPr>
          <w:sz w:val="22"/>
          <w:lang w:eastAsia="sl-SI"/>
        </w:rPr>
        <w:t xml:space="preserve">je naročnik sklenil okvirni sporazum s ponudniki, ki so izpolnili pogoj za sodelovanje po odprtem postopku (s ponudniki, ki so oddali dopustno ponudbo), </w:t>
      </w:r>
    </w:p>
    <w:p w:rsidR="006C72E3" w:rsidRDefault="006C72E3" w:rsidP="00104777">
      <w:pPr>
        <w:numPr>
          <w:ilvl w:val="0"/>
          <w:numId w:val="17"/>
        </w:numPr>
        <w:tabs>
          <w:tab w:val="left" w:pos="790"/>
        </w:tabs>
        <w:suppressAutoHyphens w:val="0"/>
        <w:autoSpaceDE w:val="0"/>
        <w:autoSpaceDN w:val="0"/>
        <w:adjustRightInd w:val="0"/>
        <w:spacing w:line="240" w:lineRule="auto"/>
        <w:ind w:left="360"/>
        <w:rPr>
          <w:sz w:val="22"/>
          <w:lang w:eastAsia="sl-SI"/>
        </w:rPr>
      </w:pPr>
      <w:r w:rsidRPr="006C72E3">
        <w:rPr>
          <w:sz w:val="22"/>
          <w:lang w:eastAsia="sl-SI"/>
        </w:rPr>
        <w:t>bo naročnik enkrat letno odpiral konkurenco za naročila v enoletnem obdobju po določilih b) točke sedmega odstavka 48. čle</w:t>
      </w:r>
      <w:r>
        <w:rPr>
          <w:sz w:val="22"/>
          <w:lang w:eastAsia="sl-SI"/>
        </w:rPr>
        <w:t>na ZJN-3,</w:t>
      </w:r>
    </w:p>
    <w:p w:rsidR="00345671" w:rsidRPr="006C72E3" w:rsidRDefault="00345671" w:rsidP="00104777">
      <w:pPr>
        <w:numPr>
          <w:ilvl w:val="0"/>
          <w:numId w:val="17"/>
        </w:numPr>
        <w:tabs>
          <w:tab w:val="left" w:pos="790"/>
        </w:tabs>
        <w:suppressAutoHyphens w:val="0"/>
        <w:autoSpaceDE w:val="0"/>
        <w:autoSpaceDN w:val="0"/>
        <w:adjustRightInd w:val="0"/>
        <w:spacing w:line="240" w:lineRule="auto"/>
        <w:ind w:left="360"/>
        <w:rPr>
          <w:sz w:val="22"/>
          <w:lang w:eastAsia="sl-SI"/>
        </w:rPr>
      </w:pPr>
      <w:r w:rsidRPr="00345671">
        <w:rPr>
          <w:sz w:val="22"/>
          <w:lang w:eastAsia="sl-SI"/>
        </w:rPr>
        <w:t xml:space="preserve">skladno z Uredbo o zelenem javnem naročanju (Uradni list RS, št. 51/17) in s prilogo 1 Uredbe </w:t>
      </w:r>
      <w:r>
        <w:rPr>
          <w:sz w:val="22"/>
          <w:lang w:eastAsia="sl-SI"/>
        </w:rPr>
        <w:t xml:space="preserve">bo </w:t>
      </w:r>
      <w:r w:rsidRPr="00345671">
        <w:rPr>
          <w:sz w:val="22"/>
          <w:lang w:eastAsia="sl-SI"/>
        </w:rPr>
        <w:t>naročnik pri oddaji predmetnega javnega naročila upošteval temeljne in dodatne okoljske zahteve</w:t>
      </w:r>
      <w:r>
        <w:rPr>
          <w:sz w:val="22"/>
          <w:lang w:eastAsia="sl-SI"/>
        </w:rPr>
        <w:t xml:space="preserve"> v kolikor je le-to glede na predmet (posamezni sklop) javnega naročila mogoče,</w:t>
      </w:r>
    </w:p>
    <w:p w:rsidR="00705C69" w:rsidRPr="00705C69" w:rsidRDefault="00705C69" w:rsidP="00104777">
      <w:pPr>
        <w:numPr>
          <w:ilvl w:val="0"/>
          <w:numId w:val="17"/>
        </w:numPr>
        <w:tabs>
          <w:tab w:val="left" w:pos="790"/>
        </w:tabs>
        <w:suppressAutoHyphens w:val="0"/>
        <w:autoSpaceDE w:val="0"/>
        <w:autoSpaceDN w:val="0"/>
        <w:adjustRightInd w:val="0"/>
        <w:spacing w:line="240" w:lineRule="auto"/>
        <w:ind w:left="360"/>
        <w:rPr>
          <w:sz w:val="22"/>
          <w:lang w:eastAsia="sl-SI"/>
        </w:rPr>
      </w:pPr>
      <w:r w:rsidRPr="00705C69">
        <w:rPr>
          <w:sz w:val="22"/>
          <w:lang w:eastAsia="sl-SI"/>
        </w:rPr>
        <w:lastRenderedPageBreak/>
        <w:t>izvajalec naročniku zagotavlja, da bo opravljal vse dejavnosti potrebne za izpolnjevanje prevzetih obveznosti po tem okvirnem sporazumu in da izpolnjuje vse pogoje določene z veljavnimi predpisi za izvajanje svojih dejavnosti in za izpolnjevanje  prevzetih obveznosti po tem okvirnem sporazumu.</w:t>
      </w:r>
    </w:p>
    <w:p w:rsidR="00705C69" w:rsidRPr="00705C69" w:rsidRDefault="00705C69" w:rsidP="00705C69">
      <w:pPr>
        <w:tabs>
          <w:tab w:val="left" w:pos="790"/>
        </w:tabs>
        <w:suppressAutoHyphens w:val="0"/>
        <w:autoSpaceDE w:val="0"/>
        <w:autoSpaceDN w:val="0"/>
        <w:adjustRightInd w:val="0"/>
        <w:spacing w:line="240" w:lineRule="auto"/>
        <w:ind w:left="360"/>
        <w:rPr>
          <w:sz w:val="22"/>
          <w:highlight w:val="red"/>
          <w:lang w:eastAsia="sl-SI"/>
        </w:rPr>
      </w:pPr>
    </w:p>
    <w:p w:rsidR="00705C69" w:rsidRPr="00705C69" w:rsidRDefault="00705C69" w:rsidP="00705C69">
      <w:pPr>
        <w:suppressAutoHyphens w:val="0"/>
        <w:autoSpaceDE w:val="0"/>
        <w:autoSpaceDN w:val="0"/>
        <w:adjustRightInd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b/>
          <w:bCs/>
          <w:sz w:val="22"/>
          <w:lang w:eastAsia="sl-SI"/>
        </w:rPr>
      </w:pPr>
      <w:r w:rsidRPr="00705C69">
        <w:rPr>
          <w:b/>
          <w:bCs/>
          <w:sz w:val="22"/>
          <w:lang w:eastAsia="sl-SI"/>
        </w:rPr>
        <w:t>II. PREDMET OKVIRNEGA SPORAZUMA</w:t>
      </w:r>
    </w:p>
    <w:p w:rsidR="00705C69" w:rsidRPr="00705C69" w:rsidRDefault="00705C69" w:rsidP="00705C69">
      <w:pPr>
        <w:suppressAutoHyphens w:val="0"/>
        <w:autoSpaceDE w:val="0"/>
        <w:autoSpaceDN w:val="0"/>
        <w:adjustRightInd w:val="0"/>
        <w:spacing w:line="240" w:lineRule="auto"/>
        <w:jc w:val="center"/>
        <w:rPr>
          <w:sz w:val="22"/>
          <w:lang w:eastAsia="sl-SI"/>
        </w:rPr>
      </w:pPr>
    </w:p>
    <w:p w:rsidR="00705C69" w:rsidRPr="00705C69" w:rsidRDefault="00705C69" w:rsidP="00705C69">
      <w:pPr>
        <w:suppressAutoHyphens w:val="0"/>
        <w:autoSpaceDE w:val="0"/>
        <w:autoSpaceDN w:val="0"/>
        <w:adjustRightInd w:val="0"/>
        <w:spacing w:line="240" w:lineRule="auto"/>
        <w:jc w:val="center"/>
        <w:rPr>
          <w:sz w:val="22"/>
          <w:lang w:eastAsia="sl-SI"/>
        </w:rPr>
      </w:pPr>
      <w:r w:rsidRPr="00705C69">
        <w:rPr>
          <w:sz w:val="22"/>
          <w:lang w:eastAsia="sl-SI"/>
        </w:rPr>
        <w:t>2. člen</w:t>
      </w:r>
    </w:p>
    <w:p w:rsidR="00705C69" w:rsidRPr="00705C69" w:rsidRDefault="00705C69" w:rsidP="00705C69">
      <w:pPr>
        <w:suppressAutoHyphens w:val="0"/>
        <w:autoSpaceDE w:val="0"/>
        <w:autoSpaceDN w:val="0"/>
        <w:adjustRightInd w:val="0"/>
        <w:spacing w:line="240" w:lineRule="auto"/>
        <w:jc w:val="center"/>
        <w:rPr>
          <w:sz w:val="22"/>
          <w:lang w:eastAsia="sl-SI"/>
        </w:rPr>
      </w:pPr>
    </w:p>
    <w:p w:rsid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Izvajalec se zavezuje, da bo naročniku dobavljal blago/opravljal storitve/gradnje</w:t>
      </w:r>
      <w:r>
        <w:rPr>
          <w:sz w:val="22"/>
          <w:lang w:eastAsia="sl-SI"/>
        </w:rPr>
        <w:t>, in sicer za (prilagoditi glede na sklop</w:t>
      </w:r>
      <w:r w:rsidR="00587EF2">
        <w:rPr>
          <w:sz w:val="22"/>
          <w:lang w:eastAsia="sl-SI"/>
        </w:rPr>
        <w:t>/-</w:t>
      </w:r>
      <w:r>
        <w:rPr>
          <w:sz w:val="22"/>
          <w:lang w:eastAsia="sl-SI"/>
        </w:rPr>
        <w:t>e, za katere</w:t>
      </w:r>
      <w:r w:rsidR="00587EF2">
        <w:rPr>
          <w:sz w:val="22"/>
          <w:lang w:eastAsia="sl-SI"/>
        </w:rPr>
        <w:t>ga/-e</w:t>
      </w:r>
      <w:r>
        <w:rPr>
          <w:sz w:val="22"/>
          <w:lang w:eastAsia="sl-SI"/>
        </w:rPr>
        <w:t xml:space="preserve"> ponudnik oddaja ponudbo):</w:t>
      </w:r>
    </w:p>
    <w:p w:rsidR="00705C69" w:rsidRPr="00705C69" w:rsidRDefault="00705C69" w:rsidP="00104777">
      <w:pPr>
        <w:numPr>
          <w:ilvl w:val="0"/>
          <w:numId w:val="20"/>
        </w:numPr>
        <w:suppressAutoHyphens w:val="0"/>
        <w:autoSpaceDE w:val="0"/>
        <w:autoSpaceDN w:val="0"/>
        <w:adjustRightInd w:val="0"/>
        <w:spacing w:line="240" w:lineRule="auto"/>
        <w:rPr>
          <w:sz w:val="22"/>
          <w:lang w:eastAsia="sl-SI"/>
        </w:rPr>
      </w:pPr>
      <w:r w:rsidRPr="00705C69">
        <w:rPr>
          <w:sz w:val="22"/>
          <w:lang w:eastAsia="sl-SI"/>
        </w:rPr>
        <w:t xml:space="preserve">SKLOP: ZEMELJSKO GRADBENA DELA </w:t>
      </w:r>
    </w:p>
    <w:p w:rsidR="00705C69" w:rsidRPr="00705C69" w:rsidRDefault="00705C69" w:rsidP="00104777">
      <w:pPr>
        <w:numPr>
          <w:ilvl w:val="0"/>
          <w:numId w:val="20"/>
        </w:numPr>
        <w:suppressAutoHyphens w:val="0"/>
        <w:autoSpaceDE w:val="0"/>
        <w:autoSpaceDN w:val="0"/>
        <w:adjustRightInd w:val="0"/>
        <w:spacing w:line="240" w:lineRule="auto"/>
        <w:rPr>
          <w:sz w:val="22"/>
          <w:lang w:eastAsia="sl-SI"/>
        </w:rPr>
      </w:pPr>
      <w:r w:rsidRPr="00705C69">
        <w:rPr>
          <w:sz w:val="22"/>
          <w:lang w:eastAsia="sl-SI"/>
        </w:rPr>
        <w:t>SKLOP: KROVSKO TESARSKA DELA</w:t>
      </w:r>
    </w:p>
    <w:p w:rsidR="00705C69" w:rsidRPr="00705C69" w:rsidRDefault="00705C69" w:rsidP="00104777">
      <w:pPr>
        <w:numPr>
          <w:ilvl w:val="0"/>
          <w:numId w:val="20"/>
        </w:numPr>
        <w:suppressAutoHyphens w:val="0"/>
        <w:autoSpaceDE w:val="0"/>
        <w:autoSpaceDN w:val="0"/>
        <w:adjustRightInd w:val="0"/>
        <w:spacing w:line="240" w:lineRule="auto"/>
        <w:rPr>
          <w:sz w:val="22"/>
          <w:lang w:eastAsia="sl-SI"/>
        </w:rPr>
      </w:pPr>
      <w:r w:rsidRPr="00705C69">
        <w:rPr>
          <w:sz w:val="22"/>
          <w:lang w:eastAsia="sl-SI"/>
        </w:rPr>
        <w:t>SKLOP: KOVINARSKA DELA</w:t>
      </w:r>
    </w:p>
    <w:p w:rsidR="00705C69" w:rsidRPr="00705C69" w:rsidRDefault="00705C69" w:rsidP="00104777">
      <w:pPr>
        <w:numPr>
          <w:ilvl w:val="0"/>
          <w:numId w:val="20"/>
        </w:numPr>
        <w:suppressAutoHyphens w:val="0"/>
        <w:autoSpaceDE w:val="0"/>
        <w:autoSpaceDN w:val="0"/>
        <w:adjustRightInd w:val="0"/>
        <w:spacing w:line="240" w:lineRule="auto"/>
        <w:rPr>
          <w:sz w:val="22"/>
          <w:lang w:eastAsia="sl-SI"/>
        </w:rPr>
      </w:pPr>
      <w:r w:rsidRPr="00705C69">
        <w:rPr>
          <w:sz w:val="22"/>
          <w:lang w:eastAsia="sl-SI"/>
        </w:rPr>
        <w:t>SKLOP: ELEKTRO DELA</w:t>
      </w:r>
    </w:p>
    <w:p w:rsidR="00705C69" w:rsidRPr="00705C69" w:rsidRDefault="00705C69" w:rsidP="00104777">
      <w:pPr>
        <w:numPr>
          <w:ilvl w:val="0"/>
          <w:numId w:val="20"/>
        </w:numPr>
        <w:suppressAutoHyphens w:val="0"/>
        <w:autoSpaceDE w:val="0"/>
        <w:autoSpaceDN w:val="0"/>
        <w:adjustRightInd w:val="0"/>
        <w:spacing w:line="240" w:lineRule="auto"/>
        <w:rPr>
          <w:sz w:val="22"/>
          <w:lang w:eastAsia="sl-SI"/>
        </w:rPr>
      </w:pPr>
      <w:r w:rsidRPr="00705C69">
        <w:rPr>
          <w:sz w:val="22"/>
          <w:lang w:eastAsia="sl-SI"/>
        </w:rPr>
        <w:t>SKLOP: VRTNARSKO GOZDARSKA DELA</w:t>
      </w: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na podlagi svoje ponudbe št. …………… z dne …………… in  odločitve o oddaji javnega naročila št. …………..z dne</w:t>
      </w:r>
      <w:r w:rsidRPr="00705C69">
        <w:rPr>
          <w:color w:val="000000"/>
          <w:sz w:val="22"/>
          <w:lang w:eastAsia="sl-SI"/>
        </w:rPr>
        <w:t xml:space="preserve"> …………. 2018</w:t>
      </w:r>
      <w:r w:rsidRPr="00705C69">
        <w:rPr>
          <w:sz w:val="22"/>
          <w:lang w:eastAsia="sl-SI"/>
        </w:rPr>
        <w:t xml:space="preserve"> na lokacijo – </w:t>
      </w:r>
      <w:proofErr w:type="spellStart"/>
      <w:r w:rsidRPr="00705C69">
        <w:rPr>
          <w:sz w:val="22"/>
          <w:lang w:eastAsia="sl-SI"/>
        </w:rPr>
        <w:t>fco</w:t>
      </w:r>
      <w:proofErr w:type="spellEnd"/>
      <w:r w:rsidRPr="00705C69">
        <w:rPr>
          <w:sz w:val="22"/>
          <w:lang w:eastAsia="sl-SI"/>
        </w:rPr>
        <w:t xml:space="preserve"> naročnik Živalski vrt, Večna pot 70, 1000 Ljubljana in/ali Enota Gmajnice, Gmajnice 30, 1000 Ljubljana s sklenitvijo okvirnega sporazuma v okvirnih količinah, ki jih bo naročnik določil vsako leto posebej.</w:t>
      </w:r>
    </w:p>
    <w:p w:rsidR="00705C69" w:rsidRPr="00705C69" w:rsidRDefault="00705C69" w:rsidP="00705C69">
      <w:pPr>
        <w:suppressAutoHyphens w:val="0"/>
        <w:autoSpaceDE w:val="0"/>
        <w:autoSpaceDN w:val="0"/>
        <w:adjustRightInd w:val="0"/>
        <w:spacing w:line="240" w:lineRule="auto"/>
        <w:jc w:val="left"/>
        <w:rPr>
          <w:sz w:val="22"/>
          <w:highlight w:val="red"/>
          <w:lang w:eastAsia="sl-SI"/>
        </w:rPr>
      </w:pPr>
    </w:p>
    <w:p w:rsidR="00705C69" w:rsidRPr="00705C69" w:rsidRDefault="00705C69" w:rsidP="00705C69">
      <w:pPr>
        <w:suppressAutoHyphens w:val="0"/>
        <w:autoSpaceDE w:val="0"/>
        <w:autoSpaceDN w:val="0"/>
        <w:adjustRightInd w:val="0"/>
        <w:spacing w:line="240" w:lineRule="auto"/>
        <w:jc w:val="left"/>
        <w:rPr>
          <w:sz w:val="22"/>
          <w:lang w:eastAsia="sl-SI"/>
        </w:rPr>
      </w:pPr>
      <w:r w:rsidRPr="00705C69">
        <w:rPr>
          <w:sz w:val="22"/>
          <w:lang w:eastAsia="sl-SI"/>
        </w:rPr>
        <w:t>Podroben opis posameznega sklopa je priloga številka 1 k okvirnemu sporazumu in njegov sestavni del.</w:t>
      </w:r>
    </w:p>
    <w:p w:rsidR="00705C69" w:rsidRPr="00705C69" w:rsidRDefault="00705C69" w:rsidP="00705C69">
      <w:pPr>
        <w:suppressAutoHyphens w:val="0"/>
        <w:autoSpaceDE w:val="0"/>
        <w:autoSpaceDN w:val="0"/>
        <w:adjustRightInd w:val="0"/>
        <w:spacing w:line="240" w:lineRule="auto"/>
        <w:jc w:val="left"/>
        <w:rPr>
          <w:sz w:val="22"/>
          <w:lang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Izvajalec se zavezuje, da bo skladno z določili razpisne dokumentacije in tega sporazuma ter kasneje sklenjene pogodbe v postopku javnega naročila iz prve alineje 1. člena tega okvirnega sporazuma opravljal dobavo materiala/izvedbo storitev/gradenj</w:t>
      </w:r>
      <w:r>
        <w:rPr>
          <w:sz w:val="22"/>
          <w:lang w:eastAsia="sl-SI"/>
        </w:rPr>
        <w:t xml:space="preserve"> glede na sklop</w:t>
      </w:r>
      <w:r w:rsidR="00587EF2">
        <w:rPr>
          <w:sz w:val="22"/>
          <w:lang w:eastAsia="sl-SI"/>
        </w:rPr>
        <w:t>/-e</w:t>
      </w:r>
      <w:r>
        <w:rPr>
          <w:sz w:val="22"/>
          <w:lang w:eastAsia="sl-SI"/>
        </w:rPr>
        <w:t>, za katerega</w:t>
      </w:r>
      <w:r w:rsidR="00587EF2">
        <w:rPr>
          <w:sz w:val="22"/>
          <w:lang w:eastAsia="sl-SI"/>
        </w:rPr>
        <w:t>/-e</w:t>
      </w:r>
      <w:r>
        <w:rPr>
          <w:sz w:val="22"/>
          <w:lang w:eastAsia="sl-SI"/>
        </w:rPr>
        <w:t xml:space="preserve"> oddaja ponudbo</w:t>
      </w:r>
      <w:r w:rsidRPr="00705C69">
        <w:rPr>
          <w:sz w:val="22"/>
          <w:lang w:eastAsia="sl-SI"/>
        </w:rPr>
        <w:t xml:space="preserve">. </w:t>
      </w:r>
    </w:p>
    <w:p w:rsidR="00705C69" w:rsidRPr="00705C69" w:rsidRDefault="00705C69" w:rsidP="00705C69">
      <w:pPr>
        <w:suppressAutoHyphens w:val="0"/>
        <w:autoSpaceDE w:val="0"/>
        <w:autoSpaceDN w:val="0"/>
        <w:adjustRightInd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S tem okvirnim sporazumom se stranki dogovorita o splošnih pogojih izvajanja javnega naročila. Sestavni del tega okvirnega sporazuma so vse zahteve in pogoji, določeni z razpisno dokumentacijo in ponudbena dokumentacija ponudnika.</w:t>
      </w:r>
    </w:p>
    <w:p w:rsidR="00705C69" w:rsidRPr="00705C69" w:rsidRDefault="00705C69" w:rsidP="00705C69">
      <w:pPr>
        <w:suppressAutoHyphens w:val="0"/>
        <w:autoSpaceDE w:val="0"/>
        <w:autoSpaceDN w:val="0"/>
        <w:adjustRightInd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Ponudnik in naročnik se izrecno dogovorita, da bo naročnik v obdobju veljavnosti tega okvirnega sporazuma kupoval le tiste količine materiala/zahteval opravljal storitve</w:t>
      </w:r>
      <w:r w:rsidR="00F9791C" w:rsidRPr="00F9791C">
        <w:rPr>
          <w:sz w:val="22"/>
          <w:lang w:eastAsia="sl-SI"/>
        </w:rPr>
        <w:t>/gradnje</w:t>
      </w:r>
      <w:r w:rsidRPr="00705C69">
        <w:rPr>
          <w:sz w:val="22"/>
          <w:lang w:eastAsia="sl-SI"/>
        </w:rPr>
        <w:t xml:space="preserve"> iz ponudbenega predračuna, ki jih bo dejansko potreboval. Izvajalec zaradi naročenih manjših količin ni upravičen do kakršnegakoli odškodninskega zahtevka.</w:t>
      </w:r>
    </w:p>
    <w:p w:rsidR="00705C69" w:rsidRPr="00705C69" w:rsidRDefault="00705C69" w:rsidP="00705C69">
      <w:pPr>
        <w:suppressAutoHyphens w:val="0"/>
        <w:autoSpaceDE w:val="0"/>
        <w:autoSpaceDN w:val="0"/>
        <w:adjustRightInd w:val="0"/>
        <w:spacing w:line="240" w:lineRule="auto"/>
        <w:ind w:left="360"/>
        <w:jc w:val="center"/>
        <w:rPr>
          <w:sz w:val="22"/>
          <w:lang w:eastAsia="sl-SI"/>
        </w:rPr>
      </w:pPr>
    </w:p>
    <w:p w:rsidR="00705C69" w:rsidRPr="00705C69" w:rsidRDefault="00705C69" w:rsidP="00705C69">
      <w:pPr>
        <w:suppressAutoHyphens w:val="0"/>
        <w:autoSpaceDE w:val="0"/>
        <w:autoSpaceDN w:val="0"/>
        <w:adjustRightInd w:val="0"/>
        <w:spacing w:line="240" w:lineRule="auto"/>
        <w:ind w:left="360"/>
        <w:jc w:val="center"/>
        <w:rPr>
          <w:sz w:val="22"/>
          <w:lang w:eastAsia="sl-SI"/>
        </w:rPr>
      </w:pPr>
      <w:r w:rsidRPr="00705C69">
        <w:rPr>
          <w:sz w:val="22"/>
          <w:lang w:eastAsia="sl-SI"/>
        </w:rPr>
        <w:t>3. člen</w:t>
      </w:r>
    </w:p>
    <w:p w:rsidR="00705C69" w:rsidRPr="00705C69" w:rsidRDefault="00705C69" w:rsidP="00705C69">
      <w:pPr>
        <w:suppressAutoHyphens w:val="0"/>
        <w:autoSpaceDE w:val="0"/>
        <w:autoSpaceDN w:val="0"/>
        <w:adjustRightInd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 xml:space="preserve">Naročnik bo za vsako posamezno leto dobave sklenil ločeno pogodbo z izbranim ponudnikom, ki bo po izvedenem postopku odpiranja konkurence oddal </w:t>
      </w:r>
      <w:r w:rsidR="00EC672A">
        <w:rPr>
          <w:sz w:val="22"/>
          <w:lang w:eastAsia="sl-SI"/>
        </w:rPr>
        <w:t xml:space="preserve">ekonomsko </w:t>
      </w:r>
      <w:r w:rsidRPr="00705C69">
        <w:rPr>
          <w:sz w:val="22"/>
          <w:lang w:eastAsia="sl-SI"/>
        </w:rPr>
        <w:t xml:space="preserve">najugodnejšo ponudbo v skladu s pravili o odpiranju konkurence. </w:t>
      </w:r>
    </w:p>
    <w:p w:rsidR="00705C69" w:rsidRPr="00705C69" w:rsidRDefault="00705C69" w:rsidP="00705C69">
      <w:pPr>
        <w:suppressAutoHyphens w:val="0"/>
        <w:autoSpaceDE w:val="0"/>
        <w:autoSpaceDN w:val="0"/>
        <w:adjustRightInd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Naročnik bo v</w:t>
      </w:r>
      <w:r w:rsidR="00EC672A" w:rsidRPr="00EC672A">
        <w:rPr>
          <w:sz w:val="22"/>
          <w:lang w:eastAsia="sl-SI"/>
        </w:rPr>
        <w:t xml:space="preserve"> </w:t>
      </w:r>
      <w:r w:rsidR="00EC672A" w:rsidRPr="00555DA1">
        <w:rPr>
          <w:sz w:val="22"/>
          <w:lang w:eastAsia="sl-SI"/>
        </w:rPr>
        <w:t>prvem letu (obdobje od 1.1.2019 do 31.12.2019</w:t>
      </w:r>
      <w:r w:rsidRPr="00705C69">
        <w:rPr>
          <w:sz w:val="22"/>
          <w:lang w:eastAsia="sl-SI"/>
        </w:rPr>
        <w:t>) sklenil pogodbo z izbranim ponudnikom, ki je v postopku oddaje javnega naročila iz 1. člena tega okvirnega sporazuma oddal cenovno najugodnejšo ponudbo glede na objavljena merila v razpisni dokumentaciji. V naslednjih letih bo naročnik odpiral konkurenco, po potrebi skladno z določili tega okvirnega sporazuma in razpisno dokumentacijo.</w:t>
      </w:r>
    </w:p>
    <w:p w:rsidR="00705C69" w:rsidRPr="00705C69" w:rsidRDefault="00705C69" w:rsidP="00705C69">
      <w:pPr>
        <w:suppressAutoHyphens w:val="0"/>
        <w:autoSpaceDE w:val="0"/>
        <w:autoSpaceDN w:val="0"/>
        <w:adjustRightInd w:val="0"/>
        <w:spacing w:line="240" w:lineRule="auto"/>
        <w:rPr>
          <w:sz w:val="22"/>
          <w:lang w:eastAsia="sl-SI"/>
        </w:rPr>
      </w:pPr>
    </w:p>
    <w:p w:rsid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 xml:space="preserve">Stranki tega okvirnega sporazuma sta soglasni, da bosta v primeru, da bo v postopku iz prejšnjega odstavka tega člena izbran izvajalec, sklenili pogodbo v obliki, kakor je bila ta določena v razpisni dokumentaciji v postopku oddaje javnega naročila iz 1. člena tega okvirnega sporazuma. </w:t>
      </w:r>
    </w:p>
    <w:p w:rsidR="00555DA1" w:rsidRPr="00705C69" w:rsidRDefault="00555DA1" w:rsidP="00705C69">
      <w:pPr>
        <w:suppressAutoHyphens w:val="0"/>
        <w:autoSpaceDE w:val="0"/>
        <w:autoSpaceDN w:val="0"/>
        <w:adjustRightInd w:val="0"/>
        <w:spacing w:line="240" w:lineRule="auto"/>
        <w:rPr>
          <w:sz w:val="22"/>
          <w:lang w:eastAsia="sl-SI"/>
        </w:rPr>
      </w:pPr>
    </w:p>
    <w:p w:rsidR="00705C69" w:rsidRPr="00705C69" w:rsidRDefault="00705C69" w:rsidP="00104777">
      <w:pPr>
        <w:numPr>
          <w:ilvl w:val="0"/>
          <w:numId w:val="18"/>
        </w:numPr>
        <w:suppressAutoHyphens w:val="0"/>
        <w:autoSpaceDE w:val="0"/>
        <w:autoSpaceDN w:val="0"/>
        <w:adjustRightInd w:val="0"/>
        <w:spacing w:line="240" w:lineRule="auto"/>
        <w:jc w:val="center"/>
        <w:rPr>
          <w:sz w:val="22"/>
          <w:lang w:eastAsia="sl-SI"/>
        </w:rPr>
      </w:pPr>
      <w:r w:rsidRPr="00705C69">
        <w:rPr>
          <w:sz w:val="22"/>
          <w:lang w:eastAsia="sl-SI"/>
        </w:rPr>
        <w:lastRenderedPageBreak/>
        <w:t>člen</w:t>
      </w:r>
    </w:p>
    <w:p w:rsidR="00705C69" w:rsidRPr="00705C69" w:rsidRDefault="00705C69" w:rsidP="00705C69">
      <w:pPr>
        <w:suppressAutoHyphens w:val="0"/>
        <w:autoSpaceDE w:val="0"/>
        <w:autoSpaceDN w:val="0"/>
        <w:adjustRightInd w:val="0"/>
        <w:spacing w:line="240" w:lineRule="auto"/>
        <w:rPr>
          <w:sz w:val="22"/>
          <w:lang w:val="en-US" w:eastAsia="sl-SI"/>
        </w:rPr>
      </w:pPr>
    </w:p>
    <w:p w:rsidR="00705C69" w:rsidRPr="00705C69" w:rsidRDefault="00705C69" w:rsidP="00705C69">
      <w:pPr>
        <w:suppressAutoHyphens w:val="0"/>
        <w:autoSpaceDE w:val="0"/>
        <w:autoSpaceDN w:val="0"/>
        <w:adjustRightInd w:val="0"/>
        <w:spacing w:line="240" w:lineRule="auto"/>
        <w:rPr>
          <w:sz w:val="22"/>
          <w:lang w:eastAsia="sl-SI"/>
        </w:rPr>
      </w:pPr>
      <w:proofErr w:type="spellStart"/>
      <w:r w:rsidRPr="00705C69">
        <w:rPr>
          <w:sz w:val="22"/>
          <w:lang w:val="en-US" w:eastAsia="sl-SI"/>
        </w:rPr>
        <w:t>Izvajalec</w:t>
      </w:r>
      <w:proofErr w:type="spellEnd"/>
      <w:r w:rsidRPr="00705C69">
        <w:rPr>
          <w:sz w:val="22"/>
          <w:lang w:val="en-US" w:eastAsia="sl-SI"/>
        </w:rPr>
        <w:t xml:space="preserve"> se </w:t>
      </w:r>
      <w:proofErr w:type="spellStart"/>
      <w:r w:rsidRPr="00705C69">
        <w:rPr>
          <w:sz w:val="22"/>
          <w:lang w:val="en-US" w:eastAsia="sl-SI"/>
        </w:rPr>
        <w:t>zavezuje</w:t>
      </w:r>
      <w:proofErr w:type="spellEnd"/>
      <w:r w:rsidRPr="00705C69">
        <w:rPr>
          <w:sz w:val="22"/>
          <w:lang w:val="en-US" w:eastAsia="sl-SI"/>
        </w:rPr>
        <w:t xml:space="preserve">, da </w:t>
      </w:r>
      <w:proofErr w:type="spellStart"/>
      <w:r w:rsidRPr="00705C69">
        <w:rPr>
          <w:sz w:val="22"/>
          <w:lang w:val="en-US" w:eastAsia="sl-SI"/>
        </w:rPr>
        <w:t>bo</w:t>
      </w:r>
      <w:proofErr w:type="spellEnd"/>
      <w:r w:rsidRPr="00705C69">
        <w:rPr>
          <w:sz w:val="22"/>
          <w:lang w:val="en-US" w:eastAsia="sl-SI"/>
        </w:rPr>
        <w:t xml:space="preserve"> v </w:t>
      </w:r>
      <w:proofErr w:type="spellStart"/>
      <w:r w:rsidRPr="00705C69">
        <w:rPr>
          <w:sz w:val="22"/>
          <w:lang w:val="en-US" w:eastAsia="sl-SI"/>
        </w:rPr>
        <w:t>primeru</w:t>
      </w:r>
      <w:proofErr w:type="spellEnd"/>
      <w:r w:rsidRPr="00705C69">
        <w:rPr>
          <w:sz w:val="22"/>
          <w:lang w:val="en-US" w:eastAsia="sl-SI"/>
        </w:rPr>
        <w:t xml:space="preserve"> </w:t>
      </w:r>
      <w:proofErr w:type="spellStart"/>
      <w:r w:rsidRPr="00705C69">
        <w:rPr>
          <w:sz w:val="22"/>
          <w:lang w:val="en-US" w:eastAsia="sl-SI"/>
        </w:rPr>
        <w:t>sklenitve</w:t>
      </w:r>
      <w:proofErr w:type="spellEnd"/>
      <w:r w:rsidRPr="00705C69">
        <w:rPr>
          <w:sz w:val="22"/>
          <w:lang w:val="en-US" w:eastAsia="sl-SI"/>
        </w:rPr>
        <w:t xml:space="preserve"> </w:t>
      </w:r>
      <w:proofErr w:type="spellStart"/>
      <w:r w:rsidRPr="00705C69">
        <w:rPr>
          <w:sz w:val="22"/>
          <w:lang w:val="en-US" w:eastAsia="sl-SI"/>
        </w:rPr>
        <w:t>pogodbe</w:t>
      </w:r>
      <w:proofErr w:type="spellEnd"/>
      <w:r w:rsidRPr="00705C69">
        <w:rPr>
          <w:sz w:val="22"/>
          <w:lang w:val="en-US" w:eastAsia="sl-SI"/>
        </w:rPr>
        <w:t xml:space="preserve"> </w:t>
      </w:r>
      <w:proofErr w:type="spellStart"/>
      <w:r w:rsidRPr="00705C69">
        <w:rPr>
          <w:sz w:val="22"/>
          <w:lang w:val="en-US" w:eastAsia="sl-SI"/>
        </w:rPr>
        <w:t>po</w:t>
      </w:r>
      <w:proofErr w:type="spellEnd"/>
      <w:r w:rsidRPr="00705C69">
        <w:rPr>
          <w:sz w:val="22"/>
          <w:lang w:val="en-US" w:eastAsia="sl-SI"/>
        </w:rPr>
        <w:t xml:space="preserve"> </w:t>
      </w:r>
      <w:proofErr w:type="spellStart"/>
      <w:r w:rsidRPr="00705C69">
        <w:rPr>
          <w:sz w:val="22"/>
          <w:lang w:val="en-US" w:eastAsia="sl-SI"/>
        </w:rPr>
        <w:t>prejšnjem</w:t>
      </w:r>
      <w:proofErr w:type="spellEnd"/>
      <w:r w:rsidRPr="00705C69">
        <w:rPr>
          <w:sz w:val="22"/>
          <w:lang w:val="en-US" w:eastAsia="sl-SI"/>
        </w:rPr>
        <w:t xml:space="preserve"> </w:t>
      </w:r>
      <w:r w:rsidRPr="00705C69">
        <w:rPr>
          <w:sz w:val="22"/>
          <w:lang w:eastAsia="sl-SI"/>
        </w:rPr>
        <w:t xml:space="preserve">členu tega okvirnega </w:t>
      </w:r>
      <w:r w:rsidR="00555DA1" w:rsidRPr="00555DA1">
        <w:rPr>
          <w:sz w:val="22"/>
          <w:lang w:eastAsia="sl-SI"/>
        </w:rPr>
        <w:t>sporazuma naročniku v roku petih (5</w:t>
      </w:r>
      <w:r w:rsidRPr="00705C69">
        <w:rPr>
          <w:sz w:val="22"/>
          <w:lang w:eastAsia="sl-SI"/>
        </w:rPr>
        <w:t xml:space="preserve">) dni po podpisu pogodbe izročil ustrezno menično izjavo za dobro izvedbo pogodbenih obveznosti, kakor je to določeno v razpisni dokumentaciji iz 1. člena tega okvirnega sporazuma, in kakor bo določeno v pogodbi. </w:t>
      </w:r>
    </w:p>
    <w:p w:rsidR="00705C69" w:rsidRPr="00705C69" w:rsidRDefault="00705C69" w:rsidP="00705C69">
      <w:pPr>
        <w:suppressAutoHyphens w:val="0"/>
        <w:autoSpaceDE w:val="0"/>
        <w:autoSpaceDN w:val="0"/>
        <w:adjustRightInd w:val="0"/>
        <w:spacing w:line="240" w:lineRule="auto"/>
        <w:rPr>
          <w:sz w:val="22"/>
          <w:lang w:val="en-US" w:eastAsia="sl-SI"/>
        </w:rPr>
      </w:pPr>
    </w:p>
    <w:p w:rsidR="00705C69" w:rsidRPr="00F745FB" w:rsidRDefault="00705C69" w:rsidP="00705C69">
      <w:pPr>
        <w:suppressAutoHyphens w:val="0"/>
        <w:autoSpaceDE w:val="0"/>
        <w:autoSpaceDN w:val="0"/>
        <w:adjustRightInd w:val="0"/>
        <w:spacing w:line="240" w:lineRule="auto"/>
        <w:rPr>
          <w:b/>
          <w:bCs/>
          <w:sz w:val="22"/>
          <w:lang w:val="en-US" w:eastAsia="sl-SI"/>
        </w:rPr>
      </w:pPr>
      <w:r w:rsidRPr="00705C69">
        <w:rPr>
          <w:b/>
          <w:bCs/>
          <w:sz w:val="22"/>
          <w:lang w:val="en-US" w:eastAsia="sl-SI"/>
        </w:rPr>
        <w:t xml:space="preserve">III. CENA </w:t>
      </w:r>
    </w:p>
    <w:p w:rsidR="00705C69" w:rsidRPr="00705C69" w:rsidRDefault="00705C69" w:rsidP="00104777">
      <w:pPr>
        <w:numPr>
          <w:ilvl w:val="0"/>
          <w:numId w:val="18"/>
        </w:numPr>
        <w:suppressAutoHyphens w:val="0"/>
        <w:autoSpaceDE w:val="0"/>
        <w:autoSpaceDN w:val="0"/>
        <w:adjustRightInd w:val="0"/>
        <w:spacing w:line="240" w:lineRule="auto"/>
        <w:jc w:val="center"/>
        <w:rPr>
          <w:sz w:val="22"/>
          <w:lang w:eastAsia="sl-SI"/>
        </w:rPr>
      </w:pPr>
      <w:r w:rsidRPr="00705C69">
        <w:rPr>
          <w:sz w:val="22"/>
          <w:lang w:eastAsia="sl-SI"/>
        </w:rPr>
        <w:t>člen</w:t>
      </w:r>
    </w:p>
    <w:p w:rsidR="00705C69" w:rsidRPr="00705C69" w:rsidRDefault="00705C69" w:rsidP="00705C69">
      <w:pPr>
        <w:suppressAutoHyphens w:val="0"/>
        <w:autoSpaceDE w:val="0"/>
        <w:autoSpaceDN w:val="0"/>
        <w:adjustRightInd w:val="0"/>
        <w:spacing w:line="240" w:lineRule="auto"/>
        <w:rPr>
          <w:sz w:val="22"/>
          <w:lang w:val="en-US" w:eastAsia="sl-SI"/>
        </w:rPr>
      </w:pPr>
    </w:p>
    <w:p w:rsidR="00705C69" w:rsidRPr="00705C69" w:rsidRDefault="00705C69" w:rsidP="00705C69">
      <w:pPr>
        <w:suppressAutoHyphens w:val="0"/>
        <w:autoSpaceDE w:val="0"/>
        <w:autoSpaceDN w:val="0"/>
        <w:adjustRightInd w:val="0"/>
        <w:spacing w:line="240" w:lineRule="auto"/>
        <w:rPr>
          <w:sz w:val="22"/>
          <w:lang w:eastAsia="sl-SI"/>
        </w:rPr>
      </w:pPr>
      <w:proofErr w:type="spellStart"/>
      <w:r w:rsidRPr="00705C69">
        <w:rPr>
          <w:sz w:val="22"/>
          <w:lang w:val="en-US" w:eastAsia="sl-SI"/>
        </w:rPr>
        <w:t>Izvajalec</w:t>
      </w:r>
      <w:proofErr w:type="spellEnd"/>
      <w:r w:rsidRPr="00705C69">
        <w:rPr>
          <w:sz w:val="22"/>
          <w:lang w:val="en-US" w:eastAsia="sl-SI"/>
        </w:rPr>
        <w:t xml:space="preserve"> </w:t>
      </w:r>
      <w:proofErr w:type="spellStart"/>
      <w:r w:rsidRPr="00705C69">
        <w:rPr>
          <w:sz w:val="22"/>
          <w:lang w:val="en-US" w:eastAsia="sl-SI"/>
        </w:rPr>
        <w:t>bo</w:t>
      </w:r>
      <w:proofErr w:type="spellEnd"/>
      <w:r w:rsidRPr="00705C69">
        <w:rPr>
          <w:sz w:val="22"/>
          <w:lang w:val="en-US" w:eastAsia="sl-SI"/>
        </w:rPr>
        <w:t xml:space="preserve"> </w:t>
      </w:r>
      <w:proofErr w:type="spellStart"/>
      <w:r w:rsidRPr="00705C69">
        <w:rPr>
          <w:sz w:val="22"/>
          <w:lang w:val="en-US" w:eastAsia="sl-SI"/>
        </w:rPr>
        <w:t>blago</w:t>
      </w:r>
      <w:proofErr w:type="spellEnd"/>
      <w:r w:rsidRPr="00705C69">
        <w:rPr>
          <w:sz w:val="22"/>
          <w:lang w:val="en-US" w:eastAsia="sl-SI"/>
        </w:rPr>
        <w:t xml:space="preserve">, </w:t>
      </w:r>
      <w:proofErr w:type="spellStart"/>
      <w:r w:rsidRPr="00705C69">
        <w:rPr>
          <w:sz w:val="22"/>
          <w:lang w:val="en-US" w:eastAsia="sl-SI"/>
        </w:rPr>
        <w:t>ki</w:t>
      </w:r>
      <w:proofErr w:type="spellEnd"/>
      <w:r w:rsidRPr="00705C69">
        <w:rPr>
          <w:sz w:val="22"/>
          <w:lang w:val="en-US" w:eastAsia="sl-SI"/>
        </w:rPr>
        <w:t xml:space="preserve"> </w:t>
      </w:r>
      <w:proofErr w:type="spellStart"/>
      <w:r w:rsidRPr="00705C69">
        <w:rPr>
          <w:sz w:val="22"/>
          <w:lang w:val="en-US" w:eastAsia="sl-SI"/>
        </w:rPr>
        <w:t>bodo</w:t>
      </w:r>
      <w:proofErr w:type="spellEnd"/>
      <w:r w:rsidRPr="00705C69">
        <w:rPr>
          <w:sz w:val="22"/>
          <w:lang w:val="en-US" w:eastAsia="sl-SI"/>
        </w:rPr>
        <w:t xml:space="preserve"> </w:t>
      </w:r>
      <w:proofErr w:type="spellStart"/>
      <w:r w:rsidRPr="00705C69">
        <w:rPr>
          <w:sz w:val="22"/>
          <w:lang w:val="en-US" w:eastAsia="sl-SI"/>
        </w:rPr>
        <w:t>predmet</w:t>
      </w:r>
      <w:proofErr w:type="spellEnd"/>
      <w:r w:rsidRPr="00705C69">
        <w:rPr>
          <w:sz w:val="22"/>
          <w:lang w:val="en-US" w:eastAsia="sl-SI"/>
        </w:rPr>
        <w:t xml:space="preserve"> </w:t>
      </w:r>
      <w:proofErr w:type="spellStart"/>
      <w:r w:rsidRPr="00705C69">
        <w:rPr>
          <w:sz w:val="22"/>
          <w:lang w:val="en-US" w:eastAsia="sl-SI"/>
        </w:rPr>
        <w:t>nakupa</w:t>
      </w:r>
      <w:proofErr w:type="spellEnd"/>
      <w:r w:rsidRPr="00705C69">
        <w:rPr>
          <w:sz w:val="22"/>
          <w:lang w:val="en-US" w:eastAsia="sl-SI"/>
        </w:rPr>
        <w:t xml:space="preserve"> s </w:t>
      </w:r>
      <w:proofErr w:type="spellStart"/>
      <w:r w:rsidRPr="00705C69">
        <w:rPr>
          <w:sz w:val="22"/>
          <w:lang w:val="en-US" w:eastAsia="sl-SI"/>
        </w:rPr>
        <w:t>strani</w:t>
      </w:r>
      <w:proofErr w:type="spellEnd"/>
      <w:r w:rsidRPr="00705C69">
        <w:rPr>
          <w:sz w:val="22"/>
          <w:lang w:val="en-US" w:eastAsia="sl-SI"/>
        </w:rPr>
        <w:t xml:space="preserve"> </w:t>
      </w:r>
      <w:proofErr w:type="spellStart"/>
      <w:r w:rsidRPr="00705C69">
        <w:rPr>
          <w:sz w:val="22"/>
          <w:lang w:val="en-US" w:eastAsia="sl-SI"/>
        </w:rPr>
        <w:t>naro</w:t>
      </w:r>
      <w:r w:rsidRPr="00705C69">
        <w:rPr>
          <w:sz w:val="22"/>
          <w:lang w:eastAsia="sl-SI"/>
        </w:rPr>
        <w:t>čnika</w:t>
      </w:r>
      <w:proofErr w:type="spellEnd"/>
      <w:r w:rsidRPr="00705C69">
        <w:rPr>
          <w:sz w:val="22"/>
          <w:lang w:eastAsia="sl-SI"/>
        </w:rPr>
        <w:t xml:space="preserve">, </w:t>
      </w:r>
      <w:r w:rsidR="00A330FC" w:rsidRPr="00A330FC">
        <w:rPr>
          <w:sz w:val="22"/>
          <w:lang w:eastAsia="sl-SI"/>
        </w:rPr>
        <w:t xml:space="preserve">oziroma storitve/gradnje </w:t>
      </w:r>
      <w:r w:rsidRPr="00705C69">
        <w:rPr>
          <w:sz w:val="22"/>
          <w:lang w:eastAsia="sl-SI"/>
        </w:rPr>
        <w:t>naročniku dobavil in zaračunal po ceni, ki jih bo ponudil v postopku odpiranja konkurence v skladu s 3. členom tega okvirnega sporazuma (ponudnik, ki bo izbran kot</w:t>
      </w:r>
      <w:r w:rsidR="00A330FC" w:rsidRPr="002B7F6E">
        <w:rPr>
          <w:sz w:val="22"/>
          <w:lang w:eastAsia="sl-SI"/>
        </w:rPr>
        <w:t xml:space="preserve"> ekonomsko</w:t>
      </w:r>
      <w:r w:rsidRPr="00705C69">
        <w:rPr>
          <w:sz w:val="22"/>
          <w:lang w:eastAsia="sl-SI"/>
        </w:rPr>
        <w:t xml:space="preserve"> najugodnejši glede n</w:t>
      </w:r>
      <w:r w:rsidR="00A330FC" w:rsidRPr="00E92CEB">
        <w:rPr>
          <w:sz w:val="22"/>
          <w:lang w:eastAsia="sl-SI"/>
        </w:rPr>
        <w:t>a merila za obdobje od 1.1.2019 do 31.12.2019</w:t>
      </w:r>
      <w:r w:rsidRPr="00705C69">
        <w:rPr>
          <w:sz w:val="22"/>
          <w:lang w:eastAsia="sl-SI"/>
        </w:rPr>
        <w:t xml:space="preserve"> za obdobje enega leta pa po ceni, ki jih bo ponudil v ponudbi predmetnega javnega naročila).</w:t>
      </w:r>
    </w:p>
    <w:p w:rsidR="00705C69" w:rsidRPr="00705C69" w:rsidRDefault="00705C69" w:rsidP="00705C69">
      <w:pPr>
        <w:suppressAutoHyphens w:val="0"/>
        <w:autoSpaceDE w:val="0"/>
        <w:autoSpaceDN w:val="0"/>
        <w:adjustRightInd w:val="0"/>
        <w:spacing w:line="240" w:lineRule="auto"/>
        <w:rPr>
          <w:sz w:val="22"/>
          <w:lang w:val="it-IT" w:eastAsia="sl-SI"/>
        </w:rPr>
      </w:pPr>
    </w:p>
    <w:p w:rsidR="00705C69" w:rsidRPr="00705C69" w:rsidRDefault="00705C69" w:rsidP="00705C69">
      <w:pPr>
        <w:suppressAutoHyphens w:val="0"/>
        <w:autoSpaceDE w:val="0"/>
        <w:autoSpaceDN w:val="0"/>
        <w:adjustRightInd w:val="0"/>
        <w:spacing w:line="240" w:lineRule="auto"/>
        <w:rPr>
          <w:b/>
          <w:bCs/>
          <w:sz w:val="22"/>
          <w:lang w:eastAsia="sl-SI"/>
        </w:rPr>
      </w:pPr>
      <w:r w:rsidRPr="00705C69">
        <w:rPr>
          <w:b/>
          <w:bCs/>
          <w:sz w:val="22"/>
          <w:lang w:val="en-US" w:eastAsia="sl-SI"/>
        </w:rPr>
        <w:t>IV. PLA</w:t>
      </w:r>
      <w:r w:rsidRPr="00705C69">
        <w:rPr>
          <w:b/>
          <w:bCs/>
          <w:sz w:val="22"/>
          <w:lang w:eastAsia="sl-SI"/>
        </w:rPr>
        <w:t>ČILNI POGOJI</w:t>
      </w:r>
    </w:p>
    <w:p w:rsidR="00705C69" w:rsidRPr="00705C69" w:rsidRDefault="00705C69" w:rsidP="00104777">
      <w:pPr>
        <w:numPr>
          <w:ilvl w:val="0"/>
          <w:numId w:val="18"/>
        </w:numPr>
        <w:suppressAutoHyphens w:val="0"/>
        <w:autoSpaceDE w:val="0"/>
        <w:autoSpaceDN w:val="0"/>
        <w:adjustRightInd w:val="0"/>
        <w:spacing w:line="240" w:lineRule="auto"/>
        <w:jc w:val="center"/>
        <w:rPr>
          <w:sz w:val="22"/>
          <w:lang w:eastAsia="sl-SI"/>
        </w:rPr>
      </w:pPr>
      <w:r w:rsidRPr="00705C69">
        <w:rPr>
          <w:sz w:val="22"/>
          <w:lang w:eastAsia="sl-SI"/>
        </w:rPr>
        <w:t>člen</w:t>
      </w:r>
    </w:p>
    <w:p w:rsidR="00705C69" w:rsidRPr="00705C69" w:rsidRDefault="00705C69" w:rsidP="00705C69">
      <w:pPr>
        <w:suppressAutoHyphens w:val="0"/>
        <w:autoSpaceDE w:val="0"/>
        <w:autoSpaceDN w:val="0"/>
        <w:adjustRightInd w:val="0"/>
        <w:spacing w:line="240" w:lineRule="auto"/>
        <w:jc w:val="center"/>
        <w:rPr>
          <w:sz w:val="22"/>
          <w:lang w:val="en-US" w:eastAsia="sl-SI"/>
        </w:rPr>
      </w:pPr>
    </w:p>
    <w:p w:rsidR="00705C69" w:rsidRPr="00705C69" w:rsidRDefault="00705C69" w:rsidP="00705C69">
      <w:pPr>
        <w:suppressAutoHyphens w:val="0"/>
        <w:autoSpaceDE w:val="0"/>
        <w:autoSpaceDN w:val="0"/>
        <w:adjustRightInd w:val="0"/>
        <w:spacing w:line="240" w:lineRule="auto"/>
        <w:rPr>
          <w:sz w:val="22"/>
          <w:lang w:eastAsia="sl-SI"/>
        </w:rPr>
      </w:pPr>
      <w:proofErr w:type="spellStart"/>
      <w:r w:rsidRPr="00705C69">
        <w:rPr>
          <w:sz w:val="22"/>
          <w:lang w:val="en-US" w:eastAsia="sl-SI"/>
        </w:rPr>
        <w:t>Stranki</w:t>
      </w:r>
      <w:proofErr w:type="spellEnd"/>
      <w:r w:rsidRPr="00705C69">
        <w:rPr>
          <w:sz w:val="22"/>
          <w:lang w:val="en-US" w:eastAsia="sl-SI"/>
        </w:rPr>
        <w:t xml:space="preserve"> </w:t>
      </w:r>
      <w:proofErr w:type="spellStart"/>
      <w:r w:rsidRPr="00705C69">
        <w:rPr>
          <w:sz w:val="22"/>
          <w:lang w:val="en-US" w:eastAsia="sl-SI"/>
        </w:rPr>
        <w:t>sporazuma</w:t>
      </w:r>
      <w:proofErr w:type="spellEnd"/>
      <w:r w:rsidRPr="00705C69">
        <w:rPr>
          <w:sz w:val="22"/>
          <w:lang w:val="en-US" w:eastAsia="sl-SI"/>
        </w:rPr>
        <w:t xml:space="preserve"> </w:t>
      </w:r>
      <w:proofErr w:type="spellStart"/>
      <w:r w:rsidRPr="00705C69">
        <w:rPr>
          <w:sz w:val="22"/>
          <w:lang w:val="en-US" w:eastAsia="sl-SI"/>
        </w:rPr>
        <w:t>soglašata</w:t>
      </w:r>
      <w:proofErr w:type="spellEnd"/>
      <w:r w:rsidRPr="00705C69">
        <w:rPr>
          <w:sz w:val="22"/>
          <w:lang w:val="en-US" w:eastAsia="sl-SI"/>
        </w:rPr>
        <w:t xml:space="preserve">, da </w:t>
      </w:r>
      <w:proofErr w:type="spellStart"/>
      <w:r w:rsidRPr="00705C69">
        <w:rPr>
          <w:sz w:val="22"/>
          <w:lang w:val="en-US" w:eastAsia="sl-SI"/>
        </w:rPr>
        <w:t>bo</w:t>
      </w:r>
      <w:proofErr w:type="spellEnd"/>
      <w:r w:rsidRPr="00705C69">
        <w:rPr>
          <w:sz w:val="22"/>
          <w:lang w:val="en-US" w:eastAsia="sl-SI"/>
        </w:rPr>
        <w:t xml:space="preserve"> </w:t>
      </w:r>
      <w:proofErr w:type="spellStart"/>
      <w:r w:rsidRPr="00705C69">
        <w:rPr>
          <w:sz w:val="22"/>
          <w:lang w:val="en-US" w:eastAsia="sl-SI"/>
        </w:rPr>
        <w:t>izvajalec</w:t>
      </w:r>
      <w:proofErr w:type="spellEnd"/>
      <w:r w:rsidRPr="00705C69">
        <w:rPr>
          <w:sz w:val="22"/>
          <w:lang w:val="en-US" w:eastAsia="sl-SI"/>
        </w:rPr>
        <w:t xml:space="preserve"> </w:t>
      </w:r>
      <w:proofErr w:type="spellStart"/>
      <w:r w:rsidRPr="00705C69">
        <w:rPr>
          <w:sz w:val="22"/>
          <w:lang w:val="en-US" w:eastAsia="sl-SI"/>
        </w:rPr>
        <w:t>naro</w:t>
      </w:r>
      <w:r w:rsidRPr="00705C69">
        <w:rPr>
          <w:sz w:val="22"/>
          <w:lang w:eastAsia="sl-SI"/>
        </w:rPr>
        <w:t>čniku</w:t>
      </w:r>
      <w:proofErr w:type="spellEnd"/>
      <w:r w:rsidRPr="00705C69">
        <w:rPr>
          <w:sz w:val="22"/>
          <w:lang w:eastAsia="sl-SI"/>
        </w:rPr>
        <w:t xml:space="preserve"> izstavljal zbirni </w:t>
      </w:r>
      <w:r w:rsidR="00E92CEB" w:rsidRPr="00E92CEB">
        <w:rPr>
          <w:sz w:val="22"/>
          <w:lang w:eastAsia="sl-SI"/>
        </w:rPr>
        <w:t>e-</w:t>
      </w:r>
      <w:r w:rsidRPr="00705C69">
        <w:rPr>
          <w:sz w:val="22"/>
          <w:lang w:eastAsia="sl-SI"/>
        </w:rPr>
        <w:t>račun za dobavljeno blago/opravljene storitve</w:t>
      </w:r>
      <w:r w:rsidR="00E92CEB" w:rsidRPr="00E92CEB">
        <w:rPr>
          <w:sz w:val="22"/>
          <w:lang w:eastAsia="sl-SI"/>
        </w:rPr>
        <w:t>/gradnje</w:t>
      </w:r>
      <w:r w:rsidRPr="00705C69">
        <w:rPr>
          <w:sz w:val="22"/>
          <w:lang w:eastAsia="sl-SI"/>
        </w:rPr>
        <w:t xml:space="preserve"> zbirno </w:t>
      </w:r>
      <w:r w:rsidRPr="00705C69">
        <w:rPr>
          <w:color w:val="000000"/>
          <w:sz w:val="22"/>
          <w:lang w:eastAsia="sl-SI"/>
        </w:rPr>
        <w:t>(ločeno za vsako enoto: ZOO in Enota Gmajnice) 1</w:t>
      </w:r>
      <w:r w:rsidR="00E92CEB" w:rsidRPr="00E92CEB">
        <w:rPr>
          <w:sz w:val="22"/>
          <w:lang w:eastAsia="sl-SI"/>
        </w:rPr>
        <w:t>x na mesec. E-r</w:t>
      </w:r>
      <w:r w:rsidRPr="00705C69">
        <w:rPr>
          <w:sz w:val="22"/>
          <w:lang w:eastAsia="sl-SI"/>
        </w:rPr>
        <w:t>ačun mora biti opremljen z naročnikovo številko pogodbe ter številko naročilnico in priloženimi dobavnicami, p</w:t>
      </w:r>
      <w:r w:rsidR="00E92CEB" w:rsidRPr="00E92CEB">
        <w:rPr>
          <w:sz w:val="22"/>
          <w:lang w:eastAsia="sl-SI"/>
        </w:rPr>
        <w:t>odpisanimi s strani naročnika. E-r</w:t>
      </w:r>
      <w:r w:rsidRPr="00705C69">
        <w:rPr>
          <w:sz w:val="22"/>
          <w:lang w:eastAsia="sl-SI"/>
        </w:rPr>
        <w:t xml:space="preserve">ačun mora biti vsebinsko ustrezno specificiran. </w:t>
      </w:r>
    </w:p>
    <w:p w:rsidR="00705C69" w:rsidRDefault="00705C69" w:rsidP="00705C69">
      <w:pPr>
        <w:suppressAutoHyphens w:val="0"/>
        <w:autoSpaceDE w:val="0"/>
        <w:autoSpaceDN w:val="0"/>
        <w:adjustRightInd w:val="0"/>
        <w:spacing w:line="240" w:lineRule="auto"/>
        <w:rPr>
          <w:sz w:val="22"/>
          <w:lang w:eastAsia="sl-SI"/>
        </w:rPr>
      </w:pPr>
    </w:p>
    <w:p w:rsidR="00680A17" w:rsidRPr="004430DD" w:rsidRDefault="00680A17" w:rsidP="00680A17">
      <w:pPr>
        <w:pStyle w:val="Odstavekseznama1"/>
        <w:ind w:left="0"/>
        <w:jc w:val="both"/>
        <w:rPr>
          <w:b/>
          <w:sz w:val="22"/>
          <w:szCs w:val="22"/>
        </w:rPr>
      </w:pPr>
      <w:r w:rsidRPr="004430DD">
        <w:rPr>
          <w:b/>
          <w:sz w:val="22"/>
          <w:szCs w:val="22"/>
        </w:rPr>
        <w:t xml:space="preserve">Izvajalec je dolžan poslati mesečno situacijo imenovanemu nadzoru naročnika najkasneje </w:t>
      </w:r>
      <w:r w:rsidRPr="004430DD">
        <w:rPr>
          <w:b/>
          <w:sz w:val="22"/>
          <w:szCs w:val="22"/>
          <w:u w:val="single"/>
        </w:rPr>
        <w:t>8. dan v mesecu</w:t>
      </w:r>
      <w:r w:rsidRPr="004430DD">
        <w:rPr>
          <w:b/>
          <w:sz w:val="22"/>
          <w:szCs w:val="22"/>
        </w:rPr>
        <w:t xml:space="preserve">, e-račun pa najkasneje </w:t>
      </w:r>
      <w:r w:rsidRPr="004430DD">
        <w:rPr>
          <w:b/>
          <w:sz w:val="22"/>
          <w:szCs w:val="22"/>
          <w:u w:val="single"/>
        </w:rPr>
        <w:t>15. dan v mesecu</w:t>
      </w:r>
      <w:r w:rsidRPr="004430DD">
        <w:rPr>
          <w:b/>
          <w:sz w:val="22"/>
          <w:szCs w:val="22"/>
        </w:rPr>
        <w:t>, ki sledi mesecu, v katerem je bila opravljena storitev, dobavljeno blago oz. nastal drug obdavčljiv dogodek.</w:t>
      </w:r>
    </w:p>
    <w:p w:rsidR="00680A17" w:rsidRPr="004430DD" w:rsidRDefault="00680A17" w:rsidP="00680A17">
      <w:pPr>
        <w:pStyle w:val="Odstavekseznama1"/>
        <w:ind w:left="0"/>
        <w:jc w:val="both"/>
        <w:rPr>
          <w:b/>
          <w:sz w:val="22"/>
          <w:szCs w:val="22"/>
        </w:rPr>
      </w:pPr>
    </w:p>
    <w:p w:rsidR="00680A17" w:rsidRPr="004430DD" w:rsidRDefault="00680A17" w:rsidP="00680A17">
      <w:pPr>
        <w:pStyle w:val="Odstavekseznama1"/>
        <w:ind w:left="0"/>
        <w:jc w:val="both"/>
        <w:rPr>
          <w:b/>
          <w:sz w:val="22"/>
          <w:szCs w:val="22"/>
        </w:rPr>
      </w:pPr>
      <w:r w:rsidRPr="004430DD">
        <w:rPr>
          <w:b/>
          <w:sz w:val="22"/>
          <w:szCs w:val="22"/>
        </w:rPr>
        <w:t>Zapis e-računa v .</w:t>
      </w:r>
      <w:proofErr w:type="spellStart"/>
      <w:r w:rsidRPr="004430DD">
        <w:rPr>
          <w:b/>
          <w:sz w:val="22"/>
          <w:szCs w:val="22"/>
        </w:rPr>
        <w:t>xml</w:t>
      </w:r>
      <w:proofErr w:type="spellEnd"/>
      <w:r w:rsidRPr="004430DD">
        <w:rPr>
          <w:b/>
          <w:sz w:val="22"/>
          <w:szCs w:val="22"/>
        </w:rPr>
        <w:t xml:space="preserve"> obliki mora pri vsaki postavki na računu vsebovati tudi »Dodatno Identifikacijo Artikla« in sicer »Številka artikla dodatna«, ki predstavlja </w:t>
      </w:r>
      <w:proofErr w:type="spellStart"/>
      <w:r w:rsidRPr="004430DD">
        <w:rPr>
          <w:b/>
          <w:sz w:val="22"/>
          <w:szCs w:val="22"/>
        </w:rPr>
        <w:t>ident</w:t>
      </w:r>
      <w:proofErr w:type="spellEnd"/>
      <w:r w:rsidRPr="004430DD">
        <w:rPr>
          <w:b/>
          <w:sz w:val="22"/>
          <w:szCs w:val="22"/>
        </w:rPr>
        <w:t xml:space="preserve"> oz. kodo za opravljeno storitev oz. dobavljeno blago. Uporabljene </w:t>
      </w:r>
      <w:proofErr w:type="spellStart"/>
      <w:r w:rsidRPr="004430DD">
        <w:rPr>
          <w:b/>
          <w:sz w:val="22"/>
          <w:szCs w:val="22"/>
        </w:rPr>
        <w:t>idente</w:t>
      </w:r>
      <w:proofErr w:type="spellEnd"/>
      <w:r w:rsidRPr="004430DD">
        <w:rPr>
          <w:b/>
          <w:sz w:val="22"/>
          <w:szCs w:val="22"/>
        </w:rPr>
        <w:t xml:space="preserve"> izvajalec in kupec predhodno uskladita.</w:t>
      </w:r>
    </w:p>
    <w:p w:rsidR="00680A17" w:rsidRPr="00705C69" w:rsidRDefault="00680A17" w:rsidP="00705C69">
      <w:pPr>
        <w:suppressAutoHyphens w:val="0"/>
        <w:autoSpaceDE w:val="0"/>
        <w:autoSpaceDN w:val="0"/>
        <w:adjustRightInd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Račun mora biti od 1. 1. 2015 skladno z zakonodajo poslan v elektronski obliki.</w:t>
      </w:r>
    </w:p>
    <w:p w:rsidR="00705C69" w:rsidRPr="00705C69" w:rsidRDefault="00705C69" w:rsidP="00705C69">
      <w:pPr>
        <w:suppressAutoHyphens w:val="0"/>
        <w:autoSpaceDE w:val="0"/>
        <w:autoSpaceDN w:val="0"/>
        <w:adjustRightInd w:val="0"/>
        <w:spacing w:line="240" w:lineRule="auto"/>
        <w:rPr>
          <w:sz w:val="22"/>
          <w:lang w:val="it-IT"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val="it-IT" w:eastAsia="sl-SI"/>
        </w:rPr>
        <w:t>Naro</w:t>
      </w:r>
      <w:proofErr w:type="spellStart"/>
      <w:r w:rsidRPr="00705C69">
        <w:rPr>
          <w:sz w:val="22"/>
          <w:lang w:eastAsia="sl-SI"/>
        </w:rPr>
        <w:t>čnik</w:t>
      </w:r>
      <w:proofErr w:type="spellEnd"/>
      <w:r w:rsidRPr="00705C69">
        <w:rPr>
          <w:sz w:val="22"/>
          <w:lang w:eastAsia="sl-SI"/>
        </w:rPr>
        <w:t xml:space="preserve"> bo </w:t>
      </w:r>
      <w:r w:rsidR="00E92CEB" w:rsidRPr="00E92CEB">
        <w:rPr>
          <w:sz w:val="22"/>
          <w:lang w:eastAsia="sl-SI"/>
        </w:rPr>
        <w:t>e-</w:t>
      </w:r>
      <w:r w:rsidRPr="00705C69">
        <w:rPr>
          <w:sz w:val="22"/>
          <w:lang w:eastAsia="sl-SI"/>
        </w:rPr>
        <w:t xml:space="preserve">račun plačal v roku 30 dni od izstavitve </w:t>
      </w:r>
      <w:r w:rsidR="00E92CEB" w:rsidRPr="00E92CEB">
        <w:rPr>
          <w:sz w:val="22"/>
          <w:lang w:eastAsia="sl-SI"/>
        </w:rPr>
        <w:t>e-</w:t>
      </w:r>
      <w:r w:rsidRPr="00705C69">
        <w:rPr>
          <w:sz w:val="22"/>
          <w:lang w:eastAsia="sl-SI"/>
        </w:rPr>
        <w:t>računa. V kolikor naročnik ne poravna računa v dogovorjenem roku, ima izvajalec pravico obračunati zakonite zamudne obresti.</w:t>
      </w:r>
    </w:p>
    <w:p w:rsidR="00705C69" w:rsidRPr="00705C69" w:rsidRDefault="00705C69" w:rsidP="00705C69">
      <w:pPr>
        <w:suppressAutoHyphens w:val="0"/>
        <w:autoSpaceDE w:val="0"/>
        <w:autoSpaceDN w:val="0"/>
        <w:adjustRightInd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Če pride do pisne reklamacije storitve/blaga</w:t>
      </w:r>
      <w:r w:rsidR="00E92CEB" w:rsidRPr="00E92CEB">
        <w:rPr>
          <w:sz w:val="22"/>
          <w:lang w:eastAsia="sl-SI"/>
        </w:rPr>
        <w:t>/gradenj</w:t>
      </w:r>
      <w:r w:rsidRPr="00705C69">
        <w:rPr>
          <w:sz w:val="22"/>
          <w:lang w:eastAsia="sl-SI"/>
        </w:rPr>
        <w:t xml:space="preserve"> s strani naročnika, se plačilo zadrži do odprave le-te, prav tako se lahko odlo</w:t>
      </w:r>
      <w:r w:rsidR="00E92CEB">
        <w:rPr>
          <w:sz w:val="22"/>
          <w:lang w:eastAsia="sl-SI"/>
        </w:rPr>
        <w:t xml:space="preserve">ži </w:t>
      </w:r>
      <w:proofErr w:type="spellStart"/>
      <w:r w:rsidR="00E92CEB">
        <w:rPr>
          <w:sz w:val="22"/>
          <w:lang w:eastAsia="sl-SI"/>
        </w:rPr>
        <w:t>nadalnja</w:t>
      </w:r>
      <w:proofErr w:type="spellEnd"/>
      <w:r w:rsidR="00E92CEB">
        <w:rPr>
          <w:sz w:val="22"/>
          <w:lang w:eastAsia="sl-SI"/>
        </w:rPr>
        <w:t xml:space="preserve"> naročila oz. se jih, v kolikor je le-to za poslovanje naročnika nujno, </w:t>
      </w:r>
      <w:r w:rsidRPr="00705C69">
        <w:rPr>
          <w:sz w:val="22"/>
          <w:lang w:eastAsia="sl-SI"/>
        </w:rPr>
        <w:t>odda 2. ali 3. uvrščenemu ponudniku.</w:t>
      </w:r>
    </w:p>
    <w:p w:rsidR="00705C69" w:rsidRPr="00705C69" w:rsidRDefault="00705C69" w:rsidP="00705C69">
      <w:pPr>
        <w:suppressAutoHyphens w:val="0"/>
        <w:autoSpaceDE w:val="0"/>
        <w:autoSpaceDN w:val="0"/>
        <w:adjustRightInd w:val="0"/>
        <w:spacing w:line="240" w:lineRule="auto"/>
        <w:rPr>
          <w:b/>
          <w:bCs/>
          <w:sz w:val="22"/>
          <w:lang w:val="it-IT" w:eastAsia="sl-SI"/>
        </w:rPr>
      </w:pPr>
    </w:p>
    <w:p w:rsidR="00705C69" w:rsidRPr="00705C69" w:rsidRDefault="00705C69" w:rsidP="00705C69">
      <w:pPr>
        <w:suppressAutoHyphens w:val="0"/>
        <w:autoSpaceDE w:val="0"/>
        <w:autoSpaceDN w:val="0"/>
        <w:adjustRightInd w:val="0"/>
        <w:spacing w:line="240" w:lineRule="auto"/>
        <w:rPr>
          <w:b/>
          <w:bCs/>
          <w:sz w:val="22"/>
          <w:lang w:val="en-US" w:eastAsia="sl-SI"/>
        </w:rPr>
      </w:pPr>
      <w:r w:rsidRPr="00705C69">
        <w:rPr>
          <w:b/>
          <w:bCs/>
          <w:sz w:val="22"/>
          <w:lang w:val="en-US" w:eastAsia="sl-SI"/>
        </w:rPr>
        <w:t>V. OBVEZNOSTI IZBRANEGA PONUDNIKA</w:t>
      </w:r>
    </w:p>
    <w:p w:rsidR="00705C69" w:rsidRPr="00705C69" w:rsidRDefault="00705C69" w:rsidP="00705C69">
      <w:pPr>
        <w:suppressAutoHyphens w:val="0"/>
        <w:autoSpaceDE w:val="0"/>
        <w:autoSpaceDN w:val="0"/>
        <w:adjustRightInd w:val="0"/>
        <w:spacing w:line="240" w:lineRule="auto"/>
        <w:rPr>
          <w:b/>
          <w:bCs/>
          <w:sz w:val="22"/>
          <w:lang w:val="en-US"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Izvajalec</w:t>
      </w:r>
      <w:r w:rsidRPr="00705C69">
        <w:rPr>
          <w:sz w:val="22"/>
          <w:lang w:val="en-US" w:eastAsia="sl-SI"/>
        </w:rPr>
        <w:t xml:space="preserve"> </w:t>
      </w:r>
      <w:proofErr w:type="spellStart"/>
      <w:r w:rsidRPr="00705C69">
        <w:rPr>
          <w:sz w:val="22"/>
          <w:lang w:val="en-US" w:eastAsia="sl-SI"/>
        </w:rPr>
        <w:t>zagotavlja</w:t>
      </w:r>
      <w:proofErr w:type="spellEnd"/>
      <w:r w:rsidRPr="00705C69">
        <w:rPr>
          <w:sz w:val="22"/>
          <w:lang w:val="en-US" w:eastAsia="sl-SI"/>
        </w:rPr>
        <w:t xml:space="preserve">, da </w:t>
      </w:r>
      <w:proofErr w:type="spellStart"/>
      <w:r w:rsidRPr="00705C69">
        <w:rPr>
          <w:sz w:val="22"/>
          <w:lang w:val="en-US" w:eastAsia="sl-SI"/>
        </w:rPr>
        <w:t>bo</w:t>
      </w:r>
      <w:proofErr w:type="spellEnd"/>
      <w:r w:rsidRPr="00705C69">
        <w:rPr>
          <w:sz w:val="22"/>
          <w:lang w:val="en-US" w:eastAsia="sl-SI"/>
        </w:rPr>
        <w:t xml:space="preserve"> </w:t>
      </w:r>
      <w:proofErr w:type="spellStart"/>
      <w:r w:rsidRPr="00705C69">
        <w:rPr>
          <w:sz w:val="22"/>
          <w:lang w:val="en-US" w:eastAsia="sl-SI"/>
        </w:rPr>
        <w:t>dobave</w:t>
      </w:r>
      <w:proofErr w:type="spellEnd"/>
      <w:r w:rsidRPr="00705C69">
        <w:rPr>
          <w:sz w:val="22"/>
          <w:lang w:val="en-US" w:eastAsia="sl-SI"/>
        </w:rPr>
        <w:t xml:space="preserve"> </w:t>
      </w:r>
      <w:proofErr w:type="spellStart"/>
      <w:r w:rsidRPr="00705C69">
        <w:rPr>
          <w:sz w:val="22"/>
          <w:lang w:val="en-US" w:eastAsia="sl-SI"/>
        </w:rPr>
        <w:t>opravil</w:t>
      </w:r>
      <w:proofErr w:type="spellEnd"/>
      <w:r w:rsidRPr="00705C69">
        <w:rPr>
          <w:sz w:val="22"/>
          <w:lang w:val="en-US" w:eastAsia="sl-SI"/>
        </w:rPr>
        <w:t xml:space="preserve"> </w:t>
      </w:r>
      <w:proofErr w:type="spellStart"/>
      <w:r w:rsidRPr="00705C69">
        <w:rPr>
          <w:sz w:val="22"/>
          <w:lang w:val="en-US" w:eastAsia="sl-SI"/>
        </w:rPr>
        <w:t>pravilno</w:t>
      </w:r>
      <w:proofErr w:type="spellEnd"/>
      <w:r w:rsidRPr="00705C69">
        <w:rPr>
          <w:sz w:val="22"/>
          <w:lang w:val="en-US" w:eastAsia="sl-SI"/>
        </w:rPr>
        <w:t xml:space="preserve"> in </w:t>
      </w:r>
      <w:proofErr w:type="spellStart"/>
      <w:r w:rsidRPr="00705C69">
        <w:rPr>
          <w:sz w:val="22"/>
          <w:lang w:val="en-US" w:eastAsia="sl-SI"/>
        </w:rPr>
        <w:t>kvalitetno</w:t>
      </w:r>
      <w:proofErr w:type="spellEnd"/>
      <w:r w:rsidRPr="00705C69">
        <w:rPr>
          <w:sz w:val="22"/>
          <w:lang w:val="en-US" w:eastAsia="sl-SI"/>
        </w:rPr>
        <w:t xml:space="preserve"> </w:t>
      </w:r>
      <w:proofErr w:type="spellStart"/>
      <w:r w:rsidRPr="00705C69">
        <w:rPr>
          <w:sz w:val="22"/>
          <w:lang w:val="en-US" w:eastAsia="sl-SI"/>
        </w:rPr>
        <w:t>po</w:t>
      </w:r>
      <w:proofErr w:type="spellEnd"/>
      <w:r w:rsidRPr="00705C69">
        <w:rPr>
          <w:sz w:val="22"/>
          <w:lang w:val="en-US" w:eastAsia="sl-SI"/>
        </w:rPr>
        <w:t xml:space="preserve"> </w:t>
      </w:r>
      <w:proofErr w:type="spellStart"/>
      <w:r w:rsidRPr="00705C69">
        <w:rPr>
          <w:sz w:val="22"/>
          <w:lang w:val="en-US" w:eastAsia="sl-SI"/>
        </w:rPr>
        <w:t>pravilih</w:t>
      </w:r>
      <w:proofErr w:type="spellEnd"/>
      <w:r w:rsidRPr="00705C69">
        <w:rPr>
          <w:sz w:val="22"/>
          <w:lang w:val="en-US" w:eastAsia="sl-SI"/>
        </w:rPr>
        <w:t xml:space="preserve"> stroke, v </w:t>
      </w:r>
      <w:proofErr w:type="spellStart"/>
      <w:r w:rsidRPr="00705C69">
        <w:rPr>
          <w:sz w:val="22"/>
          <w:lang w:val="en-US" w:eastAsia="sl-SI"/>
        </w:rPr>
        <w:t>skladu</w:t>
      </w:r>
      <w:proofErr w:type="spellEnd"/>
      <w:r w:rsidRPr="00705C69">
        <w:rPr>
          <w:sz w:val="22"/>
          <w:lang w:val="en-US" w:eastAsia="sl-SI"/>
        </w:rPr>
        <w:t xml:space="preserve"> z </w:t>
      </w:r>
      <w:proofErr w:type="spellStart"/>
      <w:r w:rsidRPr="00705C69">
        <w:rPr>
          <w:sz w:val="22"/>
          <w:lang w:val="en-US" w:eastAsia="sl-SI"/>
        </w:rPr>
        <w:t>veljavnimi</w:t>
      </w:r>
      <w:proofErr w:type="spellEnd"/>
      <w:r w:rsidRPr="00705C69">
        <w:rPr>
          <w:sz w:val="22"/>
          <w:lang w:val="en-US" w:eastAsia="sl-SI"/>
        </w:rPr>
        <w:t xml:space="preserve"> </w:t>
      </w:r>
      <w:proofErr w:type="spellStart"/>
      <w:r w:rsidRPr="00705C69">
        <w:rPr>
          <w:sz w:val="22"/>
          <w:lang w:val="en-US" w:eastAsia="sl-SI"/>
        </w:rPr>
        <w:t>predpisi</w:t>
      </w:r>
      <w:proofErr w:type="spellEnd"/>
      <w:r w:rsidRPr="00705C69">
        <w:rPr>
          <w:sz w:val="22"/>
          <w:lang w:val="en-US" w:eastAsia="sl-SI"/>
        </w:rPr>
        <w:t xml:space="preserve"> (</w:t>
      </w:r>
      <w:proofErr w:type="spellStart"/>
      <w:r w:rsidRPr="00705C69">
        <w:rPr>
          <w:sz w:val="22"/>
          <w:lang w:val="en-US" w:eastAsia="sl-SI"/>
        </w:rPr>
        <w:t>zakoni</w:t>
      </w:r>
      <w:proofErr w:type="spellEnd"/>
      <w:r w:rsidRPr="00705C69">
        <w:rPr>
          <w:sz w:val="22"/>
          <w:lang w:val="en-US" w:eastAsia="sl-SI"/>
        </w:rPr>
        <w:t xml:space="preserve">, </w:t>
      </w:r>
      <w:proofErr w:type="spellStart"/>
      <w:r w:rsidRPr="00705C69">
        <w:rPr>
          <w:sz w:val="22"/>
          <w:lang w:val="en-US" w:eastAsia="sl-SI"/>
        </w:rPr>
        <w:t>podzakonskimi</w:t>
      </w:r>
      <w:proofErr w:type="spellEnd"/>
      <w:r w:rsidRPr="00705C69">
        <w:rPr>
          <w:sz w:val="22"/>
          <w:lang w:val="en-US" w:eastAsia="sl-SI"/>
        </w:rPr>
        <w:t xml:space="preserve"> </w:t>
      </w:r>
      <w:proofErr w:type="spellStart"/>
      <w:r w:rsidRPr="00705C69">
        <w:rPr>
          <w:sz w:val="22"/>
          <w:lang w:val="en-US" w:eastAsia="sl-SI"/>
        </w:rPr>
        <w:t>akti</w:t>
      </w:r>
      <w:proofErr w:type="spellEnd"/>
      <w:r w:rsidRPr="00705C69">
        <w:rPr>
          <w:sz w:val="22"/>
          <w:lang w:val="en-US" w:eastAsia="sl-SI"/>
        </w:rPr>
        <w:t xml:space="preserve">, </w:t>
      </w:r>
      <w:proofErr w:type="spellStart"/>
      <w:r w:rsidRPr="00705C69">
        <w:rPr>
          <w:sz w:val="22"/>
          <w:lang w:val="en-US" w:eastAsia="sl-SI"/>
        </w:rPr>
        <w:t>pravilniki</w:t>
      </w:r>
      <w:proofErr w:type="spellEnd"/>
      <w:r w:rsidRPr="00705C69">
        <w:rPr>
          <w:sz w:val="22"/>
          <w:lang w:val="en-US" w:eastAsia="sl-SI"/>
        </w:rPr>
        <w:t xml:space="preserve">, </w:t>
      </w:r>
      <w:proofErr w:type="spellStart"/>
      <w:r w:rsidRPr="00705C69">
        <w:rPr>
          <w:sz w:val="22"/>
          <w:lang w:val="en-US" w:eastAsia="sl-SI"/>
        </w:rPr>
        <w:t>standardi</w:t>
      </w:r>
      <w:proofErr w:type="spellEnd"/>
      <w:r w:rsidRPr="00705C69">
        <w:rPr>
          <w:sz w:val="22"/>
          <w:lang w:val="en-US" w:eastAsia="sl-SI"/>
        </w:rPr>
        <w:t xml:space="preserve">), </w:t>
      </w:r>
      <w:proofErr w:type="spellStart"/>
      <w:r w:rsidRPr="00705C69">
        <w:rPr>
          <w:sz w:val="22"/>
          <w:lang w:val="en-US" w:eastAsia="sl-SI"/>
        </w:rPr>
        <w:t>tehni</w:t>
      </w:r>
      <w:r w:rsidRPr="00705C69">
        <w:rPr>
          <w:sz w:val="22"/>
          <w:lang w:eastAsia="sl-SI"/>
        </w:rPr>
        <w:t>čnimi</w:t>
      </w:r>
      <w:proofErr w:type="spellEnd"/>
      <w:r w:rsidRPr="00705C69">
        <w:rPr>
          <w:sz w:val="22"/>
          <w:lang w:eastAsia="sl-SI"/>
        </w:rPr>
        <w:t xml:space="preserve"> navodili in priporočili.</w:t>
      </w:r>
    </w:p>
    <w:p w:rsidR="00705C69" w:rsidRPr="00705C69" w:rsidRDefault="00705C69" w:rsidP="00705C69">
      <w:pPr>
        <w:suppressAutoHyphens w:val="0"/>
        <w:autoSpaceDE w:val="0"/>
        <w:autoSpaceDN w:val="0"/>
        <w:adjustRightInd w:val="0"/>
        <w:spacing w:line="240" w:lineRule="auto"/>
        <w:jc w:val="left"/>
        <w:rPr>
          <w:sz w:val="22"/>
          <w:lang w:val="en-US" w:eastAsia="sl-SI"/>
        </w:rPr>
      </w:pPr>
    </w:p>
    <w:p w:rsidR="00705C69" w:rsidRPr="00705C69" w:rsidRDefault="00705C69" w:rsidP="00705C69">
      <w:pPr>
        <w:suppressAutoHyphens w:val="0"/>
        <w:autoSpaceDE w:val="0"/>
        <w:autoSpaceDN w:val="0"/>
        <w:adjustRightInd w:val="0"/>
        <w:spacing w:line="240" w:lineRule="auto"/>
        <w:rPr>
          <w:b/>
          <w:bCs/>
          <w:sz w:val="22"/>
          <w:lang w:eastAsia="sl-SI"/>
        </w:rPr>
      </w:pPr>
      <w:r w:rsidRPr="00705C69">
        <w:rPr>
          <w:b/>
          <w:bCs/>
          <w:sz w:val="22"/>
          <w:lang w:val="en-US" w:eastAsia="sl-SI"/>
        </w:rPr>
        <w:t>VI. OBVEZNOSTI NARO</w:t>
      </w:r>
      <w:r w:rsidRPr="00705C69">
        <w:rPr>
          <w:b/>
          <w:bCs/>
          <w:sz w:val="22"/>
          <w:lang w:eastAsia="sl-SI"/>
        </w:rPr>
        <w:t>ČNIKA</w:t>
      </w:r>
    </w:p>
    <w:p w:rsidR="00705C69" w:rsidRPr="00705C69" w:rsidRDefault="00705C69" w:rsidP="00705C69">
      <w:pPr>
        <w:suppressAutoHyphens w:val="0"/>
        <w:autoSpaceDE w:val="0"/>
        <w:autoSpaceDN w:val="0"/>
        <w:adjustRightInd w:val="0"/>
        <w:spacing w:line="240" w:lineRule="auto"/>
        <w:rPr>
          <w:b/>
          <w:bCs/>
          <w:sz w:val="22"/>
          <w:lang w:val="en-US" w:eastAsia="sl-SI"/>
        </w:rPr>
      </w:pPr>
    </w:p>
    <w:p w:rsidR="00705C69" w:rsidRPr="00705C69" w:rsidRDefault="00705C69" w:rsidP="00104777">
      <w:pPr>
        <w:numPr>
          <w:ilvl w:val="0"/>
          <w:numId w:val="18"/>
        </w:numPr>
        <w:suppressAutoHyphens w:val="0"/>
        <w:autoSpaceDE w:val="0"/>
        <w:autoSpaceDN w:val="0"/>
        <w:adjustRightInd w:val="0"/>
        <w:spacing w:line="240" w:lineRule="auto"/>
        <w:jc w:val="center"/>
        <w:rPr>
          <w:sz w:val="22"/>
          <w:lang w:eastAsia="sl-SI"/>
        </w:rPr>
      </w:pPr>
      <w:r w:rsidRPr="00705C69">
        <w:rPr>
          <w:sz w:val="22"/>
          <w:lang w:eastAsia="sl-SI"/>
        </w:rPr>
        <w:t>člen</w:t>
      </w:r>
    </w:p>
    <w:p w:rsidR="00705C69" w:rsidRPr="00705C69" w:rsidRDefault="00705C69" w:rsidP="00705C69">
      <w:pPr>
        <w:suppressAutoHyphens w:val="0"/>
        <w:autoSpaceDE w:val="0"/>
        <w:autoSpaceDN w:val="0"/>
        <w:adjustRightInd w:val="0"/>
        <w:spacing w:line="240" w:lineRule="auto"/>
        <w:rPr>
          <w:sz w:val="22"/>
          <w:lang w:val="en-US" w:eastAsia="sl-SI"/>
        </w:rPr>
      </w:pPr>
    </w:p>
    <w:p w:rsidR="00705C69" w:rsidRPr="00705C69" w:rsidRDefault="00705C69" w:rsidP="00705C69">
      <w:pPr>
        <w:suppressAutoHyphens w:val="0"/>
        <w:autoSpaceDE w:val="0"/>
        <w:autoSpaceDN w:val="0"/>
        <w:adjustRightInd w:val="0"/>
        <w:spacing w:line="240" w:lineRule="auto"/>
        <w:rPr>
          <w:sz w:val="22"/>
          <w:lang w:eastAsia="sl-SI"/>
        </w:rPr>
      </w:pPr>
      <w:proofErr w:type="spellStart"/>
      <w:r w:rsidRPr="00705C69">
        <w:rPr>
          <w:sz w:val="22"/>
          <w:lang w:val="en-US" w:eastAsia="sl-SI"/>
        </w:rPr>
        <w:lastRenderedPageBreak/>
        <w:t>Naro</w:t>
      </w:r>
      <w:r w:rsidRPr="00705C69">
        <w:rPr>
          <w:sz w:val="22"/>
          <w:lang w:eastAsia="sl-SI"/>
        </w:rPr>
        <w:t>čnik</w:t>
      </w:r>
      <w:proofErr w:type="spellEnd"/>
      <w:r w:rsidRPr="00705C69">
        <w:rPr>
          <w:sz w:val="22"/>
          <w:lang w:eastAsia="sl-SI"/>
        </w:rPr>
        <w:t xml:space="preserve"> je dolžan skrbeti, da bo izvajalec lahko svoj </w:t>
      </w:r>
      <w:smartTag w:uri="urn:schemas-microsoft-com:office:smarttags" w:element="State">
        <w:smartTag w:uri="urn:schemas-microsoft-com:office:smarttags" w:element="place">
          <w:r w:rsidRPr="00705C69">
            <w:rPr>
              <w:sz w:val="22"/>
              <w:lang w:eastAsia="sl-SI"/>
            </w:rPr>
            <w:t>del</w:t>
          </w:r>
        </w:smartTag>
      </w:smartTag>
      <w:r w:rsidRPr="00705C69">
        <w:rPr>
          <w:sz w:val="22"/>
          <w:lang w:eastAsia="sl-SI"/>
        </w:rPr>
        <w:t xml:space="preserve"> tega okvirnega sporazuma izpolnjeval nemoteno in v skladu s tem okvirnim sporazumom.  </w:t>
      </w:r>
    </w:p>
    <w:p w:rsidR="00705C69" w:rsidRPr="00705C69" w:rsidRDefault="00705C69" w:rsidP="00705C69">
      <w:pPr>
        <w:suppressAutoHyphens w:val="0"/>
        <w:autoSpaceDE w:val="0"/>
        <w:autoSpaceDN w:val="0"/>
        <w:adjustRightInd w:val="0"/>
        <w:spacing w:line="240" w:lineRule="auto"/>
        <w:rPr>
          <w:b/>
          <w:bCs/>
          <w:sz w:val="22"/>
          <w:lang w:val="en-US" w:eastAsia="sl-SI"/>
        </w:rPr>
      </w:pPr>
    </w:p>
    <w:p w:rsidR="00705C69" w:rsidRPr="00705C69" w:rsidRDefault="00705C69" w:rsidP="00705C69">
      <w:pPr>
        <w:suppressAutoHyphens w:val="0"/>
        <w:autoSpaceDE w:val="0"/>
        <w:autoSpaceDN w:val="0"/>
        <w:adjustRightInd w:val="0"/>
        <w:spacing w:line="240" w:lineRule="auto"/>
        <w:rPr>
          <w:b/>
          <w:bCs/>
          <w:sz w:val="22"/>
          <w:lang w:val="en-US" w:eastAsia="sl-SI"/>
        </w:rPr>
      </w:pPr>
      <w:r w:rsidRPr="00705C69">
        <w:rPr>
          <w:b/>
          <w:bCs/>
          <w:sz w:val="22"/>
          <w:lang w:val="en-US" w:eastAsia="sl-SI"/>
        </w:rPr>
        <w:t>VII. ODSTOP OD OKVIRNEGA SPORAZUMA</w:t>
      </w:r>
    </w:p>
    <w:p w:rsidR="00705C69" w:rsidRPr="00705C69" w:rsidRDefault="00705C69" w:rsidP="00705C69">
      <w:pPr>
        <w:suppressAutoHyphens w:val="0"/>
        <w:autoSpaceDE w:val="0"/>
        <w:autoSpaceDN w:val="0"/>
        <w:adjustRightInd w:val="0"/>
        <w:spacing w:line="240" w:lineRule="auto"/>
        <w:rPr>
          <w:b/>
          <w:bCs/>
          <w:sz w:val="22"/>
          <w:lang w:val="en-US" w:eastAsia="sl-SI"/>
        </w:rPr>
      </w:pPr>
    </w:p>
    <w:p w:rsidR="00705C69" w:rsidRPr="00705C69" w:rsidRDefault="00705C69" w:rsidP="00104777">
      <w:pPr>
        <w:numPr>
          <w:ilvl w:val="0"/>
          <w:numId w:val="18"/>
        </w:numPr>
        <w:suppressAutoHyphens w:val="0"/>
        <w:autoSpaceDE w:val="0"/>
        <w:autoSpaceDN w:val="0"/>
        <w:adjustRightInd w:val="0"/>
        <w:spacing w:line="240" w:lineRule="auto"/>
        <w:jc w:val="center"/>
        <w:rPr>
          <w:sz w:val="22"/>
          <w:lang w:eastAsia="sl-SI"/>
        </w:rPr>
      </w:pPr>
      <w:r w:rsidRPr="00705C69">
        <w:rPr>
          <w:sz w:val="22"/>
          <w:lang w:eastAsia="sl-SI"/>
        </w:rPr>
        <w:t>člen</w:t>
      </w:r>
    </w:p>
    <w:p w:rsidR="00705C69" w:rsidRPr="00705C69" w:rsidRDefault="00705C69" w:rsidP="00705C69">
      <w:pPr>
        <w:suppressAutoHyphens w:val="0"/>
        <w:autoSpaceDE w:val="0"/>
        <w:autoSpaceDN w:val="0"/>
        <w:adjustRightInd w:val="0"/>
        <w:spacing w:line="240" w:lineRule="auto"/>
        <w:jc w:val="center"/>
        <w:rPr>
          <w:sz w:val="22"/>
          <w:lang w:val="en-US" w:eastAsia="sl-SI"/>
        </w:rPr>
      </w:pPr>
    </w:p>
    <w:p w:rsidR="00705C69" w:rsidRPr="00705C69" w:rsidRDefault="00705C69" w:rsidP="00705C69">
      <w:pPr>
        <w:suppressAutoHyphens w:val="0"/>
        <w:autoSpaceDE w:val="0"/>
        <w:autoSpaceDN w:val="0"/>
        <w:adjustRightInd w:val="0"/>
        <w:spacing w:line="240" w:lineRule="auto"/>
        <w:rPr>
          <w:sz w:val="22"/>
          <w:lang w:eastAsia="sl-SI"/>
        </w:rPr>
      </w:pPr>
      <w:proofErr w:type="spellStart"/>
      <w:r w:rsidRPr="00705C69">
        <w:rPr>
          <w:sz w:val="22"/>
          <w:lang w:val="it-IT" w:eastAsia="sl-SI"/>
        </w:rPr>
        <w:t>Stranki</w:t>
      </w:r>
      <w:proofErr w:type="spellEnd"/>
      <w:r w:rsidRPr="00705C69">
        <w:rPr>
          <w:sz w:val="22"/>
          <w:lang w:val="it-IT" w:eastAsia="sl-SI"/>
        </w:rPr>
        <w:t xml:space="preserve"> </w:t>
      </w:r>
      <w:proofErr w:type="spellStart"/>
      <w:r w:rsidRPr="00705C69">
        <w:rPr>
          <w:sz w:val="22"/>
          <w:lang w:val="it-IT" w:eastAsia="sl-SI"/>
        </w:rPr>
        <w:t>okvirnega</w:t>
      </w:r>
      <w:proofErr w:type="spellEnd"/>
      <w:r w:rsidRPr="00705C69">
        <w:rPr>
          <w:sz w:val="22"/>
          <w:lang w:val="it-IT" w:eastAsia="sl-SI"/>
        </w:rPr>
        <w:t xml:space="preserve"> </w:t>
      </w:r>
      <w:proofErr w:type="spellStart"/>
      <w:r w:rsidRPr="00705C69">
        <w:rPr>
          <w:sz w:val="22"/>
          <w:lang w:val="it-IT" w:eastAsia="sl-SI"/>
        </w:rPr>
        <w:t>sporazuma</w:t>
      </w:r>
      <w:proofErr w:type="spellEnd"/>
      <w:r w:rsidRPr="00705C69">
        <w:rPr>
          <w:sz w:val="22"/>
          <w:lang w:val="it-IT" w:eastAsia="sl-SI"/>
        </w:rPr>
        <w:t xml:space="preserve"> se </w:t>
      </w:r>
      <w:proofErr w:type="spellStart"/>
      <w:r w:rsidRPr="00705C69">
        <w:rPr>
          <w:sz w:val="22"/>
          <w:lang w:val="it-IT" w:eastAsia="sl-SI"/>
        </w:rPr>
        <w:t>dogovorita</w:t>
      </w:r>
      <w:proofErr w:type="spellEnd"/>
      <w:r w:rsidRPr="00705C69">
        <w:rPr>
          <w:sz w:val="22"/>
          <w:lang w:val="it-IT" w:eastAsia="sl-SI"/>
        </w:rPr>
        <w:t xml:space="preserve">, da </w:t>
      </w:r>
      <w:proofErr w:type="spellStart"/>
      <w:r w:rsidRPr="00705C69">
        <w:rPr>
          <w:sz w:val="22"/>
          <w:lang w:val="it-IT" w:eastAsia="sl-SI"/>
        </w:rPr>
        <w:t>lahko</w:t>
      </w:r>
      <w:proofErr w:type="spellEnd"/>
      <w:r w:rsidRPr="00705C69">
        <w:rPr>
          <w:sz w:val="22"/>
          <w:lang w:val="it-IT" w:eastAsia="sl-SI"/>
        </w:rPr>
        <w:t xml:space="preserve"> </w:t>
      </w:r>
      <w:proofErr w:type="spellStart"/>
      <w:r w:rsidRPr="00705C69">
        <w:rPr>
          <w:sz w:val="22"/>
          <w:lang w:val="it-IT" w:eastAsia="sl-SI"/>
        </w:rPr>
        <w:t>naro</w:t>
      </w:r>
      <w:r w:rsidRPr="00705C69">
        <w:rPr>
          <w:sz w:val="22"/>
          <w:lang w:eastAsia="sl-SI"/>
        </w:rPr>
        <w:t>čnik</w:t>
      </w:r>
      <w:proofErr w:type="spellEnd"/>
      <w:r w:rsidRPr="00705C69">
        <w:rPr>
          <w:sz w:val="22"/>
          <w:lang w:eastAsia="sl-SI"/>
        </w:rPr>
        <w:t xml:space="preserve"> odstopi od okvirnega sporazuma v naslednjih primerih, če:</w:t>
      </w:r>
    </w:p>
    <w:p w:rsidR="00705C69" w:rsidRPr="00705C69"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705C69">
        <w:rPr>
          <w:sz w:val="22"/>
          <w:lang w:eastAsia="sl-SI"/>
        </w:rPr>
        <w:t>izvajalec naročniku ne izvede storitev/</w:t>
      </w:r>
      <w:r w:rsidR="00E92CEB" w:rsidRPr="00E92CEB">
        <w:rPr>
          <w:sz w:val="22"/>
          <w:lang w:eastAsia="sl-SI"/>
        </w:rPr>
        <w:t>gradenj/</w:t>
      </w:r>
      <w:r w:rsidRPr="00705C69">
        <w:rPr>
          <w:sz w:val="22"/>
          <w:lang w:eastAsia="sl-SI"/>
        </w:rPr>
        <w:t>dobavi blago, ki ne ustreza dogovorjeni vrsti in kakovosti,</w:t>
      </w:r>
    </w:p>
    <w:p w:rsidR="00705C69" w:rsidRPr="00705C69"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705C69">
        <w:rPr>
          <w:sz w:val="22"/>
          <w:lang w:eastAsia="sl-SI"/>
        </w:rPr>
        <w:t>izvajalec ne upošteva reklamacij glede kakovosti, vrste, količine  in rokov dobav in/ali opravljenih storitev</w:t>
      </w:r>
      <w:r w:rsidR="00E92CEB" w:rsidRPr="006A4B2F">
        <w:rPr>
          <w:sz w:val="22"/>
          <w:lang w:eastAsia="sl-SI"/>
        </w:rPr>
        <w:t>/gradenj</w:t>
      </w:r>
      <w:r w:rsidRPr="00705C69">
        <w:rPr>
          <w:sz w:val="22"/>
          <w:lang w:eastAsia="sl-SI"/>
        </w:rPr>
        <w:t>,</w:t>
      </w:r>
    </w:p>
    <w:p w:rsidR="00705C69" w:rsidRPr="00705C69"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705C69">
        <w:rPr>
          <w:sz w:val="22"/>
          <w:lang w:eastAsia="sl-SI"/>
        </w:rPr>
        <w:t>se izvajalec ne drži odzivnega časa (največ 5 delovnih dni od naročila)</w:t>
      </w:r>
    </w:p>
    <w:p w:rsidR="00705C69" w:rsidRPr="00705C69"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705C69">
        <w:rPr>
          <w:sz w:val="22"/>
          <w:lang w:eastAsia="sl-SI"/>
        </w:rPr>
        <w:t xml:space="preserve">izvajalec brez </w:t>
      </w:r>
      <w:r w:rsidR="006A4B2F" w:rsidRPr="0007171E">
        <w:rPr>
          <w:sz w:val="22"/>
          <w:lang w:eastAsia="sl-SI"/>
        </w:rPr>
        <w:t xml:space="preserve">pisne </w:t>
      </w:r>
      <w:r w:rsidRPr="00705C69">
        <w:rPr>
          <w:sz w:val="22"/>
          <w:lang w:eastAsia="sl-SI"/>
        </w:rPr>
        <w:t>potrditve naročnika poveča ceno blaga/storitve</w:t>
      </w:r>
      <w:r w:rsidR="006A4B2F" w:rsidRPr="0007171E">
        <w:rPr>
          <w:sz w:val="22"/>
          <w:lang w:eastAsia="sl-SI"/>
        </w:rPr>
        <w:t>/gradnje</w:t>
      </w:r>
      <w:r w:rsidRPr="00705C69">
        <w:rPr>
          <w:sz w:val="22"/>
          <w:lang w:eastAsia="sl-SI"/>
        </w:rPr>
        <w:t>,</w:t>
      </w:r>
    </w:p>
    <w:p w:rsidR="00705C69" w:rsidRPr="00705C69"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705C69">
        <w:rPr>
          <w:sz w:val="22"/>
          <w:lang w:eastAsia="sl-SI"/>
        </w:rPr>
        <w:t>izvajalec v roku petih (5) dni od podpisa sporazuma naročniku ne dostavi zavarovanja za dobro izvedbo obveznosti po tem sporazumu,</w:t>
      </w:r>
    </w:p>
    <w:p w:rsidR="00705C69" w:rsidRPr="00705C69"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705C69">
        <w:rPr>
          <w:sz w:val="22"/>
          <w:lang w:eastAsia="sl-SI"/>
        </w:rPr>
        <w:t>izvajalec ne izvede interventnega prihoda.</w:t>
      </w:r>
    </w:p>
    <w:p w:rsidR="00705C69" w:rsidRPr="00705C69" w:rsidRDefault="00705C69" w:rsidP="00705C69">
      <w:pPr>
        <w:suppressAutoHyphens w:val="0"/>
        <w:autoSpaceDE w:val="0"/>
        <w:autoSpaceDN w:val="0"/>
        <w:adjustRightInd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Naročnik obvesti izbranega ponudnika o kršitvah in odstopu od okvirnega sporazuma pisno, priporočeno s povratnico. Okvirni sporazum preneha veljati takoj po prejemu pisne odpovedi.</w:t>
      </w:r>
    </w:p>
    <w:p w:rsidR="00705C69" w:rsidRPr="00705C69" w:rsidRDefault="00705C69" w:rsidP="00705C69">
      <w:pPr>
        <w:suppressAutoHyphens w:val="0"/>
        <w:autoSpaceDE w:val="0"/>
        <w:autoSpaceDN w:val="0"/>
        <w:adjustRightInd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Izvajalec je naročniku dolžan povrniti vso škodo, ki jo je utrpel zaradi odpovedi okvirnega sporazuma, tudi razliko do morebitne višje cene, ki jo bo za opravljanje dobav</w:t>
      </w:r>
      <w:r w:rsidR="00BE0E97">
        <w:rPr>
          <w:sz w:val="22"/>
          <w:lang w:eastAsia="sl-SI"/>
        </w:rPr>
        <w:t>/storitev/gradenj</w:t>
      </w:r>
      <w:r w:rsidRPr="00705C69">
        <w:rPr>
          <w:sz w:val="22"/>
          <w:lang w:eastAsia="sl-SI"/>
        </w:rPr>
        <w:t xml:space="preserve"> določil nov izvajalec.</w:t>
      </w:r>
    </w:p>
    <w:p w:rsidR="00705C69" w:rsidRPr="00705C69" w:rsidRDefault="00705C69" w:rsidP="00705C69">
      <w:pPr>
        <w:suppressAutoHyphens w:val="0"/>
        <w:autoSpaceDE w:val="0"/>
        <w:autoSpaceDN w:val="0"/>
        <w:adjustRightInd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sz w:val="22"/>
          <w:lang w:eastAsia="sl-SI"/>
        </w:rPr>
      </w:pPr>
      <w:r w:rsidRPr="00705C69">
        <w:rPr>
          <w:sz w:val="22"/>
          <w:lang w:eastAsia="sl-SI"/>
        </w:rPr>
        <w:t>Naročnik lahko nemudoma, brez odpovednega roka, odpove okvirni sporazum tudi v primeru, če ugotovi, da bi na podlagi splošno objavljenih in veljavnih cenikov za vse odjemalce ostalih neizbranih kandidatov naročnik dosegel ugodnejšo ceno za dobavo blaga</w:t>
      </w:r>
      <w:r w:rsidR="006D71DB" w:rsidRPr="006D71DB">
        <w:rPr>
          <w:sz w:val="22"/>
          <w:lang w:eastAsia="sl-SI"/>
        </w:rPr>
        <w:t>/izvedbo storitev/gradenj</w:t>
      </w:r>
      <w:r w:rsidRPr="00705C69">
        <w:rPr>
          <w:sz w:val="22"/>
          <w:lang w:eastAsia="sl-SI"/>
        </w:rPr>
        <w:t>.</w:t>
      </w:r>
    </w:p>
    <w:p w:rsidR="00705C69" w:rsidRPr="00705C69" w:rsidRDefault="00705C69" w:rsidP="00705C69">
      <w:pPr>
        <w:suppressAutoHyphens w:val="0"/>
        <w:autoSpaceDE w:val="0"/>
        <w:autoSpaceDN w:val="0"/>
        <w:adjustRightInd w:val="0"/>
        <w:spacing w:line="240" w:lineRule="auto"/>
        <w:rPr>
          <w:b/>
          <w:bCs/>
          <w:sz w:val="22"/>
          <w:lang w:eastAsia="sl-SI"/>
        </w:rPr>
      </w:pPr>
    </w:p>
    <w:p w:rsidR="00705C69" w:rsidRPr="00705C69" w:rsidRDefault="00705C69" w:rsidP="00705C69">
      <w:pPr>
        <w:suppressAutoHyphens w:val="0"/>
        <w:autoSpaceDE w:val="0"/>
        <w:autoSpaceDN w:val="0"/>
        <w:adjustRightInd w:val="0"/>
        <w:spacing w:line="240" w:lineRule="auto"/>
        <w:rPr>
          <w:sz w:val="22"/>
          <w:lang w:val="en-US" w:eastAsia="sl-SI"/>
        </w:rPr>
      </w:pPr>
      <w:r w:rsidRPr="00705C69">
        <w:rPr>
          <w:b/>
          <w:bCs/>
          <w:sz w:val="22"/>
          <w:lang w:val="en-US" w:eastAsia="sl-SI"/>
        </w:rPr>
        <w:t>VIII. VAROVANJE POSLOVNE SKRIVNOSTI</w:t>
      </w:r>
    </w:p>
    <w:p w:rsidR="00705C69" w:rsidRPr="00705C69" w:rsidRDefault="00705C69" w:rsidP="00705C69">
      <w:pPr>
        <w:suppressAutoHyphens w:val="0"/>
        <w:autoSpaceDE w:val="0"/>
        <w:autoSpaceDN w:val="0"/>
        <w:adjustRightInd w:val="0"/>
        <w:spacing w:line="240" w:lineRule="auto"/>
        <w:rPr>
          <w:b/>
          <w:bCs/>
          <w:sz w:val="22"/>
          <w:lang w:val="en-US" w:eastAsia="sl-SI"/>
        </w:rPr>
      </w:pPr>
    </w:p>
    <w:p w:rsidR="00705C69" w:rsidRPr="00705C69" w:rsidRDefault="00705C69" w:rsidP="00104777">
      <w:pPr>
        <w:numPr>
          <w:ilvl w:val="0"/>
          <w:numId w:val="18"/>
        </w:numPr>
        <w:suppressAutoHyphens w:val="0"/>
        <w:autoSpaceDE w:val="0"/>
        <w:autoSpaceDN w:val="0"/>
        <w:adjustRightInd w:val="0"/>
        <w:spacing w:line="240" w:lineRule="auto"/>
        <w:jc w:val="center"/>
        <w:rPr>
          <w:sz w:val="22"/>
          <w:lang w:eastAsia="sl-SI"/>
        </w:rPr>
      </w:pPr>
      <w:r w:rsidRPr="00705C69">
        <w:rPr>
          <w:sz w:val="22"/>
          <w:lang w:eastAsia="sl-SI"/>
        </w:rPr>
        <w:t>člen</w:t>
      </w:r>
    </w:p>
    <w:p w:rsidR="00705C69" w:rsidRPr="00705C69" w:rsidRDefault="00705C69" w:rsidP="00705C69">
      <w:pPr>
        <w:suppressAutoHyphens w:val="0"/>
        <w:autoSpaceDE w:val="0"/>
        <w:autoSpaceDN w:val="0"/>
        <w:adjustRightInd w:val="0"/>
        <w:spacing w:line="240" w:lineRule="auto"/>
        <w:jc w:val="center"/>
        <w:rPr>
          <w:sz w:val="22"/>
          <w:lang w:val="en-US" w:eastAsia="sl-SI"/>
        </w:rPr>
      </w:pPr>
    </w:p>
    <w:p w:rsidR="00705C69" w:rsidRPr="00705C69" w:rsidRDefault="00705C69" w:rsidP="00705C69">
      <w:pPr>
        <w:suppressAutoHyphens w:val="0"/>
        <w:autoSpaceDE w:val="0"/>
        <w:autoSpaceDN w:val="0"/>
        <w:adjustRightInd w:val="0"/>
        <w:spacing w:line="240" w:lineRule="auto"/>
        <w:rPr>
          <w:sz w:val="22"/>
          <w:lang w:eastAsia="sl-SI"/>
        </w:rPr>
      </w:pPr>
      <w:proofErr w:type="spellStart"/>
      <w:r w:rsidRPr="00705C69">
        <w:rPr>
          <w:sz w:val="22"/>
          <w:lang w:val="en-US" w:eastAsia="sl-SI"/>
        </w:rPr>
        <w:t>Podatki</w:t>
      </w:r>
      <w:proofErr w:type="spellEnd"/>
      <w:r w:rsidRPr="00705C69">
        <w:rPr>
          <w:sz w:val="22"/>
          <w:lang w:val="en-US" w:eastAsia="sl-SI"/>
        </w:rPr>
        <w:t xml:space="preserve"> </w:t>
      </w:r>
      <w:proofErr w:type="spellStart"/>
      <w:r w:rsidRPr="00705C69">
        <w:rPr>
          <w:sz w:val="22"/>
          <w:lang w:val="en-US" w:eastAsia="sl-SI"/>
        </w:rPr>
        <w:t>iz</w:t>
      </w:r>
      <w:proofErr w:type="spellEnd"/>
      <w:r w:rsidRPr="00705C69">
        <w:rPr>
          <w:sz w:val="22"/>
          <w:lang w:val="en-US" w:eastAsia="sl-SI"/>
        </w:rPr>
        <w:t xml:space="preserve"> </w:t>
      </w:r>
      <w:proofErr w:type="spellStart"/>
      <w:r w:rsidRPr="00705C69">
        <w:rPr>
          <w:sz w:val="22"/>
          <w:lang w:val="en-US" w:eastAsia="sl-SI"/>
        </w:rPr>
        <w:t>tega</w:t>
      </w:r>
      <w:proofErr w:type="spellEnd"/>
      <w:r w:rsidRPr="00705C69">
        <w:rPr>
          <w:sz w:val="22"/>
          <w:lang w:val="en-US" w:eastAsia="sl-SI"/>
        </w:rPr>
        <w:t xml:space="preserve"> </w:t>
      </w:r>
      <w:proofErr w:type="spellStart"/>
      <w:r w:rsidRPr="00705C69">
        <w:rPr>
          <w:sz w:val="22"/>
          <w:lang w:val="en-US" w:eastAsia="sl-SI"/>
        </w:rPr>
        <w:t>sporazuma</w:t>
      </w:r>
      <w:proofErr w:type="spellEnd"/>
      <w:r w:rsidRPr="00705C69">
        <w:rPr>
          <w:sz w:val="22"/>
          <w:lang w:val="en-US" w:eastAsia="sl-SI"/>
        </w:rPr>
        <w:t xml:space="preserve">, </w:t>
      </w:r>
      <w:proofErr w:type="spellStart"/>
      <w:r w:rsidRPr="00705C69">
        <w:rPr>
          <w:sz w:val="22"/>
          <w:lang w:val="en-US" w:eastAsia="sl-SI"/>
        </w:rPr>
        <w:t>ki</w:t>
      </w:r>
      <w:proofErr w:type="spellEnd"/>
      <w:r w:rsidRPr="00705C69">
        <w:rPr>
          <w:sz w:val="22"/>
          <w:lang w:val="en-US" w:eastAsia="sl-SI"/>
        </w:rPr>
        <w:t xml:space="preserve"> se </w:t>
      </w:r>
      <w:proofErr w:type="spellStart"/>
      <w:r w:rsidRPr="00705C69">
        <w:rPr>
          <w:sz w:val="22"/>
          <w:lang w:val="en-US" w:eastAsia="sl-SI"/>
        </w:rPr>
        <w:t>nanašajo</w:t>
      </w:r>
      <w:proofErr w:type="spellEnd"/>
      <w:r w:rsidRPr="00705C69">
        <w:rPr>
          <w:sz w:val="22"/>
          <w:lang w:val="en-US" w:eastAsia="sl-SI"/>
        </w:rPr>
        <w:t xml:space="preserve"> </w:t>
      </w:r>
      <w:proofErr w:type="spellStart"/>
      <w:r w:rsidRPr="00705C69">
        <w:rPr>
          <w:sz w:val="22"/>
          <w:lang w:val="en-US" w:eastAsia="sl-SI"/>
        </w:rPr>
        <w:t>na</w:t>
      </w:r>
      <w:proofErr w:type="spellEnd"/>
      <w:r w:rsidRPr="00705C69">
        <w:rPr>
          <w:sz w:val="22"/>
          <w:lang w:val="en-US" w:eastAsia="sl-SI"/>
        </w:rPr>
        <w:t xml:space="preserve"> </w:t>
      </w:r>
      <w:proofErr w:type="spellStart"/>
      <w:r w:rsidRPr="00705C69">
        <w:rPr>
          <w:sz w:val="22"/>
          <w:lang w:val="en-US" w:eastAsia="sl-SI"/>
        </w:rPr>
        <w:t>vrsto</w:t>
      </w:r>
      <w:proofErr w:type="spellEnd"/>
      <w:r w:rsidRPr="00705C69">
        <w:rPr>
          <w:sz w:val="22"/>
          <w:lang w:val="en-US" w:eastAsia="sl-SI"/>
        </w:rPr>
        <w:t xml:space="preserve">, </w:t>
      </w:r>
      <w:proofErr w:type="spellStart"/>
      <w:r w:rsidRPr="00705C69">
        <w:rPr>
          <w:sz w:val="22"/>
          <w:lang w:val="en-US" w:eastAsia="sl-SI"/>
        </w:rPr>
        <w:t>koli</w:t>
      </w:r>
      <w:r w:rsidRPr="00705C69">
        <w:rPr>
          <w:sz w:val="22"/>
          <w:lang w:eastAsia="sl-SI"/>
        </w:rPr>
        <w:t>čino</w:t>
      </w:r>
      <w:proofErr w:type="spellEnd"/>
      <w:r w:rsidRPr="00705C69">
        <w:rPr>
          <w:sz w:val="22"/>
          <w:lang w:eastAsia="sl-SI"/>
        </w:rPr>
        <w:t xml:space="preserve"> in način dobave, kot tudi dokumentacija, ki se nanaša na ta sporazum, se štejejo za poslovno skrivnost.</w:t>
      </w:r>
    </w:p>
    <w:p w:rsidR="00705C69" w:rsidRPr="00705C69" w:rsidRDefault="00705C69" w:rsidP="00705C69">
      <w:pPr>
        <w:suppressAutoHyphens w:val="0"/>
        <w:autoSpaceDE w:val="0"/>
        <w:autoSpaceDN w:val="0"/>
        <w:adjustRightInd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b/>
          <w:bCs/>
          <w:sz w:val="22"/>
          <w:highlight w:val="red"/>
          <w:lang w:val="en-US" w:eastAsia="sl-SI"/>
        </w:rPr>
      </w:pPr>
      <w:r w:rsidRPr="00705C69">
        <w:rPr>
          <w:sz w:val="22"/>
          <w:lang w:eastAsia="sl-SI"/>
        </w:rPr>
        <w:t xml:space="preserve">Izvajalec in naročnik se zavežeta obravnavati podatke, ki jih pridobita drug o drugem, kot poslovno skrivnost, tako v času trajanja tega sporazuma kot po njegovem izteku, razen podatkov, ki jih je naročnik dolžan razkriti na podlagi Zakona o dostopu do informacij javnega značaja </w:t>
      </w:r>
      <w:r w:rsidR="00FF1784" w:rsidRPr="00FF1784">
        <w:rPr>
          <w:sz w:val="22"/>
          <w:lang w:eastAsia="sl-SI"/>
        </w:rPr>
        <w:t xml:space="preserve">(Uradni list RS, št. 24/2003, št. 61/2005 in </w:t>
      </w:r>
      <w:proofErr w:type="spellStart"/>
      <w:r w:rsidR="00FF1784" w:rsidRPr="00FF1784">
        <w:rPr>
          <w:sz w:val="22"/>
          <w:lang w:eastAsia="sl-SI"/>
        </w:rPr>
        <w:t>nasl</w:t>
      </w:r>
      <w:proofErr w:type="spellEnd"/>
      <w:r w:rsidR="00FF1784" w:rsidRPr="00FF1784">
        <w:rPr>
          <w:sz w:val="22"/>
          <w:lang w:eastAsia="sl-SI"/>
        </w:rPr>
        <w:t>.).</w:t>
      </w:r>
    </w:p>
    <w:p w:rsidR="00705C69" w:rsidRPr="00705C69" w:rsidRDefault="00705C69" w:rsidP="00705C69">
      <w:pPr>
        <w:suppressAutoHyphens w:val="0"/>
        <w:autoSpaceDE w:val="0"/>
        <w:autoSpaceDN w:val="0"/>
        <w:adjustRightInd w:val="0"/>
        <w:spacing w:line="240" w:lineRule="auto"/>
        <w:rPr>
          <w:sz w:val="22"/>
          <w:highlight w:val="red"/>
          <w:lang w:val="en-US" w:eastAsia="sl-SI"/>
        </w:rPr>
      </w:pPr>
    </w:p>
    <w:p w:rsidR="00705C69" w:rsidRPr="00D40224" w:rsidRDefault="00705C69" w:rsidP="00705C69">
      <w:pPr>
        <w:suppressAutoHyphens w:val="0"/>
        <w:spacing w:line="240" w:lineRule="auto"/>
        <w:rPr>
          <w:b/>
          <w:sz w:val="22"/>
          <w:lang w:eastAsia="sl-SI"/>
        </w:rPr>
      </w:pPr>
      <w:r w:rsidRPr="00D40224">
        <w:rPr>
          <w:b/>
          <w:sz w:val="22"/>
          <w:lang w:eastAsia="sl-SI"/>
        </w:rPr>
        <w:t>IX. ZAVAROVANJE ZA DOBRO IZVEDBO OBVEZNOSTI PO TEM SPORAZUMU</w:t>
      </w:r>
    </w:p>
    <w:p w:rsidR="00705C69" w:rsidRPr="00D40224" w:rsidRDefault="00705C69" w:rsidP="00705C69">
      <w:pPr>
        <w:suppressAutoHyphens w:val="0"/>
        <w:spacing w:line="240" w:lineRule="auto"/>
        <w:rPr>
          <w:sz w:val="22"/>
          <w:lang w:eastAsia="sl-SI"/>
        </w:rPr>
      </w:pPr>
    </w:p>
    <w:p w:rsidR="00705C69" w:rsidRPr="00D40224" w:rsidRDefault="00705C69" w:rsidP="00705C69">
      <w:pPr>
        <w:suppressAutoHyphens w:val="0"/>
        <w:spacing w:line="240" w:lineRule="auto"/>
        <w:jc w:val="center"/>
        <w:rPr>
          <w:sz w:val="22"/>
          <w:lang w:eastAsia="sl-SI"/>
        </w:rPr>
      </w:pPr>
      <w:r w:rsidRPr="00D40224">
        <w:rPr>
          <w:sz w:val="22"/>
          <w:lang w:eastAsia="sl-SI"/>
        </w:rPr>
        <w:t>11. člen</w:t>
      </w:r>
    </w:p>
    <w:p w:rsidR="00705C69" w:rsidRPr="00D40224" w:rsidRDefault="00705C69" w:rsidP="00705C69">
      <w:pPr>
        <w:suppressAutoHyphens w:val="0"/>
        <w:spacing w:line="240" w:lineRule="auto"/>
        <w:rPr>
          <w:sz w:val="22"/>
          <w:lang w:eastAsia="sl-SI"/>
        </w:rPr>
      </w:pPr>
    </w:p>
    <w:p w:rsidR="00705C69" w:rsidRPr="00705C69" w:rsidRDefault="00705C69" w:rsidP="00705C69">
      <w:pPr>
        <w:suppressAutoHyphens w:val="0"/>
        <w:autoSpaceDE w:val="0"/>
        <w:autoSpaceDN w:val="0"/>
        <w:adjustRightInd w:val="0"/>
        <w:spacing w:line="240" w:lineRule="auto"/>
        <w:rPr>
          <w:sz w:val="22"/>
          <w:highlight w:val="red"/>
          <w:lang w:eastAsia="sl-SI"/>
        </w:rPr>
      </w:pPr>
      <w:r w:rsidRPr="00D40224">
        <w:rPr>
          <w:sz w:val="22"/>
          <w:lang w:eastAsia="sl-SI"/>
        </w:rPr>
        <w:t>Izvajalec mora po podpisu okvirnega sporazuma naročniku najkasneje v roku petih (5) dni izročiti kot zavarovanje za dobro izvedbo obveznosti po okvirnem sporazumu tri (3) bianco men</w:t>
      </w:r>
      <w:r w:rsidR="00D40224" w:rsidRPr="00D40224">
        <w:rPr>
          <w:sz w:val="22"/>
          <w:lang w:eastAsia="sl-SI"/>
        </w:rPr>
        <w:t>ice z menično izjavo v višini 5 % bruto</w:t>
      </w:r>
      <w:r w:rsidRPr="00D40224">
        <w:rPr>
          <w:sz w:val="22"/>
          <w:lang w:eastAsia="sl-SI"/>
        </w:rPr>
        <w:t xml:space="preserve"> orientacijske vrednosti (</w:t>
      </w:r>
      <w:r w:rsidR="00D40224" w:rsidRPr="00D40224">
        <w:rPr>
          <w:sz w:val="22"/>
          <w:lang w:eastAsia="sl-SI"/>
        </w:rPr>
        <w:t xml:space="preserve">v EUR </w:t>
      </w:r>
      <w:r w:rsidRPr="00D40224">
        <w:rPr>
          <w:sz w:val="22"/>
          <w:lang w:eastAsia="sl-SI"/>
        </w:rPr>
        <w:t>z DDV) sklop</w:t>
      </w:r>
      <w:r w:rsidR="00D40224" w:rsidRPr="00D40224">
        <w:rPr>
          <w:sz w:val="22"/>
          <w:lang w:eastAsia="sl-SI"/>
        </w:rPr>
        <w:t>a/-</w:t>
      </w:r>
      <w:r w:rsidRPr="00D40224">
        <w:rPr>
          <w:sz w:val="22"/>
          <w:lang w:eastAsia="sl-SI"/>
        </w:rPr>
        <w:t xml:space="preserve">ov, za katere ponudnik odda ponudbo, z veljavnostjo </w:t>
      </w:r>
      <w:r w:rsidR="00D40224" w:rsidRPr="00D40224">
        <w:rPr>
          <w:sz w:val="22"/>
          <w:lang w:eastAsia="sl-SI"/>
        </w:rPr>
        <w:t xml:space="preserve">en mesec </w:t>
      </w:r>
      <w:r w:rsidRPr="00D40224">
        <w:rPr>
          <w:sz w:val="22"/>
          <w:lang w:eastAsia="sl-SI"/>
        </w:rPr>
        <w:t xml:space="preserve">po poteku veljavnosti okvirnega sporazuma v primeru, da se ponudnik prijavlja za 1., 2., 3., </w:t>
      </w:r>
      <w:smartTag w:uri="urn:schemas-microsoft-com:office:smarttags" w:element="metricconverter">
        <w:smartTagPr>
          <w:attr w:name="ProductID" w:val="4. in"/>
        </w:smartTagPr>
        <w:r w:rsidRPr="00D40224">
          <w:rPr>
            <w:sz w:val="22"/>
            <w:lang w:eastAsia="sl-SI"/>
          </w:rPr>
          <w:t>4. in</w:t>
        </w:r>
      </w:smartTag>
      <w:r w:rsidRPr="00D40224">
        <w:rPr>
          <w:sz w:val="22"/>
          <w:lang w:eastAsia="sl-SI"/>
        </w:rPr>
        <w:t xml:space="preserve"> 5. sklop, kar znaša …………………………. EUR (z besedo: …………………………………… eur 00/100).</w:t>
      </w:r>
    </w:p>
    <w:p w:rsidR="00705C69" w:rsidRPr="00D40224" w:rsidRDefault="00705C69" w:rsidP="00705C69">
      <w:pPr>
        <w:suppressAutoHyphens w:val="0"/>
        <w:autoSpaceDE w:val="0"/>
        <w:autoSpaceDN w:val="0"/>
        <w:adjustRightInd w:val="0"/>
        <w:spacing w:line="240" w:lineRule="auto"/>
        <w:rPr>
          <w:sz w:val="22"/>
          <w:lang w:eastAsia="sl-SI"/>
        </w:rPr>
      </w:pPr>
    </w:p>
    <w:p w:rsidR="00705C69" w:rsidRPr="00063075" w:rsidRDefault="00705C69" w:rsidP="00705C69">
      <w:pPr>
        <w:suppressAutoHyphens w:val="0"/>
        <w:spacing w:line="240" w:lineRule="auto"/>
        <w:rPr>
          <w:bCs/>
          <w:sz w:val="22"/>
          <w:lang w:eastAsia="sl-SI"/>
        </w:rPr>
      </w:pPr>
      <w:r w:rsidRPr="00D40224">
        <w:rPr>
          <w:bCs/>
          <w:sz w:val="22"/>
          <w:lang w:eastAsia="sl-SI"/>
        </w:rPr>
        <w:lastRenderedPageBreak/>
        <w:t xml:space="preserve">Okvirni sporazum postane veljaven izključno pod pogojem, da izbrani ponudnik predloži </w:t>
      </w:r>
      <w:r w:rsidRPr="00063075">
        <w:rPr>
          <w:bCs/>
          <w:sz w:val="22"/>
          <w:lang w:eastAsia="sl-SI"/>
        </w:rPr>
        <w:t>finanč</w:t>
      </w:r>
      <w:r w:rsidR="00D40224" w:rsidRPr="00063075">
        <w:rPr>
          <w:bCs/>
          <w:sz w:val="22"/>
          <w:lang w:eastAsia="sl-SI"/>
        </w:rPr>
        <w:t>no zavarovanje za dobro izvedbo</w:t>
      </w:r>
      <w:r w:rsidRPr="00063075">
        <w:rPr>
          <w:bCs/>
          <w:sz w:val="22"/>
          <w:lang w:eastAsia="sl-SI"/>
        </w:rPr>
        <w:t xml:space="preserve"> obveznosti </w:t>
      </w:r>
      <w:r w:rsidR="00D40224" w:rsidRPr="00063075">
        <w:rPr>
          <w:bCs/>
          <w:sz w:val="22"/>
          <w:lang w:eastAsia="sl-SI"/>
        </w:rPr>
        <w:t xml:space="preserve">po okvirnem sporazumu iz </w:t>
      </w:r>
      <w:proofErr w:type="spellStart"/>
      <w:r w:rsidR="00D40224" w:rsidRPr="00063075">
        <w:rPr>
          <w:bCs/>
          <w:sz w:val="22"/>
          <w:lang w:eastAsia="sl-SI"/>
        </w:rPr>
        <w:t>prejšnega</w:t>
      </w:r>
      <w:proofErr w:type="spellEnd"/>
      <w:r w:rsidR="00D40224" w:rsidRPr="00063075">
        <w:rPr>
          <w:bCs/>
          <w:sz w:val="22"/>
          <w:lang w:eastAsia="sl-SI"/>
        </w:rPr>
        <w:t xml:space="preserve"> odstavka tega člena</w:t>
      </w:r>
      <w:r w:rsidRPr="00063075">
        <w:rPr>
          <w:bCs/>
          <w:sz w:val="22"/>
          <w:lang w:eastAsia="sl-SI"/>
        </w:rPr>
        <w:t>.</w:t>
      </w:r>
    </w:p>
    <w:p w:rsidR="00705C69" w:rsidRPr="00063075" w:rsidRDefault="00705C69" w:rsidP="00705C69">
      <w:pPr>
        <w:suppressAutoHyphens w:val="0"/>
        <w:autoSpaceDE w:val="0"/>
        <w:autoSpaceDN w:val="0"/>
        <w:adjustRightInd w:val="0"/>
        <w:spacing w:line="240" w:lineRule="auto"/>
        <w:rPr>
          <w:sz w:val="22"/>
          <w:lang w:eastAsia="sl-SI"/>
        </w:rPr>
      </w:pPr>
    </w:p>
    <w:p w:rsidR="00705C69" w:rsidRDefault="00705C69" w:rsidP="00705C69">
      <w:pPr>
        <w:suppressAutoHyphens w:val="0"/>
        <w:autoSpaceDE w:val="0"/>
        <w:autoSpaceDN w:val="0"/>
        <w:adjustRightInd w:val="0"/>
        <w:spacing w:line="240" w:lineRule="auto"/>
        <w:rPr>
          <w:sz w:val="22"/>
          <w:lang w:eastAsia="sl-SI"/>
        </w:rPr>
      </w:pPr>
      <w:r w:rsidRPr="00063075">
        <w:rPr>
          <w:sz w:val="22"/>
          <w:lang w:eastAsia="sl-SI"/>
        </w:rPr>
        <w:t>Izvajalec je dolžan vsako unovčeno menico takoj nadomestiti z novo bianco menico.</w:t>
      </w:r>
    </w:p>
    <w:p w:rsidR="00063075" w:rsidRDefault="00063075" w:rsidP="00705C69">
      <w:pPr>
        <w:suppressAutoHyphens w:val="0"/>
        <w:autoSpaceDE w:val="0"/>
        <w:autoSpaceDN w:val="0"/>
        <w:adjustRightInd w:val="0"/>
        <w:spacing w:line="240" w:lineRule="auto"/>
        <w:rPr>
          <w:sz w:val="22"/>
          <w:lang w:eastAsia="sl-SI"/>
        </w:rPr>
      </w:pPr>
    </w:p>
    <w:p w:rsidR="00063075" w:rsidRDefault="00063075" w:rsidP="00705C69">
      <w:pPr>
        <w:suppressAutoHyphens w:val="0"/>
        <w:autoSpaceDE w:val="0"/>
        <w:autoSpaceDN w:val="0"/>
        <w:adjustRightInd w:val="0"/>
        <w:spacing w:line="240" w:lineRule="auto"/>
        <w:rPr>
          <w:b/>
          <w:sz w:val="22"/>
          <w:lang w:eastAsia="sl-SI"/>
        </w:rPr>
      </w:pPr>
      <w:r w:rsidRPr="00063075">
        <w:rPr>
          <w:b/>
          <w:sz w:val="22"/>
          <w:lang w:eastAsia="sl-SI"/>
        </w:rPr>
        <w:t xml:space="preserve">X. </w:t>
      </w:r>
      <w:r>
        <w:rPr>
          <w:b/>
          <w:sz w:val="22"/>
          <w:lang w:eastAsia="sl-SI"/>
        </w:rPr>
        <w:t>SOCIALNA KLAVZULA</w:t>
      </w:r>
    </w:p>
    <w:p w:rsidR="00E53290" w:rsidRPr="00E53290" w:rsidRDefault="00E53290" w:rsidP="00E53290">
      <w:pPr>
        <w:suppressAutoHyphens w:val="0"/>
        <w:autoSpaceDE w:val="0"/>
        <w:autoSpaceDN w:val="0"/>
        <w:adjustRightInd w:val="0"/>
        <w:spacing w:line="240" w:lineRule="auto"/>
        <w:rPr>
          <w:b/>
          <w:sz w:val="22"/>
          <w:lang w:eastAsia="sl-SI"/>
        </w:rPr>
      </w:pPr>
    </w:p>
    <w:p w:rsidR="00E53290" w:rsidRDefault="00E53290" w:rsidP="00E53290">
      <w:pPr>
        <w:suppressAutoHyphens w:val="0"/>
        <w:autoSpaceDE w:val="0"/>
        <w:autoSpaceDN w:val="0"/>
        <w:adjustRightInd w:val="0"/>
        <w:spacing w:line="240" w:lineRule="auto"/>
        <w:rPr>
          <w:bCs/>
          <w:sz w:val="22"/>
          <w:lang w:eastAsia="sl-SI"/>
        </w:rPr>
      </w:pPr>
      <w:r w:rsidRPr="00E53290">
        <w:rPr>
          <w:bCs/>
          <w:sz w:val="22"/>
          <w:lang w:eastAsia="sl-SI"/>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D96383" w:rsidRDefault="00D96383" w:rsidP="00E53290">
      <w:pPr>
        <w:suppressAutoHyphens w:val="0"/>
        <w:autoSpaceDE w:val="0"/>
        <w:autoSpaceDN w:val="0"/>
        <w:adjustRightInd w:val="0"/>
        <w:spacing w:line="240" w:lineRule="auto"/>
        <w:rPr>
          <w:bCs/>
          <w:sz w:val="22"/>
          <w:lang w:eastAsia="sl-SI"/>
        </w:rPr>
      </w:pPr>
    </w:p>
    <w:p w:rsidR="00D96383" w:rsidRPr="00D96383" w:rsidRDefault="000E303F" w:rsidP="00D96383">
      <w:pPr>
        <w:suppressAutoHyphens w:val="0"/>
        <w:autoSpaceDE w:val="0"/>
        <w:autoSpaceDN w:val="0"/>
        <w:adjustRightInd w:val="0"/>
        <w:spacing w:line="240" w:lineRule="auto"/>
        <w:rPr>
          <w:bCs/>
          <w:sz w:val="22"/>
          <w:lang w:eastAsia="sl-SI"/>
        </w:rPr>
      </w:pPr>
      <w:r>
        <w:rPr>
          <w:bCs/>
          <w:sz w:val="22"/>
          <w:lang w:eastAsia="sl-SI"/>
        </w:rPr>
        <w:t>Ta</w:t>
      </w:r>
      <w:r w:rsidR="00D96383" w:rsidRPr="00D96383">
        <w:rPr>
          <w:bCs/>
          <w:sz w:val="22"/>
          <w:lang w:eastAsia="sl-SI"/>
        </w:rPr>
        <w:t xml:space="preserve"> okvirni sporazum je sklenjen pod razveznim pogojem, ki se uresniči v primeru izpolnitve ene od naslednjih okoliščin:</w:t>
      </w:r>
    </w:p>
    <w:p w:rsidR="00D96383" w:rsidRPr="00D96383" w:rsidRDefault="00D96383" w:rsidP="00D96383">
      <w:pPr>
        <w:numPr>
          <w:ilvl w:val="0"/>
          <w:numId w:val="33"/>
        </w:numPr>
        <w:suppressAutoHyphens w:val="0"/>
        <w:autoSpaceDE w:val="0"/>
        <w:autoSpaceDN w:val="0"/>
        <w:adjustRightInd w:val="0"/>
        <w:spacing w:line="240" w:lineRule="auto"/>
        <w:rPr>
          <w:bCs/>
          <w:sz w:val="22"/>
          <w:lang w:eastAsia="sl-SI"/>
        </w:rPr>
      </w:pPr>
      <w:r w:rsidRPr="00D96383">
        <w:rPr>
          <w:bCs/>
          <w:sz w:val="22"/>
          <w:lang w:eastAsia="sl-SI"/>
        </w:rPr>
        <w:t>če bo naročnik seznanjen, da je sodišče s pravnomočno odločitvijo ugotovilo kršitev obveznosti delovne, okoljske ali socialn</w:t>
      </w:r>
      <w:r>
        <w:rPr>
          <w:bCs/>
          <w:sz w:val="22"/>
          <w:lang w:eastAsia="sl-SI"/>
        </w:rPr>
        <w:t>e zakonodaje s strani izvajalca</w:t>
      </w:r>
      <w:r w:rsidRPr="00D96383">
        <w:rPr>
          <w:bCs/>
          <w:sz w:val="22"/>
          <w:lang w:eastAsia="sl-SI"/>
        </w:rPr>
        <w:t xml:space="preserve"> ali podizvajalca ali </w:t>
      </w:r>
    </w:p>
    <w:p w:rsidR="00D96383" w:rsidRPr="00D96383" w:rsidRDefault="00D96383" w:rsidP="00D96383">
      <w:pPr>
        <w:numPr>
          <w:ilvl w:val="0"/>
          <w:numId w:val="33"/>
        </w:numPr>
        <w:suppressAutoHyphens w:val="0"/>
        <w:autoSpaceDE w:val="0"/>
        <w:autoSpaceDN w:val="0"/>
        <w:adjustRightInd w:val="0"/>
        <w:spacing w:line="240" w:lineRule="auto"/>
        <w:rPr>
          <w:bCs/>
          <w:sz w:val="22"/>
          <w:lang w:eastAsia="sl-SI"/>
        </w:rPr>
      </w:pPr>
      <w:r w:rsidRPr="00D96383">
        <w:rPr>
          <w:bCs/>
          <w:sz w:val="22"/>
          <w:lang w:eastAsia="sl-SI"/>
        </w:rPr>
        <w:t>če bo naročnik seznanjen, da je pristo</w:t>
      </w:r>
      <w:r>
        <w:rPr>
          <w:bCs/>
          <w:sz w:val="22"/>
          <w:lang w:eastAsia="sl-SI"/>
        </w:rPr>
        <w:t>jni državni organ pri izvajalcu</w:t>
      </w:r>
      <w:r w:rsidRPr="00D96383">
        <w:rPr>
          <w:bCs/>
          <w:sz w:val="22"/>
          <w:lang w:eastAsia="sl-SI"/>
        </w:rPr>
        <w:t xml:space="preserve"> ali podizvajalcu v času izvajanja pogodbe ugotovil najmanj dve kršitvi v zvezi s:</w:t>
      </w:r>
    </w:p>
    <w:p w:rsidR="00D96383" w:rsidRPr="00D96383" w:rsidRDefault="00D96383" w:rsidP="00D96383">
      <w:pPr>
        <w:numPr>
          <w:ilvl w:val="1"/>
          <w:numId w:val="33"/>
        </w:numPr>
        <w:suppressAutoHyphens w:val="0"/>
        <w:autoSpaceDE w:val="0"/>
        <w:autoSpaceDN w:val="0"/>
        <w:adjustRightInd w:val="0"/>
        <w:spacing w:line="240" w:lineRule="auto"/>
        <w:rPr>
          <w:bCs/>
          <w:sz w:val="22"/>
          <w:lang w:eastAsia="sl-SI"/>
        </w:rPr>
      </w:pPr>
      <w:r w:rsidRPr="00D96383">
        <w:rPr>
          <w:bCs/>
          <w:sz w:val="22"/>
          <w:lang w:eastAsia="sl-SI"/>
        </w:rPr>
        <w:t xml:space="preserve">plačilom za delo, </w:t>
      </w:r>
    </w:p>
    <w:p w:rsidR="00D96383" w:rsidRPr="00D96383" w:rsidRDefault="00D96383" w:rsidP="00D96383">
      <w:pPr>
        <w:numPr>
          <w:ilvl w:val="1"/>
          <w:numId w:val="33"/>
        </w:numPr>
        <w:suppressAutoHyphens w:val="0"/>
        <w:autoSpaceDE w:val="0"/>
        <w:autoSpaceDN w:val="0"/>
        <w:adjustRightInd w:val="0"/>
        <w:spacing w:line="240" w:lineRule="auto"/>
        <w:rPr>
          <w:bCs/>
          <w:sz w:val="22"/>
          <w:lang w:eastAsia="sl-SI"/>
        </w:rPr>
      </w:pPr>
      <w:r w:rsidRPr="00D96383">
        <w:rPr>
          <w:bCs/>
          <w:sz w:val="22"/>
          <w:lang w:eastAsia="sl-SI"/>
        </w:rPr>
        <w:t xml:space="preserve">delovnim časom, </w:t>
      </w:r>
    </w:p>
    <w:p w:rsidR="00D96383" w:rsidRPr="00D96383" w:rsidRDefault="00D96383" w:rsidP="00D96383">
      <w:pPr>
        <w:numPr>
          <w:ilvl w:val="1"/>
          <w:numId w:val="33"/>
        </w:numPr>
        <w:suppressAutoHyphens w:val="0"/>
        <w:autoSpaceDE w:val="0"/>
        <w:autoSpaceDN w:val="0"/>
        <w:adjustRightInd w:val="0"/>
        <w:spacing w:line="240" w:lineRule="auto"/>
        <w:rPr>
          <w:bCs/>
          <w:sz w:val="22"/>
          <w:lang w:eastAsia="sl-SI"/>
        </w:rPr>
      </w:pPr>
      <w:r w:rsidRPr="00D96383">
        <w:rPr>
          <w:bCs/>
          <w:sz w:val="22"/>
          <w:lang w:eastAsia="sl-SI"/>
        </w:rPr>
        <w:t xml:space="preserve">počitki, </w:t>
      </w:r>
    </w:p>
    <w:p w:rsidR="00D96383" w:rsidRPr="00D96383" w:rsidRDefault="00D96383" w:rsidP="00D96383">
      <w:pPr>
        <w:numPr>
          <w:ilvl w:val="1"/>
          <w:numId w:val="33"/>
        </w:numPr>
        <w:suppressAutoHyphens w:val="0"/>
        <w:autoSpaceDE w:val="0"/>
        <w:autoSpaceDN w:val="0"/>
        <w:adjustRightInd w:val="0"/>
        <w:spacing w:line="240" w:lineRule="auto"/>
        <w:rPr>
          <w:bCs/>
          <w:sz w:val="22"/>
          <w:lang w:eastAsia="sl-SI"/>
        </w:rPr>
      </w:pPr>
      <w:r w:rsidRPr="00D96383">
        <w:rPr>
          <w:bCs/>
          <w:sz w:val="22"/>
          <w:lang w:eastAsia="sl-SI"/>
        </w:rPr>
        <w:t xml:space="preserve">opravljanjem dela na podlagi pogodb civilnega prava kljub obstoju elementov delovnega razmerja ali v zvezi z zaposlovanjem na črno </w:t>
      </w:r>
    </w:p>
    <w:p w:rsidR="00D96383" w:rsidRPr="00D96383" w:rsidRDefault="00D96383" w:rsidP="00D96383">
      <w:pPr>
        <w:suppressAutoHyphens w:val="0"/>
        <w:autoSpaceDE w:val="0"/>
        <w:autoSpaceDN w:val="0"/>
        <w:adjustRightInd w:val="0"/>
        <w:spacing w:line="240" w:lineRule="auto"/>
        <w:rPr>
          <w:bCs/>
          <w:sz w:val="22"/>
          <w:lang w:eastAsia="sl-SI"/>
        </w:rPr>
      </w:pPr>
      <w:r w:rsidRPr="00D96383">
        <w:rPr>
          <w:bCs/>
          <w:sz w:val="22"/>
          <w:lang w:eastAsia="sl-SI"/>
        </w:rPr>
        <w:t>in za kateri mu je bila s pravnomočno odločitvijo ali več pravnomočnimi odločitvami izrečena globa za prekršek,</w:t>
      </w:r>
    </w:p>
    <w:p w:rsidR="00D96383" w:rsidRPr="00D96383" w:rsidRDefault="00D96383" w:rsidP="00D96383">
      <w:pPr>
        <w:suppressAutoHyphens w:val="0"/>
        <w:autoSpaceDE w:val="0"/>
        <w:autoSpaceDN w:val="0"/>
        <w:adjustRightInd w:val="0"/>
        <w:spacing w:line="240" w:lineRule="auto"/>
        <w:rPr>
          <w:bCs/>
          <w:sz w:val="22"/>
          <w:lang w:eastAsia="sl-SI"/>
        </w:rPr>
      </w:pPr>
      <w:r w:rsidRPr="00D96383">
        <w:rPr>
          <w:bCs/>
          <w:sz w:val="22"/>
          <w:lang w:eastAsia="sl-SI"/>
        </w:rPr>
        <w:t xml:space="preserve">in pod pogojem, da je od seznanitve s kršitvijo in do izteka veljavnosti </w:t>
      </w:r>
      <w:r>
        <w:rPr>
          <w:bCs/>
          <w:sz w:val="22"/>
          <w:lang w:eastAsia="sl-SI"/>
        </w:rPr>
        <w:t xml:space="preserve">okvirnega sporazuma </w:t>
      </w:r>
      <w:r w:rsidRPr="00D96383">
        <w:rPr>
          <w:bCs/>
          <w:sz w:val="22"/>
          <w:lang w:eastAsia="sl-SI"/>
        </w:rPr>
        <w:t>še najmanj še</w:t>
      </w:r>
      <w:r>
        <w:rPr>
          <w:bCs/>
          <w:sz w:val="22"/>
          <w:lang w:eastAsia="sl-SI"/>
        </w:rPr>
        <w:t>st mesecev oziroma če izvajalec</w:t>
      </w:r>
      <w:r w:rsidRPr="00D96383">
        <w:rPr>
          <w:bCs/>
          <w:sz w:val="22"/>
          <w:lang w:eastAsia="sl-SI"/>
        </w:rPr>
        <w:t xml:space="preserve"> nastopa s podizvajalcem pa tudi, če zaradi ugotovljene krš</w:t>
      </w:r>
      <w:r>
        <w:rPr>
          <w:bCs/>
          <w:sz w:val="22"/>
          <w:lang w:eastAsia="sl-SI"/>
        </w:rPr>
        <w:t>itve pri podizvajalcu izvajalec</w:t>
      </w:r>
      <w:r w:rsidRPr="00D96383">
        <w:rPr>
          <w:bCs/>
          <w:sz w:val="22"/>
          <w:lang w:eastAsia="sl-SI"/>
        </w:rPr>
        <w:t xml:space="preserve"> ne nadomesti ali zamenja tega podizvajalca, na način določen v </w:t>
      </w:r>
      <w:r w:rsidRPr="00D96383">
        <w:rPr>
          <w:bCs/>
          <w:iCs/>
          <w:sz w:val="22"/>
          <w:lang w:eastAsia="sl-SI"/>
        </w:rPr>
        <w:t>skladu s 94. členom ZJN-3</w:t>
      </w:r>
      <w:r w:rsidR="007B47EF">
        <w:rPr>
          <w:bCs/>
          <w:sz w:val="22"/>
          <w:lang w:eastAsia="sl-SI"/>
        </w:rPr>
        <w:t xml:space="preserve"> in določili tega okvirnega sporazuma</w:t>
      </w:r>
      <w:bookmarkStart w:id="4" w:name="_GoBack"/>
      <w:bookmarkEnd w:id="4"/>
      <w:r w:rsidRPr="00D96383">
        <w:rPr>
          <w:bCs/>
          <w:sz w:val="22"/>
          <w:lang w:eastAsia="sl-SI"/>
        </w:rPr>
        <w:t xml:space="preserve"> v roku 30 dni od seznanitve s kršitvijo. </w:t>
      </w:r>
    </w:p>
    <w:p w:rsidR="00D96383" w:rsidRPr="00D96383" w:rsidRDefault="00D96383" w:rsidP="00D96383">
      <w:pPr>
        <w:suppressAutoHyphens w:val="0"/>
        <w:autoSpaceDE w:val="0"/>
        <w:autoSpaceDN w:val="0"/>
        <w:adjustRightInd w:val="0"/>
        <w:spacing w:line="240" w:lineRule="auto"/>
        <w:rPr>
          <w:bCs/>
          <w:sz w:val="22"/>
          <w:lang w:eastAsia="sl-SI"/>
        </w:rPr>
      </w:pPr>
    </w:p>
    <w:p w:rsidR="00D96383" w:rsidRPr="00D96383" w:rsidRDefault="00D96383" w:rsidP="00D96383">
      <w:pPr>
        <w:suppressAutoHyphens w:val="0"/>
        <w:autoSpaceDE w:val="0"/>
        <w:autoSpaceDN w:val="0"/>
        <w:adjustRightInd w:val="0"/>
        <w:spacing w:line="240" w:lineRule="auto"/>
        <w:rPr>
          <w:bCs/>
          <w:sz w:val="22"/>
          <w:lang w:eastAsia="sl-SI"/>
        </w:rPr>
      </w:pPr>
      <w:r w:rsidRPr="00D96383">
        <w:rPr>
          <w:bCs/>
          <w:sz w:val="22"/>
          <w:lang w:eastAsia="sl-SI"/>
        </w:rPr>
        <w:t>V primeru izpolnitve okoliščine in pogojev iz prejšnjega odstavka se šteje, da je okvirn</w:t>
      </w:r>
      <w:r>
        <w:rPr>
          <w:bCs/>
          <w:sz w:val="22"/>
          <w:lang w:eastAsia="sl-SI"/>
        </w:rPr>
        <w:t>i sporazum razvezan</w:t>
      </w:r>
      <w:r w:rsidRPr="00D96383">
        <w:rPr>
          <w:bCs/>
          <w:sz w:val="22"/>
          <w:lang w:eastAsia="sl-SI"/>
        </w:rPr>
        <w:t xml:space="preserve"> z dnem sklenitve nove</w:t>
      </w:r>
      <w:r>
        <w:rPr>
          <w:bCs/>
          <w:sz w:val="22"/>
          <w:lang w:eastAsia="sl-SI"/>
        </w:rPr>
        <w:t>ga</w:t>
      </w:r>
      <w:r w:rsidRPr="00D96383">
        <w:rPr>
          <w:bCs/>
          <w:sz w:val="22"/>
          <w:lang w:eastAsia="sl-SI"/>
        </w:rPr>
        <w:t xml:space="preserve"> </w:t>
      </w:r>
      <w:r>
        <w:rPr>
          <w:bCs/>
          <w:sz w:val="22"/>
          <w:lang w:eastAsia="sl-SI"/>
        </w:rPr>
        <w:t>okvirnega sporazuma</w:t>
      </w:r>
      <w:r w:rsidRPr="00D96383">
        <w:rPr>
          <w:bCs/>
          <w:sz w:val="22"/>
          <w:lang w:eastAsia="sl-SI"/>
        </w:rPr>
        <w:t xml:space="preserve"> o izvedbi javnega naročila za predmetno naročilo. O datumu sklenitve nove</w:t>
      </w:r>
      <w:r>
        <w:rPr>
          <w:bCs/>
          <w:sz w:val="22"/>
          <w:lang w:eastAsia="sl-SI"/>
        </w:rPr>
        <w:t>ga</w:t>
      </w:r>
      <w:r w:rsidRPr="00D96383">
        <w:rPr>
          <w:bCs/>
          <w:sz w:val="22"/>
          <w:lang w:eastAsia="sl-SI"/>
        </w:rPr>
        <w:t xml:space="preserve"> </w:t>
      </w:r>
      <w:r>
        <w:rPr>
          <w:bCs/>
          <w:sz w:val="22"/>
          <w:lang w:eastAsia="sl-SI"/>
        </w:rPr>
        <w:t>okvirnega sporazuma bo naročnik obvestil izvajalca.</w:t>
      </w:r>
    </w:p>
    <w:p w:rsidR="00D96383" w:rsidRPr="00D96383" w:rsidRDefault="00D96383" w:rsidP="00D96383">
      <w:pPr>
        <w:suppressAutoHyphens w:val="0"/>
        <w:autoSpaceDE w:val="0"/>
        <w:autoSpaceDN w:val="0"/>
        <w:adjustRightInd w:val="0"/>
        <w:spacing w:line="240" w:lineRule="auto"/>
        <w:rPr>
          <w:bCs/>
          <w:sz w:val="22"/>
          <w:lang w:eastAsia="sl-SI"/>
        </w:rPr>
      </w:pPr>
    </w:p>
    <w:p w:rsidR="00D96383" w:rsidRPr="00D96383" w:rsidRDefault="00D96383" w:rsidP="00D96383">
      <w:pPr>
        <w:suppressAutoHyphens w:val="0"/>
        <w:autoSpaceDE w:val="0"/>
        <w:autoSpaceDN w:val="0"/>
        <w:adjustRightInd w:val="0"/>
        <w:spacing w:line="240" w:lineRule="auto"/>
        <w:rPr>
          <w:bCs/>
          <w:sz w:val="22"/>
          <w:lang w:eastAsia="sl-SI"/>
        </w:rPr>
      </w:pPr>
      <w:r w:rsidRPr="00D96383">
        <w:rPr>
          <w:bCs/>
          <w:sz w:val="22"/>
          <w:lang w:eastAsia="sl-SI"/>
        </w:rPr>
        <w:t xml:space="preserve">Če naročnik v roku 30 dni od seznanitve s kršitvijo ne začne novega postopka javnega naročila, se šteje, da je </w:t>
      </w:r>
      <w:r>
        <w:rPr>
          <w:bCs/>
          <w:sz w:val="22"/>
          <w:lang w:eastAsia="sl-SI"/>
        </w:rPr>
        <w:t>okvirni sporazum razvezan</w:t>
      </w:r>
      <w:r w:rsidRPr="00D96383">
        <w:rPr>
          <w:bCs/>
          <w:sz w:val="22"/>
          <w:lang w:eastAsia="sl-SI"/>
        </w:rPr>
        <w:t xml:space="preserve"> trideseti dan od seznanitve s kršitvijo.</w:t>
      </w:r>
    </w:p>
    <w:p w:rsidR="00705C69" w:rsidRPr="00063075" w:rsidRDefault="00705C69" w:rsidP="00705C69">
      <w:pPr>
        <w:suppressAutoHyphens w:val="0"/>
        <w:autoSpaceDE w:val="0"/>
        <w:autoSpaceDN w:val="0"/>
        <w:adjustRightInd w:val="0"/>
        <w:spacing w:line="240" w:lineRule="auto"/>
        <w:rPr>
          <w:sz w:val="22"/>
          <w:lang w:eastAsia="sl-SI"/>
        </w:rPr>
      </w:pPr>
    </w:p>
    <w:p w:rsidR="00705C69" w:rsidRPr="00063075" w:rsidRDefault="00705C69" w:rsidP="00705C69">
      <w:pPr>
        <w:suppressAutoHyphens w:val="0"/>
        <w:autoSpaceDE w:val="0"/>
        <w:autoSpaceDN w:val="0"/>
        <w:adjustRightInd w:val="0"/>
        <w:spacing w:line="240" w:lineRule="auto"/>
        <w:rPr>
          <w:b/>
          <w:bCs/>
          <w:sz w:val="22"/>
          <w:lang w:eastAsia="sl-SI"/>
        </w:rPr>
      </w:pPr>
      <w:r w:rsidRPr="00063075">
        <w:rPr>
          <w:b/>
          <w:bCs/>
          <w:sz w:val="22"/>
          <w:lang w:val="en-US" w:eastAsia="sl-SI"/>
        </w:rPr>
        <w:t>X</w:t>
      </w:r>
      <w:r w:rsidR="00063075">
        <w:rPr>
          <w:b/>
          <w:bCs/>
          <w:sz w:val="22"/>
          <w:lang w:val="en-US" w:eastAsia="sl-SI"/>
        </w:rPr>
        <w:t>I</w:t>
      </w:r>
      <w:r w:rsidRPr="00063075">
        <w:rPr>
          <w:b/>
          <w:bCs/>
          <w:sz w:val="22"/>
          <w:lang w:val="en-US" w:eastAsia="sl-SI"/>
        </w:rPr>
        <w:t>. PREHODNE IN KON</w:t>
      </w:r>
      <w:r w:rsidRPr="00063075">
        <w:rPr>
          <w:b/>
          <w:bCs/>
          <w:sz w:val="22"/>
          <w:lang w:eastAsia="sl-SI"/>
        </w:rPr>
        <w:t>ČNE DOLOČBE</w:t>
      </w:r>
    </w:p>
    <w:p w:rsidR="00705C69" w:rsidRPr="00063075" w:rsidRDefault="00705C69" w:rsidP="00705C69">
      <w:pPr>
        <w:suppressAutoHyphens w:val="0"/>
        <w:autoSpaceDE w:val="0"/>
        <w:autoSpaceDN w:val="0"/>
        <w:adjustRightInd w:val="0"/>
        <w:spacing w:line="240" w:lineRule="auto"/>
        <w:rPr>
          <w:b/>
          <w:bCs/>
          <w:sz w:val="22"/>
          <w:lang w:val="en-US" w:eastAsia="sl-SI"/>
        </w:rPr>
      </w:pPr>
    </w:p>
    <w:p w:rsidR="00705C69" w:rsidRPr="00063075" w:rsidRDefault="00705C69" w:rsidP="00104777">
      <w:pPr>
        <w:numPr>
          <w:ilvl w:val="0"/>
          <w:numId w:val="19"/>
        </w:numPr>
        <w:suppressAutoHyphens w:val="0"/>
        <w:autoSpaceDE w:val="0"/>
        <w:autoSpaceDN w:val="0"/>
        <w:adjustRightInd w:val="0"/>
        <w:spacing w:line="240" w:lineRule="auto"/>
        <w:jc w:val="center"/>
        <w:rPr>
          <w:sz w:val="22"/>
          <w:lang w:eastAsia="sl-SI"/>
        </w:rPr>
      </w:pPr>
      <w:r w:rsidRPr="00063075">
        <w:rPr>
          <w:sz w:val="22"/>
          <w:lang w:eastAsia="sl-SI"/>
        </w:rPr>
        <w:t>člen</w:t>
      </w:r>
    </w:p>
    <w:p w:rsidR="00705C69" w:rsidRPr="00063075" w:rsidRDefault="00705C69" w:rsidP="00705C69">
      <w:pPr>
        <w:suppressAutoHyphens w:val="0"/>
        <w:autoSpaceDE w:val="0"/>
        <w:autoSpaceDN w:val="0"/>
        <w:adjustRightInd w:val="0"/>
        <w:spacing w:line="240" w:lineRule="auto"/>
        <w:jc w:val="center"/>
        <w:rPr>
          <w:sz w:val="22"/>
          <w:lang w:val="en-US" w:eastAsia="sl-SI"/>
        </w:rPr>
      </w:pPr>
    </w:p>
    <w:p w:rsidR="00705C69" w:rsidRPr="00063075" w:rsidRDefault="00705C69" w:rsidP="00705C69">
      <w:pPr>
        <w:suppressAutoHyphens w:val="0"/>
        <w:autoSpaceDE w:val="0"/>
        <w:autoSpaceDN w:val="0"/>
        <w:adjustRightInd w:val="0"/>
        <w:spacing w:line="240" w:lineRule="auto"/>
        <w:rPr>
          <w:sz w:val="22"/>
          <w:lang w:eastAsia="sl-SI"/>
        </w:rPr>
      </w:pPr>
      <w:proofErr w:type="spellStart"/>
      <w:r w:rsidRPr="00063075">
        <w:rPr>
          <w:sz w:val="22"/>
          <w:lang w:val="it-IT" w:eastAsia="sl-SI"/>
        </w:rPr>
        <w:t>Skrbnik</w:t>
      </w:r>
      <w:proofErr w:type="spellEnd"/>
      <w:r w:rsidRPr="00063075">
        <w:rPr>
          <w:sz w:val="22"/>
          <w:lang w:val="it-IT" w:eastAsia="sl-SI"/>
        </w:rPr>
        <w:t xml:space="preserve"> </w:t>
      </w:r>
      <w:proofErr w:type="spellStart"/>
      <w:r w:rsidRPr="00063075">
        <w:rPr>
          <w:sz w:val="22"/>
          <w:lang w:val="it-IT" w:eastAsia="sl-SI"/>
        </w:rPr>
        <w:t>okvirnega</w:t>
      </w:r>
      <w:proofErr w:type="spellEnd"/>
      <w:r w:rsidRPr="00063075">
        <w:rPr>
          <w:sz w:val="22"/>
          <w:lang w:val="it-IT" w:eastAsia="sl-SI"/>
        </w:rPr>
        <w:t xml:space="preserve"> </w:t>
      </w:r>
      <w:proofErr w:type="spellStart"/>
      <w:r w:rsidRPr="00063075">
        <w:rPr>
          <w:sz w:val="22"/>
          <w:lang w:val="it-IT" w:eastAsia="sl-SI"/>
        </w:rPr>
        <w:t>sporazuma</w:t>
      </w:r>
      <w:proofErr w:type="spellEnd"/>
      <w:r w:rsidRPr="00063075">
        <w:rPr>
          <w:sz w:val="22"/>
          <w:lang w:val="it-IT" w:eastAsia="sl-SI"/>
        </w:rPr>
        <w:t xml:space="preserve"> za </w:t>
      </w:r>
      <w:proofErr w:type="spellStart"/>
      <w:r w:rsidRPr="00063075">
        <w:rPr>
          <w:sz w:val="22"/>
          <w:lang w:val="it-IT" w:eastAsia="sl-SI"/>
        </w:rPr>
        <w:t>naro</w:t>
      </w:r>
      <w:r w:rsidRPr="00063075">
        <w:rPr>
          <w:sz w:val="22"/>
          <w:lang w:eastAsia="sl-SI"/>
        </w:rPr>
        <w:t>čnika</w:t>
      </w:r>
      <w:proofErr w:type="spellEnd"/>
      <w:r w:rsidRPr="00063075">
        <w:rPr>
          <w:sz w:val="22"/>
          <w:lang w:eastAsia="sl-SI"/>
        </w:rPr>
        <w:t xml:space="preserve"> je:</w:t>
      </w:r>
    </w:p>
    <w:p w:rsidR="00705C69" w:rsidRPr="00063075" w:rsidRDefault="00705C69" w:rsidP="00705C69">
      <w:pPr>
        <w:suppressAutoHyphens w:val="0"/>
        <w:autoSpaceDE w:val="0"/>
        <w:autoSpaceDN w:val="0"/>
        <w:adjustRightInd w:val="0"/>
        <w:spacing w:line="240" w:lineRule="auto"/>
        <w:rPr>
          <w:sz w:val="22"/>
          <w:lang w:eastAsia="sl-SI"/>
        </w:rPr>
      </w:pPr>
      <w:r w:rsidRPr="00063075">
        <w:rPr>
          <w:sz w:val="22"/>
          <w:lang w:eastAsia="sl-SI"/>
        </w:rPr>
        <w:t>kontaktna oseba je: ………………</w:t>
      </w:r>
    </w:p>
    <w:p w:rsidR="00705C69" w:rsidRPr="000F76B0" w:rsidRDefault="00705C69" w:rsidP="00705C69">
      <w:pPr>
        <w:suppressAutoHyphens w:val="0"/>
        <w:autoSpaceDE w:val="0"/>
        <w:autoSpaceDN w:val="0"/>
        <w:adjustRightInd w:val="0"/>
        <w:spacing w:line="240" w:lineRule="auto"/>
        <w:rPr>
          <w:sz w:val="22"/>
          <w:lang w:eastAsia="sl-SI"/>
        </w:rPr>
      </w:pPr>
      <w:r w:rsidRPr="000F76B0">
        <w:rPr>
          <w:sz w:val="22"/>
          <w:lang w:eastAsia="sl-SI"/>
        </w:rPr>
        <w:t>tel: ………………………..</w:t>
      </w:r>
      <w:r w:rsidRPr="000F76B0">
        <w:rPr>
          <w:sz w:val="22"/>
          <w:lang w:eastAsia="sl-SI"/>
        </w:rPr>
        <w:tab/>
      </w:r>
      <w:proofErr w:type="spellStart"/>
      <w:r w:rsidRPr="000F76B0">
        <w:rPr>
          <w:sz w:val="22"/>
          <w:lang w:eastAsia="sl-SI"/>
        </w:rPr>
        <w:t>fax</w:t>
      </w:r>
      <w:proofErr w:type="spellEnd"/>
      <w:r w:rsidRPr="000F76B0">
        <w:rPr>
          <w:sz w:val="22"/>
          <w:lang w:eastAsia="sl-SI"/>
        </w:rPr>
        <w:t>: ………………….</w:t>
      </w:r>
      <w:r w:rsidRPr="000F76B0">
        <w:rPr>
          <w:sz w:val="22"/>
          <w:lang w:eastAsia="sl-SI"/>
        </w:rPr>
        <w:tab/>
        <w:t>e-mail: ………………..</w:t>
      </w:r>
    </w:p>
    <w:p w:rsidR="00705C69" w:rsidRPr="000F76B0" w:rsidRDefault="00705C69" w:rsidP="00705C69">
      <w:pPr>
        <w:suppressAutoHyphens w:val="0"/>
        <w:autoSpaceDE w:val="0"/>
        <w:autoSpaceDN w:val="0"/>
        <w:adjustRightInd w:val="0"/>
        <w:spacing w:line="240" w:lineRule="auto"/>
        <w:rPr>
          <w:sz w:val="22"/>
          <w:lang w:eastAsia="sl-SI"/>
        </w:rPr>
      </w:pPr>
    </w:p>
    <w:p w:rsidR="00705C69" w:rsidRPr="000F76B0" w:rsidRDefault="00705C69" w:rsidP="00705C69">
      <w:pPr>
        <w:suppressAutoHyphens w:val="0"/>
        <w:autoSpaceDE w:val="0"/>
        <w:autoSpaceDN w:val="0"/>
        <w:adjustRightInd w:val="0"/>
        <w:spacing w:line="240" w:lineRule="auto"/>
        <w:rPr>
          <w:sz w:val="22"/>
          <w:lang w:eastAsia="sl-SI"/>
        </w:rPr>
      </w:pPr>
      <w:r w:rsidRPr="000F76B0">
        <w:rPr>
          <w:sz w:val="22"/>
          <w:lang w:eastAsia="sl-SI"/>
        </w:rPr>
        <w:t>Skrbnik okvirnega sporazuma za ponudnika je:</w:t>
      </w:r>
    </w:p>
    <w:p w:rsidR="00705C69" w:rsidRPr="000F76B0" w:rsidRDefault="00705C69" w:rsidP="00705C69">
      <w:pPr>
        <w:suppressAutoHyphens w:val="0"/>
        <w:autoSpaceDE w:val="0"/>
        <w:autoSpaceDN w:val="0"/>
        <w:adjustRightInd w:val="0"/>
        <w:spacing w:line="240" w:lineRule="auto"/>
        <w:rPr>
          <w:sz w:val="22"/>
          <w:lang w:val="de-AT" w:eastAsia="sl-SI"/>
        </w:rPr>
      </w:pPr>
      <w:r w:rsidRPr="000F76B0">
        <w:rPr>
          <w:sz w:val="22"/>
          <w:lang w:val="de-AT" w:eastAsia="sl-SI"/>
        </w:rPr>
        <w:t>…………………………..</w:t>
      </w:r>
    </w:p>
    <w:p w:rsidR="00705C69" w:rsidRPr="000F76B0" w:rsidRDefault="00705C69" w:rsidP="00705C69">
      <w:pPr>
        <w:suppressAutoHyphens w:val="0"/>
        <w:autoSpaceDE w:val="0"/>
        <w:autoSpaceDN w:val="0"/>
        <w:adjustRightInd w:val="0"/>
        <w:spacing w:line="240" w:lineRule="auto"/>
        <w:rPr>
          <w:sz w:val="22"/>
          <w:lang w:val="de-AT" w:eastAsia="sl-SI"/>
        </w:rPr>
      </w:pPr>
      <w:proofErr w:type="spellStart"/>
      <w:r w:rsidRPr="000F76B0">
        <w:rPr>
          <w:sz w:val="22"/>
          <w:lang w:val="de-AT" w:eastAsia="sl-SI"/>
        </w:rPr>
        <w:t>tel</w:t>
      </w:r>
      <w:proofErr w:type="spellEnd"/>
      <w:r w:rsidRPr="000F76B0">
        <w:rPr>
          <w:sz w:val="22"/>
          <w:lang w:val="de-AT" w:eastAsia="sl-SI"/>
        </w:rPr>
        <w:t xml:space="preserve">: …………………., fax: ………………, </w:t>
      </w:r>
      <w:proofErr w:type="spellStart"/>
      <w:r w:rsidRPr="000F76B0">
        <w:rPr>
          <w:sz w:val="22"/>
          <w:lang w:val="de-AT" w:eastAsia="sl-SI"/>
        </w:rPr>
        <w:t>e-mail</w:t>
      </w:r>
      <w:proofErr w:type="spellEnd"/>
      <w:r w:rsidRPr="000F76B0">
        <w:rPr>
          <w:sz w:val="22"/>
          <w:lang w:val="de-AT" w:eastAsia="sl-SI"/>
        </w:rPr>
        <w:t>: …………………..</w:t>
      </w:r>
    </w:p>
    <w:p w:rsidR="00705C69" w:rsidRPr="000F76B0" w:rsidRDefault="00705C69" w:rsidP="00705C69">
      <w:pPr>
        <w:suppressAutoHyphens w:val="0"/>
        <w:autoSpaceDE w:val="0"/>
        <w:autoSpaceDN w:val="0"/>
        <w:adjustRightInd w:val="0"/>
        <w:spacing w:line="240" w:lineRule="auto"/>
        <w:rPr>
          <w:sz w:val="22"/>
          <w:lang w:val="de-AT" w:eastAsia="sl-SI"/>
        </w:rPr>
      </w:pPr>
      <w:proofErr w:type="spellStart"/>
      <w:r w:rsidRPr="000F76B0">
        <w:rPr>
          <w:sz w:val="22"/>
          <w:lang w:val="de-AT" w:eastAsia="sl-SI"/>
        </w:rPr>
        <w:t>kontaktna</w:t>
      </w:r>
      <w:proofErr w:type="spellEnd"/>
      <w:r w:rsidRPr="000F76B0">
        <w:rPr>
          <w:sz w:val="22"/>
          <w:lang w:val="de-AT" w:eastAsia="sl-SI"/>
        </w:rPr>
        <w:t xml:space="preserve"> </w:t>
      </w:r>
      <w:proofErr w:type="spellStart"/>
      <w:r w:rsidRPr="000F76B0">
        <w:rPr>
          <w:sz w:val="22"/>
          <w:lang w:val="de-AT" w:eastAsia="sl-SI"/>
        </w:rPr>
        <w:t>oseba</w:t>
      </w:r>
      <w:proofErr w:type="spellEnd"/>
      <w:r w:rsidRPr="000F76B0">
        <w:rPr>
          <w:sz w:val="22"/>
          <w:lang w:val="de-AT" w:eastAsia="sl-SI"/>
        </w:rPr>
        <w:t xml:space="preserve"> je:</w:t>
      </w:r>
    </w:p>
    <w:p w:rsidR="00705C69" w:rsidRPr="000F76B0" w:rsidRDefault="00705C69" w:rsidP="00705C69">
      <w:pPr>
        <w:suppressAutoHyphens w:val="0"/>
        <w:autoSpaceDE w:val="0"/>
        <w:autoSpaceDN w:val="0"/>
        <w:adjustRightInd w:val="0"/>
        <w:spacing w:line="240" w:lineRule="auto"/>
        <w:rPr>
          <w:sz w:val="22"/>
          <w:lang w:val="de-AT" w:eastAsia="sl-SI"/>
        </w:rPr>
      </w:pPr>
      <w:proofErr w:type="spellStart"/>
      <w:r w:rsidRPr="000F76B0">
        <w:rPr>
          <w:sz w:val="22"/>
          <w:lang w:val="de-AT" w:eastAsia="sl-SI"/>
        </w:rPr>
        <w:t>tel</w:t>
      </w:r>
      <w:proofErr w:type="spellEnd"/>
      <w:r w:rsidRPr="000F76B0">
        <w:rPr>
          <w:sz w:val="22"/>
          <w:lang w:val="de-AT" w:eastAsia="sl-SI"/>
        </w:rPr>
        <w:t>: ………………,</w:t>
      </w:r>
      <w:r w:rsidRPr="000F76B0">
        <w:rPr>
          <w:sz w:val="22"/>
          <w:lang w:val="de-AT" w:eastAsia="sl-SI"/>
        </w:rPr>
        <w:tab/>
        <w:t>fax: ………………,</w:t>
      </w:r>
      <w:r w:rsidRPr="000F76B0">
        <w:rPr>
          <w:sz w:val="22"/>
          <w:lang w:val="de-AT" w:eastAsia="sl-SI"/>
        </w:rPr>
        <w:tab/>
      </w:r>
      <w:proofErr w:type="spellStart"/>
      <w:r w:rsidRPr="000F76B0">
        <w:rPr>
          <w:sz w:val="22"/>
          <w:lang w:val="de-AT" w:eastAsia="sl-SI"/>
        </w:rPr>
        <w:t>e-mail</w:t>
      </w:r>
      <w:proofErr w:type="spellEnd"/>
      <w:r w:rsidRPr="000F76B0">
        <w:rPr>
          <w:sz w:val="22"/>
          <w:lang w:val="de-AT" w:eastAsia="sl-SI"/>
        </w:rPr>
        <w:t>: ………………,</w:t>
      </w:r>
    </w:p>
    <w:p w:rsidR="00705C69" w:rsidRPr="00705C69" w:rsidRDefault="00705C69" w:rsidP="00705C69">
      <w:pPr>
        <w:suppressAutoHyphens w:val="0"/>
        <w:autoSpaceDE w:val="0"/>
        <w:autoSpaceDN w:val="0"/>
        <w:adjustRightInd w:val="0"/>
        <w:spacing w:line="240" w:lineRule="auto"/>
        <w:rPr>
          <w:sz w:val="22"/>
          <w:highlight w:val="red"/>
          <w:lang w:val="de-AT" w:eastAsia="sl-SI"/>
        </w:rPr>
      </w:pPr>
    </w:p>
    <w:p w:rsidR="00705C69" w:rsidRPr="009E04A3" w:rsidRDefault="00705C69" w:rsidP="00705C69">
      <w:pPr>
        <w:suppressAutoHyphens w:val="0"/>
        <w:autoSpaceDE w:val="0"/>
        <w:autoSpaceDN w:val="0"/>
        <w:adjustRightInd w:val="0"/>
        <w:spacing w:line="240" w:lineRule="auto"/>
        <w:rPr>
          <w:sz w:val="22"/>
          <w:lang w:eastAsia="sl-SI"/>
        </w:rPr>
      </w:pPr>
      <w:r w:rsidRPr="000F76B0">
        <w:rPr>
          <w:sz w:val="22"/>
          <w:lang w:val="de-AT" w:eastAsia="sl-SI"/>
        </w:rPr>
        <w:lastRenderedPageBreak/>
        <w:t xml:space="preserve">O </w:t>
      </w:r>
      <w:proofErr w:type="spellStart"/>
      <w:r w:rsidRPr="000F76B0">
        <w:rPr>
          <w:sz w:val="22"/>
          <w:lang w:val="de-AT" w:eastAsia="sl-SI"/>
        </w:rPr>
        <w:t>spremembi</w:t>
      </w:r>
      <w:proofErr w:type="spellEnd"/>
      <w:r w:rsidRPr="000F76B0">
        <w:rPr>
          <w:sz w:val="22"/>
          <w:lang w:val="de-AT" w:eastAsia="sl-SI"/>
        </w:rPr>
        <w:t xml:space="preserve"> </w:t>
      </w:r>
      <w:proofErr w:type="spellStart"/>
      <w:r w:rsidRPr="000F76B0">
        <w:rPr>
          <w:sz w:val="22"/>
          <w:lang w:val="de-AT" w:eastAsia="sl-SI"/>
        </w:rPr>
        <w:t>skrbnika</w:t>
      </w:r>
      <w:proofErr w:type="spellEnd"/>
      <w:r w:rsidRPr="000F76B0">
        <w:rPr>
          <w:sz w:val="22"/>
          <w:lang w:val="de-AT" w:eastAsia="sl-SI"/>
        </w:rPr>
        <w:t xml:space="preserve"> </w:t>
      </w:r>
      <w:proofErr w:type="spellStart"/>
      <w:r w:rsidRPr="000F76B0">
        <w:rPr>
          <w:sz w:val="22"/>
          <w:lang w:val="de-AT" w:eastAsia="sl-SI"/>
        </w:rPr>
        <w:t>tega</w:t>
      </w:r>
      <w:proofErr w:type="spellEnd"/>
      <w:r w:rsidRPr="000F76B0">
        <w:rPr>
          <w:sz w:val="22"/>
          <w:lang w:val="de-AT" w:eastAsia="sl-SI"/>
        </w:rPr>
        <w:t xml:space="preserve"> </w:t>
      </w:r>
      <w:proofErr w:type="spellStart"/>
      <w:r w:rsidRPr="000F76B0">
        <w:rPr>
          <w:sz w:val="22"/>
          <w:lang w:val="de-AT" w:eastAsia="sl-SI"/>
        </w:rPr>
        <w:t>okvirnega</w:t>
      </w:r>
      <w:proofErr w:type="spellEnd"/>
      <w:r w:rsidRPr="000F76B0">
        <w:rPr>
          <w:sz w:val="22"/>
          <w:lang w:val="de-AT" w:eastAsia="sl-SI"/>
        </w:rPr>
        <w:t xml:space="preserve"> </w:t>
      </w:r>
      <w:proofErr w:type="spellStart"/>
      <w:r w:rsidRPr="000F76B0">
        <w:rPr>
          <w:sz w:val="22"/>
          <w:lang w:val="de-AT" w:eastAsia="sl-SI"/>
        </w:rPr>
        <w:t>sporazuma</w:t>
      </w:r>
      <w:proofErr w:type="spellEnd"/>
      <w:r w:rsidRPr="000F76B0">
        <w:rPr>
          <w:sz w:val="22"/>
          <w:lang w:val="de-AT" w:eastAsia="sl-SI"/>
        </w:rPr>
        <w:t xml:space="preserve"> je </w:t>
      </w:r>
      <w:proofErr w:type="spellStart"/>
      <w:r w:rsidRPr="000F76B0">
        <w:rPr>
          <w:sz w:val="22"/>
          <w:lang w:val="de-AT" w:eastAsia="sl-SI"/>
        </w:rPr>
        <w:t>dolžna</w:t>
      </w:r>
      <w:proofErr w:type="spellEnd"/>
      <w:r w:rsidRPr="000F76B0">
        <w:rPr>
          <w:sz w:val="22"/>
          <w:lang w:val="de-AT" w:eastAsia="sl-SI"/>
        </w:rPr>
        <w:t xml:space="preserve"> </w:t>
      </w:r>
      <w:proofErr w:type="spellStart"/>
      <w:r w:rsidRPr="000F76B0">
        <w:rPr>
          <w:sz w:val="22"/>
          <w:lang w:val="de-AT" w:eastAsia="sl-SI"/>
        </w:rPr>
        <w:t>stranka</w:t>
      </w:r>
      <w:proofErr w:type="spellEnd"/>
      <w:r w:rsidRPr="000F76B0">
        <w:rPr>
          <w:sz w:val="22"/>
          <w:lang w:val="de-AT" w:eastAsia="sl-SI"/>
        </w:rPr>
        <w:t xml:space="preserve"> </w:t>
      </w:r>
      <w:proofErr w:type="spellStart"/>
      <w:r w:rsidRPr="000F76B0">
        <w:rPr>
          <w:sz w:val="22"/>
          <w:lang w:val="de-AT" w:eastAsia="sl-SI"/>
        </w:rPr>
        <w:t>nemudoma</w:t>
      </w:r>
      <w:proofErr w:type="spellEnd"/>
      <w:r w:rsidRPr="000F76B0">
        <w:rPr>
          <w:sz w:val="22"/>
          <w:lang w:val="de-AT" w:eastAsia="sl-SI"/>
        </w:rPr>
        <w:t xml:space="preserve"> </w:t>
      </w:r>
      <w:proofErr w:type="spellStart"/>
      <w:r w:rsidRPr="000F76B0">
        <w:rPr>
          <w:sz w:val="22"/>
          <w:lang w:val="de-AT" w:eastAsia="sl-SI"/>
        </w:rPr>
        <w:t>pisno</w:t>
      </w:r>
      <w:proofErr w:type="spellEnd"/>
      <w:r w:rsidRPr="000F76B0">
        <w:rPr>
          <w:sz w:val="22"/>
          <w:lang w:val="de-AT" w:eastAsia="sl-SI"/>
        </w:rPr>
        <w:t xml:space="preserve"> </w:t>
      </w:r>
      <w:proofErr w:type="spellStart"/>
      <w:r w:rsidRPr="000F76B0">
        <w:rPr>
          <w:sz w:val="22"/>
          <w:lang w:val="de-AT" w:eastAsia="sl-SI"/>
        </w:rPr>
        <w:t>obvestiti</w:t>
      </w:r>
      <w:proofErr w:type="spellEnd"/>
      <w:r w:rsidRPr="000F76B0">
        <w:rPr>
          <w:sz w:val="22"/>
          <w:lang w:val="de-AT" w:eastAsia="sl-SI"/>
        </w:rPr>
        <w:t xml:space="preserve"> </w:t>
      </w:r>
      <w:proofErr w:type="spellStart"/>
      <w:r w:rsidRPr="000F76B0">
        <w:rPr>
          <w:sz w:val="22"/>
          <w:lang w:val="de-AT" w:eastAsia="sl-SI"/>
        </w:rPr>
        <w:t>drugo</w:t>
      </w:r>
      <w:proofErr w:type="spellEnd"/>
      <w:r w:rsidRPr="000F76B0">
        <w:rPr>
          <w:sz w:val="22"/>
          <w:lang w:val="de-AT" w:eastAsia="sl-SI"/>
        </w:rPr>
        <w:t xml:space="preserve"> </w:t>
      </w:r>
      <w:proofErr w:type="spellStart"/>
      <w:r w:rsidRPr="009E04A3">
        <w:rPr>
          <w:sz w:val="22"/>
          <w:lang w:val="de-AT" w:eastAsia="sl-SI"/>
        </w:rPr>
        <w:t>stranko</w:t>
      </w:r>
      <w:proofErr w:type="spellEnd"/>
      <w:r w:rsidRPr="009E04A3">
        <w:rPr>
          <w:sz w:val="22"/>
          <w:lang w:val="de-AT" w:eastAsia="sl-SI"/>
        </w:rPr>
        <w:t xml:space="preserve"> z </w:t>
      </w:r>
      <w:proofErr w:type="spellStart"/>
      <w:r w:rsidRPr="009E04A3">
        <w:rPr>
          <w:sz w:val="22"/>
          <w:lang w:val="de-AT" w:eastAsia="sl-SI"/>
        </w:rPr>
        <w:t>navedbo</w:t>
      </w:r>
      <w:proofErr w:type="spellEnd"/>
      <w:r w:rsidRPr="009E04A3">
        <w:rPr>
          <w:sz w:val="22"/>
          <w:lang w:val="de-AT" w:eastAsia="sl-SI"/>
        </w:rPr>
        <w:t xml:space="preserve"> </w:t>
      </w:r>
      <w:proofErr w:type="spellStart"/>
      <w:r w:rsidRPr="009E04A3">
        <w:rPr>
          <w:sz w:val="22"/>
          <w:lang w:val="de-AT" w:eastAsia="sl-SI"/>
        </w:rPr>
        <w:t>vseh</w:t>
      </w:r>
      <w:proofErr w:type="spellEnd"/>
      <w:r w:rsidRPr="009E04A3">
        <w:rPr>
          <w:sz w:val="22"/>
          <w:lang w:val="de-AT" w:eastAsia="sl-SI"/>
        </w:rPr>
        <w:t xml:space="preserve"> </w:t>
      </w:r>
      <w:proofErr w:type="spellStart"/>
      <w:r w:rsidRPr="009E04A3">
        <w:rPr>
          <w:sz w:val="22"/>
          <w:lang w:val="de-AT" w:eastAsia="sl-SI"/>
        </w:rPr>
        <w:t>kontaktnih</w:t>
      </w:r>
      <w:proofErr w:type="spellEnd"/>
      <w:r w:rsidRPr="009E04A3">
        <w:rPr>
          <w:sz w:val="22"/>
          <w:lang w:val="de-AT" w:eastAsia="sl-SI"/>
        </w:rPr>
        <w:t xml:space="preserve"> </w:t>
      </w:r>
      <w:proofErr w:type="spellStart"/>
      <w:r w:rsidRPr="009E04A3">
        <w:rPr>
          <w:sz w:val="22"/>
          <w:lang w:val="de-AT" w:eastAsia="sl-SI"/>
        </w:rPr>
        <w:t>podatkov</w:t>
      </w:r>
      <w:proofErr w:type="spellEnd"/>
      <w:r w:rsidRPr="009E04A3">
        <w:rPr>
          <w:sz w:val="22"/>
          <w:lang w:val="de-AT" w:eastAsia="sl-SI"/>
        </w:rPr>
        <w:t xml:space="preserve"> </w:t>
      </w:r>
      <w:proofErr w:type="spellStart"/>
      <w:r w:rsidRPr="009E04A3">
        <w:rPr>
          <w:sz w:val="22"/>
          <w:lang w:val="de-AT" w:eastAsia="sl-SI"/>
        </w:rPr>
        <w:t>iz</w:t>
      </w:r>
      <w:proofErr w:type="spellEnd"/>
      <w:r w:rsidRPr="009E04A3">
        <w:rPr>
          <w:sz w:val="22"/>
          <w:lang w:val="de-AT" w:eastAsia="sl-SI"/>
        </w:rPr>
        <w:t xml:space="preserve"> </w:t>
      </w:r>
      <w:proofErr w:type="spellStart"/>
      <w:r w:rsidRPr="009E04A3">
        <w:rPr>
          <w:sz w:val="22"/>
          <w:lang w:val="de-AT" w:eastAsia="sl-SI"/>
        </w:rPr>
        <w:t>prejšnjega</w:t>
      </w:r>
      <w:proofErr w:type="spellEnd"/>
      <w:r w:rsidRPr="009E04A3">
        <w:rPr>
          <w:sz w:val="22"/>
          <w:lang w:val="de-AT" w:eastAsia="sl-SI"/>
        </w:rPr>
        <w:t xml:space="preserve"> </w:t>
      </w:r>
      <w:r w:rsidRPr="009E04A3">
        <w:rPr>
          <w:sz w:val="22"/>
          <w:lang w:eastAsia="sl-SI"/>
        </w:rPr>
        <w:t xml:space="preserve">člena. </w:t>
      </w:r>
    </w:p>
    <w:p w:rsidR="00705C69" w:rsidRPr="009E04A3" w:rsidRDefault="00705C69" w:rsidP="00705C69">
      <w:pPr>
        <w:suppressAutoHyphens w:val="0"/>
        <w:autoSpaceDE w:val="0"/>
        <w:autoSpaceDN w:val="0"/>
        <w:adjustRightInd w:val="0"/>
        <w:spacing w:line="240" w:lineRule="auto"/>
        <w:rPr>
          <w:sz w:val="22"/>
          <w:lang w:val="de-AT" w:eastAsia="sl-SI"/>
        </w:rPr>
      </w:pPr>
    </w:p>
    <w:p w:rsidR="00705C69" w:rsidRPr="009E04A3" w:rsidRDefault="00705C69" w:rsidP="00104777">
      <w:pPr>
        <w:numPr>
          <w:ilvl w:val="0"/>
          <w:numId w:val="19"/>
        </w:numPr>
        <w:suppressAutoHyphens w:val="0"/>
        <w:autoSpaceDE w:val="0"/>
        <w:autoSpaceDN w:val="0"/>
        <w:adjustRightInd w:val="0"/>
        <w:spacing w:line="240" w:lineRule="auto"/>
        <w:jc w:val="center"/>
        <w:rPr>
          <w:sz w:val="22"/>
          <w:lang w:eastAsia="sl-SI"/>
        </w:rPr>
      </w:pPr>
      <w:r w:rsidRPr="009E04A3">
        <w:rPr>
          <w:sz w:val="22"/>
          <w:lang w:eastAsia="sl-SI"/>
        </w:rPr>
        <w:t>člen</w:t>
      </w:r>
    </w:p>
    <w:p w:rsidR="00705C69" w:rsidRPr="00705C69" w:rsidRDefault="00705C69" w:rsidP="00705C69">
      <w:pPr>
        <w:suppressAutoHyphens w:val="0"/>
        <w:autoSpaceDE w:val="0"/>
        <w:autoSpaceDN w:val="0"/>
        <w:adjustRightInd w:val="0"/>
        <w:spacing w:line="240" w:lineRule="auto"/>
        <w:jc w:val="center"/>
        <w:rPr>
          <w:sz w:val="22"/>
          <w:highlight w:val="red"/>
          <w:lang w:val="en-US" w:eastAsia="sl-SI"/>
        </w:rPr>
      </w:pPr>
    </w:p>
    <w:p w:rsidR="00705C69" w:rsidRPr="009E04A3" w:rsidRDefault="00705C69" w:rsidP="009E04A3">
      <w:pPr>
        <w:suppressAutoHyphens w:val="0"/>
        <w:autoSpaceDE w:val="0"/>
        <w:autoSpaceDN w:val="0"/>
        <w:adjustRightInd w:val="0"/>
        <w:spacing w:line="240" w:lineRule="auto"/>
        <w:rPr>
          <w:sz w:val="22"/>
          <w:lang w:eastAsia="sl-SI"/>
        </w:rPr>
      </w:pPr>
      <w:proofErr w:type="spellStart"/>
      <w:r w:rsidRPr="009E04A3">
        <w:rPr>
          <w:sz w:val="22"/>
          <w:lang w:val="en-US" w:eastAsia="sl-SI"/>
        </w:rPr>
        <w:t>Vsak</w:t>
      </w:r>
      <w:proofErr w:type="spellEnd"/>
      <w:r w:rsidRPr="009E04A3">
        <w:rPr>
          <w:sz w:val="22"/>
          <w:lang w:val="en-US" w:eastAsia="sl-SI"/>
        </w:rPr>
        <w:t xml:space="preserve"> </w:t>
      </w:r>
      <w:proofErr w:type="spellStart"/>
      <w:r w:rsidRPr="009E04A3">
        <w:rPr>
          <w:sz w:val="22"/>
          <w:lang w:val="en-US" w:eastAsia="sl-SI"/>
        </w:rPr>
        <w:t>poskus</w:t>
      </w:r>
      <w:proofErr w:type="spellEnd"/>
      <w:r w:rsidRPr="009E04A3">
        <w:rPr>
          <w:sz w:val="22"/>
          <w:lang w:val="en-US" w:eastAsia="sl-SI"/>
        </w:rPr>
        <w:t xml:space="preserve"> </w:t>
      </w:r>
      <w:proofErr w:type="spellStart"/>
      <w:r w:rsidRPr="009E04A3">
        <w:rPr>
          <w:sz w:val="22"/>
          <w:lang w:val="en-US" w:eastAsia="sl-SI"/>
        </w:rPr>
        <w:t>ali</w:t>
      </w:r>
      <w:proofErr w:type="spellEnd"/>
      <w:r w:rsidRPr="009E04A3">
        <w:rPr>
          <w:sz w:val="22"/>
          <w:lang w:val="en-US" w:eastAsia="sl-SI"/>
        </w:rPr>
        <w:t xml:space="preserve"> </w:t>
      </w:r>
      <w:proofErr w:type="spellStart"/>
      <w:r w:rsidRPr="009E04A3">
        <w:rPr>
          <w:sz w:val="22"/>
          <w:lang w:val="en-US" w:eastAsia="sl-SI"/>
        </w:rPr>
        <w:t>dejanje</w:t>
      </w:r>
      <w:proofErr w:type="spellEnd"/>
      <w:r w:rsidRPr="009E04A3">
        <w:rPr>
          <w:sz w:val="22"/>
          <w:lang w:val="en-US" w:eastAsia="sl-SI"/>
        </w:rPr>
        <w:t xml:space="preserve"> </w:t>
      </w:r>
      <w:proofErr w:type="spellStart"/>
      <w:r w:rsidRPr="009E04A3">
        <w:rPr>
          <w:sz w:val="22"/>
          <w:lang w:val="en-US" w:eastAsia="sl-SI"/>
        </w:rPr>
        <w:t>katerekoli</w:t>
      </w:r>
      <w:proofErr w:type="spellEnd"/>
      <w:r w:rsidRPr="009E04A3">
        <w:rPr>
          <w:sz w:val="22"/>
          <w:lang w:val="en-US" w:eastAsia="sl-SI"/>
        </w:rPr>
        <w:t xml:space="preserve"> </w:t>
      </w:r>
      <w:proofErr w:type="spellStart"/>
      <w:r w:rsidRPr="009E04A3">
        <w:rPr>
          <w:sz w:val="22"/>
          <w:lang w:val="en-US" w:eastAsia="sl-SI"/>
        </w:rPr>
        <w:t>osebe</w:t>
      </w:r>
      <w:proofErr w:type="spellEnd"/>
      <w:r w:rsidRPr="009E04A3">
        <w:rPr>
          <w:sz w:val="22"/>
          <w:lang w:val="en-US" w:eastAsia="sl-SI"/>
        </w:rPr>
        <w:t xml:space="preserve">, </w:t>
      </w:r>
      <w:proofErr w:type="spellStart"/>
      <w:r w:rsidRPr="009E04A3">
        <w:rPr>
          <w:sz w:val="22"/>
          <w:lang w:val="en-US" w:eastAsia="sl-SI"/>
        </w:rPr>
        <w:t>ki</w:t>
      </w:r>
      <w:proofErr w:type="spellEnd"/>
      <w:r w:rsidRPr="009E04A3">
        <w:rPr>
          <w:sz w:val="22"/>
          <w:lang w:val="en-US" w:eastAsia="sl-SI"/>
        </w:rPr>
        <w:t xml:space="preserve"> bi v </w:t>
      </w:r>
      <w:proofErr w:type="spellStart"/>
      <w:r w:rsidRPr="009E04A3">
        <w:rPr>
          <w:sz w:val="22"/>
          <w:lang w:val="en-US" w:eastAsia="sl-SI"/>
        </w:rPr>
        <w:t>imenu</w:t>
      </w:r>
      <w:proofErr w:type="spellEnd"/>
      <w:r w:rsidRPr="009E04A3">
        <w:rPr>
          <w:sz w:val="22"/>
          <w:lang w:val="en-US" w:eastAsia="sl-SI"/>
        </w:rPr>
        <w:t xml:space="preserve"> </w:t>
      </w:r>
      <w:proofErr w:type="spellStart"/>
      <w:r w:rsidRPr="009E04A3">
        <w:rPr>
          <w:sz w:val="22"/>
          <w:lang w:val="en-US" w:eastAsia="sl-SI"/>
        </w:rPr>
        <w:t>ali</w:t>
      </w:r>
      <w:proofErr w:type="spellEnd"/>
      <w:r w:rsidRPr="009E04A3">
        <w:rPr>
          <w:sz w:val="22"/>
          <w:lang w:val="en-US" w:eastAsia="sl-SI"/>
        </w:rPr>
        <w:t xml:space="preserve"> </w:t>
      </w:r>
      <w:proofErr w:type="spellStart"/>
      <w:r w:rsidRPr="009E04A3">
        <w:rPr>
          <w:sz w:val="22"/>
          <w:lang w:val="en-US" w:eastAsia="sl-SI"/>
        </w:rPr>
        <w:t>za</w:t>
      </w:r>
      <w:proofErr w:type="spellEnd"/>
      <w:r w:rsidRPr="009E04A3">
        <w:rPr>
          <w:sz w:val="22"/>
          <w:lang w:val="en-US" w:eastAsia="sl-SI"/>
        </w:rPr>
        <w:t xml:space="preserve"> </w:t>
      </w:r>
      <w:proofErr w:type="spellStart"/>
      <w:r w:rsidRPr="009E04A3">
        <w:rPr>
          <w:sz w:val="22"/>
          <w:lang w:val="en-US" w:eastAsia="sl-SI"/>
        </w:rPr>
        <w:t>ra</w:t>
      </w:r>
      <w:r w:rsidRPr="009E04A3">
        <w:rPr>
          <w:sz w:val="22"/>
          <w:lang w:eastAsia="sl-SI"/>
        </w:rPr>
        <w:t>čun</w:t>
      </w:r>
      <w:proofErr w:type="spellEnd"/>
      <w:r w:rsidRPr="009E04A3">
        <w:rPr>
          <w:sz w:val="22"/>
          <w:lang w:eastAsia="sl-SI"/>
        </w:rPr>
        <w:t xml:space="preserve"> izbranega ponudnika predstavniku ali posredniku naročnika obljubila, ponudila ali dala kakšno nedovoljeno korist za:</w:t>
      </w:r>
    </w:p>
    <w:p w:rsidR="00705C69" w:rsidRPr="009E04A3" w:rsidRDefault="00705C69" w:rsidP="00104777">
      <w:pPr>
        <w:pStyle w:val="Odstavekseznama"/>
        <w:numPr>
          <w:ilvl w:val="0"/>
          <w:numId w:val="21"/>
        </w:numPr>
        <w:tabs>
          <w:tab w:val="left" w:pos="360"/>
        </w:tabs>
        <w:suppressAutoHyphens w:val="0"/>
        <w:autoSpaceDE w:val="0"/>
        <w:autoSpaceDN w:val="0"/>
        <w:adjustRightInd w:val="0"/>
        <w:spacing w:line="240" w:lineRule="auto"/>
        <w:rPr>
          <w:sz w:val="22"/>
          <w:lang w:val="it-IT" w:eastAsia="sl-SI"/>
        </w:rPr>
      </w:pPr>
      <w:proofErr w:type="spellStart"/>
      <w:r w:rsidRPr="009E04A3">
        <w:rPr>
          <w:sz w:val="22"/>
          <w:lang w:val="it-IT" w:eastAsia="sl-SI"/>
        </w:rPr>
        <w:t>pridobitev</w:t>
      </w:r>
      <w:proofErr w:type="spellEnd"/>
      <w:r w:rsidRPr="009E04A3">
        <w:rPr>
          <w:sz w:val="22"/>
          <w:lang w:val="it-IT" w:eastAsia="sl-SI"/>
        </w:rPr>
        <w:t xml:space="preserve"> </w:t>
      </w:r>
      <w:proofErr w:type="spellStart"/>
      <w:r w:rsidRPr="009E04A3">
        <w:rPr>
          <w:sz w:val="22"/>
          <w:lang w:val="it-IT" w:eastAsia="sl-SI"/>
        </w:rPr>
        <w:t>posla</w:t>
      </w:r>
      <w:proofErr w:type="spellEnd"/>
      <w:r w:rsidRPr="009E04A3">
        <w:rPr>
          <w:sz w:val="22"/>
          <w:lang w:val="it-IT" w:eastAsia="sl-SI"/>
        </w:rPr>
        <w:t xml:space="preserve"> ali</w:t>
      </w:r>
    </w:p>
    <w:p w:rsidR="00705C69" w:rsidRPr="009E04A3" w:rsidRDefault="00705C69" w:rsidP="00104777">
      <w:pPr>
        <w:pStyle w:val="Odstavekseznama"/>
        <w:numPr>
          <w:ilvl w:val="0"/>
          <w:numId w:val="21"/>
        </w:numPr>
        <w:tabs>
          <w:tab w:val="left" w:pos="360"/>
        </w:tabs>
        <w:suppressAutoHyphens w:val="0"/>
        <w:autoSpaceDE w:val="0"/>
        <w:autoSpaceDN w:val="0"/>
        <w:adjustRightInd w:val="0"/>
        <w:spacing w:line="240" w:lineRule="auto"/>
        <w:rPr>
          <w:sz w:val="22"/>
          <w:lang w:val="it-IT" w:eastAsia="sl-SI"/>
        </w:rPr>
      </w:pPr>
      <w:r w:rsidRPr="009E04A3">
        <w:rPr>
          <w:sz w:val="22"/>
          <w:lang w:val="it-IT" w:eastAsia="sl-SI"/>
        </w:rPr>
        <w:t xml:space="preserve">za </w:t>
      </w:r>
      <w:proofErr w:type="spellStart"/>
      <w:r w:rsidRPr="009E04A3">
        <w:rPr>
          <w:sz w:val="22"/>
          <w:lang w:val="it-IT" w:eastAsia="sl-SI"/>
        </w:rPr>
        <w:t>sklenitev</w:t>
      </w:r>
      <w:proofErr w:type="spellEnd"/>
      <w:r w:rsidRPr="009E04A3">
        <w:rPr>
          <w:sz w:val="22"/>
          <w:lang w:val="it-IT" w:eastAsia="sl-SI"/>
        </w:rPr>
        <w:t xml:space="preserve"> </w:t>
      </w:r>
      <w:proofErr w:type="spellStart"/>
      <w:r w:rsidRPr="009E04A3">
        <w:rPr>
          <w:sz w:val="22"/>
          <w:lang w:val="it-IT" w:eastAsia="sl-SI"/>
        </w:rPr>
        <w:t>posla</w:t>
      </w:r>
      <w:proofErr w:type="spellEnd"/>
      <w:r w:rsidRPr="009E04A3">
        <w:rPr>
          <w:sz w:val="22"/>
          <w:lang w:val="it-IT" w:eastAsia="sl-SI"/>
        </w:rPr>
        <w:t xml:space="preserve"> </w:t>
      </w:r>
      <w:proofErr w:type="spellStart"/>
      <w:r w:rsidRPr="009E04A3">
        <w:rPr>
          <w:sz w:val="22"/>
          <w:lang w:val="it-IT" w:eastAsia="sl-SI"/>
        </w:rPr>
        <w:t>pod</w:t>
      </w:r>
      <w:proofErr w:type="spellEnd"/>
      <w:r w:rsidRPr="009E04A3">
        <w:rPr>
          <w:sz w:val="22"/>
          <w:lang w:val="it-IT" w:eastAsia="sl-SI"/>
        </w:rPr>
        <w:t xml:space="preserve"> </w:t>
      </w:r>
      <w:proofErr w:type="spellStart"/>
      <w:r w:rsidRPr="009E04A3">
        <w:rPr>
          <w:sz w:val="22"/>
          <w:lang w:val="it-IT" w:eastAsia="sl-SI"/>
        </w:rPr>
        <w:t>ugodnejšimi</w:t>
      </w:r>
      <w:proofErr w:type="spellEnd"/>
      <w:r w:rsidRPr="009E04A3">
        <w:rPr>
          <w:sz w:val="22"/>
          <w:lang w:val="it-IT" w:eastAsia="sl-SI"/>
        </w:rPr>
        <w:t xml:space="preserve"> </w:t>
      </w:r>
      <w:proofErr w:type="spellStart"/>
      <w:r w:rsidRPr="009E04A3">
        <w:rPr>
          <w:sz w:val="22"/>
          <w:lang w:val="it-IT" w:eastAsia="sl-SI"/>
        </w:rPr>
        <w:t>pogoji</w:t>
      </w:r>
      <w:proofErr w:type="spellEnd"/>
      <w:r w:rsidRPr="009E04A3">
        <w:rPr>
          <w:sz w:val="22"/>
          <w:lang w:val="it-IT" w:eastAsia="sl-SI"/>
        </w:rPr>
        <w:t xml:space="preserve"> ali</w:t>
      </w:r>
    </w:p>
    <w:p w:rsidR="00705C69" w:rsidRPr="009E04A3" w:rsidRDefault="00705C69" w:rsidP="00104777">
      <w:pPr>
        <w:pStyle w:val="Odstavekseznama"/>
        <w:numPr>
          <w:ilvl w:val="0"/>
          <w:numId w:val="21"/>
        </w:numPr>
        <w:tabs>
          <w:tab w:val="left" w:pos="360"/>
        </w:tabs>
        <w:suppressAutoHyphens w:val="0"/>
        <w:autoSpaceDE w:val="0"/>
        <w:autoSpaceDN w:val="0"/>
        <w:adjustRightInd w:val="0"/>
        <w:spacing w:line="240" w:lineRule="auto"/>
        <w:rPr>
          <w:sz w:val="22"/>
          <w:lang w:val="it-IT" w:eastAsia="sl-SI"/>
        </w:rPr>
      </w:pPr>
      <w:r w:rsidRPr="009E04A3">
        <w:rPr>
          <w:sz w:val="22"/>
          <w:lang w:val="it-IT" w:eastAsia="sl-SI"/>
        </w:rPr>
        <w:t xml:space="preserve">za </w:t>
      </w:r>
      <w:proofErr w:type="spellStart"/>
      <w:r w:rsidRPr="009E04A3">
        <w:rPr>
          <w:sz w:val="22"/>
          <w:lang w:val="it-IT" w:eastAsia="sl-SI"/>
        </w:rPr>
        <w:t>opustitev</w:t>
      </w:r>
      <w:proofErr w:type="spellEnd"/>
      <w:r w:rsidRPr="009E04A3">
        <w:rPr>
          <w:sz w:val="22"/>
          <w:lang w:val="it-IT" w:eastAsia="sl-SI"/>
        </w:rPr>
        <w:t xml:space="preserve"> </w:t>
      </w:r>
      <w:proofErr w:type="spellStart"/>
      <w:r w:rsidRPr="009E04A3">
        <w:rPr>
          <w:sz w:val="22"/>
          <w:lang w:val="it-IT" w:eastAsia="sl-SI"/>
        </w:rPr>
        <w:t>dolžnega</w:t>
      </w:r>
      <w:proofErr w:type="spellEnd"/>
      <w:r w:rsidRPr="009E04A3">
        <w:rPr>
          <w:sz w:val="22"/>
          <w:lang w:val="it-IT" w:eastAsia="sl-SI"/>
        </w:rPr>
        <w:t xml:space="preserve"> </w:t>
      </w:r>
      <w:proofErr w:type="spellStart"/>
      <w:r w:rsidRPr="009E04A3">
        <w:rPr>
          <w:sz w:val="22"/>
          <w:lang w:val="it-IT" w:eastAsia="sl-SI"/>
        </w:rPr>
        <w:t>nadzora</w:t>
      </w:r>
      <w:proofErr w:type="spellEnd"/>
      <w:r w:rsidRPr="009E04A3">
        <w:rPr>
          <w:sz w:val="22"/>
          <w:lang w:val="it-IT" w:eastAsia="sl-SI"/>
        </w:rPr>
        <w:t xml:space="preserve"> </w:t>
      </w:r>
      <w:proofErr w:type="spellStart"/>
      <w:r w:rsidRPr="009E04A3">
        <w:rPr>
          <w:sz w:val="22"/>
          <w:lang w:val="it-IT" w:eastAsia="sl-SI"/>
        </w:rPr>
        <w:t>nad</w:t>
      </w:r>
      <w:proofErr w:type="spellEnd"/>
      <w:r w:rsidRPr="009E04A3">
        <w:rPr>
          <w:sz w:val="22"/>
          <w:lang w:val="it-IT" w:eastAsia="sl-SI"/>
        </w:rPr>
        <w:t xml:space="preserve"> </w:t>
      </w:r>
      <w:proofErr w:type="spellStart"/>
      <w:r w:rsidRPr="009E04A3">
        <w:rPr>
          <w:sz w:val="22"/>
          <w:lang w:val="it-IT" w:eastAsia="sl-SI"/>
        </w:rPr>
        <w:t>izvajanjem</w:t>
      </w:r>
      <w:proofErr w:type="spellEnd"/>
      <w:r w:rsidRPr="009E04A3">
        <w:rPr>
          <w:sz w:val="22"/>
          <w:lang w:val="it-IT" w:eastAsia="sl-SI"/>
        </w:rPr>
        <w:t xml:space="preserve"> </w:t>
      </w:r>
      <w:proofErr w:type="spellStart"/>
      <w:r w:rsidRPr="009E04A3">
        <w:rPr>
          <w:sz w:val="22"/>
          <w:lang w:val="it-IT" w:eastAsia="sl-SI"/>
        </w:rPr>
        <w:t>pogodbenih</w:t>
      </w:r>
      <w:proofErr w:type="spellEnd"/>
      <w:r w:rsidRPr="009E04A3">
        <w:rPr>
          <w:sz w:val="22"/>
          <w:lang w:val="it-IT" w:eastAsia="sl-SI"/>
        </w:rPr>
        <w:t xml:space="preserve"> </w:t>
      </w:r>
      <w:proofErr w:type="spellStart"/>
      <w:r w:rsidRPr="009E04A3">
        <w:rPr>
          <w:sz w:val="22"/>
          <w:lang w:val="it-IT" w:eastAsia="sl-SI"/>
        </w:rPr>
        <w:t>obveznosti</w:t>
      </w:r>
      <w:proofErr w:type="spellEnd"/>
      <w:r w:rsidRPr="009E04A3">
        <w:rPr>
          <w:sz w:val="22"/>
          <w:lang w:val="it-IT" w:eastAsia="sl-SI"/>
        </w:rPr>
        <w:t xml:space="preserve"> ali</w:t>
      </w:r>
    </w:p>
    <w:p w:rsidR="00705C69" w:rsidRPr="00247D8E" w:rsidRDefault="00705C69" w:rsidP="00104777">
      <w:pPr>
        <w:pStyle w:val="Odstavekseznama"/>
        <w:numPr>
          <w:ilvl w:val="0"/>
          <w:numId w:val="21"/>
        </w:numPr>
        <w:tabs>
          <w:tab w:val="left" w:pos="360"/>
        </w:tabs>
        <w:suppressAutoHyphens w:val="0"/>
        <w:autoSpaceDE w:val="0"/>
        <w:autoSpaceDN w:val="0"/>
        <w:adjustRightInd w:val="0"/>
        <w:spacing w:line="240" w:lineRule="auto"/>
        <w:rPr>
          <w:sz w:val="22"/>
          <w:lang w:eastAsia="sl-SI"/>
        </w:rPr>
      </w:pPr>
      <w:r w:rsidRPr="009E04A3">
        <w:rPr>
          <w:sz w:val="22"/>
          <w:lang w:val="it-IT" w:eastAsia="sl-SI"/>
        </w:rPr>
        <w:t xml:space="preserve">za </w:t>
      </w:r>
      <w:proofErr w:type="spellStart"/>
      <w:r w:rsidRPr="009E04A3">
        <w:rPr>
          <w:sz w:val="22"/>
          <w:lang w:val="it-IT" w:eastAsia="sl-SI"/>
        </w:rPr>
        <w:t>drugo</w:t>
      </w:r>
      <w:proofErr w:type="spellEnd"/>
      <w:r w:rsidRPr="009E04A3">
        <w:rPr>
          <w:sz w:val="22"/>
          <w:lang w:val="it-IT" w:eastAsia="sl-SI"/>
        </w:rPr>
        <w:t xml:space="preserve"> </w:t>
      </w:r>
      <w:proofErr w:type="spellStart"/>
      <w:r w:rsidRPr="009E04A3">
        <w:rPr>
          <w:sz w:val="22"/>
          <w:lang w:val="it-IT" w:eastAsia="sl-SI"/>
        </w:rPr>
        <w:t>ravnanje</w:t>
      </w:r>
      <w:proofErr w:type="spellEnd"/>
      <w:r w:rsidRPr="009E04A3">
        <w:rPr>
          <w:sz w:val="22"/>
          <w:lang w:val="it-IT" w:eastAsia="sl-SI"/>
        </w:rPr>
        <w:t xml:space="preserve"> ali </w:t>
      </w:r>
      <w:proofErr w:type="spellStart"/>
      <w:r w:rsidRPr="009E04A3">
        <w:rPr>
          <w:sz w:val="22"/>
          <w:lang w:val="it-IT" w:eastAsia="sl-SI"/>
        </w:rPr>
        <w:t>opustitev</w:t>
      </w:r>
      <w:proofErr w:type="spellEnd"/>
      <w:r w:rsidRPr="009E04A3">
        <w:rPr>
          <w:sz w:val="22"/>
          <w:lang w:val="it-IT" w:eastAsia="sl-SI"/>
        </w:rPr>
        <w:t xml:space="preserve">, s </w:t>
      </w:r>
      <w:proofErr w:type="spellStart"/>
      <w:r w:rsidRPr="009E04A3">
        <w:rPr>
          <w:sz w:val="22"/>
          <w:lang w:val="it-IT" w:eastAsia="sl-SI"/>
        </w:rPr>
        <w:t>katerim</w:t>
      </w:r>
      <w:proofErr w:type="spellEnd"/>
      <w:r w:rsidRPr="009E04A3">
        <w:rPr>
          <w:sz w:val="22"/>
          <w:lang w:val="it-IT" w:eastAsia="sl-SI"/>
        </w:rPr>
        <w:t xml:space="preserve"> je </w:t>
      </w:r>
      <w:proofErr w:type="spellStart"/>
      <w:r w:rsidRPr="009E04A3">
        <w:rPr>
          <w:sz w:val="22"/>
          <w:lang w:val="it-IT" w:eastAsia="sl-SI"/>
        </w:rPr>
        <w:t>naro</w:t>
      </w:r>
      <w:r w:rsidRPr="009E04A3">
        <w:rPr>
          <w:sz w:val="22"/>
          <w:lang w:eastAsia="sl-SI"/>
        </w:rPr>
        <w:t>čniku</w:t>
      </w:r>
      <w:proofErr w:type="spellEnd"/>
      <w:r w:rsidRPr="009E04A3">
        <w:rPr>
          <w:sz w:val="22"/>
          <w:lang w:eastAsia="sl-SI"/>
        </w:rPr>
        <w:t xml:space="preserve"> povzročena škoda ali je omogočena pridobitev nedovoljene koristi predstavniku naročnika, posredniku naročnika, drugi pogodbeni stranki ali njenemu predstavniku, zastopniku, </w:t>
      </w:r>
      <w:r w:rsidRPr="00247D8E">
        <w:rPr>
          <w:sz w:val="22"/>
          <w:lang w:eastAsia="sl-SI"/>
        </w:rPr>
        <w:t>posredniku,</w:t>
      </w:r>
    </w:p>
    <w:p w:rsidR="00705C69" w:rsidRPr="00247D8E" w:rsidRDefault="00705C69" w:rsidP="009E04A3">
      <w:pPr>
        <w:suppressAutoHyphens w:val="0"/>
        <w:autoSpaceDE w:val="0"/>
        <w:autoSpaceDN w:val="0"/>
        <w:adjustRightInd w:val="0"/>
        <w:spacing w:line="240" w:lineRule="auto"/>
        <w:rPr>
          <w:sz w:val="22"/>
          <w:lang w:eastAsia="sl-SI"/>
        </w:rPr>
      </w:pPr>
      <w:r w:rsidRPr="00247D8E">
        <w:rPr>
          <w:sz w:val="22"/>
          <w:lang w:val="it-IT" w:eastAsia="sl-SI"/>
        </w:rPr>
        <w:t xml:space="preserve">ima za </w:t>
      </w:r>
      <w:proofErr w:type="spellStart"/>
      <w:r w:rsidRPr="00247D8E">
        <w:rPr>
          <w:sz w:val="22"/>
          <w:lang w:val="it-IT" w:eastAsia="sl-SI"/>
        </w:rPr>
        <w:t>posledico</w:t>
      </w:r>
      <w:proofErr w:type="spellEnd"/>
      <w:r w:rsidRPr="00247D8E">
        <w:rPr>
          <w:sz w:val="22"/>
          <w:lang w:val="it-IT" w:eastAsia="sl-SI"/>
        </w:rPr>
        <w:t xml:space="preserve"> ni</w:t>
      </w:r>
      <w:proofErr w:type="spellStart"/>
      <w:r w:rsidRPr="00247D8E">
        <w:rPr>
          <w:sz w:val="22"/>
          <w:lang w:eastAsia="sl-SI"/>
        </w:rPr>
        <w:t>čnost</w:t>
      </w:r>
      <w:proofErr w:type="spellEnd"/>
      <w:r w:rsidRPr="00247D8E">
        <w:rPr>
          <w:sz w:val="22"/>
          <w:lang w:eastAsia="sl-SI"/>
        </w:rPr>
        <w:t xml:space="preserve"> tega okvirnega sporazuma.</w:t>
      </w:r>
    </w:p>
    <w:p w:rsidR="00705C69" w:rsidRPr="00247D8E" w:rsidRDefault="00705C69" w:rsidP="00705C69">
      <w:pPr>
        <w:suppressAutoHyphens w:val="0"/>
        <w:autoSpaceDE w:val="0"/>
        <w:autoSpaceDN w:val="0"/>
        <w:adjustRightInd w:val="0"/>
        <w:spacing w:line="240" w:lineRule="auto"/>
        <w:jc w:val="center"/>
        <w:rPr>
          <w:sz w:val="22"/>
          <w:lang w:val="it-IT" w:eastAsia="sl-SI"/>
        </w:rPr>
      </w:pPr>
    </w:p>
    <w:p w:rsidR="00705C69" w:rsidRPr="00247D8E" w:rsidRDefault="00705C69" w:rsidP="00104777">
      <w:pPr>
        <w:numPr>
          <w:ilvl w:val="0"/>
          <w:numId w:val="19"/>
        </w:numPr>
        <w:suppressAutoHyphens w:val="0"/>
        <w:autoSpaceDE w:val="0"/>
        <w:autoSpaceDN w:val="0"/>
        <w:adjustRightInd w:val="0"/>
        <w:spacing w:line="240" w:lineRule="auto"/>
        <w:jc w:val="center"/>
        <w:rPr>
          <w:sz w:val="22"/>
          <w:lang w:eastAsia="sl-SI"/>
        </w:rPr>
      </w:pPr>
      <w:r w:rsidRPr="00247D8E">
        <w:rPr>
          <w:sz w:val="22"/>
          <w:lang w:eastAsia="sl-SI"/>
        </w:rPr>
        <w:t>člen</w:t>
      </w:r>
    </w:p>
    <w:p w:rsidR="00705C69" w:rsidRPr="00247D8E" w:rsidRDefault="00705C69" w:rsidP="00705C69">
      <w:pPr>
        <w:suppressAutoHyphens w:val="0"/>
        <w:autoSpaceDE w:val="0"/>
        <w:autoSpaceDN w:val="0"/>
        <w:adjustRightInd w:val="0"/>
        <w:spacing w:line="240" w:lineRule="auto"/>
        <w:jc w:val="center"/>
        <w:rPr>
          <w:sz w:val="22"/>
          <w:lang w:val="en-US" w:eastAsia="sl-SI"/>
        </w:rPr>
      </w:pPr>
    </w:p>
    <w:p w:rsidR="00705C69" w:rsidRPr="005A2311" w:rsidRDefault="00705C69" w:rsidP="00705C69">
      <w:pPr>
        <w:suppressAutoHyphens w:val="0"/>
        <w:autoSpaceDE w:val="0"/>
        <w:autoSpaceDN w:val="0"/>
        <w:adjustRightInd w:val="0"/>
        <w:spacing w:line="240" w:lineRule="auto"/>
        <w:rPr>
          <w:sz w:val="22"/>
          <w:lang w:eastAsia="sl-SI"/>
        </w:rPr>
      </w:pPr>
      <w:r w:rsidRPr="005A2311">
        <w:rPr>
          <w:sz w:val="22"/>
          <w:lang w:val="en-US" w:eastAsia="sl-SI"/>
        </w:rPr>
        <w:t xml:space="preserve">Ta </w:t>
      </w:r>
      <w:proofErr w:type="spellStart"/>
      <w:r w:rsidRPr="005A2311">
        <w:rPr>
          <w:sz w:val="22"/>
          <w:lang w:val="en-US" w:eastAsia="sl-SI"/>
        </w:rPr>
        <w:t>okvirni</w:t>
      </w:r>
      <w:proofErr w:type="spellEnd"/>
      <w:r w:rsidRPr="005A2311">
        <w:rPr>
          <w:sz w:val="22"/>
          <w:lang w:val="en-US" w:eastAsia="sl-SI"/>
        </w:rPr>
        <w:t xml:space="preserve"> </w:t>
      </w:r>
      <w:proofErr w:type="spellStart"/>
      <w:r w:rsidRPr="005A2311">
        <w:rPr>
          <w:sz w:val="22"/>
          <w:lang w:val="en-US" w:eastAsia="sl-SI"/>
        </w:rPr>
        <w:t>sporazum</w:t>
      </w:r>
      <w:proofErr w:type="spellEnd"/>
      <w:r w:rsidRPr="005A2311">
        <w:rPr>
          <w:sz w:val="22"/>
          <w:lang w:val="en-US" w:eastAsia="sl-SI"/>
        </w:rPr>
        <w:t xml:space="preserve"> je </w:t>
      </w:r>
      <w:proofErr w:type="spellStart"/>
      <w:r w:rsidRPr="005A2311">
        <w:rPr>
          <w:sz w:val="22"/>
          <w:lang w:val="en-US" w:eastAsia="sl-SI"/>
        </w:rPr>
        <w:t>sklenjen</w:t>
      </w:r>
      <w:proofErr w:type="spellEnd"/>
      <w:r w:rsidRPr="005A2311">
        <w:rPr>
          <w:sz w:val="22"/>
          <w:lang w:val="en-US" w:eastAsia="sl-SI"/>
        </w:rPr>
        <w:t xml:space="preserve"> </w:t>
      </w:r>
      <w:proofErr w:type="spellStart"/>
      <w:r w:rsidRPr="005A2311">
        <w:rPr>
          <w:sz w:val="22"/>
          <w:lang w:val="en-US" w:eastAsia="sl-SI"/>
        </w:rPr>
        <w:t>za</w:t>
      </w:r>
      <w:proofErr w:type="spellEnd"/>
      <w:r w:rsidRPr="005A2311">
        <w:rPr>
          <w:sz w:val="22"/>
          <w:lang w:val="en-US" w:eastAsia="sl-SI"/>
        </w:rPr>
        <w:t xml:space="preserve"> </w:t>
      </w:r>
      <w:proofErr w:type="spellStart"/>
      <w:r w:rsidRPr="005A2311">
        <w:rPr>
          <w:sz w:val="22"/>
          <w:lang w:val="en-US" w:eastAsia="sl-SI"/>
        </w:rPr>
        <w:t>dolo</w:t>
      </w:r>
      <w:r w:rsidRPr="005A2311">
        <w:rPr>
          <w:sz w:val="22"/>
          <w:lang w:eastAsia="sl-SI"/>
        </w:rPr>
        <w:t>čen</w:t>
      </w:r>
      <w:proofErr w:type="spellEnd"/>
      <w:r w:rsidRPr="005A2311">
        <w:rPr>
          <w:sz w:val="22"/>
          <w:lang w:eastAsia="sl-SI"/>
        </w:rPr>
        <w:t xml:space="preserve"> čas, to je od …………... </w:t>
      </w:r>
      <w:r w:rsidR="00247D8E" w:rsidRPr="005A2311">
        <w:rPr>
          <w:sz w:val="22"/>
          <w:lang w:eastAsia="sl-SI"/>
        </w:rPr>
        <w:t>2019</w:t>
      </w:r>
      <w:r w:rsidRPr="005A2311">
        <w:rPr>
          <w:sz w:val="22"/>
          <w:lang w:eastAsia="sl-SI"/>
        </w:rPr>
        <w:t xml:space="preserve"> do ……………..</w:t>
      </w:r>
      <w:r w:rsidR="00247D8E" w:rsidRPr="005A2311">
        <w:rPr>
          <w:sz w:val="22"/>
          <w:lang w:eastAsia="sl-SI"/>
        </w:rPr>
        <w:t>2022</w:t>
      </w:r>
      <w:r w:rsidRPr="005A2311">
        <w:rPr>
          <w:sz w:val="22"/>
          <w:lang w:eastAsia="sl-SI"/>
        </w:rPr>
        <w:t xml:space="preserve"> in s potekom tega časa preneha veljati.</w:t>
      </w:r>
    </w:p>
    <w:p w:rsidR="00705C69" w:rsidRPr="005A2311" w:rsidRDefault="00705C69" w:rsidP="00705C69">
      <w:pPr>
        <w:suppressAutoHyphens w:val="0"/>
        <w:autoSpaceDE w:val="0"/>
        <w:autoSpaceDN w:val="0"/>
        <w:adjustRightInd w:val="0"/>
        <w:spacing w:line="240" w:lineRule="auto"/>
        <w:jc w:val="left"/>
        <w:rPr>
          <w:sz w:val="22"/>
          <w:lang w:val="en-US" w:eastAsia="sl-SI"/>
        </w:rPr>
      </w:pPr>
    </w:p>
    <w:p w:rsidR="00705C69" w:rsidRPr="005A2311" w:rsidRDefault="00705C69" w:rsidP="00104777">
      <w:pPr>
        <w:numPr>
          <w:ilvl w:val="0"/>
          <w:numId w:val="19"/>
        </w:numPr>
        <w:suppressAutoHyphens w:val="0"/>
        <w:autoSpaceDE w:val="0"/>
        <w:autoSpaceDN w:val="0"/>
        <w:adjustRightInd w:val="0"/>
        <w:spacing w:line="240" w:lineRule="auto"/>
        <w:jc w:val="center"/>
        <w:rPr>
          <w:sz w:val="22"/>
          <w:lang w:eastAsia="sl-SI"/>
        </w:rPr>
      </w:pPr>
      <w:r w:rsidRPr="005A2311">
        <w:rPr>
          <w:sz w:val="22"/>
          <w:lang w:eastAsia="sl-SI"/>
        </w:rPr>
        <w:t>člen</w:t>
      </w:r>
    </w:p>
    <w:p w:rsidR="00705C69" w:rsidRPr="005A2311" w:rsidRDefault="00705C69" w:rsidP="00705C69">
      <w:pPr>
        <w:suppressAutoHyphens w:val="0"/>
        <w:autoSpaceDE w:val="0"/>
        <w:autoSpaceDN w:val="0"/>
        <w:adjustRightInd w:val="0"/>
        <w:spacing w:line="240" w:lineRule="auto"/>
        <w:jc w:val="center"/>
        <w:rPr>
          <w:sz w:val="22"/>
          <w:lang w:val="en-US" w:eastAsia="sl-SI"/>
        </w:rPr>
      </w:pPr>
    </w:p>
    <w:p w:rsidR="00705C69" w:rsidRPr="005A2311" w:rsidRDefault="00705C69" w:rsidP="00705C69">
      <w:pPr>
        <w:suppressAutoHyphens w:val="0"/>
        <w:autoSpaceDE w:val="0"/>
        <w:autoSpaceDN w:val="0"/>
        <w:adjustRightInd w:val="0"/>
        <w:spacing w:line="240" w:lineRule="auto"/>
        <w:rPr>
          <w:sz w:val="22"/>
          <w:lang w:eastAsia="sl-SI"/>
        </w:rPr>
      </w:pPr>
      <w:proofErr w:type="spellStart"/>
      <w:r w:rsidRPr="005A2311">
        <w:rPr>
          <w:sz w:val="22"/>
          <w:lang w:val="it-IT" w:eastAsia="sl-SI"/>
        </w:rPr>
        <w:t>Stranki</w:t>
      </w:r>
      <w:proofErr w:type="spellEnd"/>
      <w:r w:rsidRPr="005A2311">
        <w:rPr>
          <w:sz w:val="22"/>
          <w:lang w:val="it-IT" w:eastAsia="sl-SI"/>
        </w:rPr>
        <w:t xml:space="preserve"> </w:t>
      </w:r>
      <w:proofErr w:type="spellStart"/>
      <w:r w:rsidRPr="005A2311">
        <w:rPr>
          <w:sz w:val="22"/>
          <w:lang w:val="it-IT" w:eastAsia="sl-SI"/>
        </w:rPr>
        <w:t>bosta</w:t>
      </w:r>
      <w:proofErr w:type="spellEnd"/>
      <w:r w:rsidRPr="005A2311">
        <w:rPr>
          <w:sz w:val="22"/>
          <w:lang w:val="it-IT" w:eastAsia="sl-SI"/>
        </w:rPr>
        <w:t xml:space="preserve"> </w:t>
      </w:r>
      <w:proofErr w:type="spellStart"/>
      <w:r w:rsidRPr="005A2311">
        <w:rPr>
          <w:sz w:val="22"/>
          <w:lang w:val="it-IT" w:eastAsia="sl-SI"/>
        </w:rPr>
        <w:t>morebitne</w:t>
      </w:r>
      <w:proofErr w:type="spellEnd"/>
      <w:r w:rsidRPr="005A2311">
        <w:rPr>
          <w:sz w:val="22"/>
          <w:lang w:val="it-IT" w:eastAsia="sl-SI"/>
        </w:rPr>
        <w:t xml:space="preserve"> spore, </w:t>
      </w:r>
      <w:proofErr w:type="spellStart"/>
      <w:r w:rsidRPr="005A2311">
        <w:rPr>
          <w:sz w:val="22"/>
          <w:lang w:val="it-IT" w:eastAsia="sl-SI"/>
        </w:rPr>
        <w:t>ki</w:t>
      </w:r>
      <w:proofErr w:type="spellEnd"/>
      <w:r w:rsidRPr="005A2311">
        <w:rPr>
          <w:sz w:val="22"/>
          <w:lang w:val="it-IT" w:eastAsia="sl-SI"/>
        </w:rPr>
        <w:t xml:space="preserve"> bi </w:t>
      </w:r>
      <w:proofErr w:type="spellStart"/>
      <w:r w:rsidRPr="005A2311">
        <w:rPr>
          <w:sz w:val="22"/>
          <w:lang w:val="it-IT" w:eastAsia="sl-SI"/>
        </w:rPr>
        <w:t>nastali</w:t>
      </w:r>
      <w:proofErr w:type="spellEnd"/>
      <w:r w:rsidRPr="005A2311">
        <w:rPr>
          <w:sz w:val="22"/>
          <w:lang w:val="it-IT" w:eastAsia="sl-SI"/>
        </w:rPr>
        <w:t xml:space="preserve"> </w:t>
      </w:r>
      <w:proofErr w:type="spellStart"/>
      <w:r w:rsidRPr="005A2311">
        <w:rPr>
          <w:sz w:val="22"/>
          <w:lang w:val="it-IT" w:eastAsia="sl-SI"/>
        </w:rPr>
        <w:t>iz</w:t>
      </w:r>
      <w:proofErr w:type="spellEnd"/>
      <w:r w:rsidRPr="005A2311">
        <w:rPr>
          <w:sz w:val="22"/>
          <w:lang w:val="it-IT" w:eastAsia="sl-SI"/>
        </w:rPr>
        <w:t xml:space="preserve"> tega </w:t>
      </w:r>
      <w:proofErr w:type="spellStart"/>
      <w:r w:rsidRPr="005A2311">
        <w:rPr>
          <w:sz w:val="22"/>
          <w:lang w:val="it-IT" w:eastAsia="sl-SI"/>
        </w:rPr>
        <w:t>okvirnega</w:t>
      </w:r>
      <w:proofErr w:type="spellEnd"/>
      <w:r w:rsidRPr="005A2311">
        <w:rPr>
          <w:sz w:val="22"/>
          <w:lang w:val="it-IT" w:eastAsia="sl-SI"/>
        </w:rPr>
        <w:t xml:space="preserve"> </w:t>
      </w:r>
      <w:proofErr w:type="spellStart"/>
      <w:r w:rsidRPr="005A2311">
        <w:rPr>
          <w:sz w:val="22"/>
          <w:lang w:val="it-IT" w:eastAsia="sl-SI"/>
        </w:rPr>
        <w:t>sporazuma</w:t>
      </w:r>
      <w:proofErr w:type="spellEnd"/>
      <w:r w:rsidRPr="005A2311">
        <w:rPr>
          <w:sz w:val="22"/>
          <w:lang w:val="it-IT" w:eastAsia="sl-SI"/>
        </w:rPr>
        <w:t xml:space="preserve">, </w:t>
      </w:r>
      <w:proofErr w:type="spellStart"/>
      <w:r w:rsidRPr="005A2311">
        <w:rPr>
          <w:sz w:val="22"/>
          <w:lang w:val="it-IT" w:eastAsia="sl-SI"/>
        </w:rPr>
        <w:t>reševali</w:t>
      </w:r>
      <w:proofErr w:type="spellEnd"/>
      <w:r w:rsidRPr="005A2311">
        <w:rPr>
          <w:sz w:val="22"/>
          <w:lang w:val="it-IT" w:eastAsia="sl-SI"/>
        </w:rPr>
        <w:t xml:space="preserve"> </w:t>
      </w:r>
      <w:proofErr w:type="spellStart"/>
      <w:r w:rsidRPr="005A2311">
        <w:rPr>
          <w:sz w:val="22"/>
          <w:lang w:val="it-IT" w:eastAsia="sl-SI"/>
        </w:rPr>
        <w:t>sporazumno</w:t>
      </w:r>
      <w:proofErr w:type="spellEnd"/>
      <w:r w:rsidRPr="005A2311">
        <w:rPr>
          <w:sz w:val="22"/>
          <w:lang w:val="it-IT" w:eastAsia="sl-SI"/>
        </w:rPr>
        <w:t xml:space="preserve">. V </w:t>
      </w:r>
      <w:proofErr w:type="spellStart"/>
      <w:r w:rsidRPr="005A2311">
        <w:rPr>
          <w:sz w:val="22"/>
          <w:lang w:val="it-IT" w:eastAsia="sl-SI"/>
        </w:rPr>
        <w:t>kolikor</w:t>
      </w:r>
      <w:proofErr w:type="spellEnd"/>
      <w:r w:rsidRPr="005A2311">
        <w:rPr>
          <w:sz w:val="22"/>
          <w:lang w:val="it-IT" w:eastAsia="sl-SI"/>
        </w:rPr>
        <w:t xml:space="preserve"> to ne bo </w:t>
      </w:r>
      <w:proofErr w:type="spellStart"/>
      <w:r w:rsidRPr="005A2311">
        <w:rPr>
          <w:sz w:val="22"/>
          <w:lang w:val="it-IT" w:eastAsia="sl-SI"/>
        </w:rPr>
        <w:t>mogo</w:t>
      </w:r>
      <w:proofErr w:type="spellEnd"/>
      <w:r w:rsidRPr="005A2311">
        <w:rPr>
          <w:sz w:val="22"/>
          <w:lang w:eastAsia="sl-SI"/>
        </w:rPr>
        <w:t xml:space="preserve">če, bo o sporu odločalo </w:t>
      </w:r>
      <w:r w:rsidR="005A2311">
        <w:rPr>
          <w:sz w:val="22"/>
          <w:lang w:eastAsia="sl-SI"/>
        </w:rPr>
        <w:t xml:space="preserve">stvarno </w:t>
      </w:r>
      <w:r w:rsidRPr="005A2311">
        <w:rPr>
          <w:sz w:val="22"/>
          <w:lang w:eastAsia="sl-SI"/>
        </w:rPr>
        <w:t>pristojno sodišče v Ljubljani.</w:t>
      </w:r>
    </w:p>
    <w:p w:rsidR="00705C69" w:rsidRPr="001B0F57" w:rsidRDefault="00705C69" w:rsidP="00705C69">
      <w:pPr>
        <w:suppressAutoHyphens w:val="0"/>
        <w:autoSpaceDE w:val="0"/>
        <w:autoSpaceDN w:val="0"/>
        <w:adjustRightInd w:val="0"/>
        <w:spacing w:line="240" w:lineRule="auto"/>
        <w:rPr>
          <w:sz w:val="22"/>
          <w:lang w:val="it-IT" w:eastAsia="sl-SI"/>
        </w:rPr>
      </w:pPr>
    </w:p>
    <w:p w:rsidR="00705C69" w:rsidRPr="001B0F57" w:rsidRDefault="00705C69" w:rsidP="00104777">
      <w:pPr>
        <w:numPr>
          <w:ilvl w:val="0"/>
          <w:numId w:val="19"/>
        </w:numPr>
        <w:suppressAutoHyphens w:val="0"/>
        <w:autoSpaceDE w:val="0"/>
        <w:autoSpaceDN w:val="0"/>
        <w:adjustRightInd w:val="0"/>
        <w:spacing w:line="240" w:lineRule="auto"/>
        <w:jc w:val="center"/>
        <w:rPr>
          <w:sz w:val="22"/>
          <w:lang w:eastAsia="sl-SI"/>
        </w:rPr>
      </w:pPr>
      <w:r w:rsidRPr="001B0F57">
        <w:rPr>
          <w:sz w:val="22"/>
          <w:lang w:eastAsia="sl-SI"/>
        </w:rPr>
        <w:t>člen</w:t>
      </w:r>
    </w:p>
    <w:p w:rsidR="00705C69" w:rsidRPr="001B0F57" w:rsidRDefault="00705C69" w:rsidP="00705C69">
      <w:pPr>
        <w:suppressAutoHyphens w:val="0"/>
        <w:autoSpaceDE w:val="0"/>
        <w:autoSpaceDN w:val="0"/>
        <w:adjustRightInd w:val="0"/>
        <w:spacing w:line="240" w:lineRule="auto"/>
        <w:jc w:val="center"/>
        <w:rPr>
          <w:sz w:val="22"/>
          <w:lang w:val="en-US" w:eastAsia="sl-SI"/>
        </w:rPr>
      </w:pPr>
    </w:p>
    <w:p w:rsidR="00705C69" w:rsidRPr="001B0F57" w:rsidRDefault="00705C69" w:rsidP="00705C69">
      <w:pPr>
        <w:suppressAutoHyphens w:val="0"/>
        <w:autoSpaceDE w:val="0"/>
        <w:autoSpaceDN w:val="0"/>
        <w:adjustRightInd w:val="0"/>
        <w:spacing w:line="240" w:lineRule="auto"/>
        <w:rPr>
          <w:sz w:val="22"/>
          <w:lang w:val="en-US" w:eastAsia="sl-SI"/>
        </w:rPr>
      </w:pPr>
      <w:proofErr w:type="spellStart"/>
      <w:r w:rsidRPr="001B0F57">
        <w:rPr>
          <w:sz w:val="22"/>
          <w:lang w:val="en-US" w:eastAsia="sl-SI"/>
        </w:rPr>
        <w:t>Spremembe</w:t>
      </w:r>
      <w:proofErr w:type="spellEnd"/>
      <w:r w:rsidRPr="001B0F57">
        <w:rPr>
          <w:sz w:val="22"/>
          <w:lang w:val="en-US" w:eastAsia="sl-SI"/>
        </w:rPr>
        <w:t xml:space="preserve"> k </w:t>
      </w:r>
      <w:proofErr w:type="spellStart"/>
      <w:r w:rsidRPr="001B0F57">
        <w:rPr>
          <w:sz w:val="22"/>
          <w:lang w:val="en-US" w:eastAsia="sl-SI"/>
        </w:rPr>
        <w:t>temu</w:t>
      </w:r>
      <w:proofErr w:type="spellEnd"/>
      <w:r w:rsidRPr="001B0F57">
        <w:rPr>
          <w:sz w:val="22"/>
          <w:lang w:val="en-US" w:eastAsia="sl-SI"/>
        </w:rPr>
        <w:t xml:space="preserve"> </w:t>
      </w:r>
      <w:proofErr w:type="spellStart"/>
      <w:r w:rsidRPr="001B0F57">
        <w:rPr>
          <w:sz w:val="22"/>
          <w:lang w:val="en-US" w:eastAsia="sl-SI"/>
        </w:rPr>
        <w:t>okvirnemu</w:t>
      </w:r>
      <w:proofErr w:type="spellEnd"/>
      <w:r w:rsidRPr="001B0F57">
        <w:rPr>
          <w:sz w:val="22"/>
          <w:lang w:val="en-US" w:eastAsia="sl-SI"/>
        </w:rPr>
        <w:t xml:space="preserve"> </w:t>
      </w:r>
      <w:proofErr w:type="spellStart"/>
      <w:r w:rsidRPr="001B0F57">
        <w:rPr>
          <w:sz w:val="22"/>
          <w:lang w:val="en-US" w:eastAsia="sl-SI"/>
        </w:rPr>
        <w:t>sporazumu</w:t>
      </w:r>
      <w:proofErr w:type="spellEnd"/>
      <w:r w:rsidRPr="001B0F57">
        <w:rPr>
          <w:sz w:val="22"/>
          <w:lang w:val="en-US" w:eastAsia="sl-SI"/>
        </w:rPr>
        <w:t xml:space="preserve"> </w:t>
      </w:r>
      <w:proofErr w:type="spellStart"/>
      <w:r w:rsidRPr="001B0F57">
        <w:rPr>
          <w:sz w:val="22"/>
          <w:lang w:val="en-US" w:eastAsia="sl-SI"/>
        </w:rPr>
        <w:t>stranki</w:t>
      </w:r>
      <w:proofErr w:type="spellEnd"/>
      <w:r w:rsidRPr="001B0F57">
        <w:rPr>
          <w:sz w:val="22"/>
          <w:lang w:val="en-US" w:eastAsia="sl-SI"/>
        </w:rPr>
        <w:t xml:space="preserve"> </w:t>
      </w:r>
      <w:proofErr w:type="spellStart"/>
      <w:r w:rsidRPr="001B0F57">
        <w:rPr>
          <w:sz w:val="22"/>
          <w:lang w:val="en-US" w:eastAsia="sl-SI"/>
        </w:rPr>
        <w:t>sprejmeta</w:t>
      </w:r>
      <w:proofErr w:type="spellEnd"/>
      <w:r w:rsidRPr="001B0F57">
        <w:rPr>
          <w:sz w:val="22"/>
          <w:lang w:val="en-US" w:eastAsia="sl-SI"/>
        </w:rPr>
        <w:t xml:space="preserve"> v </w:t>
      </w:r>
      <w:proofErr w:type="spellStart"/>
      <w:r w:rsidRPr="001B0F57">
        <w:rPr>
          <w:sz w:val="22"/>
          <w:lang w:val="en-US" w:eastAsia="sl-SI"/>
        </w:rPr>
        <w:t>obliki</w:t>
      </w:r>
      <w:proofErr w:type="spellEnd"/>
      <w:r w:rsidRPr="001B0F57">
        <w:rPr>
          <w:sz w:val="22"/>
          <w:lang w:val="en-US" w:eastAsia="sl-SI"/>
        </w:rPr>
        <w:t xml:space="preserve"> </w:t>
      </w:r>
      <w:proofErr w:type="spellStart"/>
      <w:r w:rsidRPr="001B0F57">
        <w:rPr>
          <w:sz w:val="22"/>
          <w:lang w:val="en-US" w:eastAsia="sl-SI"/>
        </w:rPr>
        <w:t>pisnega</w:t>
      </w:r>
      <w:proofErr w:type="spellEnd"/>
      <w:r w:rsidRPr="001B0F57">
        <w:rPr>
          <w:sz w:val="22"/>
          <w:lang w:val="en-US" w:eastAsia="sl-SI"/>
        </w:rPr>
        <w:t xml:space="preserve"> </w:t>
      </w:r>
      <w:proofErr w:type="spellStart"/>
      <w:r w:rsidRPr="001B0F57">
        <w:rPr>
          <w:sz w:val="22"/>
          <w:lang w:val="en-US" w:eastAsia="sl-SI"/>
        </w:rPr>
        <w:t>dodatka</w:t>
      </w:r>
      <w:proofErr w:type="spellEnd"/>
      <w:r w:rsidRPr="001B0F57">
        <w:rPr>
          <w:sz w:val="22"/>
          <w:lang w:val="en-US" w:eastAsia="sl-SI"/>
        </w:rPr>
        <w:t>.</w:t>
      </w:r>
    </w:p>
    <w:p w:rsidR="00705C69" w:rsidRPr="00705C69" w:rsidRDefault="00705C69" w:rsidP="00705C69">
      <w:pPr>
        <w:suppressAutoHyphens w:val="0"/>
        <w:autoSpaceDE w:val="0"/>
        <w:autoSpaceDN w:val="0"/>
        <w:adjustRightInd w:val="0"/>
        <w:spacing w:line="240" w:lineRule="auto"/>
        <w:jc w:val="center"/>
        <w:rPr>
          <w:sz w:val="22"/>
          <w:highlight w:val="red"/>
          <w:lang w:val="en-US" w:eastAsia="sl-SI"/>
        </w:rPr>
      </w:pPr>
    </w:p>
    <w:p w:rsidR="00705C69" w:rsidRPr="006C5BC9" w:rsidRDefault="00705C69" w:rsidP="00104777">
      <w:pPr>
        <w:numPr>
          <w:ilvl w:val="0"/>
          <w:numId w:val="19"/>
        </w:numPr>
        <w:suppressAutoHyphens w:val="0"/>
        <w:autoSpaceDE w:val="0"/>
        <w:autoSpaceDN w:val="0"/>
        <w:adjustRightInd w:val="0"/>
        <w:spacing w:line="240" w:lineRule="auto"/>
        <w:jc w:val="center"/>
        <w:rPr>
          <w:sz w:val="22"/>
          <w:lang w:eastAsia="sl-SI"/>
        </w:rPr>
      </w:pPr>
      <w:r w:rsidRPr="006C5BC9">
        <w:rPr>
          <w:sz w:val="22"/>
          <w:lang w:eastAsia="sl-SI"/>
        </w:rPr>
        <w:t>člen</w:t>
      </w:r>
    </w:p>
    <w:p w:rsidR="00705C69" w:rsidRPr="006C5BC9" w:rsidRDefault="00705C69" w:rsidP="00705C69">
      <w:pPr>
        <w:suppressAutoHyphens w:val="0"/>
        <w:autoSpaceDE w:val="0"/>
        <w:autoSpaceDN w:val="0"/>
        <w:adjustRightInd w:val="0"/>
        <w:spacing w:line="240" w:lineRule="auto"/>
        <w:jc w:val="center"/>
        <w:rPr>
          <w:sz w:val="22"/>
          <w:lang w:val="en-US" w:eastAsia="sl-SI"/>
        </w:rPr>
      </w:pPr>
    </w:p>
    <w:p w:rsidR="00705C69" w:rsidRPr="006C5BC9" w:rsidRDefault="00705C69" w:rsidP="00705C69">
      <w:pPr>
        <w:suppressAutoHyphens w:val="0"/>
        <w:autoSpaceDE w:val="0"/>
        <w:autoSpaceDN w:val="0"/>
        <w:adjustRightInd w:val="0"/>
        <w:spacing w:line="240" w:lineRule="auto"/>
        <w:rPr>
          <w:sz w:val="22"/>
          <w:lang w:val="en-US" w:eastAsia="sl-SI"/>
        </w:rPr>
      </w:pPr>
      <w:proofErr w:type="spellStart"/>
      <w:r w:rsidRPr="006C5BC9">
        <w:rPr>
          <w:sz w:val="22"/>
          <w:lang w:val="en-US" w:eastAsia="sl-SI"/>
        </w:rPr>
        <w:t>Okvirni</w:t>
      </w:r>
      <w:proofErr w:type="spellEnd"/>
      <w:r w:rsidRPr="006C5BC9">
        <w:rPr>
          <w:sz w:val="22"/>
          <w:lang w:val="en-US" w:eastAsia="sl-SI"/>
        </w:rPr>
        <w:t xml:space="preserve"> </w:t>
      </w:r>
      <w:proofErr w:type="spellStart"/>
      <w:r w:rsidRPr="006C5BC9">
        <w:rPr>
          <w:sz w:val="22"/>
          <w:lang w:val="en-US" w:eastAsia="sl-SI"/>
        </w:rPr>
        <w:t>sporazum</w:t>
      </w:r>
      <w:proofErr w:type="spellEnd"/>
      <w:r w:rsidRPr="006C5BC9">
        <w:rPr>
          <w:sz w:val="22"/>
          <w:lang w:val="en-US" w:eastAsia="sl-SI"/>
        </w:rPr>
        <w:t xml:space="preserve"> je </w:t>
      </w:r>
      <w:proofErr w:type="spellStart"/>
      <w:r w:rsidRPr="006C5BC9">
        <w:rPr>
          <w:sz w:val="22"/>
          <w:lang w:val="en-US" w:eastAsia="sl-SI"/>
        </w:rPr>
        <w:t>sestavljen</w:t>
      </w:r>
      <w:proofErr w:type="spellEnd"/>
      <w:r w:rsidRPr="006C5BC9">
        <w:rPr>
          <w:sz w:val="22"/>
          <w:lang w:val="en-US" w:eastAsia="sl-SI"/>
        </w:rPr>
        <w:t xml:space="preserve"> v </w:t>
      </w:r>
      <w:proofErr w:type="spellStart"/>
      <w:r w:rsidR="001B0F57" w:rsidRPr="006C5BC9">
        <w:rPr>
          <w:sz w:val="22"/>
          <w:lang w:val="en-US" w:eastAsia="sl-SI"/>
        </w:rPr>
        <w:t>dveh</w:t>
      </w:r>
      <w:proofErr w:type="spellEnd"/>
      <w:r w:rsidR="001B0F57" w:rsidRPr="006C5BC9">
        <w:rPr>
          <w:sz w:val="22"/>
          <w:lang w:val="en-US" w:eastAsia="sl-SI"/>
        </w:rPr>
        <w:t xml:space="preserve"> (2) </w:t>
      </w:r>
      <w:proofErr w:type="spellStart"/>
      <w:r w:rsidRPr="006C5BC9">
        <w:rPr>
          <w:sz w:val="22"/>
          <w:lang w:val="en-US" w:eastAsia="sl-SI"/>
        </w:rPr>
        <w:t>enakih</w:t>
      </w:r>
      <w:proofErr w:type="spellEnd"/>
      <w:r w:rsidRPr="006C5BC9">
        <w:rPr>
          <w:sz w:val="22"/>
          <w:lang w:val="en-US" w:eastAsia="sl-SI"/>
        </w:rPr>
        <w:t xml:space="preserve"> </w:t>
      </w:r>
      <w:proofErr w:type="spellStart"/>
      <w:r w:rsidRPr="006C5BC9">
        <w:rPr>
          <w:sz w:val="22"/>
          <w:lang w:val="en-US" w:eastAsia="sl-SI"/>
        </w:rPr>
        <w:t>izvodih</w:t>
      </w:r>
      <w:proofErr w:type="spellEnd"/>
      <w:r w:rsidRPr="006C5BC9">
        <w:rPr>
          <w:sz w:val="22"/>
          <w:lang w:val="en-US" w:eastAsia="sl-SI"/>
        </w:rPr>
        <w:t xml:space="preserve">, od </w:t>
      </w:r>
      <w:proofErr w:type="spellStart"/>
      <w:r w:rsidRPr="006C5BC9">
        <w:rPr>
          <w:sz w:val="22"/>
          <w:lang w:val="en-US" w:eastAsia="sl-SI"/>
        </w:rPr>
        <w:t>katerih</w:t>
      </w:r>
      <w:proofErr w:type="spellEnd"/>
      <w:r w:rsidRPr="006C5BC9">
        <w:rPr>
          <w:sz w:val="22"/>
          <w:lang w:val="en-US" w:eastAsia="sl-SI"/>
        </w:rPr>
        <w:t xml:space="preserve"> </w:t>
      </w:r>
      <w:proofErr w:type="spellStart"/>
      <w:r w:rsidRPr="006C5BC9">
        <w:rPr>
          <w:sz w:val="22"/>
          <w:lang w:val="en-US" w:eastAsia="sl-SI"/>
        </w:rPr>
        <w:t>prejme</w:t>
      </w:r>
      <w:proofErr w:type="spellEnd"/>
      <w:r w:rsidRPr="006C5BC9">
        <w:rPr>
          <w:sz w:val="22"/>
          <w:lang w:val="en-US" w:eastAsia="sl-SI"/>
        </w:rPr>
        <w:t xml:space="preserve"> </w:t>
      </w:r>
      <w:proofErr w:type="spellStart"/>
      <w:r w:rsidRPr="006C5BC9">
        <w:rPr>
          <w:sz w:val="22"/>
          <w:lang w:val="en-US" w:eastAsia="sl-SI"/>
        </w:rPr>
        <w:t>vsaka</w:t>
      </w:r>
      <w:proofErr w:type="spellEnd"/>
      <w:r w:rsidRPr="006C5BC9">
        <w:rPr>
          <w:sz w:val="22"/>
          <w:lang w:val="en-US" w:eastAsia="sl-SI"/>
        </w:rPr>
        <w:t xml:space="preserve"> </w:t>
      </w:r>
      <w:proofErr w:type="spellStart"/>
      <w:r w:rsidRPr="006C5BC9">
        <w:rPr>
          <w:sz w:val="22"/>
          <w:lang w:val="en-US" w:eastAsia="sl-SI"/>
        </w:rPr>
        <w:t>str</w:t>
      </w:r>
      <w:r w:rsidR="001B0F57" w:rsidRPr="006C5BC9">
        <w:rPr>
          <w:sz w:val="22"/>
          <w:lang w:val="en-US" w:eastAsia="sl-SI"/>
        </w:rPr>
        <w:t>anka</w:t>
      </w:r>
      <w:proofErr w:type="spellEnd"/>
      <w:r w:rsidR="001B0F57" w:rsidRPr="006C5BC9">
        <w:rPr>
          <w:sz w:val="22"/>
          <w:lang w:val="en-US" w:eastAsia="sl-SI"/>
        </w:rPr>
        <w:t xml:space="preserve"> </w:t>
      </w:r>
      <w:proofErr w:type="spellStart"/>
      <w:r w:rsidR="001B0F57" w:rsidRPr="006C5BC9">
        <w:rPr>
          <w:sz w:val="22"/>
          <w:lang w:val="en-US" w:eastAsia="sl-SI"/>
        </w:rPr>
        <w:t>okvirnega</w:t>
      </w:r>
      <w:proofErr w:type="spellEnd"/>
      <w:r w:rsidR="001B0F57" w:rsidRPr="006C5BC9">
        <w:rPr>
          <w:sz w:val="22"/>
          <w:lang w:val="en-US" w:eastAsia="sl-SI"/>
        </w:rPr>
        <w:t xml:space="preserve"> </w:t>
      </w:r>
      <w:proofErr w:type="spellStart"/>
      <w:r w:rsidR="001B0F57" w:rsidRPr="006C5BC9">
        <w:rPr>
          <w:sz w:val="22"/>
          <w:lang w:val="en-US" w:eastAsia="sl-SI"/>
        </w:rPr>
        <w:t>sporazuma</w:t>
      </w:r>
      <w:proofErr w:type="spellEnd"/>
      <w:r w:rsidR="001B0F57" w:rsidRPr="006C5BC9">
        <w:rPr>
          <w:sz w:val="22"/>
          <w:lang w:val="en-US" w:eastAsia="sl-SI"/>
        </w:rPr>
        <w:t xml:space="preserve"> </w:t>
      </w:r>
      <w:proofErr w:type="spellStart"/>
      <w:r w:rsidR="001B0F57" w:rsidRPr="006C5BC9">
        <w:rPr>
          <w:sz w:val="22"/>
          <w:lang w:val="en-US" w:eastAsia="sl-SI"/>
        </w:rPr>
        <w:t>po</w:t>
      </w:r>
      <w:proofErr w:type="spellEnd"/>
      <w:r w:rsidR="001B0F57" w:rsidRPr="006C5BC9">
        <w:rPr>
          <w:sz w:val="22"/>
          <w:lang w:val="en-US" w:eastAsia="sl-SI"/>
        </w:rPr>
        <w:t xml:space="preserve"> </w:t>
      </w:r>
      <w:proofErr w:type="spellStart"/>
      <w:r w:rsidR="001B0F57" w:rsidRPr="006C5BC9">
        <w:rPr>
          <w:sz w:val="22"/>
          <w:lang w:val="en-US" w:eastAsia="sl-SI"/>
        </w:rPr>
        <w:t>en</w:t>
      </w:r>
      <w:proofErr w:type="spellEnd"/>
      <w:r w:rsidR="001B0F57" w:rsidRPr="006C5BC9">
        <w:rPr>
          <w:sz w:val="22"/>
          <w:lang w:val="en-US" w:eastAsia="sl-SI"/>
        </w:rPr>
        <w:t xml:space="preserve"> (1) </w:t>
      </w:r>
      <w:proofErr w:type="spellStart"/>
      <w:r w:rsidR="001B0F57" w:rsidRPr="006C5BC9">
        <w:rPr>
          <w:sz w:val="22"/>
          <w:lang w:val="en-US" w:eastAsia="sl-SI"/>
        </w:rPr>
        <w:t>izvod</w:t>
      </w:r>
      <w:proofErr w:type="spellEnd"/>
      <w:r w:rsidRPr="006C5BC9">
        <w:rPr>
          <w:sz w:val="22"/>
          <w:lang w:val="en-US" w:eastAsia="sl-SI"/>
        </w:rPr>
        <w:t>.</w:t>
      </w:r>
    </w:p>
    <w:p w:rsidR="00705C69" w:rsidRPr="006C5BC9" w:rsidRDefault="00705C69" w:rsidP="00705C69">
      <w:pPr>
        <w:suppressAutoHyphens w:val="0"/>
        <w:autoSpaceDE w:val="0"/>
        <w:autoSpaceDN w:val="0"/>
        <w:adjustRightInd w:val="0"/>
        <w:spacing w:line="240" w:lineRule="auto"/>
        <w:rPr>
          <w:sz w:val="22"/>
          <w:lang w:val="en-US" w:eastAsia="sl-SI"/>
        </w:rPr>
      </w:pPr>
    </w:p>
    <w:p w:rsidR="00705C69" w:rsidRPr="006C5BC9" w:rsidRDefault="00705C69" w:rsidP="00705C69">
      <w:pPr>
        <w:suppressAutoHyphens w:val="0"/>
        <w:autoSpaceDE w:val="0"/>
        <w:autoSpaceDN w:val="0"/>
        <w:adjustRightInd w:val="0"/>
        <w:spacing w:line="240" w:lineRule="auto"/>
        <w:rPr>
          <w:sz w:val="22"/>
          <w:lang w:eastAsia="sl-SI"/>
        </w:rPr>
      </w:pPr>
      <w:r w:rsidRPr="006C5BC9">
        <w:rPr>
          <w:sz w:val="22"/>
          <w:lang w:val="en-US" w:eastAsia="sl-SI"/>
        </w:rPr>
        <w:t xml:space="preserve">Ta </w:t>
      </w:r>
      <w:proofErr w:type="spellStart"/>
      <w:r w:rsidRPr="006C5BC9">
        <w:rPr>
          <w:sz w:val="22"/>
          <w:lang w:val="en-US" w:eastAsia="sl-SI"/>
        </w:rPr>
        <w:t>okvirni</w:t>
      </w:r>
      <w:proofErr w:type="spellEnd"/>
      <w:r w:rsidRPr="006C5BC9">
        <w:rPr>
          <w:sz w:val="22"/>
          <w:lang w:val="en-US" w:eastAsia="sl-SI"/>
        </w:rPr>
        <w:t xml:space="preserve"> </w:t>
      </w:r>
      <w:proofErr w:type="spellStart"/>
      <w:r w:rsidRPr="006C5BC9">
        <w:rPr>
          <w:sz w:val="22"/>
          <w:lang w:val="en-US" w:eastAsia="sl-SI"/>
        </w:rPr>
        <w:t>sporazum</w:t>
      </w:r>
      <w:proofErr w:type="spellEnd"/>
      <w:r w:rsidRPr="006C5BC9">
        <w:rPr>
          <w:sz w:val="22"/>
          <w:lang w:val="en-US" w:eastAsia="sl-SI"/>
        </w:rPr>
        <w:t xml:space="preserve"> </w:t>
      </w:r>
      <w:proofErr w:type="spellStart"/>
      <w:r w:rsidRPr="006C5BC9">
        <w:rPr>
          <w:sz w:val="22"/>
          <w:lang w:val="en-US" w:eastAsia="sl-SI"/>
        </w:rPr>
        <w:t>za</w:t>
      </w:r>
      <w:r w:rsidRPr="006C5BC9">
        <w:rPr>
          <w:sz w:val="22"/>
          <w:lang w:eastAsia="sl-SI"/>
        </w:rPr>
        <w:t>čne</w:t>
      </w:r>
      <w:proofErr w:type="spellEnd"/>
      <w:r w:rsidRPr="006C5BC9">
        <w:rPr>
          <w:sz w:val="22"/>
          <w:lang w:eastAsia="sl-SI"/>
        </w:rPr>
        <w:t xml:space="preserve"> veljati z dnem podpisa zadnje od strank okvirnega sporazuma, uporablja pa se za obdobje od ………….. </w:t>
      </w:r>
      <w:r w:rsidR="006C5BC9" w:rsidRPr="006C5BC9">
        <w:rPr>
          <w:sz w:val="22"/>
          <w:lang w:eastAsia="sl-SI"/>
        </w:rPr>
        <w:t>2019</w:t>
      </w:r>
      <w:r w:rsidRPr="006C5BC9">
        <w:rPr>
          <w:sz w:val="22"/>
          <w:lang w:eastAsia="sl-SI"/>
        </w:rPr>
        <w:t xml:space="preserve"> do ………………….</w:t>
      </w:r>
      <w:r w:rsidR="006C5BC9" w:rsidRPr="006C5BC9">
        <w:rPr>
          <w:sz w:val="22"/>
          <w:lang w:eastAsia="sl-SI"/>
        </w:rPr>
        <w:t>2022.</w:t>
      </w:r>
    </w:p>
    <w:p w:rsidR="00705C69" w:rsidRPr="006C5BC9" w:rsidRDefault="00705C69" w:rsidP="00705C69">
      <w:pPr>
        <w:suppressAutoHyphens w:val="0"/>
        <w:autoSpaceDE w:val="0"/>
        <w:autoSpaceDN w:val="0"/>
        <w:adjustRightInd w:val="0"/>
        <w:spacing w:line="240" w:lineRule="auto"/>
        <w:rPr>
          <w:sz w:val="22"/>
          <w:lang w:val="en-US" w:eastAsia="sl-SI"/>
        </w:rPr>
      </w:pPr>
    </w:p>
    <w:p w:rsidR="00705C69" w:rsidRPr="006C5BC9" w:rsidRDefault="00705C69" w:rsidP="00705C69">
      <w:pPr>
        <w:suppressAutoHyphens w:val="0"/>
        <w:autoSpaceDE w:val="0"/>
        <w:autoSpaceDN w:val="0"/>
        <w:adjustRightInd w:val="0"/>
        <w:spacing w:line="240" w:lineRule="auto"/>
        <w:rPr>
          <w:sz w:val="22"/>
          <w:lang w:val="en-US" w:eastAsia="sl-SI"/>
        </w:rPr>
      </w:pPr>
      <w:r w:rsidRPr="006C5BC9">
        <w:rPr>
          <w:sz w:val="22"/>
          <w:lang w:val="en-US" w:eastAsia="sl-SI"/>
        </w:rPr>
        <w:t xml:space="preserve">V ..................., </w:t>
      </w:r>
      <w:proofErr w:type="spellStart"/>
      <w:r w:rsidRPr="006C5BC9">
        <w:rPr>
          <w:sz w:val="22"/>
          <w:lang w:val="en-US" w:eastAsia="sl-SI"/>
        </w:rPr>
        <w:t>dne</w:t>
      </w:r>
      <w:proofErr w:type="spellEnd"/>
      <w:r w:rsidRPr="006C5BC9">
        <w:rPr>
          <w:sz w:val="22"/>
          <w:lang w:val="en-US" w:eastAsia="sl-SI"/>
        </w:rPr>
        <w:t xml:space="preserve"> .....................</w:t>
      </w:r>
      <w:r w:rsidRPr="006C5BC9">
        <w:rPr>
          <w:sz w:val="22"/>
          <w:lang w:val="en-US" w:eastAsia="sl-SI"/>
        </w:rPr>
        <w:tab/>
      </w:r>
      <w:r w:rsidRPr="006C5BC9">
        <w:rPr>
          <w:sz w:val="22"/>
          <w:lang w:val="en-US" w:eastAsia="sl-SI"/>
        </w:rPr>
        <w:tab/>
      </w:r>
      <w:r w:rsidRPr="006C5BC9">
        <w:rPr>
          <w:sz w:val="22"/>
          <w:lang w:val="en-US" w:eastAsia="sl-SI"/>
        </w:rPr>
        <w:tab/>
      </w:r>
      <w:r w:rsidRPr="006C5BC9">
        <w:rPr>
          <w:sz w:val="22"/>
          <w:lang w:val="en-US" w:eastAsia="sl-SI"/>
        </w:rPr>
        <w:tab/>
      </w:r>
      <w:smartTag w:uri="urn:schemas-microsoft-com:office:smarttags" w:element="City">
        <w:smartTag w:uri="urn:schemas-microsoft-com:office:smarttags" w:element="place">
          <w:r w:rsidRPr="006C5BC9">
            <w:rPr>
              <w:sz w:val="22"/>
              <w:lang w:val="en-US" w:eastAsia="sl-SI"/>
            </w:rPr>
            <w:t>Ljubljana</w:t>
          </w:r>
        </w:smartTag>
      </w:smartTag>
      <w:r w:rsidRPr="006C5BC9">
        <w:rPr>
          <w:sz w:val="22"/>
          <w:lang w:val="en-US" w:eastAsia="sl-SI"/>
        </w:rPr>
        <w:t xml:space="preserve">, </w:t>
      </w:r>
      <w:proofErr w:type="spellStart"/>
      <w:r w:rsidRPr="006C5BC9">
        <w:rPr>
          <w:sz w:val="22"/>
          <w:lang w:val="en-US" w:eastAsia="sl-SI"/>
        </w:rPr>
        <w:t>dne</w:t>
      </w:r>
      <w:proofErr w:type="spellEnd"/>
      <w:r w:rsidRPr="006C5BC9">
        <w:rPr>
          <w:sz w:val="22"/>
          <w:lang w:val="en-US" w:eastAsia="sl-SI"/>
        </w:rPr>
        <w:t xml:space="preserve"> .....................</w:t>
      </w:r>
    </w:p>
    <w:p w:rsidR="00705C69" w:rsidRPr="00705C69" w:rsidRDefault="00705C69" w:rsidP="00705C69">
      <w:pPr>
        <w:suppressAutoHyphens w:val="0"/>
        <w:autoSpaceDE w:val="0"/>
        <w:autoSpaceDN w:val="0"/>
        <w:adjustRightInd w:val="0"/>
        <w:spacing w:line="240" w:lineRule="auto"/>
        <w:rPr>
          <w:sz w:val="22"/>
          <w:highlight w:val="red"/>
          <w:lang w:val="en-US" w:eastAsia="sl-SI"/>
        </w:rPr>
      </w:pPr>
    </w:p>
    <w:p w:rsidR="00705C69" w:rsidRPr="00705C69" w:rsidRDefault="00705C69" w:rsidP="00705C69">
      <w:pPr>
        <w:suppressAutoHyphens w:val="0"/>
        <w:spacing w:line="240" w:lineRule="auto"/>
        <w:rPr>
          <w:sz w:val="22"/>
          <w:highlight w:val="red"/>
          <w:lang w:eastAsia="sl-SI"/>
        </w:rPr>
      </w:pPr>
    </w:p>
    <w:p w:rsidR="00705C69" w:rsidRPr="00705C69" w:rsidRDefault="00705C69" w:rsidP="00705C69">
      <w:pPr>
        <w:suppressAutoHyphens w:val="0"/>
        <w:spacing w:line="240" w:lineRule="auto"/>
        <w:jc w:val="left"/>
        <w:rPr>
          <w:sz w:val="22"/>
          <w:highlight w:val="red"/>
          <w:lang w:val="de-DE" w:eastAsia="sl-SI"/>
        </w:rPr>
      </w:pPr>
    </w:p>
    <w:tbl>
      <w:tblPr>
        <w:tblW w:w="12732" w:type="dxa"/>
        <w:tblInd w:w="2" w:type="dxa"/>
        <w:tblLook w:val="01E0" w:firstRow="1" w:lastRow="1" w:firstColumn="1" w:lastColumn="1" w:noHBand="0" w:noVBand="0"/>
      </w:tblPr>
      <w:tblGrid>
        <w:gridCol w:w="4788"/>
        <w:gridCol w:w="900"/>
        <w:gridCol w:w="3522"/>
        <w:gridCol w:w="3522"/>
      </w:tblGrid>
      <w:tr w:rsidR="00705C69" w:rsidRPr="00705C69" w:rsidTr="00FF5C3B">
        <w:tc>
          <w:tcPr>
            <w:tcW w:w="4788" w:type="dxa"/>
          </w:tcPr>
          <w:p w:rsidR="00705C69" w:rsidRPr="006C5BC9" w:rsidRDefault="00705C69" w:rsidP="00705C69">
            <w:pPr>
              <w:suppressAutoHyphens w:val="0"/>
              <w:spacing w:line="240" w:lineRule="auto"/>
              <w:jc w:val="left"/>
              <w:rPr>
                <w:color w:val="000000"/>
                <w:sz w:val="22"/>
                <w:lang w:eastAsia="sl-SI"/>
              </w:rPr>
            </w:pPr>
            <w:r w:rsidRPr="006C5BC9">
              <w:rPr>
                <w:color w:val="000000"/>
                <w:sz w:val="22"/>
                <w:lang w:eastAsia="sl-SI"/>
              </w:rPr>
              <w:t>Številka: …………………..</w:t>
            </w:r>
          </w:p>
          <w:p w:rsidR="00705C69" w:rsidRDefault="00705C69" w:rsidP="00705C69">
            <w:pPr>
              <w:suppressAutoHyphens w:val="0"/>
              <w:spacing w:line="240" w:lineRule="auto"/>
              <w:jc w:val="left"/>
              <w:rPr>
                <w:color w:val="000000"/>
                <w:sz w:val="22"/>
                <w:lang w:eastAsia="sl-SI"/>
              </w:rPr>
            </w:pPr>
            <w:r w:rsidRPr="006C5BC9">
              <w:rPr>
                <w:color w:val="000000"/>
                <w:sz w:val="22"/>
                <w:lang w:eastAsia="sl-SI"/>
              </w:rPr>
              <w:t>Datum: ……………………</w:t>
            </w:r>
          </w:p>
          <w:p w:rsidR="000B4FB7" w:rsidRPr="000B4FB7" w:rsidRDefault="000B4FB7" w:rsidP="00705C69">
            <w:pPr>
              <w:suppressAutoHyphens w:val="0"/>
              <w:spacing w:line="240" w:lineRule="auto"/>
              <w:jc w:val="left"/>
              <w:rPr>
                <w:color w:val="000000"/>
                <w:sz w:val="22"/>
                <w:lang w:eastAsia="sl-SI"/>
              </w:rPr>
            </w:pPr>
          </w:p>
          <w:p w:rsidR="00705C69" w:rsidRPr="006C5BC9" w:rsidRDefault="00705C69" w:rsidP="00705C69">
            <w:pPr>
              <w:suppressAutoHyphens w:val="0"/>
              <w:spacing w:line="240" w:lineRule="auto"/>
              <w:jc w:val="left"/>
              <w:rPr>
                <w:b/>
                <w:color w:val="000000"/>
                <w:sz w:val="22"/>
                <w:lang w:eastAsia="sl-SI"/>
              </w:rPr>
            </w:pPr>
            <w:r w:rsidRPr="006C5BC9">
              <w:rPr>
                <w:b/>
                <w:color w:val="000000"/>
                <w:sz w:val="22"/>
                <w:lang w:eastAsia="sl-SI"/>
              </w:rPr>
              <w:t>IZVAJALEC:</w:t>
            </w:r>
          </w:p>
          <w:p w:rsidR="00705C69" w:rsidRPr="006C5BC9" w:rsidRDefault="00705C69" w:rsidP="00705C69">
            <w:pPr>
              <w:suppressAutoHyphens w:val="0"/>
              <w:spacing w:line="240" w:lineRule="auto"/>
              <w:jc w:val="left"/>
              <w:rPr>
                <w:b/>
                <w:bCs/>
                <w:color w:val="000000"/>
                <w:sz w:val="22"/>
                <w:lang w:eastAsia="sl-SI"/>
              </w:rPr>
            </w:pPr>
          </w:p>
          <w:p w:rsidR="00705C69" w:rsidRPr="006C5BC9" w:rsidRDefault="00705C69" w:rsidP="00705C69">
            <w:pPr>
              <w:suppressAutoHyphens w:val="0"/>
              <w:spacing w:line="240" w:lineRule="auto"/>
              <w:jc w:val="left"/>
              <w:rPr>
                <w:b/>
                <w:bCs/>
                <w:color w:val="000000"/>
                <w:sz w:val="22"/>
                <w:lang w:eastAsia="sl-SI"/>
              </w:rPr>
            </w:pPr>
            <w:r w:rsidRPr="006C5BC9">
              <w:rPr>
                <w:b/>
                <w:bCs/>
                <w:color w:val="000000"/>
                <w:sz w:val="22"/>
                <w:lang w:eastAsia="sl-SI"/>
              </w:rPr>
              <w:t>……………………………</w:t>
            </w:r>
          </w:p>
          <w:p w:rsidR="00705C69" w:rsidRPr="006C5BC9" w:rsidRDefault="00705C69" w:rsidP="00705C69">
            <w:pPr>
              <w:suppressAutoHyphens w:val="0"/>
              <w:spacing w:line="240" w:lineRule="auto"/>
              <w:jc w:val="left"/>
              <w:rPr>
                <w:b/>
                <w:color w:val="000000"/>
                <w:sz w:val="22"/>
                <w:lang w:eastAsia="sl-SI"/>
              </w:rPr>
            </w:pPr>
            <w:r w:rsidRPr="006C5BC9">
              <w:rPr>
                <w:b/>
                <w:color w:val="000000"/>
                <w:sz w:val="22"/>
                <w:lang w:eastAsia="sl-SI"/>
              </w:rPr>
              <w:t>…………………………</w:t>
            </w:r>
          </w:p>
          <w:p w:rsidR="00705C69" w:rsidRPr="006C5BC9" w:rsidRDefault="00705C69" w:rsidP="00705C69">
            <w:pPr>
              <w:suppressAutoHyphens w:val="0"/>
              <w:spacing w:line="240" w:lineRule="auto"/>
              <w:jc w:val="left"/>
              <w:rPr>
                <w:b/>
                <w:color w:val="000000"/>
                <w:sz w:val="22"/>
                <w:lang w:eastAsia="sl-SI"/>
              </w:rPr>
            </w:pPr>
          </w:p>
          <w:p w:rsidR="00705C69" w:rsidRPr="006C5BC9" w:rsidRDefault="00705C69" w:rsidP="00705C69">
            <w:pPr>
              <w:suppressAutoHyphens w:val="0"/>
              <w:spacing w:line="240" w:lineRule="auto"/>
              <w:jc w:val="left"/>
              <w:rPr>
                <w:b/>
                <w:color w:val="000000"/>
                <w:sz w:val="22"/>
                <w:lang w:eastAsia="sl-SI"/>
              </w:rPr>
            </w:pPr>
            <w:r w:rsidRPr="006C5BC9">
              <w:rPr>
                <w:b/>
                <w:color w:val="000000"/>
                <w:sz w:val="22"/>
                <w:lang w:eastAsia="sl-SI"/>
              </w:rPr>
              <w:t>……………………………….</w:t>
            </w:r>
          </w:p>
          <w:p w:rsidR="00705C69" w:rsidRPr="006C5BC9" w:rsidRDefault="00705C69" w:rsidP="00705C69">
            <w:pPr>
              <w:suppressAutoHyphens w:val="0"/>
              <w:spacing w:line="240" w:lineRule="auto"/>
              <w:jc w:val="left"/>
              <w:rPr>
                <w:color w:val="000000"/>
                <w:sz w:val="22"/>
                <w:lang w:eastAsia="sl-SI"/>
              </w:rPr>
            </w:pPr>
            <w:r w:rsidRPr="006C5BC9">
              <w:rPr>
                <w:color w:val="000000"/>
                <w:sz w:val="22"/>
                <w:lang w:eastAsia="sl-SI"/>
              </w:rPr>
              <w:t>( …………………………..)</w:t>
            </w:r>
          </w:p>
          <w:p w:rsidR="00705C69" w:rsidRPr="006C5BC9" w:rsidRDefault="00705C69" w:rsidP="00705C69">
            <w:pPr>
              <w:suppressAutoHyphens w:val="0"/>
              <w:spacing w:line="240" w:lineRule="auto"/>
              <w:jc w:val="left"/>
              <w:rPr>
                <w:color w:val="000000"/>
                <w:sz w:val="22"/>
                <w:lang w:eastAsia="sl-SI"/>
              </w:rPr>
            </w:pPr>
          </w:p>
          <w:p w:rsidR="00705C69" w:rsidRPr="006C5BC9" w:rsidRDefault="00705C69" w:rsidP="00705C69">
            <w:pPr>
              <w:suppressAutoHyphens w:val="0"/>
              <w:spacing w:line="240" w:lineRule="auto"/>
              <w:jc w:val="left"/>
              <w:rPr>
                <w:color w:val="000000"/>
                <w:sz w:val="22"/>
                <w:lang w:eastAsia="sl-SI"/>
              </w:rPr>
            </w:pPr>
          </w:p>
          <w:p w:rsidR="00705C69" w:rsidRPr="006C5BC9" w:rsidRDefault="00705C69" w:rsidP="00705C69">
            <w:pPr>
              <w:suppressAutoHyphens w:val="0"/>
              <w:spacing w:line="240" w:lineRule="auto"/>
              <w:jc w:val="left"/>
              <w:rPr>
                <w:color w:val="000000"/>
                <w:sz w:val="22"/>
                <w:lang w:eastAsia="sl-SI"/>
              </w:rPr>
            </w:pPr>
          </w:p>
          <w:p w:rsidR="00705C69" w:rsidRPr="006C5BC9" w:rsidRDefault="00705C69" w:rsidP="00705C69">
            <w:pPr>
              <w:suppressAutoHyphens w:val="0"/>
              <w:spacing w:line="240" w:lineRule="auto"/>
              <w:jc w:val="left"/>
              <w:rPr>
                <w:color w:val="000000"/>
                <w:sz w:val="22"/>
                <w:lang w:eastAsia="sl-SI"/>
              </w:rPr>
            </w:pPr>
            <w:r w:rsidRPr="006C5BC9">
              <w:rPr>
                <w:color w:val="000000"/>
                <w:sz w:val="22"/>
                <w:lang w:eastAsia="sl-SI"/>
              </w:rPr>
              <w:t>žig</w:t>
            </w:r>
          </w:p>
        </w:tc>
        <w:tc>
          <w:tcPr>
            <w:tcW w:w="900" w:type="dxa"/>
          </w:tcPr>
          <w:p w:rsidR="00705C69" w:rsidRPr="006C5BC9" w:rsidRDefault="00705C69" w:rsidP="00705C69">
            <w:pPr>
              <w:suppressAutoHyphens w:val="0"/>
              <w:spacing w:line="240" w:lineRule="auto"/>
              <w:jc w:val="left"/>
              <w:rPr>
                <w:color w:val="000000"/>
                <w:sz w:val="22"/>
                <w:lang w:eastAsia="sl-SI"/>
              </w:rPr>
            </w:pPr>
          </w:p>
        </w:tc>
        <w:tc>
          <w:tcPr>
            <w:tcW w:w="3522" w:type="dxa"/>
          </w:tcPr>
          <w:p w:rsidR="00705C69" w:rsidRPr="006C5BC9" w:rsidRDefault="00705C69" w:rsidP="00705C69">
            <w:pPr>
              <w:suppressAutoHyphens w:val="0"/>
              <w:spacing w:line="240" w:lineRule="auto"/>
              <w:jc w:val="left"/>
              <w:rPr>
                <w:color w:val="000000"/>
                <w:sz w:val="22"/>
                <w:lang w:eastAsia="sl-SI"/>
              </w:rPr>
            </w:pPr>
            <w:r w:rsidRPr="006C5BC9">
              <w:rPr>
                <w:color w:val="000000"/>
                <w:sz w:val="22"/>
                <w:lang w:eastAsia="sl-SI"/>
              </w:rPr>
              <w:t>Številka: …………………..</w:t>
            </w:r>
          </w:p>
          <w:p w:rsidR="00705C69" w:rsidRPr="006C5BC9" w:rsidRDefault="00705C69" w:rsidP="00705C69">
            <w:pPr>
              <w:suppressAutoHyphens w:val="0"/>
              <w:spacing w:line="240" w:lineRule="auto"/>
              <w:jc w:val="left"/>
              <w:rPr>
                <w:color w:val="000000"/>
                <w:sz w:val="22"/>
                <w:lang w:eastAsia="sl-SI"/>
              </w:rPr>
            </w:pPr>
            <w:r w:rsidRPr="006C5BC9">
              <w:rPr>
                <w:color w:val="000000"/>
                <w:sz w:val="22"/>
                <w:lang w:eastAsia="sl-SI"/>
              </w:rPr>
              <w:t>Datum: ……………………</w:t>
            </w:r>
          </w:p>
          <w:p w:rsidR="00705C69" w:rsidRPr="006C5BC9" w:rsidRDefault="00705C69" w:rsidP="00705C69">
            <w:pPr>
              <w:suppressAutoHyphens w:val="0"/>
              <w:spacing w:line="240" w:lineRule="auto"/>
              <w:jc w:val="right"/>
              <w:rPr>
                <w:b/>
                <w:sz w:val="22"/>
                <w:lang w:eastAsia="sl-SI"/>
              </w:rPr>
            </w:pPr>
          </w:p>
          <w:p w:rsidR="00705C69" w:rsidRPr="006C5BC9" w:rsidRDefault="00705C69" w:rsidP="00705C69">
            <w:pPr>
              <w:suppressAutoHyphens w:val="0"/>
              <w:spacing w:line="240" w:lineRule="auto"/>
              <w:jc w:val="right"/>
              <w:rPr>
                <w:b/>
                <w:sz w:val="22"/>
                <w:lang w:eastAsia="sl-SI"/>
              </w:rPr>
            </w:pPr>
          </w:p>
          <w:p w:rsidR="00705C69" w:rsidRPr="006C5BC9" w:rsidRDefault="00705C69" w:rsidP="00705C69">
            <w:pPr>
              <w:suppressAutoHyphens w:val="0"/>
              <w:spacing w:line="240" w:lineRule="auto"/>
              <w:jc w:val="right"/>
              <w:rPr>
                <w:b/>
                <w:sz w:val="22"/>
                <w:lang w:eastAsia="sl-SI"/>
              </w:rPr>
            </w:pPr>
            <w:r w:rsidRPr="006C5BC9">
              <w:rPr>
                <w:b/>
                <w:sz w:val="22"/>
                <w:lang w:eastAsia="sl-SI"/>
              </w:rPr>
              <w:t>NAROČNIK:</w:t>
            </w:r>
          </w:p>
          <w:p w:rsidR="00705C69" w:rsidRPr="006C5BC9" w:rsidRDefault="00705C69" w:rsidP="00705C69">
            <w:pPr>
              <w:suppressAutoHyphens w:val="0"/>
              <w:spacing w:line="240" w:lineRule="auto"/>
              <w:jc w:val="right"/>
              <w:rPr>
                <w:b/>
                <w:sz w:val="22"/>
                <w:lang w:eastAsia="sl-SI"/>
              </w:rPr>
            </w:pPr>
          </w:p>
          <w:p w:rsidR="00705C69" w:rsidRPr="006C5BC9" w:rsidRDefault="00705C69" w:rsidP="00705C69">
            <w:pPr>
              <w:suppressAutoHyphens w:val="0"/>
              <w:spacing w:line="240" w:lineRule="auto"/>
              <w:jc w:val="right"/>
              <w:rPr>
                <w:b/>
                <w:sz w:val="22"/>
                <w:lang w:eastAsia="sl-SI"/>
              </w:rPr>
            </w:pPr>
            <w:r w:rsidRPr="006C5BC9">
              <w:rPr>
                <w:b/>
                <w:sz w:val="22"/>
                <w:lang w:eastAsia="sl-SI"/>
              </w:rPr>
              <w:t>ŽIVALSKI VRT LJUBLJANA, Ljubljana</w:t>
            </w:r>
          </w:p>
          <w:p w:rsidR="00705C69" w:rsidRPr="006C5BC9" w:rsidRDefault="00705C69" w:rsidP="00705C69">
            <w:pPr>
              <w:suppressAutoHyphens w:val="0"/>
              <w:spacing w:line="240" w:lineRule="auto"/>
              <w:jc w:val="right"/>
              <w:rPr>
                <w:b/>
                <w:sz w:val="22"/>
                <w:lang w:eastAsia="sl-SI"/>
              </w:rPr>
            </w:pPr>
          </w:p>
          <w:p w:rsidR="00705C69" w:rsidRPr="006C5BC9" w:rsidRDefault="00705C69" w:rsidP="00705C69">
            <w:pPr>
              <w:suppressAutoHyphens w:val="0"/>
              <w:spacing w:line="240" w:lineRule="auto"/>
              <w:jc w:val="right"/>
              <w:rPr>
                <w:b/>
                <w:sz w:val="22"/>
                <w:lang w:eastAsia="sl-SI"/>
              </w:rPr>
            </w:pPr>
            <w:r w:rsidRPr="006C5BC9">
              <w:rPr>
                <w:b/>
                <w:sz w:val="22"/>
                <w:lang w:eastAsia="sl-SI"/>
              </w:rPr>
              <w:t xml:space="preserve">mag. Zdenka Barbara Ban Fischinger </w:t>
            </w:r>
          </w:p>
          <w:p w:rsidR="00705C69" w:rsidRPr="006C5BC9" w:rsidRDefault="00705C69" w:rsidP="00705C69">
            <w:pPr>
              <w:suppressAutoHyphens w:val="0"/>
              <w:spacing w:line="240" w:lineRule="auto"/>
              <w:jc w:val="right"/>
              <w:rPr>
                <w:sz w:val="22"/>
                <w:lang w:eastAsia="sl-SI"/>
              </w:rPr>
            </w:pPr>
            <w:r w:rsidRPr="006C5BC9">
              <w:rPr>
                <w:sz w:val="22"/>
                <w:lang w:eastAsia="sl-SI"/>
              </w:rPr>
              <w:t>(direktorica)</w:t>
            </w:r>
          </w:p>
          <w:p w:rsidR="00705C69" w:rsidRPr="006C5BC9" w:rsidRDefault="00705C69" w:rsidP="00705C69">
            <w:pPr>
              <w:suppressAutoHyphens w:val="0"/>
              <w:spacing w:line="240" w:lineRule="auto"/>
              <w:jc w:val="right"/>
              <w:rPr>
                <w:sz w:val="22"/>
                <w:lang w:eastAsia="sl-SI"/>
              </w:rPr>
            </w:pPr>
          </w:p>
          <w:p w:rsidR="00705C69" w:rsidRPr="006C5BC9" w:rsidRDefault="00705C69" w:rsidP="00705C69">
            <w:pPr>
              <w:suppressAutoHyphens w:val="0"/>
              <w:spacing w:line="240" w:lineRule="auto"/>
              <w:jc w:val="right"/>
              <w:rPr>
                <w:sz w:val="22"/>
                <w:lang w:eastAsia="sl-SI"/>
              </w:rPr>
            </w:pPr>
          </w:p>
          <w:p w:rsidR="00705C69" w:rsidRPr="006C5BC9" w:rsidRDefault="00705C69" w:rsidP="00705C69">
            <w:pPr>
              <w:suppressAutoHyphens w:val="0"/>
              <w:spacing w:line="240" w:lineRule="auto"/>
              <w:jc w:val="right"/>
              <w:rPr>
                <w:b/>
                <w:sz w:val="22"/>
                <w:lang w:eastAsia="sl-SI"/>
              </w:rPr>
            </w:pPr>
            <w:r w:rsidRPr="006C5BC9">
              <w:rPr>
                <w:sz w:val="22"/>
                <w:lang w:eastAsia="sl-SI"/>
              </w:rPr>
              <w:t>žig</w:t>
            </w:r>
          </w:p>
        </w:tc>
        <w:tc>
          <w:tcPr>
            <w:tcW w:w="3522" w:type="dxa"/>
          </w:tcPr>
          <w:p w:rsidR="00705C69" w:rsidRPr="00705C69" w:rsidRDefault="00705C69" w:rsidP="00705C69">
            <w:pPr>
              <w:suppressAutoHyphens w:val="0"/>
              <w:spacing w:line="240" w:lineRule="auto"/>
              <w:jc w:val="left"/>
              <w:rPr>
                <w:color w:val="000000"/>
                <w:sz w:val="22"/>
                <w:lang w:eastAsia="sl-SI"/>
              </w:rPr>
            </w:pPr>
            <w:r w:rsidRPr="00705C69">
              <w:rPr>
                <w:color w:val="000000"/>
                <w:sz w:val="22"/>
                <w:lang w:eastAsia="sl-SI"/>
              </w:rPr>
              <w:lastRenderedPageBreak/>
              <w:t xml:space="preserve"> </w:t>
            </w:r>
          </w:p>
        </w:tc>
      </w:tr>
    </w:tbl>
    <w:p w:rsidR="000529B0" w:rsidRDefault="000529B0" w:rsidP="00E20BA2">
      <w:pPr>
        <w:jc w:val="right"/>
        <w:rPr>
          <w:b/>
          <w:szCs w:val="20"/>
          <w:u w:val="single"/>
        </w:rPr>
      </w:pPr>
    </w:p>
    <w:p w:rsidR="00100835" w:rsidRDefault="00100835" w:rsidP="00E20BA2">
      <w:pPr>
        <w:jc w:val="right"/>
        <w:rPr>
          <w:b/>
          <w:szCs w:val="20"/>
          <w:u w:val="single"/>
        </w:rPr>
      </w:pPr>
    </w:p>
    <w:p w:rsidR="00100835" w:rsidRDefault="00100835" w:rsidP="00E20BA2">
      <w:pPr>
        <w:jc w:val="right"/>
        <w:rPr>
          <w:b/>
          <w:szCs w:val="20"/>
          <w:u w:val="single"/>
        </w:rPr>
      </w:pPr>
    </w:p>
    <w:p w:rsidR="00100835" w:rsidRDefault="00100835" w:rsidP="00E20BA2">
      <w:pPr>
        <w:jc w:val="right"/>
        <w:rPr>
          <w:b/>
          <w:szCs w:val="20"/>
          <w:u w:val="single"/>
        </w:rPr>
      </w:pPr>
    </w:p>
    <w:p w:rsidR="00957130" w:rsidRDefault="00957130" w:rsidP="00E20BA2">
      <w:pPr>
        <w:jc w:val="right"/>
        <w:rPr>
          <w:b/>
          <w:szCs w:val="20"/>
          <w:u w:val="single"/>
        </w:rPr>
      </w:pPr>
    </w:p>
    <w:p w:rsidR="00957130" w:rsidRDefault="00957130" w:rsidP="00E20BA2">
      <w:pPr>
        <w:jc w:val="right"/>
        <w:rPr>
          <w:b/>
          <w:szCs w:val="20"/>
          <w:u w:val="single"/>
        </w:rPr>
      </w:pPr>
    </w:p>
    <w:p w:rsidR="00957130" w:rsidRDefault="00957130" w:rsidP="00E20BA2">
      <w:pPr>
        <w:jc w:val="right"/>
        <w:rPr>
          <w:b/>
          <w:szCs w:val="20"/>
          <w:u w:val="single"/>
        </w:rPr>
      </w:pPr>
    </w:p>
    <w:p w:rsidR="00957130" w:rsidRDefault="00957130"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0B4FB7" w:rsidRDefault="000B4FB7"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243584" w:rsidRDefault="00243584" w:rsidP="00E20BA2">
      <w:pPr>
        <w:jc w:val="right"/>
        <w:rPr>
          <w:b/>
          <w:szCs w:val="20"/>
          <w:u w:val="single"/>
        </w:rPr>
      </w:pPr>
    </w:p>
    <w:p w:rsidR="00D742A2" w:rsidRDefault="00D742A2" w:rsidP="004430DD">
      <w:pPr>
        <w:rPr>
          <w:b/>
          <w:szCs w:val="20"/>
          <w:u w:val="single"/>
        </w:rPr>
      </w:pPr>
    </w:p>
    <w:p w:rsidR="004430DD" w:rsidRDefault="004430DD" w:rsidP="004430DD">
      <w:pPr>
        <w:rPr>
          <w:b/>
          <w:szCs w:val="20"/>
          <w:u w:val="single"/>
        </w:rPr>
      </w:pPr>
    </w:p>
    <w:p w:rsidR="00D742A2" w:rsidRDefault="00D742A2" w:rsidP="00D742A2">
      <w:pPr>
        <w:jc w:val="right"/>
        <w:rPr>
          <w:b/>
          <w:szCs w:val="20"/>
          <w:u w:val="single"/>
        </w:rPr>
      </w:pPr>
      <w:r>
        <w:rPr>
          <w:b/>
          <w:szCs w:val="20"/>
          <w:u w:val="single"/>
        </w:rPr>
        <w:lastRenderedPageBreak/>
        <w:t xml:space="preserve">RAZPISNI OBRAZEC 8a - </w:t>
      </w:r>
    </w:p>
    <w:p w:rsidR="00D742A2" w:rsidRPr="00FD72F6" w:rsidRDefault="00D742A2" w:rsidP="00D742A2">
      <w:pPr>
        <w:jc w:val="right"/>
        <w:rPr>
          <w:szCs w:val="20"/>
          <w:u w:val="single"/>
        </w:rPr>
      </w:pPr>
      <w:r>
        <w:rPr>
          <w:szCs w:val="20"/>
          <w:u w:val="single"/>
        </w:rPr>
        <w:t>ZA 1. SKLOP: ZEMELJSKO GRADBENA DELA</w:t>
      </w:r>
    </w:p>
    <w:p w:rsidR="00D742A2" w:rsidRDefault="00D742A2" w:rsidP="00D742A2">
      <w:pPr>
        <w:jc w:val="right"/>
        <w:rPr>
          <w:b/>
          <w:szCs w:val="20"/>
          <w:u w:val="single"/>
        </w:rPr>
      </w:pPr>
    </w:p>
    <w:p w:rsidR="00D742A2" w:rsidRPr="00FD72F6" w:rsidRDefault="00D742A2" w:rsidP="00D742A2">
      <w:pPr>
        <w:suppressAutoHyphens w:val="0"/>
        <w:spacing w:line="240" w:lineRule="auto"/>
        <w:jc w:val="left"/>
        <w:rPr>
          <w:b/>
          <w:sz w:val="24"/>
          <w:szCs w:val="24"/>
          <w:lang w:eastAsia="sl-SI"/>
        </w:rPr>
      </w:pPr>
    </w:p>
    <w:p w:rsidR="00D742A2" w:rsidRDefault="00D742A2" w:rsidP="00D742A2">
      <w:pPr>
        <w:suppressAutoHyphens w:val="0"/>
        <w:autoSpaceDE w:val="0"/>
        <w:autoSpaceDN w:val="0"/>
        <w:adjustRightInd w:val="0"/>
        <w:spacing w:line="240" w:lineRule="auto"/>
        <w:jc w:val="center"/>
        <w:rPr>
          <w:b/>
          <w:bCs/>
          <w:sz w:val="28"/>
          <w:szCs w:val="28"/>
          <w:lang w:eastAsia="sl-SI"/>
        </w:rPr>
      </w:pPr>
      <w:r w:rsidRPr="00FD72F6">
        <w:rPr>
          <w:b/>
          <w:bCs/>
          <w:sz w:val="28"/>
          <w:szCs w:val="28"/>
          <w:lang w:eastAsia="sl-SI"/>
        </w:rPr>
        <w:t xml:space="preserve">POGODBA </w:t>
      </w:r>
    </w:p>
    <w:p w:rsidR="00D742A2" w:rsidRPr="00FD72F6" w:rsidRDefault="00D742A2" w:rsidP="00D742A2">
      <w:pPr>
        <w:suppressAutoHyphens w:val="0"/>
        <w:autoSpaceDE w:val="0"/>
        <w:autoSpaceDN w:val="0"/>
        <w:adjustRightInd w:val="0"/>
        <w:spacing w:line="240" w:lineRule="auto"/>
        <w:jc w:val="center"/>
        <w:rPr>
          <w:b/>
          <w:bCs/>
          <w:sz w:val="28"/>
          <w:szCs w:val="28"/>
          <w:lang w:eastAsia="sl-SI"/>
        </w:rPr>
      </w:pPr>
      <w:r>
        <w:rPr>
          <w:b/>
          <w:bCs/>
          <w:sz w:val="28"/>
          <w:szCs w:val="28"/>
          <w:lang w:eastAsia="sl-SI"/>
        </w:rPr>
        <w:t xml:space="preserve">za »Sukcesivna izvedba gradbeno-vzdrževalnih del« za 1. sklop: ZEMELJSKO GRADBENA DELA </w:t>
      </w:r>
      <w:r w:rsidRPr="00FD72F6">
        <w:rPr>
          <w:b/>
          <w:bCs/>
          <w:sz w:val="28"/>
          <w:szCs w:val="28"/>
          <w:lang w:eastAsia="sl-SI"/>
        </w:rPr>
        <w:t xml:space="preserve">št. </w:t>
      </w:r>
      <w:r>
        <w:rPr>
          <w:b/>
          <w:bCs/>
          <w:sz w:val="28"/>
          <w:szCs w:val="28"/>
          <w:lang w:eastAsia="sl-SI"/>
        </w:rPr>
        <w:t>……</w:t>
      </w:r>
      <w:r w:rsidRPr="00FD72F6">
        <w:rPr>
          <w:b/>
          <w:bCs/>
          <w:sz w:val="28"/>
          <w:szCs w:val="28"/>
          <w:lang w:eastAsia="sl-SI"/>
        </w:rPr>
        <w:t>/201</w:t>
      </w:r>
      <w:r>
        <w:rPr>
          <w:b/>
          <w:bCs/>
          <w:sz w:val="28"/>
          <w:szCs w:val="28"/>
          <w:lang w:eastAsia="sl-SI"/>
        </w:rPr>
        <w:t>9</w:t>
      </w:r>
    </w:p>
    <w:p w:rsidR="00D742A2" w:rsidRPr="00FD72F6" w:rsidRDefault="00D742A2" w:rsidP="00D742A2">
      <w:pPr>
        <w:suppressAutoHyphens w:val="0"/>
        <w:autoSpaceDE w:val="0"/>
        <w:autoSpaceDN w:val="0"/>
        <w:adjustRightInd w:val="0"/>
        <w:spacing w:line="240" w:lineRule="auto"/>
        <w:jc w:val="center"/>
        <w:rPr>
          <w:sz w:val="24"/>
          <w:szCs w:val="24"/>
          <w:lang w:eastAsia="sl-SI"/>
        </w:rPr>
      </w:pPr>
      <w:r w:rsidRPr="00FD72F6">
        <w:rPr>
          <w:sz w:val="24"/>
          <w:szCs w:val="24"/>
          <w:lang w:eastAsia="sl-SI"/>
        </w:rPr>
        <w:t>(v nadaljevanju: pogodba)</w:t>
      </w:r>
    </w:p>
    <w:p w:rsidR="00D742A2" w:rsidRPr="00FD72F6" w:rsidRDefault="00D742A2" w:rsidP="00D742A2">
      <w:pPr>
        <w:suppressAutoHyphens w:val="0"/>
        <w:autoSpaceDE w:val="0"/>
        <w:autoSpaceDN w:val="0"/>
        <w:adjustRightInd w:val="0"/>
        <w:spacing w:line="240" w:lineRule="auto"/>
        <w:rPr>
          <w:sz w:val="24"/>
          <w:szCs w:val="24"/>
          <w:lang w:eastAsia="sl-SI"/>
        </w:rPr>
      </w:pPr>
      <w:r w:rsidRPr="00FD72F6">
        <w:rPr>
          <w:sz w:val="24"/>
          <w:szCs w:val="24"/>
          <w:lang w:eastAsia="sl-SI"/>
        </w:rPr>
        <w:t>ki jo skleneta:</w:t>
      </w:r>
    </w:p>
    <w:p w:rsidR="00D742A2" w:rsidRPr="00FD72F6" w:rsidRDefault="00D742A2" w:rsidP="00D742A2">
      <w:pPr>
        <w:suppressAutoHyphens w:val="0"/>
        <w:spacing w:line="240" w:lineRule="auto"/>
        <w:rPr>
          <w:sz w:val="22"/>
          <w:lang w:eastAsia="sl-SI"/>
        </w:rPr>
      </w:pPr>
    </w:p>
    <w:p w:rsidR="00D742A2" w:rsidRPr="00FD72F6"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FD72F6">
        <w:rPr>
          <w:b/>
          <w:sz w:val="22"/>
          <w:lang w:eastAsia="sl-SI"/>
        </w:rPr>
        <w:t>ŽIVALSKI VRT LJUBLJANA</w:t>
      </w:r>
    </w:p>
    <w:p w:rsidR="00D742A2" w:rsidRPr="00FD72F6"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FD72F6">
        <w:rPr>
          <w:b/>
          <w:sz w:val="22"/>
          <w:lang w:eastAsia="sl-SI"/>
        </w:rPr>
        <w:t>Večna pot 70, 1000 Ljubljana</w:t>
      </w:r>
      <w:r>
        <w:rPr>
          <w:b/>
          <w:sz w:val="22"/>
          <w:lang w:eastAsia="sl-SI"/>
        </w:rPr>
        <w:t>,</w:t>
      </w:r>
    </w:p>
    <w:p w:rsidR="00D742A2" w:rsidRPr="00FD72F6"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sz w:val="22"/>
          <w:lang w:eastAsia="sl-SI"/>
        </w:rPr>
      </w:pPr>
      <w:r w:rsidRPr="00FD72F6">
        <w:rPr>
          <w:sz w:val="22"/>
          <w:lang w:eastAsia="sl-SI"/>
        </w:rPr>
        <w:t xml:space="preserve">ki ga zastopa direktorica mag. Zdenka Barbara Ban Fischinger </w:t>
      </w:r>
    </w:p>
    <w:p w:rsidR="00D742A2" w:rsidRPr="00FD72F6"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FD72F6">
        <w:rPr>
          <w:sz w:val="22"/>
          <w:lang w:eastAsia="sl-SI"/>
        </w:rPr>
        <w:t>matična številka: 502700000</w:t>
      </w:r>
    </w:p>
    <w:p w:rsidR="00D742A2" w:rsidRPr="00FD72F6" w:rsidRDefault="00835367"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proofErr w:type="spellStart"/>
      <w:r>
        <w:rPr>
          <w:sz w:val="22"/>
          <w:lang w:eastAsia="sl-SI"/>
        </w:rPr>
        <w:t>ident</w:t>
      </w:r>
      <w:proofErr w:type="spellEnd"/>
      <w:r>
        <w:rPr>
          <w:sz w:val="22"/>
          <w:lang w:eastAsia="sl-SI"/>
        </w:rPr>
        <w:t>.</w:t>
      </w:r>
      <w:r w:rsidR="00D742A2" w:rsidRPr="00FD72F6">
        <w:rPr>
          <w:sz w:val="22"/>
          <w:lang w:eastAsia="sl-SI"/>
        </w:rPr>
        <w:t xml:space="preserve"> številka za DDV</w:t>
      </w:r>
      <w:r>
        <w:rPr>
          <w:sz w:val="22"/>
          <w:lang w:eastAsia="sl-SI"/>
        </w:rPr>
        <w:t xml:space="preserve"> in davčna št.</w:t>
      </w:r>
      <w:r w:rsidR="00D742A2" w:rsidRPr="00FD72F6">
        <w:rPr>
          <w:sz w:val="22"/>
          <w:lang w:eastAsia="sl-SI"/>
        </w:rPr>
        <w:t>: SI44188960</w:t>
      </w:r>
    </w:p>
    <w:p w:rsidR="00D742A2" w:rsidRPr="00FD72F6"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FD72F6">
        <w:rPr>
          <w:sz w:val="22"/>
          <w:lang w:eastAsia="sl-SI"/>
        </w:rPr>
        <w:t xml:space="preserve">TRR št.: IBAN </w:t>
      </w:r>
      <w:r w:rsidRPr="00FD72F6">
        <w:rPr>
          <w:bCs/>
          <w:color w:val="000000"/>
          <w:sz w:val="22"/>
          <w:lang w:eastAsia="sl-SI"/>
        </w:rPr>
        <w:t>SI56 0126 1603 0380 391, odprt pri UJP</w:t>
      </w:r>
    </w:p>
    <w:p w:rsidR="00D742A2" w:rsidRPr="00FD72F6"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FD72F6">
        <w:rPr>
          <w:sz w:val="22"/>
          <w:lang w:eastAsia="sl-SI"/>
        </w:rPr>
        <w:t>(v nadaljevanju:</w:t>
      </w:r>
      <w:r w:rsidRPr="00FD72F6">
        <w:rPr>
          <w:b/>
          <w:sz w:val="22"/>
          <w:lang w:eastAsia="sl-SI"/>
        </w:rPr>
        <w:t xml:space="preserve"> naročnik</w:t>
      </w:r>
      <w:r w:rsidRPr="00FD72F6">
        <w:rPr>
          <w:sz w:val="22"/>
          <w:lang w:eastAsia="sl-SI"/>
        </w:rPr>
        <w:t>)</w:t>
      </w:r>
    </w:p>
    <w:p w:rsidR="00D742A2" w:rsidRPr="00FD72F6" w:rsidRDefault="00D742A2" w:rsidP="00D742A2">
      <w:pPr>
        <w:suppressAutoHyphens w:val="0"/>
        <w:spacing w:line="240" w:lineRule="auto"/>
        <w:rPr>
          <w:sz w:val="22"/>
          <w:lang w:eastAsia="sl-SI"/>
        </w:rPr>
      </w:pPr>
    </w:p>
    <w:p w:rsidR="00D742A2" w:rsidRPr="00FD72F6" w:rsidRDefault="00D742A2" w:rsidP="00D742A2">
      <w:pPr>
        <w:suppressAutoHyphens w:val="0"/>
        <w:spacing w:line="240" w:lineRule="auto"/>
        <w:rPr>
          <w:sz w:val="22"/>
          <w:lang w:eastAsia="sl-SI"/>
        </w:rPr>
      </w:pPr>
      <w:r w:rsidRPr="00FD72F6">
        <w:rPr>
          <w:sz w:val="22"/>
          <w:lang w:eastAsia="sl-SI"/>
        </w:rPr>
        <w:t>in</w:t>
      </w:r>
    </w:p>
    <w:p w:rsidR="00D742A2" w:rsidRDefault="00D742A2" w:rsidP="00D742A2">
      <w:pPr>
        <w:suppressAutoHyphens w:val="0"/>
        <w:spacing w:line="240" w:lineRule="auto"/>
        <w:rPr>
          <w:sz w:val="22"/>
          <w:lang w:eastAsia="sl-SI"/>
        </w:rPr>
      </w:pPr>
    </w:p>
    <w:p w:rsidR="00D742A2" w:rsidRPr="00705C69"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705C69">
        <w:rPr>
          <w:b/>
          <w:bCs/>
          <w:sz w:val="22"/>
          <w:lang w:eastAsia="sl-SI"/>
        </w:rPr>
        <w:t>…………………….</w:t>
      </w:r>
      <w:r>
        <w:rPr>
          <w:b/>
          <w:bCs/>
          <w:sz w:val="22"/>
          <w:lang w:eastAsia="sl-SI"/>
        </w:rPr>
        <w:t>……………………….………</w:t>
      </w:r>
    </w:p>
    <w:p w:rsidR="00D742A2" w:rsidRPr="00705C69"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705C69">
        <w:rPr>
          <w:b/>
          <w:bCs/>
          <w:sz w:val="22"/>
          <w:lang w:eastAsia="sl-SI"/>
        </w:rPr>
        <w:t>……………………………………………………</w:t>
      </w:r>
      <w:r>
        <w:rPr>
          <w:b/>
          <w:bCs/>
          <w:sz w:val="22"/>
          <w:lang w:eastAsia="sl-SI"/>
        </w:rPr>
        <w:t>,</w:t>
      </w:r>
    </w:p>
    <w:p w:rsidR="00D742A2" w:rsidRPr="00FD72F6"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705C69">
        <w:rPr>
          <w:bCs/>
          <w:sz w:val="22"/>
          <w:lang w:eastAsia="sl-SI"/>
        </w:rPr>
        <w:t>ki jo/ga zastopa ………………………………</w:t>
      </w:r>
    </w:p>
    <w:p w:rsidR="00D742A2" w:rsidRPr="00705C69"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705C69">
        <w:rPr>
          <w:sz w:val="22"/>
          <w:lang w:eastAsia="sl-SI"/>
        </w:rPr>
        <w:t>matična številka: ........................................</w:t>
      </w:r>
    </w:p>
    <w:p w:rsidR="00D742A2" w:rsidRPr="00705C69" w:rsidRDefault="00800E70"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proofErr w:type="spellStart"/>
      <w:r>
        <w:rPr>
          <w:sz w:val="22"/>
          <w:lang w:eastAsia="sl-SI"/>
        </w:rPr>
        <w:t>ident</w:t>
      </w:r>
      <w:proofErr w:type="spellEnd"/>
      <w:r>
        <w:rPr>
          <w:sz w:val="22"/>
          <w:lang w:eastAsia="sl-SI"/>
        </w:rPr>
        <w:t>.</w:t>
      </w:r>
      <w:r w:rsidR="00D742A2" w:rsidRPr="00705C69">
        <w:rPr>
          <w:sz w:val="22"/>
          <w:lang w:eastAsia="sl-SI"/>
        </w:rPr>
        <w:t xml:space="preserve"> št. za DDV</w:t>
      </w:r>
      <w:r>
        <w:rPr>
          <w:sz w:val="22"/>
          <w:lang w:eastAsia="sl-SI"/>
        </w:rPr>
        <w:t xml:space="preserve"> in davčna št.</w:t>
      </w:r>
      <w:r w:rsidR="00D742A2" w:rsidRPr="00705C69">
        <w:rPr>
          <w:sz w:val="22"/>
          <w:lang w:eastAsia="sl-SI"/>
        </w:rPr>
        <w:t>: .........................................</w:t>
      </w:r>
    </w:p>
    <w:p w:rsidR="00D742A2" w:rsidRPr="00705C69"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705C69">
        <w:rPr>
          <w:sz w:val="22"/>
          <w:lang w:eastAsia="sl-SI"/>
        </w:rPr>
        <w:t>TRR št.: SI56 .............................................</w:t>
      </w:r>
    </w:p>
    <w:p w:rsidR="00D742A2" w:rsidRPr="00705C69"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705C69">
        <w:rPr>
          <w:sz w:val="22"/>
          <w:lang w:eastAsia="sl-SI"/>
        </w:rPr>
        <w:t xml:space="preserve">(v nadaljevanju: </w:t>
      </w:r>
      <w:r w:rsidRPr="00705C69">
        <w:rPr>
          <w:b/>
          <w:bCs/>
          <w:sz w:val="22"/>
          <w:lang w:eastAsia="sl-SI"/>
        </w:rPr>
        <w:t>izvajalec)</w:t>
      </w:r>
    </w:p>
    <w:p w:rsidR="00D742A2" w:rsidRPr="00FD72F6" w:rsidRDefault="00D742A2" w:rsidP="00D742A2">
      <w:pPr>
        <w:suppressAutoHyphens w:val="0"/>
        <w:spacing w:line="240" w:lineRule="auto"/>
        <w:rPr>
          <w:sz w:val="22"/>
          <w:lang w:eastAsia="sl-SI"/>
        </w:rPr>
      </w:pPr>
    </w:p>
    <w:p w:rsidR="00D742A2" w:rsidRPr="00FD72F6" w:rsidRDefault="00D742A2" w:rsidP="00D742A2">
      <w:pPr>
        <w:suppressAutoHyphens w:val="0"/>
        <w:autoSpaceDE w:val="0"/>
        <w:autoSpaceDN w:val="0"/>
        <w:adjustRightInd w:val="0"/>
        <w:spacing w:line="240" w:lineRule="auto"/>
        <w:rPr>
          <w:b/>
          <w:bCs/>
          <w:sz w:val="22"/>
          <w:lang w:eastAsia="sl-SI"/>
        </w:rPr>
      </w:pPr>
      <w:r w:rsidRPr="00FD72F6">
        <w:rPr>
          <w:b/>
          <w:bCs/>
          <w:sz w:val="22"/>
          <w:lang w:eastAsia="sl-SI"/>
        </w:rPr>
        <w:t>I. SPLOŠNE DOLOČBE</w:t>
      </w:r>
    </w:p>
    <w:p w:rsidR="00D742A2" w:rsidRPr="00FD72F6" w:rsidRDefault="00D742A2" w:rsidP="00104777">
      <w:pPr>
        <w:numPr>
          <w:ilvl w:val="0"/>
          <w:numId w:val="22"/>
        </w:numPr>
        <w:suppressAutoHyphens w:val="0"/>
        <w:autoSpaceDE w:val="0"/>
        <w:autoSpaceDN w:val="0"/>
        <w:adjustRightInd w:val="0"/>
        <w:spacing w:line="240" w:lineRule="auto"/>
        <w:jc w:val="center"/>
        <w:rPr>
          <w:sz w:val="22"/>
          <w:lang w:eastAsia="sl-SI"/>
        </w:rPr>
      </w:pPr>
      <w:r w:rsidRPr="00FD72F6">
        <w:rPr>
          <w:sz w:val="22"/>
          <w:lang w:eastAsia="sl-SI"/>
        </w:rPr>
        <w:t>člen</w:t>
      </w:r>
    </w:p>
    <w:p w:rsidR="00D742A2" w:rsidRPr="00FD72F6" w:rsidRDefault="00D742A2" w:rsidP="00D742A2">
      <w:pPr>
        <w:suppressAutoHyphens w:val="0"/>
        <w:autoSpaceDE w:val="0"/>
        <w:autoSpaceDN w:val="0"/>
        <w:adjustRightInd w:val="0"/>
        <w:spacing w:line="240" w:lineRule="auto"/>
        <w:rPr>
          <w:sz w:val="22"/>
          <w:lang w:eastAsia="sl-SI"/>
        </w:rPr>
      </w:pPr>
    </w:p>
    <w:p w:rsidR="00D742A2" w:rsidRPr="00FD72F6" w:rsidRDefault="00D742A2" w:rsidP="00D742A2">
      <w:pPr>
        <w:suppressAutoHyphens w:val="0"/>
        <w:autoSpaceDE w:val="0"/>
        <w:autoSpaceDN w:val="0"/>
        <w:adjustRightInd w:val="0"/>
        <w:spacing w:line="240" w:lineRule="auto"/>
        <w:rPr>
          <w:sz w:val="22"/>
          <w:lang w:eastAsia="sl-SI"/>
        </w:rPr>
      </w:pPr>
      <w:r w:rsidRPr="00FD72F6">
        <w:rPr>
          <w:sz w:val="22"/>
          <w:lang w:eastAsia="sl-SI"/>
        </w:rPr>
        <w:t>Pogodbeni stranki predhodno ugotovita, da:</w:t>
      </w:r>
    </w:p>
    <w:p w:rsidR="00D742A2" w:rsidRPr="00FD72F6" w:rsidRDefault="00D742A2"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je bil izvajalec izbran na podlagi izvedenega postopka javnega naročila po odprtem postopku </w:t>
      </w:r>
      <w:r>
        <w:rPr>
          <w:sz w:val="22"/>
          <w:lang w:eastAsia="sl-SI"/>
        </w:rPr>
        <w:t xml:space="preserve">s sklenitvijo okvirnega sporazuma </w:t>
      </w:r>
      <w:r w:rsidRPr="00FD72F6">
        <w:rPr>
          <w:sz w:val="22"/>
          <w:lang w:eastAsia="sl-SI"/>
        </w:rPr>
        <w:t>z odpiranjem konkurence, objavljenem v obvestilu o naročilu na Portalu javnih naročil pri Uradnem listu RS z dne</w:t>
      </w:r>
      <w:r w:rsidRPr="00E32B7F">
        <w:rPr>
          <w:sz w:val="22"/>
          <w:lang w:eastAsia="sl-SI"/>
        </w:rPr>
        <w:t xml:space="preserve"> ……………</w:t>
      </w:r>
      <w:r w:rsidRPr="00FD72F6">
        <w:rPr>
          <w:sz w:val="22"/>
          <w:lang w:eastAsia="sl-SI"/>
        </w:rPr>
        <w:t>, oznaka naročila JN</w:t>
      </w:r>
      <w:r w:rsidRPr="00E32B7F">
        <w:rPr>
          <w:sz w:val="22"/>
          <w:lang w:eastAsia="sl-SI"/>
        </w:rPr>
        <w:t xml:space="preserve"> ………………… in v Dopolnilu k Uradnemu listu Evropske unije, oznaka naročila …………….. z dne </w:t>
      </w:r>
      <w:r w:rsidRPr="00BD2FB0">
        <w:rPr>
          <w:sz w:val="22"/>
          <w:lang w:eastAsia="sl-SI"/>
        </w:rPr>
        <w:t>…………………</w:t>
      </w:r>
      <w:r w:rsidRPr="00FD72F6">
        <w:rPr>
          <w:sz w:val="22"/>
          <w:lang w:eastAsia="sl-SI"/>
        </w:rPr>
        <w:t xml:space="preserve">, </w:t>
      </w:r>
    </w:p>
    <w:p w:rsidR="00D742A2" w:rsidRPr="00FD72F6" w:rsidRDefault="00D742A2"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je odločitev o oddaji javnega naročila </w:t>
      </w:r>
      <w:r w:rsidRPr="00BD2FB0">
        <w:rPr>
          <w:sz w:val="22"/>
          <w:lang w:eastAsia="sl-SI"/>
        </w:rPr>
        <w:t xml:space="preserve">št. …………… </w:t>
      </w:r>
      <w:r w:rsidRPr="00FD72F6">
        <w:rPr>
          <w:sz w:val="22"/>
          <w:lang w:eastAsia="sl-SI"/>
        </w:rPr>
        <w:t xml:space="preserve">z dne </w:t>
      </w:r>
      <w:r w:rsidRPr="00BD2FB0">
        <w:rPr>
          <w:sz w:val="22"/>
          <w:lang w:eastAsia="sl-SI"/>
        </w:rPr>
        <w:t xml:space="preserve">………………. </w:t>
      </w:r>
      <w:r w:rsidRPr="00FD72F6">
        <w:rPr>
          <w:sz w:val="22"/>
          <w:lang w:eastAsia="sl-SI"/>
        </w:rPr>
        <w:t xml:space="preserve">postala pravnomočna dne </w:t>
      </w:r>
      <w:r w:rsidRPr="00BD2FB0">
        <w:rPr>
          <w:sz w:val="22"/>
          <w:lang w:eastAsia="sl-SI"/>
        </w:rPr>
        <w:t>………………………</w:t>
      </w:r>
      <w:r w:rsidRPr="00FD72F6">
        <w:rPr>
          <w:sz w:val="22"/>
          <w:lang w:eastAsia="sl-SI"/>
        </w:rPr>
        <w:t>;</w:t>
      </w:r>
    </w:p>
    <w:p w:rsidR="00D742A2" w:rsidRPr="00FD72F6" w:rsidRDefault="00D742A2"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sta pogodbeni stranki sklenili okvirni sporazum št.</w:t>
      </w:r>
      <w:r w:rsidRPr="00BD2FB0">
        <w:rPr>
          <w:sz w:val="22"/>
          <w:lang w:eastAsia="sl-SI"/>
        </w:rPr>
        <w:t xml:space="preserve"> …………………</w:t>
      </w:r>
      <w:r w:rsidRPr="00FD72F6">
        <w:rPr>
          <w:sz w:val="22"/>
          <w:lang w:eastAsia="sl-SI"/>
        </w:rPr>
        <w:t xml:space="preserve">, na podlagi katerega je naročnik izvedel postopek odpiranja konkurence, v katerem je naročnik dne </w:t>
      </w:r>
      <w:r w:rsidRPr="00BD2FB0">
        <w:rPr>
          <w:sz w:val="22"/>
          <w:lang w:eastAsia="sl-SI"/>
        </w:rPr>
        <w:t xml:space="preserve">………………… </w:t>
      </w:r>
      <w:r w:rsidRPr="00FD72F6">
        <w:rPr>
          <w:sz w:val="22"/>
          <w:lang w:eastAsia="sl-SI"/>
        </w:rPr>
        <w:t xml:space="preserve">za izvajalca del za </w:t>
      </w:r>
      <w:r>
        <w:rPr>
          <w:sz w:val="22"/>
          <w:lang w:eastAsia="sl-SI"/>
        </w:rPr>
        <w:t>1</w:t>
      </w:r>
      <w:r w:rsidRPr="00BD2FB0">
        <w:rPr>
          <w:sz w:val="22"/>
          <w:lang w:eastAsia="sl-SI"/>
        </w:rPr>
        <w:t>. sklop:</w:t>
      </w:r>
      <w:r>
        <w:rPr>
          <w:sz w:val="22"/>
          <w:lang w:eastAsia="sl-SI"/>
        </w:rPr>
        <w:t xml:space="preserve"> zemeljsko gradbena</w:t>
      </w:r>
      <w:r w:rsidRPr="00FD72F6">
        <w:rPr>
          <w:sz w:val="22"/>
          <w:lang w:eastAsia="sl-SI"/>
        </w:rPr>
        <w:t xml:space="preserve"> dela izbral izvajalca; </w:t>
      </w:r>
    </w:p>
    <w:p w:rsidR="00D742A2" w:rsidRDefault="00D742A2"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naročnik s to pogodbo na podlagi ponudbe/predračuna z dne </w:t>
      </w:r>
      <w:r w:rsidRPr="00BD2FB0">
        <w:rPr>
          <w:sz w:val="22"/>
          <w:lang w:eastAsia="sl-SI"/>
        </w:rPr>
        <w:t xml:space="preserve">…….. </w:t>
      </w:r>
      <w:r w:rsidRPr="00FD72F6">
        <w:rPr>
          <w:sz w:val="22"/>
          <w:lang w:eastAsia="sl-SI"/>
        </w:rPr>
        <w:t xml:space="preserve">za 2. sklop: tesarska dela, ki je sestavni del te pogodbe, naroča, izvajalec pa opravi </w:t>
      </w:r>
      <w:r>
        <w:rPr>
          <w:sz w:val="22"/>
          <w:lang w:eastAsia="sl-SI"/>
        </w:rPr>
        <w:t xml:space="preserve">zemeljsko gradbena </w:t>
      </w:r>
      <w:r w:rsidRPr="00FD72F6">
        <w:rPr>
          <w:sz w:val="22"/>
          <w:lang w:eastAsia="sl-SI"/>
        </w:rPr>
        <w:t>dela za potrebe naročnika Živalski vrt Ljubljana, Večna pot 70,</w:t>
      </w:r>
      <w:r w:rsidRPr="00BD2FB0">
        <w:rPr>
          <w:sz w:val="22"/>
          <w:lang w:eastAsia="sl-SI"/>
        </w:rPr>
        <w:t xml:space="preserve"> 1000 Ljubljana, ki so navedene </w:t>
      </w:r>
      <w:r w:rsidRPr="00FD72F6">
        <w:rPr>
          <w:sz w:val="22"/>
          <w:lang w:eastAsia="sl-SI"/>
        </w:rPr>
        <w:t xml:space="preserve">v prilogi št. 1 te pogodbe, ki je sestavni del te pogodbe; </w:t>
      </w:r>
    </w:p>
    <w:p w:rsidR="00E55C00" w:rsidRPr="00E55C00" w:rsidRDefault="00E55C00" w:rsidP="00E55C00">
      <w:pPr>
        <w:pStyle w:val="Odstavekseznama"/>
        <w:numPr>
          <w:ilvl w:val="0"/>
          <w:numId w:val="23"/>
        </w:numPr>
        <w:rPr>
          <w:sz w:val="22"/>
          <w:lang w:eastAsia="sl-SI"/>
        </w:rPr>
      </w:pPr>
      <w:r w:rsidRPr="00E55C00">
        <w:rPr>
          <w:sz w:val="22"/>
          <w:lang w:eastAsia="sl-SI"/>
        </w:rPr>
        <w:t>skladno z Uredbo o zelenem javnem naročanju (Uradni list RS, št. 51/17) in</w:t>
      </w:r>
      <w:r w:rsidR="00F1767F">
        <w:rPr>
          <w:sz w:val="22"/>
          <w:lang w:eastAsia="sl-SI"/>
        </w:rPr>
        <w:t xml:space="preserve"> s prilogo 1 Uredbe, točka …..,  je izvajalec dolžan </w:t>
      </w:r>
      <w:r w:rsidRPr="00E55C00">
        <w:rPr>
          <w:sz w:val="22"/>
          <w:lang w:eastAsia="sl-SI"/>
        </w:rPr>
        <w:t>upošteval temeljne in dodatne okoljske zahteve v kolikor je le-to glede na predmet (posamezni sklop) javnega naročila mogoče,</w:t>
      </w:r>
    </w:p>
    <w:p w:rsidR="00D742A2" w:rsidRPr="00FD72F6" w:rsidRDefault="00D742A2"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stranki sklepata to pogodbo z namenom določitve pogojev izvedbe </w:t>
      </w:r>
      <w:r>
        <w:rPr>
          <w:sz w:val="22"/>
          <w:lang w:eastAsia="sl-SI"/>
        </w:rPr>
        <w:t xml:space="preserve">zemeljsko gradbenih </w:t>
      </w:r>
      <w:r w:rsidRPr="00FD72F6">
        <w:rPr>
          <w:sz w:val="22"/>
          <w:lang w:eastAsia="sl-SI"/>
        </w:rPr>
        <w:t>del, kot je navedeno v prilogi št. 1 te pogodbe, ki je sestavni del te pogodbe;</w:t>
      </w:r>
    </w:p>
    <w:p w:rsidR="00D742A2" w:rsidRPr="00FD72F6" w:rsidRDefault="00D742A2"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se ta pogodba sklepa za obdobje </w:t>
      </w:r>
      <w:r w:rsidRPr="0054476B">
        <w:rPr>
          <w:sz w:val="22"/>
          <w:lang w:eastAsia="sl-SI"/>
        </w:rPr>
        <w:t xml:space="preserve">enega leta, in sicer </w:t>
      </w:r>
      <w:r w:rsidRPr="00FD72F6">
        <w:rPr>
          <w:sz w:val="22"/>
          <w:lang w:eastAsia="sl-SI"/>
        </w:rPr>
        <w:t xml:space="preserve">od </w:t>
      </w:r>
      <w:r w:rsidRPr="0054476B">
        <w:rPr>
          <w:sz w:val="22"/>
          <w:lang w:eastAsia="sl-SI"/>
        </w:rPr>
        <w:t xml:space="preserve">…………2019 do ………… </w:t>
      </w:r>
      <w:r>
        <w:rPr>
          <w:sz w:val="22"/>
          <w:lang w:eastAsia="sl-SI"/>
        </w:rPr>
        <w:t>za 1</w:t>
      </w:r>
      <w:r w:rsidRPr="00FD72F6">
        <w:rPr>
          <w:sz w:val="22"/>
          <w:lang w:eastAsia="sl-SI"/>
        </w:rPr>
        <w:t xml:space="preserve">. sklop: </w:t>
      </w:r>
      <w:r>
        <w:rPr>
          <w:sz w:val="22"/>
          <w:lang w:eastAsia="sl-SI"/>
        </w:rPr>
        <w:t>zemeljsko gradbena</w:t>
      </w:r>
      <w:r w:rsidRPr="00FD72F6">
        <w:rPr>
          <w:sz w:val="22"/>
          <w:lang w:eastAsia="sl-SI"/>
        </w:rPr>
        <w:t xml:space="preserve"> dela. </w:t>
      </w:r>
    </w:p>
    <w:p w:rsidR="00D13842" w:rsidRDefault="00D13842" w:rsidP="00D13842">
      <w:pPr>
        <w:suppressAutoHyphens w:val="0"/>
        <w:autoSpaceDE w:val="0"/>
        <w:autoSpaceDN w:val="0"/>
        <w:adjustRightInd w:val="0"/>
        <w:spacing w:line="240" w:lineRule="auto"/>
        <w:rPr>
          <w:b/>
          <w:bCs/>
          <w:sz w:val="22"/>
          <w:lang w:eastAsia="sl-SI"/>
        </w:rPr>
      </w:pPr>
    </w:p>
    <w:p w:rsidR="00D13842" w:rsidRPr="00FD72F6" w:rsidRDefault="00D13842" w:rsidP="00D13842">
      <w:pPr>
        <w:suppressAutoHyphens w:val="0"/>
        <w:autoSpaceDE w:val="0"/>
        <w:autoSpaceDN w:val="0"/>
        <w:adjustRightInd w:val="0"/>
        <w:spacing w:line="240" w:lineRule="auto"/>
        <w:rPr>
          <w:b/>
          <w:bCs/>
          <w:sz w:val="22"/>
          <w:lang w:eastAsia="sl-SI"/>
        </w:rPr>
      </w:pPr>
      <w:r w:rsidRPr="00FD72F6">
        <w:rPr>
          <w:b/>
          <w:bCs/>
          <w:sz w:val="22"/>
          <w:lang w:eastAsia="sl-SI"/>
        </w:rPr>
        <w:lastRenderedPageBreak/>
        <w:t>II. PREDMET POGODBE</w:t>
      </w:r>
    </w:p>
    <w:p w:rsidR="00D13842" w:rsidRPr="00FD72F6" w:rsidRDefault="00D13842" w:rsidP="00D13842">
      <w:pPr>
        <w:suppressAutoHyphens w:val="0"/>
        <w:autoSpaceDE w:val="0"/>
        <w:autoSpaceDN w:val="0"/>
        <w:adjustRightInd w:val="0"/>
        <w:spacing w:line="240" w:lineRule="auto"/>
        <w:rPr>
          <w:b/>
          <w:bCs/>
          <w:sz w:val="22"/>
          <w:lang w:eastAsia="sl-SI"/>
        </w:rPr>
      </w:pPr>
    </w:p>
    <w:p w:rsidR="00D13842" w:rsidRPr="00D13842" w:rsidRDefault="00D13842" w:rsidP="00104777">
      <w:pPr>
        <w:numPr>
          <w:ilvl w:val="0"/>
          <w:numId w:val="22"/>
        </w:numPr>
        <w:suppressAutoHyphens w:val="0"/>
        <w:autoSpaceDE w:val="0"/>
        <w:autoSpaceDN w:val="0"/>
        <w:adjustRightInd w:val="0"/>
        <w:spacing w:line="240" w:lineRule="auto"/>
        <w:jc w:val="center"/>
        <w:rPr>
          <w:sz w:val="22"/>
          <w:lang w:eastAsia="sl-SI"/>
        </w:rPr>
      </w:pPr>
      <w:r w:rsidRPr="00D13842">
        <w:rPr>
          <w:sz w:val="22"/>
          <w:lang w:eastAsia="sl-SI"/>
        </w:rPr>
        <w:t>člen</w:t>
      </w:r>
    </w:p>
    <w:p w:rsidR="00D13842" w:rsidRPr="00D13842" w:rsidRDefault="00D13842" w:rsidP="00D13842">
      <w:pPr>
        <w:suppressAutoHyphens w:val="0"/>
        <w:autoSpaceDE w:val="0"/>
        <w:autoSpaceDN w:val="0"/>
        <w:adjustRightInd w:val="0"/>
        <w:spacing w:line="240" w:lineRule="auto"/>
        <w:jc w:val="center"/>
        <w:rPr>
          <w:sz w:val="22"/>
          <w:lang w:eastAsia="sl-SI"/>
        </w:rPr>
      </w:pPr>
    </w:p>
    <w:p w:rsidR="00D13842" w:rsidRPr="00FC3158" w:rsidRDefault="00D13842" w:rsidP="00D13842">
      <w:pPr>
        <w:suppressAutoHyphens w:val="0"/>
        <w:autoSpaceDE w:val="0"/>
        <w:autoSpaceDN w:val="0"/>
        <w:adjustRightInd w:val="0"/>
        <w:spacing w:line="240" w:lineRule="auto"/>
        <w:rPr>
          <w:sz w:val="22"/>
          <w:lang w:eastAsia="sl-SI"/>
        </w:rPr>
      </w:pPr>
      <w:r w:rsidRPr="00D13842">
        <w:rPr>
          <w:sz w:val="22"/>
          <w:lang w:eastAsia="sl-SI"/>
        </w:rPr>
        <w:t xml:space="preserve">Predmet te pogodbe je dobava blaga/oprava storitev/gradenj na podlagi ponudbe/predračuna z dne ponudbe/predračuna …………….. (1. sklop: zemeljsko gradbena dela) za potrebe naročnika Živalski vrt, Večna pot 70, 1000 Ljubljana in/ali Enota Gmajnice, </w:t>
      </w:r>
      <w:r w:rsidRPr="00FC3158">
        <w:rPr>
          <w:sz w:val="22"/>
          <w:lang w:eastAsia="sl-SI"/>
        </w:rPr>
        <w:t>Gmajnice 30, 1000 Ljubljana v okvirnih količinah, ki jih bo naročnik določil vsako leto posebej, in sicer po naslednjih sklopih:</w:t>
      </w:r>
    </w:p>
    <w:p w:rsidR="00D13842" w:rsidRPr="00FC3158" w:rsidRDefault="00D13842" w:rsidP="00D13842">
      <w:pPr>
        <w:suppressAutoHyphens w:val="0"/>
        <w:spacing w:line="240" w:lineRule="auto"/>
        <w:ind w:left="720"/>
        <w:rPr>
          <w:sz w:val="22"/>
          <w:lang w:eastAsia="sl-SI"/>
        </w:rPr>
      </w:pPr>
      <w:r w:rsidRPr="00FC3158">
        <w:rPr>
          <w:sz w:val="22"/>
          <w:lang w:eastAsia="sl-SI"/>
        </w:rPr>
        <w:t>1. SKLOP: ZEMELJSKO GRADBENA DELA.</w:t>
      </w:r>
    </w:p>
    <w:p w:rsidR="00D13842" w:rsidRPr="00FC3158" w:rsidRDefault="00D13842" w:rsidP="00D13842">
      <w:pPr>
        <w:suppressAutoHyphens w:val="0"/>
        <w:autoSpaceDE w:val="0"/>
        <w:autoSpaceDN w:val="0"/>
        <w:adjustRightInd w:val="0"/>
        <w:spacing w:line="240" w:lineRule="auto"/>
        <w:jc w:val="left"/>
        <w:rPr>
          <w:sz w:val="22"/>
          <w:lang w:eastAsia="sl-SI"/>
        </w:rPr>
      </w:pPr>
    </w:p>
    <w:p w:rsidR="00D13842" w:rsidRPr="00FC3158" w:rsidRDefault="00D13842" w:rsidP="00D13842">
      <w:pPr>
        <w:suppressAutoHyphens w:val="0"/>
        <w:autoSpaceDE w:val="0"/>
        <w:autoSpaceDN w:val="0"/>
        <w:adjustRightInd w:val="0"/>
        <w:spacing w:line="240" w:lineRule="auto"/>
        <w:jc w:val="left"/>
        <w:rPr>
          <w:sz w:val="22"/>
          <w:lang w:eastAsia="sl-SI"/>
        </w:rPr>
      </w:pPr>
      <w:r w:rsidRPr="00FC3158">
        <w:rPr>
          <w:sz w:val="22"/>
          <w:lang w:eastAsia="sl-SI"/>
        </w:rPr>
        <w:t>Podroben opis posameznega sklopa je priloga številka 1 k tej pogodbi, ki je sestavni del te pogodbe.</w:t>
      </w:r>
    </w:p>
    <w:p w:rsidR="00D13842" w:rsidRPr="00FC3158" w:rsidRDefault="00D13842" w:rsidP="00D13842">
      <w:pPr>
        <w:suppressAutoHyphens w:val="0"/>
        <w:autoSpaceDE w:val="0"/>
        <w:autoSpaceDN w:val="0"/>
        <w:adjustRightInd w:val="0"/>
        <w:spacing w:line="240" w:lineRule="auto"/>
        <w:jc w:val="left"/>
        <w:rPr>
          <w:sz w:val="22"/>
          <w:lang w:eastAsia="sl-SI"/>
        </w:rPr>
      </w:pPr>
    </w:p>
    <w:p w:rsidR="00D13842" w:rsidRPr="00FC3158" w:rsidRDefault="00D13842" w:rsidP="00D13842">
      <w:pPr>
        <w:suppressAutoHyphens w:val="0"/>
        <w:autoSpaceDE w:val="0"/>
        <w:autoSpaceDN w:val="0"/>
        <w:adjustRightInd w:val="0"/>
        <w:spacing w:line="240" w:lineRule="auto"/>
        <w:rPr>
          <w:sz w:val="22"/>
          <w:lang w:eastAsia="sl-SI"/>
        </w:rPr>
      </w:pPr>
      <w:r w:rsidRPr="00FC3158">
        <w:rPr>
          <w:sz w:val="22"/>
          <w:lang w:eastAsia="sl-SI"/>
        </w:rPr>
        <w:t>Naročnik je v posameznem sklopu odprl konkurenco, in sicer je glede na predložene cene pri odpiranju konkurence izbral ekonomsko najzgodnejšega ponudnika. V primeru, če se najugodnejši izvajalec na naročilo naročnika ne bo odzval v zahtevanem roku, lahko naročnik odda naročilo 2. ekonomsko najugodnejšemu ponudniku. Prav tako bo naročnik lahko pozval k izvedbi del naslednjega ekonomsko najugodnejšega izvajalca v primerih kakršnihkoli statusnih sprememb najugodnejšega izvajalca oz., če bi najugodnejši izvajalec ne mogel sam opraviti vseh del glede na trenuten obseg del pri naročniku.</w:t>
      </w:r>
    </w:p>
    <w:p w:rsidR="00D13842" w:rsidRPr="00FC3158" w:rsidRDefault="00D13842" w:rsidP="00D13842">
      <w:pPr>
        <w:suppressAutoHyphens w:val="0"/>
        <w:autoSpaceDE w:val="0"/>
        <w:autoSpaceDN w:val="0"/>
        <w:adjustRightInd w:val="0"/>
        <w:spacing w:line="240" w:lineRule="auto"/>
        <w:rPr>
          <w:b/>
          <w:bCs/>
          <w:sz w:val="22"/>
          <w:lang w:eastAsia="sl-SI"/>
        </w:rPr>
      </w:pPr>
    </w:p>
    <w:p w:rsidR="00D13842" w:rsidRPr="00FC3158" w:rsidRDefault="00D13842" w:rsidP="00D13842">
      <w:pPr>
        <w:suppressAutoHyphens w:val="0"/>
        <w:autoSpaceDE w:val="0"/>
        <w:autoSpaceDN w:val="0"/>
        <w:adjustRightInd w:val="0"/>
        <w:spacing w:line="240" w:lineRule="auto"/>
        <w:rPr>
          <w:b/>
          <w:bCs/>
          <w:sz w:val="22"/>
          <w:lang w:eastAsia="sl-SI"/>
        </w:rPr>
      </w:pPr>
      <w:r w:rsidRPr="00FC3158">
        <w:rPr>
          <w:b/>
          <w:bCs/>
          <w:sz w:val="22"/>
          <w:lang w:eastAsia="sl-SI"/>
        </w:rPr>
        <w:t>III. CENA IN POGODBENA VREDNOST</w:t>
      </w:r>
    </w:p>
    <w:p w:rsidR="00D13842" w:rsidRPr="00FC3158" w:rsidRDefault="00D13842" w:rsidP="00D13842">
      <w:pPr>
        <w:suppressAutoHyphens w:val="0"/>
        <w:autoSpaceDE w:val="0"/>
        <w:autoSpaceDN w:val="0"/>
        <w:adjustRightInd w:val="0"/>
        <w:spacing w:line="240" w:lineRule="auto"/>
        <w:rPr>
          <w:sz w:val="22"/>
          <w:lang w:eastAsia="sl-SI"/>
        </w:rPr>
      </w:pPr>
    </w:p>
    <w:p w:rsidR="00D13842" w:rsidRPr="00FC3158" w:rsidRDefault="00D13842" w:rsidP="00104777">
      <w:pPr>
        <w:numPr>
          <w:ilvl w:val="0"/>
          <w:numId w:val="22"/>
        </w:numPr>
        <w:suppressAutoHyphens w:val="0"/>
        <w:autoSpaceDE w:val="0"/>
        <w:autoSpaceDN w:val="0"/>
        <w:adjustRightInd w:val="0"/>
        <w:spacing w:line="240" w:lineRule="auto"/>
        <w:jc w:val="center"/>
        <w:rPr>
          <w:sz w:val="22"/>
          <w:lang w:eastAsia="sl-SI"/>
        </w:rPr>
      </w:pPr>
      <w:r w:rsidRPr="00FC3158">
        <w:rPr>
          <w:sz w:val="22"/>
          <w:lang w:eastAsia="sl-SI"/>
        </w:rPr>
        <w:t>člen</w:t>
      </w:r>
    </w:p>
    <w:p w:rsidR="00D13842" w:rsidRPr="00FC3158" w:rsidRDefault="00D13842" w:rsidP="00D13842">
      <w:pPr>
        <w:suppressAutoHyphens w:val="0"/>
        <w:autoSpaceDE w:val="0"/>
        <w:autoSpaceDN w:val="0"/>
        <w:adjustRightInd w:val="0"/>
        <w:spacing w:line="240" w:lineRule="auto"/>
        <w:rPr>
          <w:sz w:val="22"/>
          <w:lang w:eastAsia="sl-SI"/>
        </w:rPr>
      </w:pPr>
    </w:p>
    <w:p w:rsidR="00D13842" w:rsidRPr="00FC3158" w:rsidRDefault="00D13842" w:rsidP="00D13842">
      <w:pPr>
        <w:suppressAutoHyphens w:val="0"/>
        <w:autoSpaceDE w:val="0"/>
        <w:autoSpaceDN w:val="0"/>
        <w:adjustRightInd w:val="0"/>
        <w:spacing w:line="240" w:lineRule="auto"/>
        <w:rPr>
          <w:sz w:val="22"/>
          <w:lang w:eastAsia="sl-SI"/>
        </w:rPr>
      </w:pPr>
      <w:r w:rsidRPr="00FC3158">
        <w:rPr>
          <w:sz w:val="22"/>
          <w:lang w:eastAsia="sl-SI"/>
        </w:rPr>
        <w:t>Izvajalec se zavezuje, da bo tesarska dela, ki so predmet te pogodbe, naročniku opravljal po cenah in glede na predmet del z ustreznimi atesti/certifikati, ki so priloga št. 2 k tej pogodbi. Vrednost blaga/storitev po pogodbi je orientacijska v skladu z razpisnimi pogoji.</w:t>
      </w:r>
    </w:p>
    <w:p w:rsidR="00D13842" w:rsidRPr="00FC3158" w:rsidRDefault="00D13842" w:rsidP="00D13842">
      <w:pPr>
        <w:suppressAutoHyphens w:val="0"/>
        <w:autoSpaceDE w:val="0"/>
        <w:autoSpaceDN w:val="0"/>
        <w:adjustRightInd w:val="0"/>
        <w:spacing w:line="240" w:lineRule="auto"/>
        <w:rPr>
          <w:sz w:val="22"/>
          <w:lang w:eastAsia="sl-SI"/>
        </w:rPr>
      </w:pPr>
    </w:p>
    <w:p w:rsidR="00D13842" w:rsidRPr="003A1B8B" w:rsidRDefault="00D13842" w:rsidP="00D13842">
      <w:pPr>
        <w:suppressAutoHyphens w:val="0"/>
        <w:autoSpaceDE w:val="0"/>
        <w:autoSpaceDN w:val="0"/>
        <w:adjustRightInd w:val="0"/>
        <w:spacing w:line="240" w:lineRule="auto"/>
        <w:rPr>
          <w:sz w:val="22"/>
          <w:lang w:eastAsia="sl-SI"/>
        </w:rPr>
      </w:pPr>
      <w:r w:rsidRPr="00FC3158">
        <w:rPr>
          <w:sz w:val="22"/>
          <w:lang w:eastAsia="sl-SI"/>
        </w:rPr>
        <w:t>Naročnik bo nar</w:t>
      </w:r>
      <w:r w:rsidR="00FC3158" w:rsidRPr="00FC3158">
        <w:rPr>
          <w:sz w:val="22"/>
          <w:lang w:eastAsia="sl-SI"/>
        </w:rPr>
        <w:t xml:space="preserve">očal </w:t>
      </w:r>
      <w:r w:rsidRPr="00FC3158">
        <w:rPr>
          <w:sz w:val="22"/>
          <w:lang w:eastAsia="sl-SI"/>
        </w:rPr>
        <w:t xml:space="preserve">tesarska dela pri izvajalcu sukcesivno v skladu s svojimi dejanskimi potrebami. Količine iz javnega razpisa so okvirne, tako da naročnik ne odgovarja izvajalcu za </w:t>
      </w:r>
      <w:r w:rsidRPr="003A1B8B">
        <w:rPr>
          <w:sz w:val="22"/>
          <w:lang w:eastAsia="sl-SI"/>
        </w:rPr>
        <w:t>nedoseganje količin iz javnega razpisa.</w:t>
      </w:r>
    </w:p>
    <w:p w:rsidR="00D13842" w:rsidRPr="003A1B8B" w:rsidRDefault="00D13842" w:rsidP="00D13842">
      <w:pPr>
        <w:suppressAutoHyphens w:val="0"/>
        <w:autoSpaceDE w:val="0"/>
        <w:autoSpaceDN w:val="0"/>
        <w:adjustRightInd w:val="0"/>
        <w:spacing w:line="240" w:lineRule="auto"/>
        <w:rPr>
          <w:sz w:val="22"/>
          <w:lang w:eastAsia="sl-SI"/>
        </w:rPr>
      </w:pPr>
    </w:p>
    <w:p w:rsidR="00D13842" w:rsidRPr="003A1B8B" w:rsidRDefault="00D13842" w:rsidP="00D13842">
      <w:pPr>
        <w:tabs>
          <w:tab w:val="left" w:pos="1080"/>
        </w:tabs>
        <w:suppressAutoHyphens w:val="0"/>
        <w:autoSpaceDE w:val="0"/>
        <w:autoSpaceDN w:val="0"/>
        <w:adjustRightInd w:val="0"/>
        <w:spacing w:line="240" w:lineRule="auto"/>
        <w:rPr>
          <w:color w:val="000000"/>
          <w:sz w:val="22"/>
          <w:lang w:eastAsia="sl-SI"/>
        </w:rPr>
      </w:pPr>
      <w:r w:rsidRPr="003A1B8B">
        <w:rPr>
          <w:sz w:val="22"/>
          <w:lang w:eastAsia="sl-SI"/>
        </w:rPr>
        <w:t xml:space="preserve">Cene so fiksne za celotno trajanje te pogodbe (do ………….) </w:t>
      </w:r>
      <w:r w:rsidR="003A1B8B" w:rsidRPr="003A1B8B">
        <w:rPr>
          <w:color w:val="000000"/>
          <w:sz w:val="22"/>
          <w:lang w:eastAsia="sl-SI"/>
        </w:rPr>
        <w:t>za 1. sklop: zemeljsko gradbena</w:t>
      </w:r>
      <w:r w:rsidRPr="003A1B8B">
        <w:rPr>
          <w:color w:val="000000"/>
          <w:sz w:val="22"/>
          <w:lang w:eastAsia="sl-SI"/>
        </w:rPr>
        <w:t xml:space="preserve"> dela.</w:t>
      </w:r>
    </w:p>
    <w:p w:rsidR="00D13842" w:rsidRPr="00D13842" w:rsidRDefault="00D13842" w:rsidP="00D13842">
      <w:pPr>
        <w:suppressAutoHyphens w:val="0"/>
        <w:autoSpaceDE w:val="0"/>
        <w:autoSpaceDN w:val="0"/>
        <w:adjustRightInd w:val="0"/>
        <w:spacing w:line="240" w:lineRule="auto"/>
        <w:rPr>
          <w:sz w:val="22"/>
          <w:highlight w:val="red"/>
          <w:lang w:eastAsia="sl-SI"/>
        </w:rPr>
      </w:pPr>
    </w:p>
    <w:p w:rsidR="00D13842" w:rsidRPr="003A1B8B" w:rsidRDefault="00D13842" w:rsidP="00D13842">
      <w:pPr>
        <w:suppressAutoHyphens w:val="0"/>
        <w:autoSpaceDE w:val="0"/>
        <w:autoSpaceDN w:val="0"/>
        <w:adjustRightInd w:val="0"/>
        <w:spacing w:line="240" w:lineRule="auto"/>
        <w:rPr>
          <w:sz w:val="22"/>
          <w:lang w:eastAsia="sl-SI"/>
        </w:rPr>
      </w:pPr>
      <w:r w:rsidRPr="003A1B8B">
        <w:rPr>
          <w:sz w:val="22"/>
          <w:lang w:eastAsia="sl-SI"/>
        </w:rPr>
        <w:t xml:space="preserve">Izvajalec se obvezuje dostavljati blago </w:t>
      </w:r>
      <w:proofErr w:type="spellStart"/>
      <w:r w:rsidRPr="003A1B8B">
        <w:rPr>
          <w:sz w:val="22"/>
          <w:lang w:eastAsia="sl-SI"/>
        </w:rPr>
        <w:t>franco</w:t>
      </w:r>
      <w:proofErr w:type="spellEnd"/>
      <w:r w:rsidRPr="003A1B8B">
        <w:rPr>
          <w:sz w:val="22"/>
          <w:lang w:eastAsia="sl-SI"/>
        </w:rPr>
        <w:t xml:space="preserve"> - </w:t>
      </w:r>
      <w:proofErr w:type="spellStart"/>
      <w:r w:rsidRPr="003A1B8B">
        <w:rPr>
          <w:sz w:val="22"/>
          <w:lang w:eastAsia="sl-SI"/>
        </w:rPr>
        <w:t>fco</w:t>
      </w:r>
      <w:proofErr w:type="spellEnd"/>
      <w:r w:rsidRPr="003A1B8B">
        <w:rPr>
          <w:sz w:val="22"/>
          <w:lang w:eastAsia="sl-SI"/>
        </w:rPr>
        <w:t xml:space="preserve"> naročnik Živalski vrt, Večna pot 70, 1000 Ljubljana in/ali Enota Gmajnice, Gmajnice 30, 1000 Ljubljana ter nima pravice dodatno zahtevati stroškov dostave.</w:t>
      </w:r>
    </w:p>
    <w:p w:rsidR="00D13842" w:rsidRPr="003A1B8B" w:rsidRDefault="00D13842" w:rsidP="00D13842">
      <w:pPr>
        <w:suppressAutoHyphens w:val="0"/>
        <w:autoSpaceDE w:val="0"/>
        <w:autoSpaceDN w:val="0"/>
        <w:adjustRightInd w:val="0"/>
        <w:spacing w:line="240" w:lineRule="auto"/>
        <w:rPr>
          <w:sz w:val="22"/>
          <w:lang w:eastAsia="sl-SI"/>
        </w:rPr>
      </w:pPr>
    </w:p>
    <w:p w:rsidR="00D13842" w:rsidRPr="003A1B8B" w:rsidRDefault="00D13842" w:rsidP="00D13842">
      <w:pPr>
        <w:suppressAutoHyphens w:val="0"/>
        <w:autoSpaceDE w:val="0"/>
        <w:autoSpaceDN w:val="0"/>
        <w:adjustRightInd w:val="0"/>
        <w:spacing w:line="240" w:lineRule="auto"/>
        <w:rPr>
          <w:sz w:val="22"/>
          <w:lang w:eastAsia="sl-SI"/>
        </w:rPr>
      </w:pPr>
      <w:r w:rsidRPr="003A1B8B">
        <w:rPr>
          <w:sz w:val="22"/>
          <w:lang w:eastAsia="sl-SI"/>
        </w:rPr>
        <w:t>V ceno je vključen davek na dodano vrednost.</w:t>
      </w:r>
    </w:p>
    <w:p w:rsidR="00D13842" w:rsidRPr="003A1B8B" w:rsidRDefault="00D13842" w:rsidP="00D13842">
      <w:pPr>
        <w:tabs>
          <w:tab w:val="center" w:pos="4536"/>
          <w:tab w:val="right" w:pos="9072"/>
        </w:tabs>
        <w:suppressAutoHyphens w:val="0"/>
        <w:spacing w:line="240" w:lineRule="auto"/>
        <w:ind w:left="1080"/>
        <w:rPr>
          <w:sz w:val="22"/>
          <w:lang w:eastAsia="sl-SI"/>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D13842" w:rsidRPr="003A1B8B" w:rsidTr="00356476">
        <w:trPr>
          <w:trHeight w:val="496"/>
        </w:trPr>
        <w:tc>
          <w:tcPr>
            <w:tcW w:w="4012" w:type="dxa"/>
            <w:shd w:val="clear" w:color="auto" w:fill="C0C0C0"/>
            <w:vAlign w:val="center"/>
          </w:tcPr>
          <w:p w:rsidR="00D13842" w:rsidRPr="003A1B8B" w:rsidRDefault="00D13842" w:rsidP="00356476">
            <w:pPr>
              <w:suppressAutoHyphens w:val="0"/>
              <w:spacing w:line="240" w:lineRule="atLeast"/>
              <w:rPr>
                <w:b/>
                <w:bCs/>
                <w:sz w:val="24"/>
                <w:szCs w:val="24"/>
                <w:lang w:eastAsia="sl-SI"/>
              </w:rPr>
            </w:pPr>
            <w:r w:rsidRPr="003A1B8B">
              <w:rPr>
                <w:b/>
                <w:bCs/>
                <w:sz w:val="22"/>
                <w:lang w:eastAsia="sl-SI"/>
              </w:rPr>
              <w:t xml:space="preserve">2. SKLOP: krovsko tesarska dela (v EUR brez DDV) </w:t>
            </w:r>
          </w:p>
        </w:tc>
        <w:tc>
          <w:tcPr>
            <w:tcW w:w="3788" w:type="dxa"/>
          </w:tcPr>
          <w:p w:rsidR="00D13842" w:rsidRPr="003A1B8B" w:rsidRDefault="00D13842" w:rsidP="00356476">
            <w:pPr>
              <w:suppressAutoHyphens w:val="0"/>
              <w:spacing w:line="240" w:lineRule="atLeast"/>
              <w:rPr>
                <w:b/>
                <w:sz w:val="24"/>
                <w:szCs w:val="24"/>
                <w:lang w:eastAsia="sl-SI"/>
              </w:rPr>
            </w:pPr>
          </w:p>
          <w:p w:rsidR="00D13842" w:rsidRPr="003A1B8B" w:rsidRDefault="00D13842" w:rsidP="00356476">
            <w:pPr>
              <w:suppressAutoHyphens w:val="0"/>
              <w:spacing w:line="240" w:lineRule="atLeast"/>
              <w:rPr>
                <w:b/>
                <w:sz w:val="24"/>
                <w:szCs w:val="24"/>
                <w:lang w:eastAsia="sl-SI"/>
              </w:rPr>
            </w:pPr>
            <w:r w:rsidRPr="003A1B8B">
              <w:rPr>
                <w:b/>
                <w:sz w:val="24"/>
                <w:szCs w:val="24"/>
                <w:lang w:eastAsia="sl-SI"/>
              </w:rPr>
              <w:t xml:space="preserve">……………. </w:t>
            </w:r>
            <w:r w:rsidR="003A1B8B" w:rsidRPr="003A1B8B">
              <w:rPr>
                <w:b/>
                <w:sz w:val="24"/>
                <w:szCs w:val="24"/>
                <w:lang w:eastAsia="sl-SI"/>
              </w:rPr>
              <w:t>EUR (1</w:t>
            </w:r>
            <w:r w:rsidRPr="003A1B8B">
              <w:rPr>
                <w:b/>
                <w:sz w:val="24"/>
                <w:szCs w:val="24"/>
                <w:lang w:eastAsia="sl-SI"/>
              </w:rPr>
              <w:t>.)</w:t>
            </w:r>
          </w:p>
        </w:tc>
      </w:tr>
      <w:tr w:rsidR="00D13842" w:rsidRPr="003A1B8B" w:rsidTr="00356476">
        <w:trPr>
          <w:trHeight w:val="410"/>
        </w:trPr>
        <w:tc>
          <w:tcPr>
            <w:tcW w:w="4012" w:type="dxa"/>
            <w:shd w:val="clear" w:color="auto" w:fill="C0C0C0"/>
            <w:vAlign w:val="center"/>
          </w:tcPr>
          <w:p w:rsidR="00D13842" w:rsidRPr="003A1B8B" w:rsidRDefault="00D13842" w:rsidP="00356476">
            <w:pPr>
              <w:suppressAutoHyphens w:val="0"/>
              <w:spacing w:line="240" w:lineRule="atLeast"/>
              <w:rPr>
                <w:b/>
                <w:bCs/>
                <w:sz w:val="24"/>
                <w:szCs w:val="24"/>
                <w:lang w:eastAsia="sl-SI"/>
              </w:rPr>
            </w:pPr>
            <w:r w:rsidRPr="003A1B8B">
              <w:rPr>
                <w:b/>
                <w:bCs/>
                <w:sz w:val="22"/>
                <w:lang w:eastAsia="sl-SI"/>
              </w:rPr>
              <w:t>DDV 22%</w:t>
            </w:r>
          </w:p>
        </w:tc>
        <w:tc>
          <w:tcPr>
            <w:tcW w:w="3788" w:type="dxa"/>
          </w:tcPr>
          <w:p w:rsidR="00D13842" w:rsidRPr="003A1B8B" w:rsidRDefault="00D13842" w:rsidP="00356476">
            <w:pPr>
              <w:suppressAutoHyphens w:val="0"/>
              <w:spacing w:line="240" w:lineRule="atLeast"/>
              <w:rPr>
                <w:b/>
                <w:sz w:val="24"/>
                <w:szCs w:val="24"/>
                <w:lang w:eastAsia="sl-SI"/>
              </w:rPr>
            </w:pPr>
          </w:p>
          <w:p w:rsidR="00D13842" w:rsidRPr="003A1B8B" w:rsidRDefault="00D13842" w:rsidP="00356476">
            <w:pPr>
              <w:suppressAutoHyphens w:val="0"/>
              <w:spacing w:line="240" w:lineRule="atLeast"/>
              <w:rPr>
                <w:b/>
                <w:sz w:val="24"/>
                <w:szCs w:val="24"/>
                <w:lang w:eastAsia="sl-SI"/>
              </w:rPr>
            </w:pPr>
            <w:r w:rsidRPr="003A1B8B">
              <w:rPr>
                <w:b/>
                <w:sz w:val="24"/>
                <w:szCs w:val="24"/>
                <w:lang w:eastAsia="sl-SI"/>
              </w:rPr>
              <w:t>…………..…</w:t>
            </w:r>
            <w:r w:rsidR="003A1B8B" w:rsidRPr="003A1B8B">
              <w:rPr>
                <w:b/>
                <w:sz w:val="24"/>
                <w:szCs w:val="24"/>
                <w:lang w:eastAsia="sl-SI"/>
              </w:rPr>
              <w:t>EUR (1</w:t>
            </w:r>
            <w:r w:rsidRPr="003A1B8B">
              <w:rPr>
                <w:b/>
                <w:sz w:val="24"/>
                <w:szCs w:val="24"/>
                <w:lang w:eastAsia="sl-SI"/>
              </w:rPr>
              <w:t>.)</w:t>
            </w:r>
          </w:p>
        </w:tc>
      </w:tr>
      <w:tr w:rsidR="00D13842" w:rsidRPr="003A1B8B" w:rsidTr="00356476">
        <w:trPr>
          <w:trHeight w:val="417"/>
        </w:trPr>
        <w:tc>
          <w:tcPr>
            <w:tcW w:w="4012" w:type="dxa"/>
            <w:shd w:val="clear" w:color="auto" w:fill="C0C0C0"/>
            <w:vAlign w:val="center"/>
          </w:tcPr>
          <w:p w:rsidR="00D13842" w:rsidRPr="003A1B8B" w:rsidRDefault="00D13842" w:rsidP="00356476">
            <w:pPr>
              <w:suppressAutoHyphens w:val="0"/>
              <w:spacing w:line="240" w:lineRule="atLeast"/>
              <w:rPr>
                <w:b/>
                <w:bCs/>
                <w:sz w:val="24"/>
                <w:szCs w:val="24"/>
                <w:lang w:eastAsia="sl-SI"/>
              </w:rPr>
            </w:pPr>
            <w:r w:rsidRPr="003A1B8B">
              <w:rPr>
                <w:b/>
                <w:bCs/>
                <w:sz w:val="22"/>
                <w:lang w:eastAsia="sl-SI"/>
              </w:rPr>
              <w:t>Skupaj ponudbena cena v EUR z DDV (2. sklop)</w:t>
            </w:r>
          </w:p>
        </w:tc>
        <w:tc>
          <w:tcPr>
            <w:tcW w:w="3788" w:type="dxa"/>
          </w:tcPr>
          <w:p w:rsidR="00D13842" w:rsidRPr="003A1B8B" w:rsidRDefault="00D13842" w:rsidP="00356476">
            <w:pPr>
              <w:suppressAutoHyphens w:val="0"/>
              <w:spacing w:line="240" w:lineRule="atLeast"/>
              <w:rPr>
                <w:b/>
                <w:sz w:val="24"/>
                <w:szCs w:val="24"/>
                <w:lang w:eastAsia="sl-SI"/>
              </w:rPr>
            </w:pPr>
          </w:p>
          <w:p w:rsidR="00D13842" w:rsidRPr="003A1B8B" w:rsidRDefault="00D13842" w:rsidP="00356476">
            <w:pPr>
              <w:suppressAutoHyphens w:val="0"/>
              <w:spacing w:line="240" w:lineRule="atLeast"/>
              <w:rPr>
                <w:b/>
                <w:sz w:val="24"/>
                <w:szCs w:val="24"/>
                <w:lang w:eastAsia="sl-SI"/>
              </w:rPr>
            </w:pPr>
            <w:r w:rsidRPr="003A1B8B">
              <w:rPr>
                <w:b/>
                <w:sz w:val="24"/>
                <w:szCs w:val="24"/>
                <w:lang w:eastAsia="sl-SI"/>
              </w:rPr>
              <w:t>……………..</w:t>
            </w:r>
            <w:r w:rsidR="003A1B8B" w:rsidRPr="003A1B8B">
              <w:rPr>
                <w:b/>
                <w:sz w:val="24"/>
                <w:szCs w:val="24"/>
                <w:lang w:eastAsia="sl-SI"/>
              </w:rPr>
              <w:t>EUR (1</w:t>
            </w:r>
            <w:r w:rsidRPr="003A1B8B">
              <w:rPr>
                <w:b/>
                <w:sz w:val="24"/>
                <w:szCs w:val="24"/>
                <w:lang w:eastAsia="sl-SI"/>
              </w:rPr>
              <w:t>.)</w:t>
            </w:r>
          </w:p>
        </w:tc>
      </w:tr>
    </w:tbl>
    <w:p w:rsidR="00D13842" w:rsidRPr="003A1B8B" w:rsidRDefault="00D13842" w:rsidP="00D13842">
      <w:pPr>
        <w:suppressAutoHyphens w:val="0"/>
        <w:autoSpaceDE w:val="0"/>
        <w:autoSpaceDN w:val="0"/>
        <w:adjustRightInd w:val="0"/>
        <w:spacing w:line="240" w:lineRule="auto"/>
        <w:rPr>
          <w:b/>
          <w:bCs/>
          <w:sz w:val="22"/>
          <w:lang w:eastAsia="sl-SI"/>
        </w:rPr>
      </w:pPr>
    </w:p>
    <w:p w:rsidR="00D13842" w:rsidRPr="003A1B8B" w:rsidRDefault="00D13842" w:rsidP="00D13842">
      <w:pPr>
        <w:suppressAutoHyphens w:val="0"/>
        <w:autoSpaceDE w:val="0"/>
        <w:autoSpaceDN w:val="0"/>
        <w:adjustRightInd w:val="0"/>
        <w:spacing w:line="240" w:lineRule="auto"/>
        <w:rPr>
          <w:b/>
          <w:bCs/>
          <w:sz w:val="22"/>
          <w:lang w:eastAsia="sl-SI"/>
        </w:rPr>
      </w:pPr>
      <w:r w:rsidRPr="003A1B8B">
        <w:rPr>
          <w:b/>
          <w:bCs/>
          <w:sz w:val="22"/>
          <w:lang w:eastAsia="sl-SI"/>
        </w:rPr>
        <w:t>IV. PLAČILNI POGOJI</w:t>
      </w:r>
    </w:p>
    <w:p w:rsidR="00D13842" w:rsidRPr="003A1B8B" w:rsidRDefault="00D13842" w:rsidP="00D13842">
      <w:pPr>
        <w:suppressAutoHyphens w:val="0"/>
        <w:autoSpaceDE w:val="0"/>
        <w:autoSpaceDN w:val="0"/>
        <w:adjustRightInd w:val="0"/>
        <w:spacing w:line="240" w:lineRule="auto"/>
        <w:jc w:val="center"/>
        <w:rPr>
          <w:sz w:val="22"/>
          <w:lang w:eastAsia="sl-SI"/>
        </w:rPr>
      </w:pPr>
    </w:p>
    <w:p w:rsidR="00D13842" w:rsidRPr="003A1B8B" w:rsidRDefault="00D13842" w:rsidP="00D13842">
      <w:pPr>
        <w:suppressAutoHyphens w:val="0"/>
        <w:autoSpaceDE w:val="0"/>
        <w:autoSpaceDN w:val="0"/>
        <w:adjustRightInd w:val="0"/>
        <w:spacing w:line="240" w:lineRule="auto"/>
        <w:jc w:val="center"/>
        <w:rPr>
          <w:sz w:val="22"/>
          <w:lang w:eastAsia="sl-SI"/>
        </w:rPr>
      </w:pPr>
      <w:r w:rsidRPr="003A1B8B">
        <w:rPr>
          <w:sz w:val="22"/>
          <w:lang w:eastAsia="sl-SI"/>
        </w:rPr>
        <w:t>4. člen</w:t>
      </w:r>
    </w:p>
    <w:p w:rsidR="00D13842" w:rsidRPr="003A1B8B" w:rsidRDefault="00D13842" w:rsidP="00D13842">
      <w:pPr>
        <w:suppressAutoHyphens w:val="0"/>
        <w:autoSpaceDE w:val="0"/>
        <w:autoSpaceDN w:val="0"/>
        <w:adjustRightInd w:val="0"/>
        <w:spacing w:line="240" w:lineRule="auto"/>
        <w:jc w:val="center"/>
        <w:rPr>
          <w:sz w:val="22"/>
          <w:lang w:eastAsia="sl-SI"/>
        </w:rPr>
      </w:pPr>
    </w:p>
    <w:p w:rsidR="00D13842" w:rsidRDefault="00D13842" w:rsidP="00D13842">
      <w:pPr>
        <w:suppressAutoHyphens w:val="0"/>
        <w:autoSpaceDE w:val="0"/>
        <w:autoSpaceDN w:val="0"/>
        <w:adjustRightInd w:val="0"/>
        <w:spacing w:line="240" w:lineRule="auto"/>
        <w:rPr>
          <w:sz w:val="22"/>
          <w:lang w:eastAsia="sl-SI"/>
        </w:rPr>
      </w:pPr>
      <w:r w:rsidRPr="003A1B8B">
        <w:rPr>
          <w:sz w:val="22"/>
          <w:lang w:eastAsia="sl-SI"/>
        </w:rPr>
        <w:t xml:space="preserve">Stranki pogodbe soglašata, da bo izvajalec naročniku pošiljal zbirni e-račun za opravljena dela zbirno </w:t>
      </w:r>
      <w:r w:rsidRPr="003A1B8B">
        <w:rPr>
          <w:color w:val="000000"/>
          <w:sz w:val="22"/>
          <w:lang w:eastAsia="sl-SI"/>
        </w:rPr>
        <w:t>(ločeno za vsako enoto: ZOO in Enota Gmajnice) 1</w:t>
      </w:r>
      <w:r w:rsidRPr="003A1B8B">
        <w:rPr>
          <w:sz w:val="22"/>
          <w:lang w:eastAsia="sl-SI"/>
        </w:rPr>
        <w:t xml:space="preserve">x na mesec. E-račun mora biti </w:t>
      </w:r>
      <w:r w:rsidRPr="003A1B8B">
        <w:rPr>
          <w:sz w:val="22"/>
          <w:lang w:eastAsia="sl-SI"/>
        </w:rPr>
        <w:lastRenderedPageBreak/>
        <w:t xml:space="preserve">opremljen z naročnikovo številko pogodbe ter številko naročilnico in priloženimi dobavnicami, podpisanimi s strani naročnika. E-račun mora biti vsebinsko ustrezno specificiran. </w:t>
      </w:r>
    </w:p>
    <w:p w:rsidR="00D859AB" w:rsidRDefault="00D859AB" w:rsidP="00D13842">
      <w:pPr>
        <w:suppressAutoHyphens w:val="0"/>
        <w:autoSpaceDE w:val="0"/>
        <w:autoSpaceDN w:val="0"/>
        <w:adjustRightInd w:val="0"/>
        <w:spacing w:line="240" w:lineRule="auto"/>
        <w:rPr>
          <w:sz w:val="22"/>
          <w:lang w:eastAsia="sl-SI"/>
        </w:rPr>
      </w:pPr>
    </w:p>
    <w:p w:rsidR="00D859AB" w:rsidRPr="004430DD" w:rsidRDefault="00D859AB" w:rsidP="00D859AB">
      <w:pPr>
        <w:pStyle w:val="Odstavekseznama1"/>
        <w:ind w:left="0"/>
        <w:jc w:val="both"/>
        <w:rPr>
          <w:b/>
          <w:sz w:val="22"/>
          <w:szCs w:val="22"/>
        </w:rPr>
      </w:pPr>
      <w:r w:rsidRPr="004430DD">
        <w:rPr>
          <w:b/>
          <w:sz w:val="22"/>
          <w:szCs w:val="22"/>
        </w:rPr>
        <w:t xml:space="preserve">Izvajalec je dolžan poslati mesečno situacijo imenovanemu nadzoru naročnika najkasneje </w:t>
      </w:r>
      <w:r w:rsidRPr="004430DD">
        <w:rPr>
          <w:b/>
          <w:sz w:val="22"/>
          <w:szCs w:val="22"/>
          <w:u w:val="single"/>
        </w:rPr>
        <w:t>8. dan v mesecu</w:t>
      </w:r>
      <w:r w:rsidRPr="004430DD">
        <w:rPr>
          <w:b/>
          <w:sz w:val="22"/>
          <w:szCs w:val="22"/>
        </w:rPr>
        <w:t xml:space="preserve">, e-račun pa najkasneje </w:t>
      </w:r>
      <w:r w:rsidRPr="004430DD">
        <w:rPr>
          <w:b/>
          <w:sz w:val="22"/>
          <w:szCs w:val="22"/>
          <w:u w:val="single"/>
        </w:rPr>
        <w:t>15. dan v mesecu</w:t>
      </w:r>
      <w:r w:rsidRPr="004430DD">
        <w:rPr>
          <w:b/>
          <w:sz w:val="22"/>
          <w:szCs w:val="22"/>
        </w:rPr>
        <w:t>, ki sledi mesecu, v katerem je bila opravljena storitev, dobavljeno blago oz. nastal drug obdavčljiv dogodek.</w:t>
      </w:r>
    </w:p>
    <w:p w:rsidR="00D859AB" w:rsidRPr="004430DD" w:rsidRDefault="00D859AB" w:rsidP="00D859AB">
      <w:pPr>
        <w:pStyle w:val="Odstavekseznama1"/>
        <w:ind w:left="0"/>
        <w:jc w:val="both"/>
        <w:rPr>
          <w:b/>
          <w:sz w:val="22"/>
          <w:szCs w:val="22"/>
        </w:rPr>
      </w:pPr>
    </w:p>
    <w:p w:rsidR="00D859AB" w:rsidRPr="004430DD" w:rsidRDefault="00D859AB" w:rsidP="00D859AB">
      <w:pPr>
        <w:pStyle w:val="Odstavekseznama1"/>
        <w:ind w:left="0"/>
        <w:jc w:val="both"/>
        <w:rPr>
          <w:b/>
          <w:sz w:val="22"/>
          <w:szCs w:val="22"/>
        </w:rPr>
      </w:pPr>
      <w:r w:rsidRPr="004430DD">
        <w:rPr>
          <w:b/>
          <w:sz w:val="22"/>
          <w:szCs w:val="22"/>
        </w:rPr>
        <w:t>Zapis e-računa v .</w:t>
      </w:r>
      <w:proofErr w:type="spellStart"/>
      <w:r w:rsidRPr="004430DD">
        <w:rPr>
          <w:b/>
          <w:sz w:val="22"/>
          <w:szCs w:val="22"/>
        </w:rPr>
        <w:t>xml</w:t>
      </w:r>
      <w:proofErr w:type="spellEnd"/>
      <w:r w:rsidRPr="004430DD">
        <w:rPr>
          <w:b/>
          <w:sz w:val="22"/>
          <w:szCs w:val="22"/>
        </w:rPr>
        <w:t xml:space="preserve"> obliki mora pri vsaki postavki na računu vsebovati tudi »Dodatno Identifikacijo Artikla« in sicer »Številka artikla dodatna«, ki predstavlja </w:t>
      </w:r>
      <w:proofErr w:type="spellStart"/>
      <w:r w:rsidRPr="004430DD">
        <w:rPr>
          <w:b/>
          <w:sz w:val="22"/>
          <w:szCs w:val="22"/>
        </w:rPr>
        <w:t>ident</w:t>
      </w:r>
      <w:proofErr w:type="spellEnd"/>
      <w:r w:rsidRPr="004430DD">
        <w:rPr>
          <w:b/>
          <w:sz w:val="22"/>
          <w:szCs w:val="22"/>
        </w:rPr>
        <w:t xml:space="preserve"> oz. kodo za opravljeno storitev oz. dobavljeno blago. Uporabljene </w:t>
      </w:r>
      <w:proofErr w:type="spellStart"/>
      <w:r w:rsidRPr="004430DD">
        <w:rPr>
          <w:b/>
          <w:sz w:val="22"/>
          <w:szCs w:val="22"/>
        </w:rPr>
        <w:t>idente</w:t>
      </w:r>
      <w:proofErr w:type="spellEnd"/>
      <w:r w:rsidRPr="004430DD">
        <w:rPr>
          <w:b/>
          <w:sz w:val="22"/>
          <w:szCs w:val="22"/>
        </w:rPr>
        <w:t xml:space="preserve"> izvajalec in kupec predhodno uskladita.</w:t>
      </w:r>
    </w:p>
    <w:p w:rsidR="00D13842" w:rsidRPr="003A1B8B" w:rsidRDefault="00D13842" w:rsidP="00D13842">
      <w:pPr>
        <w:suppressAutoHyphens w:val="0"/>
        <w:autoSpaceDE w:val="0"/>
        <w:autoSpaceDN w:val="0"/>
        <w:adjustRightInd w:val="0"/>
        <w:spacing w:line="240" w:lineRule="auto"/>
        <w:rPr>
          <w:sz w:val="22"/>
          <w:lang w:eastAsia="sl-SI"/>
        </w:rPr>
      </w:pPr>
    </w:p>
    <w:p w:rsidR="00D13842" w:rsidRPr="003A1B8B" w:rsidRDefault="00D13842" w:rsidP="00D13842">
      <w:pPr>
        <w:suppressAutoHyphens w:val="0"/>
        <w:autoSpaceDE w:val="0"/>
        <w:autoSpaceDN w:val="0"/>
        <w:adjustRightInd w:val="0"/>
        <w:spacing w:line="240" w:lineRule="auto"/>
        <w:rPr>
          <w:sz w:val="22"/>
          <w:lang w:eastAsia="sl-SI"/>
        </w:rPr>
      </w:pPr>
      <w:r w:rsidRPr="003A1B8B">
        <w:rPr>
          <w:sz w:val="22"/>
          <w:lang w:eastAsia="sl-SI"/>
        </w:rPr>
        <w:t>Račun mora biti od 1. 1. 2015 skladno z veljavno zakonodajo poslan v elektronski obliki.</w:t>
      </w:r>
    </w:p>
    <w:p w:rsidR="00D13842" w:rsidRPr="003A1B8B" w:rsidRDefault="00D13842" w:rsidP="00D13842">
      <w:pPr>
        <w:suppressAutoHyphens w:val="0"/>
        <w:autoSpaceDE w:val="0"/>
        <w:autoSpaceDN w:val="0"/>
        <w:adjustRightInd w:val="0"/>
        <w:spacing w:line="240" w:lineRule="auto"/>
        <w:rPr>
          <w:sz w:val="22"/>
          <w:lang w:eastAsia="sl-SI"/>
        </w:rPr>
      </w:pPr>
    </w:p>
    <w:p w:rsidR="00D13842" w:rsidRPr="00965776" w:rsidRDefault="00D13842" w:rsidP="00D13842">
      <w:pPr>
        <w:suppressAutoHyphens w:val="0"/>
        <w:spacing w:line="240" w:lineRule="auto"/>
        <w:rPr>
          <w:sz w:val="22"/>
          <w:lang w:eastAsia="sl-SI"/>
        </w:rPr>
      </w:pPr>
      <w:r w:rsidRPr="003A1B8B">
        <w:rPr>
          <w:sz w:val="22"/>
          <w:lang w:eastAsia="sl-SI"/>
        </w:rPr>
        <w:t>Naročnik bo e-račun p</w:t>
      </w:r>
      <w:r w:rsidR="005D07C5">
        <w:rPr>
          <w:sz w:val="22"/>
          <w:lang w:eastAsia="sl-SI"/>
        </w:rPr>
        <w:t xml:space="preserve">lačal v roku 30 dni od prejema </w:t>
      </w:r>
      <w:r w:rsidRPr="003A1B8B">
        <w:rPr>
          <w:sz w:val="22"/>
          <w:lang w:eastAsia="sl-SI"/>
        </w:rPr>
        <w:t xml:space="preserve">e-računa. V kolikor naročnik ne poravna e-računa v dogovorjenem roku, ima ponudnik pravico obračunati zakonite zamudne obresti. Če zadnji dan roka sovpada z dnem, ko je po zakonu dela prost dan, se za zadnji dan roka </w:t>
      </w:r>
      <w:r w:rsidRPr="00965776">
        <w:rPr>
          <w:sz w:val="22"/>
          <w:lang w:eastAsia="sl-SI"/>
        </w:rPr>
        <w:t>šteje naslednji delavnik.</w:t>
      </w:r>
    </w:p>
    <w:p w:rsidR="00D13842" w:rsidRPr="00965776" w:rsidRDefault="00D13842" w:rsidP="00D13842">
      <w:pPr>
        <w:suppressAutoHyphens w:val="0"/>
        <w:autoSpaceDE w:val="0"/>
        <w:autoSpaceDN w:val="0"/>
        <w:adjustRightInd w:val="0"/>
        <w:spacing w:line="240" w:lineRule="auto"/>
        <w:rPr>
          <w:sz w:val="22"/>
          <w:lang w:eastAsia="sl-SI"/>
        </w:rPr>
      </w:pPr>
    </w:p>
    <w:p w:rsidR="00D13842" w:rsidRPr="00965776" w:rsidRDefault="00D13842" w:rsidP="00D13842">
      <w:pPr>
        <w:suppressAutoHyphens w:val="0"/>
        <w:autoSpaceDE w:val="0"/>
        <w:autoSpaceDN w:val="0"/>
        <w:adjustRightInd w:val="0"/>
        <w:spacing w:line="240" w:lineRule="auto"/>
        <w:rPr>
          <w:sz w:val="22"/>
          <w:lang w:eastAsia="sl-SI"/>
        </w:rPr>
      </w:pPr>
      <w:r w:rsidRPr="00965776">
        <w:rPr>
          <w:sz w:val="22"/>
          <w:lang w:eastAsia="sl-SI"/>
        </w:rPr>
        <w:t>Če pride do pisne reklamacije blaga s strani naročnika, se plačilo zadrži do odprave le-te.</w:t>
      </w:r>
    </w:p>
    <w:p w:rsidR="00D13842" w:rsidRPr="00965776" w:rsidRDefault="00D13842" w:rsidP="00D13842">
      <w:pPr>
        <w:suppressAutoHyphens w:val="0"/>
        <w:autoSpaceDE w:val="0"/>
        <w:autoSpaceDN w:val="0"/>
        <w:adjustRightInd w:val="0"/>
        <w:spacing w:line="240" w:lineRule="auto"/>
        <w:rPr>
          <w:b/>
          <w:bCs/>
          <w:sz w:val="22"/>
          <w:lang w:eastAsia="sl-SI"/>
        </w:rPr>
      </w:pPr>
    </w:p>
    <w:p w:rsidR="00D13842" w:rsidRPr="00965776" w:rsidRDefault="00D13842" w:rsidP="00D13842">
      <w:pPr>
        <w:suppressAutoHyphens w:val="0"/>
        <w:autoSpaceDE w:val="0"/>
        <w:autoSpaceDN w:val="0"/>
        <w:adjustRightInd w:val="0"/>
        <w:spacing w:line="240" w:lineRule="auto"/>
        <w:jc w:val="left"/>
        <w:rPr>
          <w:b/>
          <w:bCs/>
          <w:sz w:val="22"/>
          <w:lang w:eastAsia="sl-SI"/>
        </w:rPr>
      </w:pPr>
      <w:r w:rsidRPr="00965776">
        <w:rPr>
          <w:b/>
          <w:bCs/>
          <w:sz w:val="22"/>
          <w:lang w:eastAsia="sl-SI"/>
        </w:rPr>
        <w:t>V. PODIZVAJALCI</w:t>
      </w:r>
    </w:p>
    <w:p w:rsidR="00D13842" w:rsidRPr="00965776" w:rsidRDefault="00D13842" w:rsidP="00D13842">
      <w:pPr>
        <w:suppressAutoHyphens w:val="0"/>
        <w:autoSpaceDE w:val="0"/>
        <w:autoSpaceDN w:val="0"/>
        <w:adjustRightInd w:val="0"/>
        <w:spacing w:line="240" w:lineRule="auto"/>
        <w:jc w:val="center"/>
        <w:rPr>
          <w:sz w:val="22"/>
          <w:lang w:eastAsia="sl-SI"/>
        </w:rPr>
      </w:pPr>
      <w:r w:rsidRPr="00965776">
        <w:rPr>
          <w:sz w:val="22"/>
          <w:lang w:eastAsia="sl-SI"/>
        </w:rPr>
        <w:t>5. člen</w:t>
      </w:r>
    </w:p>
    <w:p w:rsidR="00D13842" w:rsidRPr="00965776" w:rsidRDefault="00D13842" w:rsidP="00D13842">
      <w:pPr>
        <w:suppressAutoHyphens w:val="0"/>
        <w:spacing w:line="240" w:lineRule="auto"/>
        <w:ind w:right="-286"/>
        <w:rPr>
          <w:sz w:val="22"/>
          <w:lang w:eastAsia="sl-SI"/>
        </w:rPr>
      </w:pPr>
    </w:p>
    <w:p w:rsidR="00D13842" w:rsidRPr="00965776" w:rsidRDefault="00D13842" w:rsidP="00D13842">
      <w:pPr>
        <w:keepNext/>
        <w:suppressAutoHyphens w:val="0"/>
        <w:spacing w:line="240" w:lineRule="auto"/>
        <w:outlineLvl w:val="4"/>
        <w:rPr>
          <w:bCs/>
          <w:iCs/>
          <w:sz w:val="22"/>
          <w:lang w:eastAsia="x-none"/>
        </w:rPr>
      </w:pPr>
      <w:r w:rsidRPr="00965776">
        <w:rPr>
          <w:bCs/>
          <w:iCs/>
          <w:sz w:val="22"/>
          <w:lang w:val="x-none" w:eastAsia="x-none"/>
        </w:rPr>
        <w:t xml:space="preserve">(Opomba: Določbe tega člena veljajo samo v primeru, če bo </w:t>
      </w:r>
      <w:r w:rsidRPr="00965776">
        <w:rPr>
          <w:bCs/>
          <w:iCs/>
          <w:sz w:val="22"/>
          <w:lang w:eastAsia="x-none"/>
        </w:rPr>
        <w:t xml:space="preserve">izvajalec </w:t>
      </w:r>
      <w:r w:rsidRPr="00965776">
        <w:rPr>
          <w:bCs/>
          <w:iCs/>
          <w:sz w:val="22"/>
          <w:lang w:val="x-none" w:eastAsia="x-none"/>
        </w:rPr>
        <w:t>nastopal s skupaj s podizvajalci. V nasprotnem primeru se ta člen črta, ostale  člene te pogodb pa se ustrezno preštevilči.)</w:t>
      </w:r>
    </w:p>
    <w:p w:rsidR="00D13842" w:rsidRPr="00D13842" w:rsidRDefault="00D13842" w:rsidP="00D13842">
      <w:pPr>
        <w:keepNext/>
        <w:suppressAutoHyphens w:val="0"/>
        <w:spacing w:line="240" w:lineRule="auto"/>
        <w:outlineLvl w:val="4"/>
        <w:rPr>
          <w:bCs/>
          <w:iCs/>
          <w:sz w:val="22"/>
          <w:highlight w:val="red"/>
          <w:lang w:eastAsia="x-none"/>
        </w:rPr>
      </w:pPr>
    </w:p>
    <w:p w:rsidR="00D13842" w:rsidRPr="00113A9B" w:rsidRDefault="00D13842" w:rsidP="00D13842">
      <w:pPr>
        <w:suppressAutoHyphens w:val="0"/>
        <w:spacing w:line="276" w:lineRule="auto"/>
        <w:rPr>
          <w:i/>
          <w:iCs/>
          <w:sz w:val="22"/>
          <w:lang w:eastAsia="en-US"/>
        </w:rPr>
      </w:pPr>
      <w:r w:rsidRPr="00113A9B">
        <w:rPr>
          <w:sz w:val="22"/>
          <w:lang w:eastAsia="en-US"/>
        </w:rPr>
        <w:t>Izvajalec bo pogodbena dela izvedel skupaj z naslednjim/i podizvajalcem/i:</w:t>
      </w:r>
    </w:p>
    <w:p w:rsidR="00D13842" w:rsidRPr="00113A9B" w:rsidRDefault="00D13842" w:rsidP="00D13842">
      <w:pPr>
        <w:suppressAutoHyphens w:val="0"/>
        <w:spacing w:line="276" w:lineRule="auto"/>
        <w:rPr>
          <w:sz w:val="22"/>
          <w:lang w:eastAsia="en-US"/>
        </w:rPr>
      </w:pPr>
      <w:r w:rsidRPr="00113A9B">
        <w:rPr>
          <w:sz w:val="22"/>
          <w:lang w:eastAsia="en-US"/>
        </w:rPr>
        <w:t xml:space="preserve">…………………………………………………………………………..... (naziv), </w:t>
      </w:r>
    </w:p>
    <w:p w:rsidR="00D13842" w:rsidRPr="00113A9B" w:rsidRDefault="00D13842" w:rsidP="00D13842">
      <w:pPr>
        <w:suppressAutoHyphens w:val="0"/>
        <w:spacing w:line="276" w:lineRule="auto"/>
        <w:rPr>
          <w:sz w:val="22"/>
          <w:lang w:eastAsia="en-US"/>
        </w:rPr>
      </w:pPr>
      <w:r w:rsidRPr="00113A9B">
        <w:rPr>
          <w:sz w:val="22"/>
          <w:lang w:eastAsia="en-US"/>
        </w:rPr>
        <w:t xml:space="preserve">…………………………………………………………………………….. (polni naslov), </w:t>
      </w:r>
    </w:p>
    <w:p w:rsidR="00D13842" w:rsidRPr="00113A9B" w:rsidRDefault="00D13842" w:rsidP="00D13842">
      <w:pPr>
        <w:suppressAutoHyphens w:val="0"/>
        <w:spacing w:line="276" w:lineRule="auto"/>
        <w:rPr>
          <w:sz w:val="22"/>
          <w:lang w:eastAsia="en-US"/>
        </w:rPr>
      </w:pPr>
      <w:r w:rsidRPr="00113A9B">
        <w:rPr>
          <w:sz w:val="22"/>
          <w:lang w:eastAsia="en-US"/>
        </w:rPr>
        <w:t xml:space="preserve">matična številka: …………………………………., </w:t>
      </w:r>
    </w:p>
    <w:p w:rsidR="00D13842" w:rsidRPr="00113A9B" w:rsidRDefault="00D13842" w:rsidP="00D13842">
      <w:pPr>
        <w:suppressAutoHyphens w:val="0"/>
        <w:spacing w:line="276" w:lineRule="auto"/>
        <w:rPr>
          <w:sz w:val="22"/>
          <w:lang w:eastAsia="en-US"/>
        </w:rPr>
      </w:pPr>
      <w:r w:rsidRPr="00113A9B">
        <w:rPr>
          <w:sz w:val="22"/>
          <w:lang w:eastAsia="en-US"/>
        </w:rPr>
        <w:t xml:space="preserve">davčna številka/identifikacijska številka za DDV ……………….., </w:t>
      </w:r>
    </w:p>
    <w:p w:rsidR="00D13842" w:rsidRPr="00113A9B" w:rsidRDefault="00D13842" w:rsidP="00D13842">
      <w:pPr>
        <w:suppressAutoHyphens w:val="0"/>
        <w:spacing w:line="276" w:lineRule="auto"/>
        <w:rPr>
          <w:sz w:val="22"/>
          <w:lang w:eastAsia="en-US"/>
        </w:rPr>
      </w:pPr>
      <w:r w:rsidRPr="00113A9B">
        <w:rPr>
          <w:sz w:val="22"/>
          <w:lang w:eastAsia="en-US"/>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rsidR="00D13842" w:rsidRPr="00113A9B" w:rsidRDefault="00D13842" w:rsidP="00D13842">
      <w:pPr>
        <w:suppressAutoHyphens w:val="0"/>
        <w:spacing w:line="276" w:lineRule="auto"/>
        <w:rPr>
          <w:i/>
          <w:iCs/>
          <w:sz w:val="22"/>
          <w:lang w:eastAsia="en-US"/>
        </w:rPr>
      </w:pPr>
    </w:p>
    <w:p w:rsidR="00D13842" w:rsidRPr="00113A9B" w:rsidRDefault="00D13842" w:rsidP="00D13842">
      <w:pPr>
        <w:suppressAutoHyphens w:val="0"/>
        <w:spacing w:after="200" w:line="276" w:lineRule="auto"/>
        <w:rPr>
          <w:i/>
          <w:iCs/>
          <w:sz w:val="22"/>
          <w:lang w:eastAsia="en-US"/>
        </w:rPr>
      </w:pPr>
      <w:r w:rsidRPr="00113A9B">
        <w:rPr>
          <w:i/>
          <w:sz w:val="22"/>
          <w:lang w:eastAsia="en-US"/>
        </w:rPr>
        <w:t xml:space="preserve">(Opomba: Če je podizvajalcev več, se zgornje podatke navede za vsakega podizvajalca posebej in  preostalo besedilo tega člena ustrezno spremeni, glede na število podizvajalcev.)  </w:t>
      </w:r>
    </w:p>
    <w:p w:rsidR="00D13842" w:rsidRPr="00113A9B" w:rsidRDefault="00D13842" w:rsidP="00D13842">
      <w:pPr>
        <w:suppressAutoHyphens w:val="0"/>
        <w:spacing w:after="200" w:line="276" w:lineRule="auto"/>
        <w:rPr>
          <w:i/>
          <w:iCs/>
          <w:sz w:val="22"/>
          <w:lang w:eastAsia="en-US"/>
        </w:rPr>
      </w:pPr>
      <w:r w:rsidRPr="00113A9B">
        <w:rPr>
          <w:sz w:val="22"/>
          <w:lang w:eastAsia="en-US"/>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rsidR="00D13842" w:rsidRPr="00113A9B" w:rsidRDefault="00D13842" w:rsidP="00D13842">
      <w:pPr>
        <w:suppressAutoHyphens w:val="0"/>
        <w:spacing w:after="200" w:line="276" w:lineRule="auto"/>
        <w:rPr>
          <w:i/>
          <w:iCs/>
          <w:sz w:val="22"/>
          <w:lang w:eastAsia="en-US"/>
        </w:rPr>
      </w:pPr>
      <w:r w:rsidRPr="00113A9B">
        <w:rPr>
          <w:sz w:val="22"/>
          <w:lang w:eastAsia="en-US"/>
        </w:rPr>
        <w:lastRenderedPageBreak/>
        <w:t>Zamenjavo podizvajalcev ali vključitev novega podizvajalca pogodbeni stranki uredita s pisnim  dodatkom k tej pogodbi.</w:t>
      </w:r>
    </w:p>
    <w:p w:rsidR="00D13842" w:rsidRPr="00113A9B" w:rsidRDefault="00D13842" w:rsidP="00D13842">
      <w:pPr>
        <w:suppressAutoHyphens w:val="0"/>
        <w:spacing w:after="200" w:line="276" w:lineRule="auto"/>
        <w:rPr>
          <w:i/>
          <w:iCs/>
          <w:sz w:val="22"/>
          <w:lang w:eastAsia="en-US"/>
        </w:rPr>
      </w:pPr>
      <w:r w:rsidRPr="00113A9B">
        <w:rPr>
          <w:sz w:val="22"/>
          <w:lang w:eastAsia="en-US"/>
        </w:rPr>
        <w:t xml:space="preserve">V razmerju do naročnika izvajalec v celoti odgovarja za izvedbo del, ki so predmet te pogodbe. </w:t>
      </w:r>
    </w:p>
    <w:p w:rsidR="00D13842" w:rsidRPr="00113A9B" w:rsidRDefault="00D13842" w:rsidP="00D13842">
      <w:pPr>
        <w:suppressAutoHyphens w:val="0"/>
        <w:spacing w:after="200" w:line="276" w:lineRule="auto"/>
        <w:rPr>
          <w:i/>
          <w:iCs/>
          <w:sz w:val="22"/>
          <w:lang w:eastAsia="en-US"/>
        </w:rPr>
      </w:pPr>
      <w:r w:rsidRPr="00113A9B">
        <w:rPr>
          <w:sz w:val="22"/>
          <w:lang w:eastAsia="en-US"/>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D13842" w:rsidRPr="00113A9B" w:rsidRDefault="00D13842" w:rsidP="00D13842">
      <w:pPr>
        <w:suppressAutoHyphens w:val="0"/>
        <w:ind w:right="-2"/>
        <w:rPr>
          <w:color w:val="000000"/>
          <w:sz w:val="22"/>
          <w:shd w:val="clear" w:color="auto" w:fill="FFFFFF"/>
          <w:lang w:eastAsia="en-US"/>
        </w:rPr>
      </w:pPr>
      <w:r w:rsidRPr="00113A9B">
        <w:rPr>
          <w:sz w:val="22"/>
          <w:lang w:eastAsia="en-US"/>
        </w:rPr>
        <w:t>Izvajalec mora za vse podizvajalce, ki niso zahtevali neposrednega plačila in za katere neposredno plačilo ni obvezno, naročniku najpozneje v 60 (šestdesetih) dneh od plačila končnega računa/situacije, naročniku poslati s</w:t>
      </w:r>
      <w:r w:rsidRPr="00113A9B">
        <w:rPr>
          <w:color w:val="000000"/>
          <w:sz w:val="22"/>
          <w:shd w:val="clear" w:color="auto" w:fill="FFFFFF"/>
          <w:lang w:eastAsia="en-US"/>
        </w:rPr>
        <w:t xml:space="preserve">vojo pisno izjavo in pisno izjavo podizvajalca, da je podizvajalec prejel plačilo za izvedena dela po tej pogodbi. </w:t>
      </w:r>
    </w:p>
    <w:p w:rsidR="00D13842" w:rsidRPr="00113A9B" w:rsidRDefault="00D13842" w:rsidP="00D13842">
      <w:pPr>
        <w:suppressAutoHyphens w:val="0"/>
        <w:spacing w:after="200" w:line="276" w:lineRule="auto"/>
        <w:rPr>
          <w:rFonts w:cs="Times New Roman"/>
          <w:bCs/>
          <w:caps/>
          <w:szCs w:val="28"/>
          <w:shd w:val="clear" w:color="auto" w:fill="FFFFFF"/>
          <w:lang w:eastAsia="en-US"/>
        </w:rPr>
      </w:pPr>
    </w:p>
    <w:p w:rsidR="00D13842" w:rsidRPr="00113A9B" w:rsidRDefault="00D13842" w:rsidP="00D13842">
      <w:pPr>
        <w:suppressAutoHyphens w:val="0"/>
        <w:spacing w:after="200" w:line="276" w:lineRule="auto"/>
        <w:rPr>
          <w:i/>
          <w:iCs/>
          <w:sz w:val="22"/>
          <w:lang w:eastAsia="en-US"/>
        </w:rPr>
      </w:pPr>
      <w:r w:rsidRPr="00113A9B">
        <w:rPr>
          <w:b/>
          <w:bCs/>
          <w:sz w:val="22"/>
          <w:lang w:eastAsia="en-US"/>
        </w:rPr>
        <w:t>Neposredna plačila podizvajalcem</w:t>
      </w:r>
    </w:p>
    <w:p w:rsidR="00D13842" w:rsidRPr="00113A9B" w:rsidRDefault="00D13842" w:rsidP="00D13842">
      <w:pPr>
        <w:suppressAutoHyphens w:val="0"/>
        <w:spacing w:line="240" w:lineRule="auto"/>
        <w:rPr>
          <w:i/>
          <w:iCs/>
          <w:sz w:val="22"/>
          <w:lang w:eastAsia="en-US"/>
        </w:rPr>
      </w:pPr>
      <w:r w:rsidRPr="00113A9B">
        <w:rPr>
          <w:i/>
          <w:iCs/>
          <w:sz w:val="22"/>
          <w:lang w:eastAsia="en-US"/>
        </w:rPr>
        <w:t>Izvajalec je naročniku v ponudbi priložil zahteve za neposredno plačilo za naslednjega podizvajalca oziroma naslednje podizvajalce:</w:t>
      </w:r>
    </w:p>
    <w:p w:rsidR="00D13842" w:rsidRPr="00113A9B" w:rsidRDefault="00D13842" w:rsidP="00D13842">
      <w:pPr>
        <w:suppressAutoHyphens w:val="0"/>
        <w:spacing w:line="276" w:lineRule="auto"/>
        <w:rPr>
          <w:sz w:val="22"/>
          <w:lang w:eastAsia="en-US"/>
        </w:rPr>
      </w:pPr>
      <w:r w:rsidRPr="00113A9B">
        <w:rPr>
          <w:sz w:val="22"/>
          <w:lang w:eastAsia="en-US"/>
        </w:rPr>
        <w:t xml:space="preserve">…………………………………………………………………………..... (naziv), </w:t>
      </w:r>
    </w:p>
    <w:p w:rsidR="00D13842" w:rsidRPr="00113A9B" w:rsidRDefault="00D13842" w:rsidP="00D13842">
      <w:pPr>
        <w:suppressAutoHyphens w:val="0"/>
        <w:spacing w:line="276" w:lineRule="auto"/>
        <w:rPr>
          <w:sz w:val="22"/>
          <w:lang w:eastAsia="en-US"/>
        </w:rPr>
      </w:pPr>
      <w:r w:rsidRPr="00113A9B">
        <w:rPr>
          <w:sz w:val="22"/>
          <w:lang w:eastAsia="en-US"/>
        </w:rPr>
        <w:t xml:space="preserve">…………………………………………………………………………….. (polni naslov), </w:t>
      </w:r>
    </w:p>
    <w:p w:rsidR="00D13842" w:rsidRPr="00113A9B" w:rsidRDefault="00D13842" w:rsidP="00D13842">
      <w:pPr>
        <w:suppressAutoHyphens w:val="0"/>
        <w:spacing w:line="276" w:lineRule="auto"/>
        <w:rPr>
          <w:sz w:val="22"/>
          <w:lang w:eastAsia="en-US"/>
        </w:rPr>
      </w:pPr>
      <w:r w:rsidRPr="00113A9B">
        <w:rPr>
          <w:sz w:val="22"/>
          <w:lang w:eastAsia="en-US"/>
        </w:rPr>
        <w:t xml:space="preserve">matična številka: …………………………………., </w:t>
      </w:r>
    </w:p>
    <w:p w:rsidR="00D13842" w:rsidRPr="00113A9B" w:rsidRDefault="00D13842" w:rsidP="00D13842">
      <w:pPr>
        <w:suppressAutoHyphens w:val="0"/>
        <w:spacing w:line="276" w:lineRule="auto"/>
        <w:rPr>
          <w:sz w:val="22"/>
          <w:lang w:eastAsia="en-US"/>
        </w:rPr>
      </w:pPr>
      <w:r w:rsidRPr="00113A9B">
        <w:rPr>
          <w:sz w:val="22"/>
          <w:lang w:eastAsia="en-US"/>
        </w:rPr>
        <w:t>davčna številka/identifikacijska številka za DDV: …………….……..</w:t>
      </w:r>
    </w:p>
    <w:p w:rsidR="00D13842" w:rsidRPr="00113A9B" w:rsidRDefault="00D13842" w:rsidP="00D13842">
      <w:pPr>
        <w:suppressAutoHyphens w:val="0"/>
        <w:spacing w:after="200" w:line="276" w:lineRule="auto"/>
        <w:rPr>
          <w:i/>
          <w:sz w:val="22"/>
          <w:lang w:eastAsia="en-US"/>
        </w:rPr>
      </w:pPr>
      <w:r w:rsidRPr="00113A9B">
        <w:rPr>
          <w:i/>
          <w:sz w:val="22"/>
          <w:lang w:eastAsia="en-US"/>
        </w:rPr>
        <w:t xml:space="preserve">(Opomba: Če je podizvajalcev več, se zgornje podatke navede za vsakega podizvajalca posebej.)  </w:t>
      </w:r>
    </w:p>
    <w:p w:rsidR="00D13842" w:rsidRPr="00113A9B" w:rsidRDefault="00D13842" w:rsidP="00D13842">
      <w:pPr>
        <w:suppressAutoHyphens w:val="0"/>
        <w:spacing w:after="200" w:line="276" w:lineRule="auto"/>
        <w:rPr>
          <w:i/>
          <w:iCs/>
          <w:sz w:val="22"/>
          <w:lang w:eastAsia="en-US"/>
        </w:rPr>
      </w:pPr>
      <w:r w:rsidRPr="00113A9B">
        <w:rPr>
          <w:sz w:val="22"/>
          <w:lang w:eastAsia="en-US"/>
        </w:rPr>
        <w:t>Izvajalec je naročniku za podizvajalce, ki so zahtevali neposredno plačilo za opravljena dela, priložil tudi soglasje, na podlagi katerega naročnik namesto izvajalca poravna podizvajalčevo terjatev do izvajalca.</w:t>
      </w:r>
    </w:p>
    <w:p w:rsidR="00D13842" w:rsidRPr="00113A9B" w:rsidRDefault="00D13842" w:rsidP="00113A9B">
      <w:pPr>
        <w:suppressAutoHyphens w:val="0"/>
        <w:spacing w:after="200" w:line="276" w:lineRule="auto"/>
        <w:rPr>
          <w:i/>
          <w:iCs/>
          <w:sz w:val="22"/>
          <w:lang w:eastAsia="en-US"/>
        </w:rPr>
      </w:pPr>
      <w:r w:rsidRPr="00113A9B">
        <w:rPr>
          <w:sz w:val="22"/>
          <w:lang w:eastAsia="en-US"/>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113A9B">
        <w:rPr>
          <w:sz w:val="22"/>
          <w:lang w:eastAsia="en-US"/>
        </w:rPr>
        <w:t>ev</w:t>
      </w:r>
      <w:proofErr w:type="spellEnd"/>
      <w:r w:rsidRPr="00113A9B">
        <w:rPr>
          <w:sz w:val="22"/>
          <w:lang w:eastAsia="en-US"/>
        </w:rPr>
        <w:t xml:space="preserve">, ki jih je predhodno potrdil. </w:t>
      </w:r>
    </w:p>
    <w:p w:rsidR="00D13842" w:rsidRPr="00113A9B" w:rsidRDefault="00D13842" w:rsidP="00D13842">
      <w:pPr>
        <w:numPr>
          <w:ilvl w:val="12"/>
          <w:numId w:val="0"/>
        </w:numPr>
        <w:tabs>
          <w:tab w:val="left" w:pos="570"/>
        </w:tabs>
        <w:suppressAutoHyphens w:val="0"/>
        <w:spacing w:line="240" w:lineRule="auto"/>
        <w:ind w:right="-483"/>
        <w:jc w:val="left"/>
        <w:rPr>
          <w:b/>
          <w:sz w:val="22"/>
          <w:lang w:eastAsia="sl-SI"/>
        </w:rPr>
      </w:pPr>
      <w:r w:rsidRPr="00113A9B">
        <w:rPr>
          <w:b/>
          <w:sz w:val="22"/>
          <w:lang w:eastAsia="sl-SI"/>
        </w:rPr>
        <w:t>VI.</w:t>
      </w:r>
      <w:r w:rsidRPr="00113A9B">
        <w:rPr>
          <w:b/>
          <w:sz w:val="22"/>
          <w:lang w:eastAsia="sl-SI"/>
        </w:rPr>
        <w:tab/>
        <w:t>PRAVICE IN OBVEZNOSTI POGODBENIH STRANK</w:t>
      </w:r>
    </w:p>
    <w:p w:rsidR="00D13842" w:rsidRPr="00113A9B" w:rsidRDefault="00D13842" w:rsidP="00113A9B">
      <w:pPr>
        <w:numPr>
          <w:ilvl w:val="0"/>
          <w:numId w:val="17"/>
        </w:numPr>
        <w:suppressAutoHyphens w:val="0"/>
        <w:spacing w:before="240" w:after="60" w:line="240" w:lineRule="auto"/>
        <w:jc w:val="left"/>
        <w:outlineLvl w:val="5"/>
        <w:rPr>
          <w:b/>
          <w:bCs/>
          <w:sz w:val="22"/>
          <w:lang w:eastAsia="sl-SI"/>
        </w:rPr>
      </w:pPr>
      <w:r w:rsidRPr="00113A9B">
        <w:rPr>
          <w:b/>
          <w:bCs/>
          <w:sz w:val="22"/>
          <w:lang w:eastAsia="sl-SI"/>
        </w:rPr>
        <w:t>Pravice in obveznosti izvajalca</w:t>
      </w:r>
    </w:p>
    <w:p w:rsidR="00D13842" w:rsidRPr="00113A9B" w:rsidRDefault="00D13842" w:rsidP="00D13842">
      <w:pPr>
        <w:numPr>
          <w:ilvl w:val="12"/>
          <w:numId w:val="0"/>
        </w:numPr>
        <w:suppressAutoHyphens w:val="0"/>
        <w:spacing w:line="240" w:lineRule="auto"/>
        <w:ind w:right="7"/>
        <w:jc w:val="center"/>
        <w:rPr>
          <w:sz w:val="22"/>
          <w:lang w:eastAsia="sl-SI"/>
        </w:rPr>
      </w:pPr>
      <w:r w:rsidRPr="00113A9B">
        <w:rPr>
          <w:sz w:val="22"/>
          <w:lang w:eastAsia="sl-SI"/>
        </w:rPr>
        <w:t>6. člen</w:t>
      </w:r>
    </w:p>
    <w:p w:rsidR="00D13842" w:rsidRPr="00113A9B" w:rsidRDefault="00D13842" w:rsidP="00D13842">
      <w:pPr>
        <w:numPr>
          <w:ilvl w:val="12"/>
          <w:numId w:val="0"/>
        </w:numPr>
        <w:tabs>
          <w:tab w:val="left" w:pos="426"/>
        </w:tabs>
        <w:suppressAutoHyphens w:val="0"/>
        <w:spacing w:line="240" w:lineRule="auto"/>
        <w:ind w:right="-1"/>
        <w:rPr>
          <w:sz w:val="22"/>
          <w:lang w:eastAsia="sl-SI"/>
        </w:rPr>
      </w:pPr>
    </w:p>
    <w:p w:rsidR="00D13842" w:rsidRPr="00113A9B" w:rsidRDefault="00D13842" w:rsidP="00D13842">
      <w:pPr>
        <w:numPr>
          <w:ilvl w:val="12"/>
          <w:numId w:val="0"/>
        </w:numPr>
        <w:tabs>
          <w:tab w:val="left" w:pos="426"/>
        </w:tabs>
        <w:suppressAutoHyphens w:val="0"/>
        <w:spacing w:line="240" w:lineRule="auto"/>
        <w:ind w:right="-1"/>
        <w:rPr>
          <w:sz w:val="22"/>
          <w:lang w:eastAsia="sl-SI"/>
        </w:rPr>
      </w:pPr>
      <w:r w:rsidRPr="00113A9B">
        <w:rPr>
          <w:sz w:val="22"/>
          <w:lang w:eastAsia="sl-SI"/>
        </w:rPr>
        <w:t>Izvajalec je dolžan popolno in pravočasno izpolnjevati svoje obveznosti po tej pogodbi in v skladu z določili razpisne dokumentacije, in sicer:</w:t>
      </w:r>
    </w:p>
    <w:p w:rsidR="00D13842" w:rsidRPr="00113A9B" w:rsidRDefault="00D13842" w:rsidP="00104777">
      <w:pPr>
        <w:numPr>
          <w:ilvl w:val="0"/>
          <w:numId w:val="24"/>
        </w:numPr>
        <w:tabs>
          <w:tab w:val="left" w:pos="426"/>
        </w:tabs>
        <w:suppressAutoHyphens w:val="0"/>
        <w:spacing w:line="240" w:lineRule="auto"/>
        <w:ind w:right="-1"/>
        <w:jc w:val="left"/>
        <w:rPr>
          <w:sz w:val="22"/>
          <w:lang w:eastAsia="sl-SI"/>
        </w:rPr>
      </w:pPr>
      <w:r w:rsidRPr="00113A9B">
        <w:rPr>
          <w:sz w:val="22"/>
          <w:lang w:eastAsia="sl-SI"/>
        </w:rPr>
        <w:t>izvajalec mora biti v pripravljenosti 365 dni letno,</w:t>
      </w:r>
    </w:p>
    <w:p w:rsidR="00D13842" w:rsidRPr="00113A9B" w:rsidRDefault="00D13842" w:rsidP="00104777">
      <w:pPr>
        <w:numPr>
          <w:ilvl w:val="0"/>
          <w:numId w:val="24"/>
        </w:numPr>
        <w:tabs>
          <w:tab w:val="left" w:pos="426"/>
        </w:tabs>
        <w:suppressAutoHyphens w:val="0"/>
        <w:spacing w:line="240" w:lineRule="auto"/>
        <w:ind w:right="-1"/>
        <w:jc w:val="left"/>
        <w:rPr>
          <w:sz w:val="22"/>
          <w:lang w:eastAsia="sl-SI"/>
        </w:rPr>
      </w:pPr>
      <w:r w:rsidRPr="00113A9B">
        <w:rPr>
          <w:sz w:val="22"/>
          <w:lang w:eastAsia="sl-SI"/>
        </w:rPr>
        <w:t>izvajalčev odzivni čas za pričetek</w:t>
      </w:r>
      <w:r w:rsidR="00113A9B" w:rsidRPr="00113A9B">
        <w:rPr>
          <w:sz w:val="22"/>
          <w:lang w:eastAsia="sl-SI"/>
        </w:rPr>
        <w:t xml:space="preserve"> z rednimi deli je najkasneje deset</w:t>
      </w:r>
      <w:r w:rsidRPr="00113A9B">
        <w:rPr>
          <w:sz w:val="22"/>
          <w:lang w:eastAsia="sl-SI"/>
        </w:rPr>
        <w:t xml:space="preserve"> (10) delovnih dni od dneva naročila (pisno), </w:t>
      </w:r>
    </w:p>
    <w:p w:rsidR="00D13842" w:rsidRPr="00113A9B" w:rsidRDefault="00D13842" w:rsidP="00104777">
      <w:pPr>
        <w:numPr>
          <w:ilvl w:val="0"/>
          <w:numId w:val="24"/>
        </w:numPr>
        <w:tabs>
          <w:tab w:val="left" w:pos="426"/>
        </w:tabs>
        <w:suppressAutoHyphens w:val="0"/>
        <w:spacing w:line="240" w:lineRule="auto"/>
        <w:ind w:right="-1"/>
        <w:jc w:val="left"/>
        <w:rPr>
          <w:sz w:val="22"/>
          <w:lang w:eastAsia="sl-SI"/>
        </w:rPr>
      </w:pPr>
      <w:r w:rsidRPr="00113A9B">
        <w:rPr>
          <w:sz w:val="22"/>
          <w:lang w:eastAsia="sl-SI"/>
        </w:rPr>
        <w:t>izvajalčev odzivni čas za intervencijski prihod na lokacijo Živalskega vrta, Večna pot 70, Ljubljana ali Enota Gmajnice, Gmajnice 30, Ljubljana</w:t>
      </w:r>
      <w:r w:rsidR="00113A9B" w:rsidRPr="00113A9B">
        <w:rPr>
          <w:sz w:val="22"/>
          <w:lang w:eastAsia="sl-SI"/>
        </w:rPr>
        <w:t xml:space="preserve"> je za 1. sklop: zemeljsko gradbena</w:t>
      </w:r>
      <w:r w:rsidRPr="00113A9B">
        <w:rPr>
          <w:sz w:val="22"/>
          <w:lang w:eastAsia="sl-SI"/>
        </w:rPr>
        <w:t xml:space="preserve"> dela </w:t>
      </w:r>
      <w:r w:rsidRPr="00113A9B">
        <w:rPr>
          <w:b/>
          <w:sz w:val="22"/>
          <w:lang w:eastAsia="sl-SI"/>
        </w:rPr>
        <w:t>do tri (3) ure</w:t>
      </w:r>
      <w:r w:rsidRPr="00113A9B">
        <w:rPr>
          <w:sz w:val="22"/>
          <w:lang w:eastAsia="sl-SI"/>
        </w:rPr>
        <w:t>,</w:t>
      </w:r>
    </w:p>
    <w:p w:rsidR="00D13842" w:rsidRPr="00113A9B" w:rsidRDefault="00D13842" w:rsidP="00113A9B">
      <w:pPr>
        <w:tabs>
          <w:tab w:val="left" w:pos="426"/>
        </w:tabs>
        <w:suppressAutoHyphens w:val="0"/>
        <w:spacing w:line="240" w:lineRule="auto"/>
        <w:ind w:left="709" w:right="-1" w:hanging="709"/>
        <w:rPr>
          <w:sz w:val="22"/>
          <w:lang w:eastAsia="sl-SI"/>
        </w:rPr>
      </w:pPr>
      <w:r w:rsidRPr="00113A9B">
        <w:rPr>
          <w:sz w:val="22"/>
          <w:lang w:eastAsia="sl-SI"/>
        </w:rPr>
        <w:t xml:space="preserve">      -   od telefonskega poziva naročnika (na tel. št. izvajalca št. ……………….), mora izvajalec naročilo pisno potrditi naročniku na kontaktni naslov naročnika v roku 15 </w:t>
      </w:r>
      <w:r w:rsidRPr="00113A9B">
        <w:rPr>
          <w:sz w:val="22"/>
          <w:lang w:eastAsia="sl-SI"/>
        </w:rPr>
        <w:lastRenderedPageBreak/>
        <w:t>minut od opravljenega telefonskega poziva. V primeru, da se izvajalec v roku 15  min ne odzove na naročnikov telefonski poziv, lahko naročnik pokliče naslednjega najugodnejšega izvajalca.</w:t>
      </w:r>
    </w:p>
    <w:p w:rsidR="00D13842" w:rsidRPr="00113A9B" w:rsidRDefault="00D13842" w:rsidP="00D13842">
      <w:pPr>
        <w:numPr>
          <w:ilvl w:val="12"/>
          <w:numId w:val="0"/>
        </w:numPr>
        <w:suppressAutoHyphens w:val="0"/>
        <w:spacing w:line="240" w:lineRule="auto"/>
        <w:ind w:right="7"/>
        <w:jc w:val="center"/>
        <w:rPr>
          <w:sz w:val="22"/>
          <w:lang w:eastAsia="sl-SI"/>
        </w:rPr>
      </w:pPr>
      <w:r w:rsidRPr="00113A9B">
        <w:rPr>
          <w:sz w:val="22"/>
          <w:lang w:eastAsia="sl-SI"/>
        </w:rPr>
        <w:t>7. člen</w:t>
      </w:r>
    </w:p>
    <w:p w:rsidR="00D13842" w:rsidRPr="00113A9B" w:rsidRDefault="00D13842" w:rsidP="00D13842">
      <w:pPr>
        <w:numPr>
          <w:ilvl w:val="12"/>
          <w:numId w:val="0"/>
        </w:numPr>
        <w:suppressAutoHyphens w:val="0"/>
        <w:spacing w:line="240" w:lineRule="auto"/>
        <w:ind w:right="7"/>
        <w:rPr>
          <w:sz w:val="22"/>
          <w:lang w:eastAsia="sl-SI"/>
        </w:rPr>
      </w:pPr>
    </w:p>
    <w:p w:rsidR="00D13842" w:rsidRPr="00113A9B" w:rsidRDefault="00D13842" w:rsidP="00D13842">
      <w:pPr>
        <w:numPr>
          <w:ilvl w:val="12"/>
          <w:numId w:val="0"/>
        </w:numPr>
        <w:tabs>
          <w:tab w:val="left" w:pos="360"/>
        </w:tabs>
        <w:suppressAutoHyphens w:val="0"/>
        <w:spacing w:line="240" w:lineRule="auto"/>
        <w:ind w:right="7"/>
        <w:rPr>
          <w:sz w:val="22"/>
          <w:lang w:eastAsia="sl-SI"/>
        </w:rPr>
      </w:pPr>
      <w:r w:rsidRPr="00113A9B">
        <w:rPr>
          <w:sz w:val="22"/>
          <w:lang w:eastAsia="sl-SI"/>
        </w:rPr>
        <w:t>V okviru izpolnjevanja svojih obveznosti po tej pogodbi je dolžan izvajalec predvsem:</w:t>
      </w:r>
    </w:p>
    <w:p w:rsidR="00D13842" w:rsidRPr="00113A9B" w:rsidRDefault="00D1384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113A9B">
        <w:rPr>
          <w:sz w:val="22"/>
          <w:lang w:eastAsia="sl-SI"/>
        </w:rPr>
        <w:t>pričeti z deli v pogodbeno dogovorjenem roku, dela izvajati v skladu z določili pogodbe in jih dokončati v roku določenem s to pogodbo;</w:t>
      </w:r>
    </w:p>
    <w:p w:rsidR="00D13842" w:rsidRPr="00113A9B" w:rsidRDefault="00D1384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113A9B">
        <w:rPr>
          <w:sz w:val="22"/>
          <w:lang w:eastAsia="sl-SI"/>
        </w:rPr>
        <w:t>poskrbeti da so dela izvedena in dokumentirana skladno s  tehničnim delom razpisne dokumentacije, ki je priloga te pogodbe in njen sestavni del;</w:t>
      </w:r>
    </w:p>
    <w:p w:rsidR="00D13842" w:rsidRPr="00113A9B" w:rsidRDefault="00D1384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113A9B">
        <w:rPr>
          <w:sz w:val="22"/>
          <w:lang w:eastAsia="sl-SI"/>
        </w:rPr>
        <w:t>pogodbeno obveznost izvesti strokovno pravilno, vestno, kvalitetno, po tehničnih predpisih, standardih in normativih;</w:t>
      </w:r>
    </w:p>
    <w:p w:rsidR="00D13842" w:rsidRPr="00113A9B" w:rsidRDefault="00D1384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113A9B">
        <w:rPr>
          <w:sz w:val="22"/>
          <w:lang w:eastAsia="sl-SI"/>
        </w:rPr>
        <w:t>izvršiti vsa pogodbena dela in storitve gospodarno v korist naročnika;</w:t>
      </w:r>
    </w:p>
    <w:p w:rsidR="00D13842" w:rsidRPr="00113A9B" w:rsidRDefault="00D1384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113A9B">
        <w:rPr>
          <w:sz w:val="22"/>
          <w:lang w:eastAsia="sl-SI"/>
        </w:rPr>
        <w:t>vse spremembe in odstopanja izvedenih del in storitev od tehničnega dela razpisne dokumentacije;</w:t>
      </w:r>
    </w:p>
    <w:p w:rsidR="00D13842" w:rsidRPr="00113A9B" w:rsidRDefault="00D13842" w:rsidP="00104777">
      <w:pPr>
        <w:numPr>
          <w:ilvl w:val="0"/>
          <w:numId w:val="26"/>
        </w:numPr>
        <w:suppressAutoHyphens w:val="0"/>
        <w:spacing w:line="240" w:lineRule="auto"/>
        <w:rPr>
          <w:sz w:val="22"/>
          <w:lang w:eastAsia="sl-SI"/>
        </w:rPr>
      </w:pPr>
      <w:r w:rsidRPr="00113A9B">
        <w:rPr>
          <w:sz w:val="22"/>
          <w:lang w:eastAsia="sl-SI"/>
        </w:rPr>
        <w:t>obvestiti naročnika o nastalih okoliščinah, ki bi lahko vplivale na izpolnitev izvajalčevih pogodbenih obveznosti;</w:t>
      </w:r>
    </w:p>
    <w:p w:rsidR="00D13842" w:rsidRPr="00113A9B" w:rsidRDefault="00D13842" w:rsidP="00104777">
      <w:pPr>
        <w:numPr>
          <w:ilvl w:val="0"/>
          <w:numId w:val="25"/>
        </w:numPr>
        <w:tabs>
          <w:tab w:val="left" w:pos="360"/>
        </w:tabs>
        <w:suppressAutoHyphens w:val="0"/>
        <w:spacing w:line="240" w:lineRule="auto"/>
        <w:ind w:right="-39"/>
        <w:rPr>
          <w:sz w:val="22"/>
          <w:lang w:eastAsia="sl-SI"/>
        </w:rPr>
      </w:pPr>
      <w:r w:rsidRPr="00113A9B">
        <w:rPr>
          <w:sz w:val="22"/>
          <w:lang w:eastAsia="sl-SI"/>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zavarovanje za dobro izvedbo pogodbenih obveznosti;</w:t>
      </w:r>
    </w:p>
    <w:p w:rsidR="00D13842" w:rsidRPr="00113A9B" w:rsidRDefault="00D13842" w:rsidP="00104777">
      <w:pPr>
        <w:numPr>
          <w:ilvl w:val="0"/>
          <w:numId w:val="26"/>
        </w:numPr>
        <w:suppressAutoHyphens w:val="0"/>
        <w:spacing w:line="240" w:lineRule="auto"/>
        <w:rPr>
          <w:sz w:val="22"/>
          <w:lang w:eastAsia="sl-SI"/>
        </w:rPr>
      </w:pPr>
      <w:r w:rsidRPr="00113A9B">
        <w:rPr>
          <w:sz w:val="22"/>
          <w:lang w:eastAsia="sl-SI"/>
        </w:rPr>
        <w:t>v primeru zahteve naročnika zamenjati vodstvo gradbišča ali posameznega delavca, v primeru malomarnega in nekvalitetnega dela;</w:t>
      </w:r>
    </w:p>
    <w:p w:rsidR="00D13842" w:rsidRPr="00113A9B" w:rsidRDefault="00D13842" w:rsidP="00104777">
      <w:pPr>
        <w:numPr>
          <w:ilvl w:val="0"/>
          <w:numId w:val="26"/>
        </w:numPr>
        <w:suppressAutoHyphens w:val="0"/>
        <w:spacing w:line="240" w:lineRule="auto"/>
        <w:rPr>
          <w:sz w:val="22"/>
          <w:lang w:eastAsia="sl-SI"/>
        </w:rPr>
      </w:pPr>
      <w:r w:rsidRPr="00113A9B">
        <w:rPr>
          <w:sz w:val="22"/>
          <w:lang w:eastAsia="sl-SI"/>
        </w:rPr>
        <w:t xml:space="preserve">opremiti delavce z osebnimi zaščitnimi sredstvi; </w:t>
      </w:r>
    </w:p>
    <w:p w:rsidR="00D13842" w:rsidRPr="00113A9B" w:rsidRDefault="00D13842" w:rsidP="00104777">
      <w:pPr>
        <w:numPr>
          <w:ilvl w:val="0"/>
          <w:numId w:val="26"/>
        </w:numPr>
        <w:suppressAutoHyphens w:val="0"/>
        <w:spacing w:line="240" w:lineRule="auto"/>
        <w:rPr>
          <w:sz w:val="22"/>
          <w:lang w:eastAsia="sl-SI"/>
        </w:rPr>
      </w:pPr>
      <w:r w:rsidRPr="00113A9B">
        <w:rPr>
          <w:sz w:val="22"/>
          <w:lang w:eastAsia="sl-SI"/>
        </w:rPr>
        <w:t>delavce seznaniti z vsebino te pogodbe v potrebnem obsegu;</w:t>
      </w:r>
    </w:p>
    <w:p w:rsidR="00D13842" w:rsidRPr="00113A9B" w:rsidRDefault="00D13842"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113A9B">
        <w:rPr>
          <w:sz w:val="22"/>
          <w:lang w:eastAsia="sl-SI"/>
        </w:rPr>
        <w:t>izročiti naročniku v 10 dneh pred primopredajo opravljenih del  vso morebitno potrebno dokumentacijo, ki je potrebna za ta pregled;</w:t>
      </w:r>
    </w:p>
    <w:p w:rsidR="00D13842" w:rsidRPr="00113A9B" w:rsidRDefault="00D13842"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113A9B">
        <w:rPr>
          <w:sz w:val="22"/>
          <w:lang w:eastAsia="sl-SI"/>
        </w:rPr>
        <w:t>upoštevati naloge in obveznosti, ki izhajajo iz Pisnega sporazuma o skupnih varstvenih ukrepih, ki je priloga št. 3 k tej pogodbi in njen sestavni del.</w:t>
      </w:r>
    </w:p>
    <w:p w:rsidR="00D13842" w:rsidRPr="00113A9B" w:rsidRDefault="00D13842" w:rsidP="00D13842">
      <w:pPr>
        <w:widowControl w:val="0"/>
        <w:suppressAutoHyphens w:val="0"/>
        <w:spacing w:line="240" w:lineRule="auto"/>
        <w:rPr>
          <w:sz w:val="22"/>
          <w:lang w:eastAsia="sl-SI"/>
        </w:rPr>
      </w:pPr>
    </w:p>
    <w:p w:rsidR="00D13842" w:rsidRPr="00113A9B" w:rsidRDefault="00D13842" w:rsidP="00D13842">
      <w:pPr>
        <w:widowControl w:val="0"/>
        <w:suppressAutoHyphens w:val="0"/>
        <w:spacing w:line="240" w:lineRule="auto"/>
        <w:rPr>
          <w:sz w:val="22"/>
          <w:lang w:eastAsia="sl-SI"/>
        </w:rPr>
      </w:pPr>
      <w:r w:rsidRPr="00113A9B">
        <w:rPr>
          <w:sz w:val="22"/>
          <w:lang w:eastAsia="sl-SI"/>
        </w:rPr>
        <w:t>Izvajalec je naročniku odgovoren za vso morebitno povzročeno škodo, ki pri izvajanju pogodbe nastane po njegovi krivdi.</w:t>
      </w:r>
    </w:p>
    <w:p w:rsidR="00D13842" w:rsidRPr="00113A9B" w:rsidRDefault="00D13842" w:rsidP="00D13842">
      <w:pPr>
        <w:suppressAutoHyphens w:val="0"/>
        <w:spacing w:line="240" w:lineRule="auto"/>
        <w:rPr>
          <w:bCs/>
          <w:iCs/>
          <w:sz w:val="22"/>
          <w:lang w:eastAsia="sl-SI"/>
        </w:rPr>
      </w:pPr>
    </w:p>
    <w:p w:rsidR="00D13842" w:rsidRPr="00113A9B" w:rsidRDefault="00D13842" w:rsidP="00D13842">
      <w:pPr>
        <w:suppressAutoHyphens w:val="0"/>
        <w:spacing w:line="240" w:lineRule="auto"/>
        <w:rPr>
          <w:bCs/>
          <w:iCs/>
          <w:sz w:val="22"/>
          <w:lang w:eastAsia="sl-SI"/>
        </w:rPr>
      </w:pPr>
      <w:r w:rsidRPr="00113A9B">
        <w:rPr>
          <w:bCs/>
          <w:iCs/>
          <w:sz w:val="22"/>
          <w:lang w:eastAsia="sl-SI"/>
        </w:rPr>
        <w:t>Izvajalec mora v času izvajanja predmeta te pogodbe prostore zavarovati tako, da ne bo ogroženo življenje in zdravje ljudi ter varnost objekta in opreme.</w:t>
      </w:r>
    </w:p>
    <w:p w:rsidR="00D13842" w:rsidRPr="00113A9B"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p>
    <w:p w:rsidR="00D13842" w:rsidRPr="00113A9B"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r w:rsidRPr="00113A9B">
        <w:rPr>
          <w:sz w:val="22"/>
          <w:lang w:eastAsia="sl-SI"/>
        </w:rPr>
        <w:t>Izvajalec je dolžan pred izvajanjem kakršnihkoli del opraviti vse potrebno za svojo seznanitev in seznanitev izvajalčevega osebja, drugih oseb, ki pod njegovim nadzorom opravljajo dela po tej pogodbi, s tem elaboratom o varstvu pri delu in ga podpisati.</w:t>
      </w:r>
    </w:p>
    <w:p w:rsidR="00D13842" w:rsidRPr="00113A9B"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p>
    <w:p w:rsidR="00D13842" w:rsidRPr="00113A9B"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r w:rsidRPr="00113A9B">
        <w:rPr>
          <w:sz w:val="22"/>
          <w:lang w:eastAsia="sl-SI"/>
        </w:rPr>
        <w:t>Izvajalec, njegov podizvajalec in naročnik morajo pred pričetkom del skleniti pisni dogovor o VPD, ki je sestavni del pogodbe.</w:t>
      </w:r>
    </w:p>
    <w:p w:rsidR="00D13842" w:rsidRPr="00113A9B" w:rsidRDefault="00D13842" w:rsidP="00104777">
      <w:pPr>
        <w:numPr>
          <w:ilvl w:val="0"/>
          <w:numId w:val="17"/>
        </w:numPr>
        <w:tabs>
          <w:tab w:val="left" w:pos="-284"/>
        </w:tabs>
        <w:suppressAutoHyphens w:val="0"/>
        <w:spacing w:before="240" w:after="60" w:line="240" w:lineRule="auto"/>
        <w:jc w:val="left"/>
        <w:outlineLvl w:val="5"/>
        <w:rPr>
          <w:b/>
          <w:bCs/>
          <w:sz w:val="22"/>
          <w:lang w:eastAsia="sl-SI"/>
        </w:rPr>
      </w:pPr>
      <w:r w:rsidRPr="00113A9B">
        <w:rPr>
          <w:b/>
          <w:bCs/>
          <w:sz w:val="22"/>
          <w:lang w:eastAsia="sl-SI"/>
        </w:rPr>
        <w:t>Pravice in obveznosti naročnika</w:t>
      </w:r>
    </w:p>
    <w:p w:rsidR="00D13842" w:rsidRPr="00113A9B" w:rsidRDefault="00D13842" w:rsidP="00D13842">
      <w:pPr>
        <w:numPr>
          <w:ilvl w:val="12"/>
          <w:numId w:val="0"/>
        </w:numPr>
        <w:suppressAutoHyphens w:val="0"/>
        <w:spacing w:line="240" w:lineRule="auto"/>
        <w:ind w:right="-483"/>
        <w:rPr>
          <w:sz w:val="22"/>
          <w:lang w:eastAsia="sl-SI"/>
        </w:rPr>
      </w:pPr>
    </w:p>
    <w:p w:rsidR="00D13842" w:rsidRPr="00113A9B" w:rsidRDefault="00D13842" w:rsidP="00D13842">
      <w:pPr>
        <w:numPr>
          <w:ilvl w:val="12"/>
          <w:numId w:val="0"/>
        </w:numPr>
        <w:suppressAutoHyphens w:val="0"/>
        <w:spacing w:line="240" w:lineRule="auto"/>
        <w:ind w:right="7"/>
        <w:jc w:val="center"/>
        <w:rPr>
          <w:sz w:val="22"/>
          <w:lang w:eastAsia="sl-SI"/>
        </w:rPr>
      </w:pPr>
      <w:r w:rsidRPr="00113A9B">
        <w:rPr>
          <w:sz w:val="22"/>
          <w:lang w:eastAsia="sl-SI"/>
        </w:rPr>
        <w:t>8. člen</w:t>
      </w:r>
    </w:p>
    <w:p w:rsidR="00D13842" w:rsidRPr="00113A9B" w:rsidRDefault="00D13842" w:rsidP="00D13842">
      <w:pPr>
        <w:numPr>
          <w:ilvl w:val="12"/>
          <w:numId w:val="0"/>
        </w:numPr>
        <w:suppressAutoHyphens w:val="0"/>
        <w:spacing w:line="240" w:lineRule="auto"/>
        <w:ind w:right="-483"/>
        <w:rPr>
          <w:sz w:val="22"/>
          <w:lang w:eastAsia="sl-SI"/>
        </w:rPr>
      </w:pPr>
    </w:p>
    <w:p w:rsidR="00D13842" w:rsidRPr="00113A9B" w:rsidRDefault="00D13842" w:rsidP="00D13842">
      <w:pPr>
        <w:numPr>
          <w:ilvl w:val="12"/>
          <w:numId w:val="0"/>
        </w:numPr>
        <w:tabs>
          <w:tab w:val="left" w:pos="360"/>
        </w:tabs>
        <w:suppressAutoHyphens w:val="0"/>
        <w:spacing w:line="240" w:lineRule="auto"/>
        <w:ind w:right="-483"/>
        <w:rPr>
          <w:sz w:val="22"/>
          <w:lang w:eastAsia="sl-SI"/>
        </w:rPr>
      </w:pPr>
      <w:r w:rsidRPr="00113A9B">
        <w:rPr>
          <w:sz w:val="22"/>
          <w:lang w:eastAsia="sl-SI"/>
        </w:rPr>
        <w:t>V okviru izpolnjevanja svojih obveznosti po tej pogodbi je dolžan naročnik predvsem:</w:t>
      </w:r>
    </w:p>
    <w:p w:rsidR="00D13842" w:rsidRPr="00113A9B" w:rsidRDefault="00D13842"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113A9B">
        <w:rPr>
          <w:sz w:val="22"/>
          <w:lang w:eastAsia="sl-SI"/>
        </w:rPr>
        <w:t>sodelovati z izvajalcem z namenom, da bodo pogodbena dela in storitve izvedene pravočasno in v obojestransko zadovoljstvo;</w:t>
      </w:r>
    </w:p>
    <w:p w:rsidR="00D13842" w:rsidRPr="00113A9B" w:rsidRDefault="00D13842" w:rsidP="00104777">
      <w:pPr>
        <w:numPr>
          <w:ilvl w:val="0"/>
          <w:numId w:val="25"/>
        </w:numPr>
        <w:tabs>
          <w:tab w:val="left" w:pos="360"/>
          <w:tab w:val="left" w:pos="567"/>
          <w:tab w:val="left" w:pos="4253"/>
          <w:tab w:val="left" w:pos="5529"/>
          <w:tab w:val="right" w:pos="8505"/>
        </w:tabs>
        <w:suppressAutoHyphens w:val="0"/>
        <w:spacing w:line="240" w:lineRule="auto"/>
        <w:rPr>
          <w:sz w:val="22"/>
          <w:lang w:eastAsia="sl-SI"/>
        </w:rPr>
      </w:pPr>
      <w:r w:rsidRPr="00113A9B">
        <w:rPr>
          <w:sz w:val="22"/>
          <w:lang w:eastAsia="sl-SI"/>
        </w:rPr>
        <w:t>obvestiti izvajalca o nastalih okoliščinah, ki bi lahko vplivale na izpolnitev izvajalčevih pogodbenih obveznosti.</w:t>
      </w:r>
    </w:p>
    <w:p w:rsidR="00D13842" w:rsidRPr="00113A9B" w:rsidRDefault="00D13842" w:rsidP="00104777">
      <w:pPr>
        <w:numPr>
          <w:ilvl w:val="0"/>
          <w:numId w:val="17"/>
        </w:numPr>
        <w:tabs>
          <w:tab w:val="left" w:pos="-2040"/>
        </w:tabs>
        <w:suppressAutoHyphens w:val="0"/>
        <w:spacing w:before="240" w:after="60" w:line="240" w:lineRule="auto"/>
        <w:jc w:val="left"/>
        <w:outlineLvl w:val="5"/>
        <w:rPr>
          <w:b/>
          <w:bCs/>
          <w:sz w:val="22"/>
          <w:lang w:eastAsia="sl-SI"/>
        </w:rPr>
      </w:pPr>
      <w:r w:rsidRPr="00113A9B">
        <w:rPr>
          <w:b/>
          <w:bCs/>
          <w:sz w:val="22"/>
          <w:lang w:eastAsia="sl-SI"/>
        </w:rPr>
        <w:t>Material</w:t>
      </w:r>
    </w:p>
    <w:p w:rsidR="00D13842" w:rsidRPr="00113A9B" w:rsidRDefault="00D13842" w:rsidP="00D13842">
      <w:pPr>
        <w:numPr>
          <w:ilvl w:val="12"/>
          <w:numId w:val="0"/>
        </w:numPr>
        <w:suppressAutoHyphens w:val="0"/>
        <w:spacing w:line="240" w:lineRule="auto"/>
        <w:ind w:right="7"/>
        <w:jc w:val="center"/>
        <w:rPr>
          <w:sz w:val="22"/>
          <w:lang w:eastAsia="sl-SI"/>
        </w:rPr>
      </w:pPr>
      <w:r w:rsidRPr="00113A9B">
        <w:rPr>
          <w:sz w:val="22"/>
          <w:lang w:eastAsia="sl-SI"/>
        </w:rPr>
        <w:lastRenderedPageBreak/>
        <w:t>9. člen</w:t>
      </w:r>
    </w:p>
    <w:p w:rsidR="00D13842" w:rsidRPr="00113A9B" w:rsidRDefault="00D13842" w:rsidP="00D13842">
      <w:pPr>
        <w:numPr>
          <w:ilvl w:val="12"/>
          <w:numId w:val="0"/>
        </w:numPr>
        <w:suppressAutoHyphens w:val="0"/>
        <w:spacing w:line="240" w:lineRule="auto"/>
        <w:ind w:right="7"/>
        <w:jc w:val="center"/>
        <w:rPr>
          <w:sz w:val="22"/>
          <w:lang w:eastAsia="sl-SI"/>
        </w:rPr>
      </w:pPr>
    </w:p>
    <w:p w:rsidR="00D13842" w:rsidRPr="00DE5FDA" w:rsidRDefault="00D13842" w:rsidP="00D13842">
      <w:pPr>
        <w:numPr>
          <w:ilvl w:val="12"/>
          <w:numId w:val="0"/>
        </w:numPr>
        <w:suppressAutoHyphens w:val="0"/>
        <w:spacing w:line="240" w:lineRule="auto"/>
        <w:ind w:right="7"/>
        <w:rPr>
          <w:sz w:val="22"/>
          <w:lang w:eastAsia="sl-SI"/>
        </w:rPr>
      </w:pPr>
      <w:r w:rsidRPr="00DE5FDA">
        <w:rPr>
          <w:sz w:val="22"/>
          <w:lang w:eastAsia="sl-SI"/>
        </w:rPr>
        <w:t>Izvajalec vsa dela in storitve za izpolnitev pogodbenih obveznosti opravi s svojim materialom in blagom, ki je predmet te pogodbe.</w:t>
      </w:r>
    </w:p>
    <w:p w:rsidR="00D13842" w:rsidRPr="00DE5FDA" w:rsidRDefault="00D13842" w:rsidP="00D13842">
      <w:pPr>
        <w:numPr>
          <w:ilvl w:val="12"/>
          <w:numId w:val="0"/>
        </w:numPr>
        <w:tabs>
          <w:tab w:val="left" w:pos="570"/>
        </w:tabs>
        <w:suppressAutoHyphens w:val="0"/>
        <w:spacing w:line="240" w:lineRule="auto"/>
        <w:ind w:right="-483"/>
        <w:jc w:val="left"/>
        <w:rPr>
          <w:b/>
          <w:sz w:val="22"/>
          <w:lang w:eastAsia="sl-SI"/>
        </w:rPr>
      </w:pPr>
    </w:p>
    <w:p w:rsidR="00D13842" w:rsidRPr="00DE5FDA" w:rsidRDefault="00D13842" w:rsidP="00DE5FDA">
      <w:pPr>
        <w:numPr>
          <w:ilvl w:val="12"/>
          <w:numId w:val="0"/>
        </w:numPr>
        <w:tabs>
          <w:tab w:val="left" w:pos="570"/>
        </w:tabs>
        <w:suppressAutoHyphens w:val="0"/>
        <w:spacing w:line="240" w:lineRule="auto"/>
        <w:ind w:right="-483"/>
        <w:jc w:val="left"/>
        <w:rPr>
          <w:b/>
          <w:sz w:val="22"/>
          <w:lang w:eastAsia="sl-SI"/>
        </w:rPr>
      </w:pPr>
      <w:r w:rsidRPr="00DE5FDA">
        <w:rPr>
          <w:b/>
          <w:sz w:val="22"/>
          <w:lang w:eastAsia="sl-SI"/>
        </w:rPr>
        <w:t>VII.</w:t>
      </w:r>
      <w:r w:rsidRPr="00DE5FDA">
        <w:rPr>
          <w:b/>
          <w:sz w:val="22"/>
          <w:lang w:eastAsia="sl-SI"/>
        </w:rPr>
        <w:tab/>
        <w:t>UREDITEV GRADBIŠČA</w:t>
      </w:r>
    </w:p>
    <w:p w:rsidR="00D13842" w:rsidRPr="00DE5FDA" w:rsidRDefault="00D13842" w:rsidP="00D13842">
      <w:pPr>
        <w:numPr>
          <w:ilvl w:val="12"/>
          <w:numId w:val="0"/>
        </w:numPr>
        <w:suppressAutoHyphens w:val="0"/>
        <w:spacing w:line="240" w:lineRule="auto"/>
        <w:ind w:right="7"/>
        <w:jc w:val="center"/>
        <w:rPr>
          <w:sz w:val="22"/>
          <w:lang w:eastAsia="sl-SI"/>
        </w:rPr>
      </w:pPr>
      <w:r w:rsidRPr="00DE5FDA">
        <w:rPr>
          <w:sz w:val="22"/>
          <w:lang w:eastAsia="sl-SI"/>
        </w:rPr>
        <w:t>10. člen</w:t>
      </w:r>
    </w:p>
    <w:p w:rsidR="00D13842" w:rsidRPr="00DE5FDA" w:rsidRDefault="00D13842" w:rsidP="00D13842">
      <w:pPr>
        <w:numPr>
          <w:ilvl w:val="12"/>
          <w:numId w:val="0"/>
        </w:numPr>
        <w:suppressAutoHyphens w:val="0"/>
        <w:spacing w:line="240" w:lineRule="auto"/>
        <w:ind w:right="-483"/>
        <w:rPr>
          <w:sz w:val="22"/>
          <w:lang w:eastAsia="sl-SI"/>
        </w:rPr>
      </w:pPr>
    </w:p>
    <w:p w:rsidR="00D13842" w:rsidRPr="00DE5FDA" w:rsidRDefault="00D13842" w:rsidP="00D13842">
      <w:pPr>
        <w:numPr>
          <w:ilvl w:val="12"/>
          <w:numId w:val="0"/>
        </w:numPr>
        <w:suppressAutoHyphens w:val="0"/>
        <w:spacing w:line="240" w:lineRule="auto"/>
        <w:ind w:right="7"/>
        <w:rPr>
          <w:sz w:val="22"/>
          <w:lang w:eastAsia="sl-SI"/>
        </w:rPr>
      </w:pPr>
      <w:r w:rsidRPr="00DE5FDA">
        <w:rPr>
          <w:sz w:val="22"/>
          <w:lang w:eastAsia="sl-SI"/>
        </w:rPr>
        <w:t>Izvajalec mora na svoje stroške urediti gradbišče, ga ustrezno zaščititi in opremiti za svoje</w:t>
      </w:r>
      <w:r w:rsidR="00DE5FDA" w:rsidRPr="00DE5FDA">
        <w:rPr>
          <w:sz w:val="22"/>
          <w:lang w:eastAsia="sl-SI"/>
        </w:rPr>
        <w:t xml:space="preserve"> potrebe. </w:t>
      </w:r>
      <w:r w:rsidRPr="00DE5FDA">
        <w:rPr>
          <w:sz w:val="22"/>
          <w:lang w:eastAsia="sl-SI"/>
        </w:rPr>
        <w:t xml:space="preserve">Vse priključke na električno, vodovodno, kanalizacijsko in telekomunikacijsko omrežje omogoči naročnik proti plačilu, priključitev pa izvajalec opravi s svojimi sredstvi. </w:t>
      </w:r>
    </w:p>
    <w:p w:rsidR="00D13842" w:rsidRPr="00113A9B" w:rsidRDefault="00D13842" w:rsidP="00D13842">
      <w:pPr>
        <w:numPr>
          <w:ilvl w:val="12"/>
          <w:numId w:val="0"/>
        </w:numPr>
        <w:suppressAutoHyphens w:val="0"/>
        <w:spacing w:line="240" w:lineRule="auto"/>
        <w:ind w:right="7"/>
        <w:rPr>
          <w:sz w:val="22"/>
          <w:highlight w:val="magenta"/>
          <w:lang w:eastAsia="sl-SI"/>
        </w:rPr>
      </w:pPr>
    </w:p>
    <w:p w:rsidR="00D13842" w:rsidRPr="00DE5FDA" w:rsidRDefault="00D13842" w:rsidP="00D13842">
      <w:pPr>
        <w:numPr>
          <w:ilvl w:val="12"/>
          <w:numId w:val="0"/>
        </w:numPr>
        <w:suppressAutoHyphens w:val="0"/>
        <w:spacing w:line="240" w:lineRule="auto"/>
        <w:ind w:right="7"/>
        <w:rPr>
          <w:sz w:val="22"/>
          <w:lang w:eastAsia="sl-SI"/>
        </w:rPr>
      </w:pPr>
      <w:r w:rsidRPr="00DE5FDA">
        <w:rPr>
          <w:sz w:val="22"/>
          <w:lang w:eastAsia="sl-SI"/>
        </w:rPr>
        <w:t xml:space="preserve">Izvajalec je pri svojem delu dolžan uporabiti takšno tehnologijo gradnje, da z njo ne bo povzročil škode na sosednjih objektih oz. samih objektih Živalskega vrta Ljubljana, Večna pot 70, Ljubljana in Enoti Gmajnice, Gmajnice 30, Ljubljana. Vsi stroški, ki izvirajo iz tega naslova, bremenijo izključno izvajalca, prav tako tudi stroški fizičnega zavarovanja gradbišča. </w:t>
      </w:r>
    </w:p>
    <w:p w:rsidR="00D13842" w:rsidRPr="00DE5FDA" w:rsidRDefault="00D13842" w:rsidP="00D13842">
      <w:pPr>
        <w:numPr>
          <w:ilvl w:val="12"/>
          <w:numId w:val="0"/>
        </w:numPr>
        <w:suppressAutoHyphens w:val="0"/>
        <w:spacing w:line="240" w:lineRule="auto"/>
        <w:ind w:right="7"/>
        <w:rPr>
          <w:sz w:val="22"/>
          <w:lang w:eastAsia="sl-SI"/>
        </w:rPr>
      </w:pPr>
    </w:p>
    <w:p w:rsidR="00D13842" w:rsidRPr="00DE5FDA" w:rsidRDefault="00D13842" w:rsidP="00D13842">
      <w:pPr>
        <w:numPr>
          <w:ilvl w:val="12"/>
          <w:numId w:val="0"/>
        </w:numPr>
        <w:suppressAutoHyphens w:val="0"/>
        <w:spacing w:line="240" w:lineRule="auto"/>
        <w:ind w:right="7"/>
        <w:jc w:val="center"/>
        <w:rPr>
          <w:sz w:val="22"/>
          <w:lang w:eastAsia="sl-SI"/>
        </w:rPr>
      </w:pPr>
      <w:r w:rsidRPr="00DE5FDA">
        <w:rPr>
          <w:sz w:val="22"/>
          <w:lang w:eastAsia="sl-SI"/>
        </w:rPr>
        <w:t>11. člen</w:t>
      </w:r>
    </w:p>
    <w:p w:rsidR="00D13842" w:rsidRPr="00DE5FDA" w:rsidRDefault="00D13842" w:rsidP="00D13842">
      <w:pPr>
        <w:numPr>
          <w:ilvl w:val="12"/>
          <w:numId w:val="0"/>
        </w:numPr>
        <w:suppressAutoHyphens w:val="0"/>
        <w:spacing w:line="240" w:lineRule="auto"/>
        <w:ind w:right="7"/>
        <w:jc w:val="center"/>
        <w:rPr>
          <w:sz w:val="22"/>
          <w:lang w:eastAsia="sl-SI"/>
        </w:rPr>
      </w:pPr>
    </w:p>
    <w:p w:rsidR="00D13842" w:rsidRPr="00DE5FDA" w:rsidRDefault="00D13842" w:rsidP="00D13842">
      <w:pPr>
        <w:numPr>
          <w:ilvl w:val="12"/>
          <w:numId w:val="0"/>
        </w:numPr>
        <w:suppressAutoHyphens w:val="0"/>
        <w:spacing w:line="240" w:lineRule="auto"/>
        <w:ind w:right="7"/>
        <w:rPr>
          <w:sz w:val="22"/>
          <w:lang w:eastAsia="sl-SI"/>
        </w:rPr>
      </w:pPr>
      <w:r w:rsidRPr="00DE5FDA">
        <w:rPr>
          <w:sz w:val="22"/>
          <w:lang w:eastAsia="sl-SI"/>
        </w:rPr>
        <w:t>Vzdrževanje in čiščenje gradbišča je obveza izvajalca. Izvajalec je dolžan sproti čistiti prostore, sredstva in prometne površine na gradbišču, v območju del javne prometne površine, če so te onesnažene zaradi transporta iz tega gradbišča.</w:t>
      </w:r>
    </w:p>
    <w:p w:rsidR="00D13842" w:rsidRPr="00DE5FDA" w:rsidRDefault="00D13842" w:rsidP="00D13842">
      <w:pPr>
        <w:numPr>
          <w:ilvl w:val="12"/>
          <w:numId w:val="0"/>
        </w:numPr>
        <w:suppressAutoHyphens w:val="0"/>
        <w:spacing w:line="240" w:lineRule="auto"/>
        <w:ind w:right="7"/>
        <w:rPr>
          <w:sz w:val="22"/>
          <w:lang w:eastAsia="sl-SI"/>
        </w:rPr>
      </w:pPr>
    </w:p>
    <w:p w:rsidR="00D13842" w:rsidRPr="00DE5FDA" w:rsidRDefault="00D13842" w:rsidP="00D13842">
      <w:pPr>
        <w:numPr>
          <w:ilvl w:val="12"/>
          <w:numId w:val="0"/>
        </w:numPr>
        <w:suppressAutoHyphens w:val="0"/>
        <w:spacing w:line="240" w:lineRule="auto"/>
        <w:ind w:right="7"/>
        <w:rPr>
          <w:sz w:val="22"/>
          <w:lang w:eastAsia="sl-SI"/>
        </w:rPr>
      </w:pPr>
      <w:r w:rsidRPr="00DE5FDA">
        <w:rPr>
          <w:sz w:val="22"/>
          <w:lang w:eastAsia="sl-SI"/>
        </w:rPr>
        <w:t>Škodo, ki jo povzročijo transporti izvajalca na cestišču, plača izvajalec. Pred začetkom del vsake faze se izvajalec in naročnik dogovorita o realizaciji transportnih poti za potrebe gradbišča. Izvajalec nosi vse stroške deponiranja odvečnega materiala.</w:t>
      </w:r>
    </w:p>
    <w:p w:rsidR="00D13842" w:rsidRPr="00DE5FDA" w:rsidRDefault="00D13842" w:rsidP="00D13842">
      <w:pPr>
        <w:numPr>
          <w:ilvl w:val="12"/>
          <w:numId w:val="0"/>
        </w:numPr>
        <w:suppressAutoHyphens w:val="0"/>
        <w:spacing w:line="240" w:lineRule="auto"/>
        <w:ind w:right="7"/>
        <w:rPr>
          <w:sz w:val="22"/>
          <w:lang w:eastAsia="sl-SI"/>
        </w:rPr>
      </w:pPr>
    </w:p>
    <w:p w:rsidR="00D13842" w:rsidRPr="00DE5FDA" w:rsidRDefault="00D13842" w:rsidP="00D13842">
      <w:pPr>
        <w:numPr>
          <w:ilvl w:val="12"/>
          <w:numId w:val="0"/>
        </w:numPr>
        <w:suppressAutoHyphens w:val="0"/>
        <w:spacing w:line="240" w:lineRule="auto"/>
        <w:ind w:right="7"/>
        <w:jc w:val="center"/>
        <w:rPr>
          <w:sz w:val="22"/>
          <w:lang w:eastAsia="sl-SI"/>
        </w:rPr>
      </w:pPr>
      <w:r w:rsidRPr="00DE5FDA">
        <w:rPr>
          <w:sz w:val="22"/>
          <w:lang w:eastAsia="sl-SI"/>
        </w:rPr>
        <w:t>12. člen</w:t>
      </w:r>
    </w:p>
    <w:p w:rsidR="00D13842" w:rsidRPr="00DE5FDA" w:rsidRDefault="00D13842" w:rsidP="00D13842">
      <w:pPr>
        <w:numPr>
          <w:ilvl w:val="12"/>
          <w:numId w:val="0"/>
        </w:numPr>
        <w:suppressAutoHyphens w:val="0"/>
        <w:spacing w:line="240" w:lineRule="auto"/>
        <w:ind w:right="7"/>
        <w:rPr>
          <w:sz w:val="22"/>
          <w:lang w:eastAsia="sl-SI"/>
        </w:rPr>
      </w:pPr>
    </w:p>
    <w:p w:rsidR="00D13842" w:rsidRPr="00DE5FDA" w:rsidRDefault="00D13842" w:rsidP="00D13842">
      <w:pPr>
        <w:numPr>
          <w:ilvl w:val="12"/>
          <w:numId w:val="0"/>
        </w:numPr>
        <w:suppressAutoHyphens w:val="0"/>
        <w:spacing w:line="240" w:lineRule="auto"/>
        <w:ind w:right="7"/>
        <w:rPr>
          <w:sz w:val="22"/>
          <w:lang w:eastAsia="sl-SI"/>
        </w:rPr>
      </w:pPr>
      <w:r w:rsidRPr="00DE5FDA">
        <w:rPr>
          <w:sz w:val="22"/>
          <w:lang w:eastAsia="sl-SI"/>
        </w:rPr>
        <w:t>Najpozneje v 8 dneh po končnem prevzemu del in opravljenih storitvah, je izvajalec dolžan očistiti gradbišče in odstraniti vse svoje provizorije in napeljave.</w:t>
      </w:r>
    </w:p>
    <w:p w:rsidR="00D13842" w:rsidRPr="00DE5FDA" w:rsidRDefault="00D13842" w:rsidP="00D13842">
      <w:pPr>
        <w:suppressAutoHyphens w:val="0"/>
        <w:autoSpaceDE w:val="0"/>
        <w:autoSpaceDN w:val="0"/>
        <w:adjustRightInd w:val="0"/>
        <w:spacing w:line="240" w:lineRule="auto"/>
        <w:rPr>
          <w:b/>
          <w:bCs/>
          <w:sz w:val="22"/>
          <w:lang w:eastAsia="sl-SI"/>
        </w:rPr>
      </w:pPr>
    </w:p>
    <w:p w:rsidR="00D13842" w:rsidRPr="00DE5FDA" w:rsidRDefault="00D13842" w:rsidP="00D13842">
      <w:pPr>
        <w:suppressAutoHyphens w:val="0"/>
        <w:autoSpaceDE w:val="0"/>
        <w:autoSpaceDN w:val="0"/>
        <w:adjustRightInd w:val="0"/>
        <w:spacing w:line="240" w:lineRule="auto"/>
        <w:rPr>
          <w:b/>
          <w:bCs/>
          <w:sz w:val="22"/>
          <w:lang w:eastAsia="sl-SI"/>
        </w:rPr>
      </w:pPr>
      <w:r w:rsidRPr="00DE5FDA">
        <w:rPr>
          <w:b/>
          <w:bCs/>
          <w:sz w:val="22"/>
          <w:lang w:eastAsia="sl-SI"/>
        </w:rPr>
        <w:t>VIII. KAKOVOST NAROČENEGA BLAGA/OPRAVLJENIH STORITEV</w:t>
      </w:r>
    </w:p>
    <w:p w:rsidR="00D13842" w:rsidRPr="00DE5FDA" w:rsidRDefault="00D13842" w:rsidP="00D13842">
      <w:pPr>
        <w:suppressAutoHyphens w:val="0"/>
        <w:autoSpaceDE w:val="0"/>
        <w:autoSpaceDN w:val="0"/>
        <w:adjustRightInd w:val="0"/>
        <w:spacing w:line="240" w:lineRule="auto"/>
        <w:rPr>
          <w:b/>
          <w:bCs/>
          <w:sz w:val="22"/>
          <w:lang w:eastAsia="sl-SI"/>
        </w:rPr>
      </w:pPr>
    </w:p>
    <w:p w:rsidR="00D13842" w:rsidRPr="00DE5FDA" w:rsidRDefault="00D13842" w:rsidP="00D13842">
      <w:pPr>
        <w:suppressAutoHyphens w:val="0"/>
        <w:autoSpaceDE w:val="0"/>
        <w:autoSpaceDN w:val="0"/>
        <w:adjustRightInd w:val="0"/>
        <w:spacing w:line="240" w:lineRule="auto"/>
        <w:jc w:val="center"/>
        <w:rPr>
          <w:sz w:val="22"/>
          <w:lang w:eastAsia="sl-SI"/>
        </w:rPr>
      </w:pPr>
      <w:r w:rsidRPr="00DE5FDA">
        <w:rPr>
          <w:sz w:val="22"/>
          <w:lang w:eastAsia="sl-SI"/>
        </w:rPr>
        <w:t>13. člen</w:t>
      </w:r>
    </w:p>
    <w:p w:rsidR="00D13842" w:rsidRPr="00DE5FDA" w:rsidRDefault="00D13842" w:rsidP="00D13842">
      <w:pPr>
        <w:suppressAutoHyphens w:val="0"/>
        <w:autoSpaceDE w:val="0"/>
        <w:autoSpaceDN w:val="0"/>
        <w:adjustRightInd w:val="0"/>
        <w:spacing w:line="240" w:lineRule="auto"/>
        <w:jc w:val="center"/>
        <w:rPr>
          <w:sz w:val="22"/>
          <w:lang w:eastAsia="sl-SI"/>
        </w:rPr>
      </w:pPr>
    </w:p>
    <w:p w:rsidR="00D13842" w:rsidRPr="00DE5FDA" w:rsidRDefault="00D13842" w:rsidP="00D13842">
      <w:pPr>
        <w:suppressAutoHyphens w:val="0"/>
        <w:autoSpaceDE w:val="0"/>
        <w:autoSpaceDN w:val="0"/>
        <w:adjustRightInd w:val="0"/>
        <w:spacing w:line="240" w:lineRule="auto"/>
        <w:rPr>
          <w:sz w:val="22"/>
          <w:lang w:eastAsia="sl-SI"/>
        </w:rPr>
      </w:pPr>
      <w:r w:rsidRPr="00DE5FDA">
        <w:rPr>
          <w:sz w:val="22"/>
          <w:lang w:eastAsia="sl-SI"/>
        </w:rPr>
        <w:t>Izvajalec se obvezuje, da bo blago, ki ga bo dobavljal naročniku dobavljal v skladu s predpisi, kateri urejajo to področje in v skladu z atesti/certifikati, ki so priloga št. 2 k tej pogodbi in so njen sestavni del.</w:t>
      </w:r>
    </w:p>
    <w:p w:rsidR="00D13842" w:rsidRPr="00DE5FDA" w:rsidRDefault="00D13842" w:rsidP="00D13842">
      <w:pPr>
        <w:suppressAutoHyphens w:val="0"/>
        <w:autoSpaceDE w:val="0"/>
        <w:autoSpaceDN w:val="0"/>
        <w:adjustRightInd w:val="0"/>
        <w:spacing w:line="240" w:lineRule="auto"/>
        <w:rPr>
          <w:b/>
          <w:bCs/>
          <w:sz w:val="22"/>
          <w:lang w:eastAsia="sl-SI"/>
        </w:rPr>
      </w:pPr>
    </w:p>
    <w:p w:rsidR="00D13842" w:rsidRPr="00DE5FDA" w:rsidRDefault="00D13842" w:rsidP="00D13842">
      <w:pPr>
        <w:suppressAutoHyphens w:val="0"/>
        <w:autoSpaceDE w:val="0"/>
        <w:autoSpaceDN w:val="0"/>
        <w:adjustRightInd w:val="0"/>
        <w:spacing w:line="240" w:lineRule="auto"/>
        <w:rPr>
          <w:b/>
          <w:bCs/>
          <w:sz w:val="22"/>
          <w:lang w:eastAsia="sl-SI"/>
        </w:rPr>
      </w:pPr>
      <w:r w:rsidRPr="00DE5FDA">
        <w:rPr>
          <w:b/>
          <w:bCs/>
          <w:sz w:val="22"/>
          <w:lang w:eastAsia="sl-SI"/>
        </w:rPr>
        <w:t>IX. NAROČANJE BLAGA IN DOBAVNI ROK</w:t>
      </w:r>
    </w:p>
    <w:p w:rsidR="00D13842" w:rsidRPr="00DE5FDA" w:rsidRDefault="00D13842" w:rsidP="00D13842">
      <w:pPr>
        <w:suppressAutoHyphens w:val="0"/>
        <w:autoSpaceDE w:val="0"/>
        <w:autoSpaceDN w:val="0"/>
        <w:adjustRightInd w:val="0"/>
        <w:spacing w:line="240" w:lineRule="auto"/>
        <w:rPr>
          <w:b/>
          <w:bCs/>
          <w:sz w:val="22"/>
          <w:lang w:eastAsia="sl-SI"/>
        </w:rPr>
      </w:pPr>
    </w:p>
    <w:p w:rsidR="00D13842" w:rsidRPr="00DE5FDA" w:rsidRDefault="00D13842" w:rsidP="00D13842">
      <w:pPr>
        <w:suppressAutoHyphens w:val="0"/>
        <w:autoSpaceDE w:val="0"/>
        <w:autoSpaceDN w:val="0"/>
        <w:adjustRightInd w:val="0"/>
        <w:spacing w:line="240" w:lineRule="auto"/>
        <w:jc w:val="center"/>
        <w:rPr>
          <w:sz w:val="22"/>
          <w:lang w:eastAsia="sl-SI"/>
        </w:rPr>
      </w:pPr>
      <w:r w:rsidRPr="00DE5FDA">
        <w:rPr>
          <w:sz w:val="22"/>
          <w:lang w:eastAsia="sl-SI"/>
        </w:rPr>
        <w:t>14. člen</w:t>
      </w:r>
    </w:p>
    <w:p w:rsidR="00D13842" w:rsidRPr="00DE5FDA" w:rsidRDefault="00D13842" w:rsidP="00D13842">
      <w:pPr>
        <w:suppressAutoHyphens w:val="0"/>
        <w:autoSpaceDE w:val="0"/>
        <w:autoSpaceDN w:val="0"/>
        <w:adjustRightInd w:val="0"/>
        <w:spacing w:line="240" w:lineRule="auto"/>
        <w:rPr>
          <w:sz w:val="22"/>
          <w:lang w:eastAsia="sl-SI"/>
        </w:rPr>
      </w:pPr>
    </w:p>
    <w:p w:rsidR="00D13842" w:rsidRPr="00DE5FDA" w:rsidRDefault="00D13842" w:rsidP="00D13842">
      <w:pPr>
        <w:suppressAutoHyphens w:val="0"/>
        <w:autoSpaceDE w:val="0"/>
        <w:autoSpaceDN w:val="0"/>
        <w:adjustRightInd w:val="0"/>
        <w:spacing w:line="240" w:lineRule="auto"/>
        <w:rPr>
          <w:sz w:val="22"/>
          <w:lang w:eastAsia="sl-SI"/>
        </w:rPr>
      </w:pPr>
      <w:r w:rsidRPr="00DE5FDA">
        <w:rPr>
          <w:sz w:val="22"/>
          <w:lang w:eastAsia="sl-SI"/>
        </w:rPr>
        <w:t xml:space="preserve">Izvajalec bo dobavljal naročniku blago, ki je predmet te pogodbe, na podlagi njegovega naročila dnevno in ob uri, ki jo zahteva naročnik, pri tem pa je odzivni čas maksimalno deset (10) delovnih dni. </w:t>
      </w:r>
    </w:p>
    <w:p w:rsidR="00D13842" w:rsidRPr="00DE5FDA" w:rsidRDefault="00D13842" w:rsidP="00D13842">
      <w:pPr>
        <w:suppressAutoHyphens w:val="0"/>
        <w:autoSpaceDE w:val="0"/>
        <w:autoSpaceDN w:val="0"/>
        <w:adjustRightInd w:val="0"/>
        <w:spacing w:line="240" w:lineRule="auto"/>
        <w:rPr>
          <w:sz w:val="22"/>
          <w:lang w:eastAsia="sl-SI"/>
        </w:rPr>
      </w:pPr>
    </w:p>
    <w:p w:rsidR="00D13842" w:rsidRPr="00DE5FDA" w:rsidRDefault="00D13842" w:rsidP="00D13842">
      <w:pPr>
        <w:suppressAutoHyphens w:val="0"/>
        <w:autoSpaceDE w:val="0"/>
        <w:autoSpaceDN w:val="0"/>
        <w:adjustRightInd w:val="0"/>
        <w:spacing w:line="240" w:lineRule="auto"/>
        <w:rPr>
          <w:sz w:val="22"/>
          <w:lang w:eastAsia="sl-SI"/>
        </w:rPr>
      </w:pPr>
      <w:r w:rsidRPr="00DE5FDA">
        <w:rPr>
          <w:sz w:val="22"/>
          <w:lang w:eastAsia="sl-SI"/>
        </w:rPr>
        <w:t>Naročila za dobavo blaga bo naročnik posredoval izvajalcu na način, ki je običajen v blagovnem prometu med strankami (telefonu, faksu, elektronski pošti in drugo).</w:t>
      </w:r>
    </w:p>
    <w:p w:rsidR="00D13842" w:rsidRPr="00DE5FDA" w:rsidRDefault="00D13842" w:rsidP="00D13842">
      <w:pPr>
        <w:suppressAutoHyphens w:val="0"/>
        <w:autoSpaceDE w:val="0"/>
        <w:autoSpaceDN w:val="0"/>
        <w:adjustRightInd w:val="0"/>
        <w:spacing w:line="240" w:lineRule="auto"/>
        <w:rPr>
          <w:sz w:val="22"/>
          <w:lang w:eastAsia="sl-SI"/>
        </w:rPr>
      </w:pPr>
    </w:p>
    <w:p w:rsidR="00D13842" w:rsidRPr="00DE5FDA" w:rsidRDefault="00D13842" w:rsidP="00D13842">
      <w:pPr>
        <w:suppressAutoHyphens w:val="0"/>
        <w:autoSpaceDE w:val="0"/>
        <w:autoSpaceDN w:val="0"/>
        <w:adjustRightInd w:val="0"/>
        <w:spacing w:line="240" w:lineRule="auto"/>
        <w:rPr>
          <w:sz w:val="22"/>
          <w:lang w:eastAsia="sl-SI"/>
        </w:rPr>
      </w:pPr>
      <w:r w:rsidRPr="00DE5FDA">
        <w:rPr>
          <w:sz w:val="22"/>
          <w:lang w:eastAsia="sl-SI"/>
        </w:rPr>
        <w:t xml:space="preserve">V kolikor izvajalec naročniku ne dobavi blaga v dogovorjenem roku, ima naročnik pravico naročiti blago pri drugem izbranem izvajalcu, razvidnemu iz pravnomočne odločitve o oddaji javnega naročila št. …………………. za posamezen sklop z dne …………………. </w:t>
      </w:r>
    </w:p>
    <w:p w:rsidR="00D13842" w:rsidRPr="00113A9B" w:rsidRDefault="00D13842" w:rsidP="00D13842">
      <w:pPr>
        <w:suppressAutoHyphens w:val="0"/>
        <w:autoSpaceDE w:val="0"/>
        <w:autoSpaceDN w:val="0"/>
        <w:adjustRightInd w:val="0"/>
        <w:spacing w:line="240" w:lineRule="auto"/>
        <w:rPr>
          <w:sz w:val="22"/>
          <w:highlight w:val="magenta"/>
          <w:lang w:eastAsia="sl-SI"/>
        </w:rPr>
      </w:pPr>
    </w:p>
    <w:p w:rsidR="00D13842" w:rsidRPr="00DE5FDA" w:rsidRDefault="00D13842" w:rsidP="00D13842">
      <w:pPr>
        <w:suppressAutoHyphens w:val="0"/>
        <w:autoSpaceDE w:val="0"/>
        <w:autoSpaceDN w:val="0"/>
        <w:adjustRightInd w:val="0"/>
        <w:spacing w:line="240" w:lineRule="auto"/>
        <w:jc w:val="center"/>
        <w:rPr>
          <w:sz w:val="22"/>
          <w:lang w:eastAsia="sl-SI"/>
        </w:rPr>
      </w:pPr>
      <w:r w:rsidRPr="00DE5FDA">
        <w:rPr>
          <w:sz w:val="22"/>
          <w:lang w:eastAsia="sl-SI"/>
        </w:rPr>
        <w:t>15. člen</w:t>
      </w:r>
    </w:p>
    <w:p w:rsidR="00D13842" w:rsidRPr="00DE5FDA" w:rsidRDefault="00D13842" w:rsidP="00D13842">
      <w:pPr>
        <w:suppressAutoHyphens w:val="0"/>
        <w:autoSpaceDE w:val="0"/>
        <w:autoSpaceDN w:val="0"/>
        <w:adjustRightInd w:val="0"/>
        <w:spacing w:line="240" w:lineRule="auto"/>
        <w:jc w:val="center"/>
        <w:rPr>
          <w:sz w:val="22"/>
          <w:lang w:eastAsia="sl-SI"/>
        </w:rPr>
      </w:pPr>
    </w:p>
    <w:p w:rsidR="00D13842" w:rsidRPr="00DE5FDA" w:rsidRDefault="00D13842" w:rsidP="00D13842">
      <w:pPr>
        <w:suppressAutoHyphens w:val="0"/>
        <w:autoSpaceDE w:val="0"/>
        <w:autoSpaceDN w:val="0"/>
        <w:adjustRightInd w:val="0"/>
        <w:spacing w:line="240" w:lineRule="auto"/>
        <w:rPr>
          <w:sz w:val="22"/>
          <w:lang w:eastAsia="sl-SI"/>
        </w:rPr>
      </w:pPr>
      <w:r w:rsidRPr="00DE5FDA">
        <w:rPr>
          <w:sz w:val="22"/>
          <w:lang w:eastAsia="sl-SI"/>
        </w:rPr>
        <w:t xml:space="preserve">Storitev prevoza blaga opravi izvajalec sam, ali pa za to v svojem imenu in za svoj račun pooblasti drugega prevoznika. Storitev  prevoza mora biti na računih ločeno prikazana, pri tem pa mora biti cena blaga fiksna, saj vsebuje vse stroške povezane z izvedbo predmeta pogodbe. </w:t>
      </w:r>
    </w:p>
    <w:p w:rsidR="00D13842" w:rsidRPr="00113A9B" w:rsidRDefault="00D13842" w:rsidP="00D13842">
      <w:pPr>
        <w:suppressAutoHyphens w:val="0"/>
        <w:autoSpaceDE w:val="0"/>
        <w:autoSpaceDN w:val="0"/>
        <w:adjustRightInd w:val="0"/>
        <w:spacing w:line="240" w:lineRule="auto"/>
        <w:rPr>
          <w:bCs/>
          <w:sz w:val="22"/>
          <w:highlight w:val="magenta"/>
          <w:lang w:eastAsia="sl-SI"/>
        </w:rPr>
      </w:pPr>
    </w:p>
    <w:p w:rsidR="00D13842" w:rsidRPr="00DE5FDA" w:rsidRDefault="00D13842" w:rsidP="00D13842">
      <w:pPr>
        <w:suppressAutoHyphens w:val="0"/>
        <w:autoSpaceDE w:val="0"/>
        <w:autoSpaceDN w:val="0"/>
        <w:adjustRightInd w:val="0"/>
        <w:spacing w:line="240" w:lineRule="auto"/>
        <w:rPr>
          <w:bCs/>
          <w:sz w:val="22"/>
          <w:lang w:eastAsia="sl-SI"/>
        </w:rPr>
      </w:pPr>
      <w:r w:rsidRPr="00DE5FDA">
        <w:rPr>
          <w:bCs/>
          <w:sz w:val="22"/>
          <w:lang w:eastAsia="sl-SI"/>
        </w:rPr>
        <w:t>Izvajalec se obvezuje, da bo pri prevozu blaga upošteval zahtevo naročnika, in sicer, da skupna masa vozila, ki bo dostavljalo material, ne bo presegalo 20 ton.</w:t>
      </w:r>
    </w:p>
    <w:p w:rsidR="00D13842" w:rsidRPr="00113A9B" w:rsidRDefault="00D13842" w:rsidP="00D13842">
      <w:pPr>
        <w:suppressAutoHyphens w:val="0"/>
        <w:autoSpaceDE w:val="0"/>
        <w:autoSpaceDN w:val="0"/>
        <w:adjustRightInd w:val="0"/>
        <w:spacing w:line="240" w:lineRule="auto"/>
        <w:rPr>
          <w:b/>
          <w:bCs/>
          <w:sz w:val="22"/>
          <w:highlight w:val="magenta"/>
          <w:lang w:eastAsia="sl-SI"/>
        </w:rPr>
      </w:pPr>
    </w:p>
    <w:p w:rsidR="00D13842" w:rsidRPr="00242542" w:rsidRDefault="00D13842" w:rsidP="00D13842">
      <w:pPr>
        <w:suppressAutoHyphens w:val="0"/>
        <w:autoSpaceDE w:val="0"/>
        <w:autoSpaceDN w:val="0"/>
        <w:adjustRightInd w:val="0"/>
        <w:spacing w:line="240" w:lineRule="auto"/>
        <w:rPr>
          <w:b/>
          <w:bCs/>
          <w:sz w:val="22"/>
          <w:lang w:eastAsia="sl-SI"/>
        </w:rPr>
      </w:pPr>
      <w:r w:rsidRPr="00242542">
        <w:rPr>
          <w:b/>
          <w:bCs/>
          <w:sz w:val="22"/>
          <w:lang w:eastAsia="sl-SI"/>
        </w:rPr>
        <w:t xml:space="preserve">X. PREVZEM BLAGA </w:t>
      </w:r>
    </w:p>
    <w:p w:rsidR="00D13842" w:rsidRPr="00242542" w:rsidRDefault="00D13842" w:rsidP="00D13842">
      <w:pPr>
        <w:suppressAutoHyphens w:val="0"/>
        <w:autoSpaceDE w:val="0"/>
        <w:autoSpaceDN w:val="0"/>
        <w:adjustRightInd w:val="0"/>
        <w:spacing w:line="240" w:lineRule="auto"/>
        <w:jc w:val="center"/>
        <w:rPr>
          <w:sz w:val="22"/>
          <w:lang w:eastAsia="sl-SI"/>
        </w:rPr>
      </w:pPr>
    </w:p>
    <w:p w:rsidR="00D13842" w:rsidRPr="00242542" w:rsidRDefault="00D13842" w:rsidP="00D13842">
      <w:pPr>
        <w:suppressAutoHyphens w:val="0"/>
        <w:autoSpaceDE w:val="0"/>
        <w:autoSpaceDN w:val="0"/>
        <w:adjustRightInd w:val="0"/>
        <w:spacing w:line="240" w:lineRule="auto"/>
        <w:jc w:val="center"/>
        <w:rPr>
          <w:sz w:val="22"/>
          <w:lang w:eastAsia="sl-SI"/>
        </w:rPr>
      </w:pPr>
      <w:r w:rsidRPr="00242542">
        <w:rPr>
          <w:sz w:val="22"/>
          <w:lang w:eastAsia="sl-SI"/>
        </w:rPr>
        <w:t>16. člen</w:t>
      </w:r>
    </w:p>
    <w:p w:rsidR="00D13842" w:rsidRPr="00242542" w:rsidRDefault="00D13842" w:rsidP="00D13842">
      <w:pPr>
        <w:suppressAutoHyphens w:val="0"/>
        <w:autoSpaceDE w:val="0"/>
        <w:autoSpaceDN w:val="0"/>
        <w:adjustRightInd w:val="0"/>
        <w:spacing w:line="240" w:lineRule="auto"/>
        <w:jc w:val="center"/>
        <w:rPr>
          <w:sz w:val="22"/>
          <w:lang w:eastAsia="sl-SI"/>
        </w:rPr>
      </w:pPr>
    </w:p>
    <w:p w:rsidR="00D13842" w:rsidRPr="00242542" w:rsidRDefault="00D13842" w:rsidP="00D13842">
      <w:pPr>
        <w:suppressAutoHyphens w:val="0"/>
        <w:autoSpaceDE w:val="0"/>
        <w:autoSpaceDN w:val="0"/>
        <w:adjustRightInd w:val="0"/>
        <w:spacing w:line="240" w:lineRule="auto"/>
        <w:rPr>
          <w:sz w:val="22"/>
          <w:lang w:eastAsia="sl-SI"/>
        </w:rPr>
      </w:pPr>
      <w:r w:rsidRPr="00242542">
        <w:rPr>
          <w:sz w:val="22"/>
          <w:lang w:eastAsia="sl-SI"/>
        </w:rPr>
        <w:t>Izvajalec se obvezuje, da bo dostavljal naročniku blago, ki je predmet te pogodbe najkasneje do dneva, ki mu ga določi naročnik in v poslovnem času naročnika. V primeru, da blago ni dostavljeno do določenega dneva, izvajalec pa ga dostavi kasneje, si naročnik pridržuje pravico odkloniti prepozno dostavljeno blago.</w:t>
      </w:r>
    </w:p>
    <w:p w:rsidR="00D13842" w:rsidRPr="00242542" w:rsidRDefault="00D13842" w:rsidP="00D13842">
      <w:pPr>
        <w:suppressAutoHyphens w:val="0"/>
        <w:autoSpaceDE w:val="0"/>
        <w:autoSpaceDN w:val="0"/>
        <w:adjustRightInd w:val="0"/>
        <w:spacing w:line="240" w:lineRule="auto"/>
        <w:rPr>
          <w:sz w:val="22"/>
          <w:lang w:eastAsia="sl-SI"/>
        </w:rPr>
      </w:pPr>
    </w:p>
    <w:p w:rsidR="00D13842" w:rsidRPr="00242542" w:rsidRDefault="00D13842" w:rsidP="00D13842">
      <w:pPr>
        <w:suppressAutoHyphens w:val="0"/>
        <w:autoSpaceDE w:val="0"/>
        <w:autoSpaceDN w:val="0"/>
        <w:adjustRightInd w:val="0"/>
        <w:spacing w:line="240" w:lineRule="auto"/>
        <w:rPr>
          <w:sz w:val="22"/>
          <w:lang w:eastAsia="sl-SI"/>
        </w:rPr>
      </w:pPr>
      <w:r w:rsidRPr="00242542">
        <w:rPr>
          <w:sz w:val="22"/>
          <w:lang w:eastAsia="sl-SI"/>
        </w:rPr>
        <w:t xml:space="preserve">Izvajalec se obvezuje, da bo ob prevzemu blaga naročniku predložil prevzemnico-dobavnico, v kateri je navedena cena z davkom na dodano vrednost, količina blaga, kakovost, v skladu z razpisnimi pogoji. </w:t>
      </w:r>
    </w:p>
    <w:p w:rsidR="00D13842" w:rsidRPr="00242542" w:rsidRDefault="00D13842" w:rsidP="00D13842">
      <w:pPr>
        <w:suppressAutoHyphens w:val="0"/>
        <w:autoSpaceDE w:val="0"/>
        <w:autoSpaceDN w:val="0"/>
        <w:adjustRightInd w:val="0"/>
        <w:spacing w:line="240" w:lineRule="auto"/>
        <w:rPr>
          <w:sz w:val="22"/>
          <w:lang w:eastAsia="sl-SI"/>
        </w:rPr>
      </w:pPr>
    </w:p>
    <w:p w:rsidR="00D13842" w:rsidRPr="00242542" w:rsidRDefault="00D13842" w:rsidP="00242542">
      <w:pPr>
        <w:suppressAutoHyphens w:val="0"/>
        <w:autoSpaceDE w:val="0"/>
        <w:autoSpaceDN w:val="0"/>
        <w:adjustRightInd w:val="0"/>
        <w:spacing w:line="240" w:lineRule="auto"/>
        <w:rPr>
          <w:sz w:val="22"/>
          <w:lang w:eastAsia="sl-SI"/>
        </w:rPr>
      </w:pPr>
      <w:r w:rsidRPr="00242542">
        <w:rPr>
          <w:sz w:val="22"/>
          <w:lang w:eastAsia="sl-SI"/>
        </w:rPr>
        <w:t>Dejanske količine se morajo ujemati s količinami navedenimi na dobavnici. Ob prevzemu blaga, pooblaščeni osebi strank pogodbe dokument (prevzemnico-dobavnico) podpišeta in vanj vpišeta morebitne reklamacije.</w:t>
      </w:r>
    </w:p>
    <w:p w:rsidR="00D13842" w:rsidRPr="00242542" w:rsidRDefault="00D13842" w:rsidP="00D13842">
      <w:pPr>
        <w:suppressAutoHyphens w:val="0"/>
        <w:autoSpaceDE w:val="0"/>
        <w:autoSpaceDN w:val="0"/>
        <w:adjustRightInd w:val="0"/>
        <w:spacing w:line="240" w:lineRule="auto"/>
        <w:jc w:val="center"/>
        <w:rPr>
          <w:sz w:val="22"/>
          <w:lang w:eastAsia="sl-SI"/>
        </w:rPr>
      </w:pPr>
      <w:r w:rsidRPr="00242542">
        <w:rPr>
          <w:sz w:val="22"/>
          <w:lang w:eastAsia="sl-SI"/>
        </w:rPr>
        <w:t>17. člen</w:t>
      </w:r>
    </w:p>
    <w:p w:rsidR="00D13842" w:rsidRPr="00242542" w:rsidRDefault="00D13842" w:rsidP="00D13842">
      <w:pPr>
        <w:suppressAutoHyphens w:val="0"/>
        <w:autoSpaceDE w:val="0"/>
        <w:autoSpaceDN w:val="0"/>
        <w:adjustRightInd w:val="0"/>
        <w:spacing w:line="240" w:lineRule="auto"/>
        <w:jc w:val="center"/>
        <w:rPr>
          <w:sz w:val="22"/>
          <w:lang w:eastAsia="sl-SI"/>
        </w:rPr>
      </w:pPr>
    </w:p>
    <w:p w:rsidR="00D13842" w:rsidRPr="000C2245" w:rsidRDefault="00D13842" w:rsidP="00D13842">
      <w:pPr>
        <w:suppressAutoHyphens w:val="0"/>
        <w:autoSpaceDE w:val="0"/>
        <w:autoSpaceDN w:val="0"/>
        <w:adjustRightInd w:val="0"/>
        <w:spacing w:line="240" w:lineRule="auto"/>
        <w:rPr>
          <w:sz w:val="22"/>
          <w:lang w:eastAsia="sl-SI"/>
        </w:rPr>
      </w:pPr>
      <w:r w:rsidRPr="000C2245">
        <w:rPr>
          <w:sz w:val="22"/>
          <w:lang w:eastAsia="sl-SI"/>
        </w:rPr>
        <w:t>Če naročnik ugotovi, da blago odstopa od dogovorjene kakovosti, ki jo je naročnik zahteval v razpisni dokumentaciji, lahko naročnik prevzem blaga odkloni.</w:t>
      </w:r>
    </w:p>
    <w:p w:rsidR="00D13842" w:rsidRPr="000C2245" w:rsidRDefault="00D13842" w:rsidP="00D13842">
      <w:pPr>
        <w:suppressAutoHyphens w:val="0"/>
        <w:autoSpaceDE w:val="0"/>
        <w:autoSpaceDN w:val="0"/>
        <w:adjustRightInd w:val="0"/>
        <w:spacing w:line="240" w:lineRule="auto"/>
        <w:rPr>
          <w:sz w:val="22"/>
          <w:lang w:eastAsia="sl-SI"/>
        </w:rPr>
      </w:pPr>
    </w:p>
    <w:p w:rsidR="00D13842" w:rsidRPr="000C2245" w:rsidRDefault="00D13842" w:rsidP="00D13842">
      <w:pPr>
        <w:suppressAutoHyphens w:val="0"/>
        <w:autoSpaceDE w:val="0"/>
        <w:autoSpaceDN w:val="0"/>
        <w:adjustRightInd w:val="0"/>
        <w:spacing w:line="240" w:lineRule="auto"/>
        <w:rPr>
          <w:sz w:val="22"/>
          <w:lang w:eastAsia="sl-SI"/>
        </w:rPr>
      </w:pPr>
      <w:r w:rsidRPr="000C2245">
        <w:rPr>
          <w:sz w:val="22"/>
          <w:lang w:eastAsia="sl-SI"/>
        </w:rPr>
        <w:t>Če naročnik ugotovi skrite napake na blagu se sestavi komisijski zapisnik, s katerim se uveljavlja reklamacijo.</w:t>
      </w:r>
    </w:p>
    <w:p w:rsidR="00D13842" w:rsidRPr="000C2245" w:rsidRDefault="00D13842" w:rsidP="00D13842">
      <w:pPr>
        <w:suppressAutoHyphens w:val="0"/>
        <w:autoSpaceDE w:val="0"/>
        <w:autoSpaceDN w:val="0"/>
        <w:adjustRightInd w:val="0"/>
        <w:spacing w:line="240" w:lineRule="auto"/>
        <w:rPr>
          <w:sz w:val="22"/>
          <w:lang w:eastAsia="sl-SI"/>
        </w:rPr>
      </w:pPr>
    </w:p>
    <w:p w:rsidR="00D13842" w:rsidRPr="000C2245" w:rsidRDefault="00D13842" w:rsidP="00D13842">
      <w:pPr>
        <w:suppressAutoHyphens w:val="0"/>
        <w:autoSpaceDE w:val="0"/>
        <w:autoSpaceDN w:val="0"/>
        <w:adjustRightInd w:val="0"/>
        <w:spacing w:line="240" w:lineRule="auto"/>
        <w:rPr>
          <w:sz w:val="22"/>
          <w:lang w:eastAsia="sl-SI"/>
        </w:rPr>
      </w:pPr>
      <w:r w:rsidRPr="000C2245">
        <w:rPr>
          <w:sz w:val="22"/>
          <w:lang w:eastAsia="sl-SI"/>
        </w:rPr>
        <w:t>Naročnik je dolžan takoj posredovati izvajalcu tudi pisne reklamacije, povezane s ceno in davkom na dodano vrednost. Izvajalec je dolžan reklamacijo obravnavati takoj na način, da zamenja blago neustrezne kakovosti z ustreznim. V nasprotnem bo naročnik zavrnil plačilo računa za takšno blago.</w:t>
      </w:r>
    </w:p>
    <w:p w:rsidR="00D13842" w:rsidRPr="000C2245" w:rsidRDefault="00D13842" w:rsidP="00D13842">
      <w:pPr>
        <w:suppressAutoHyphens w:val="0"/>
        <w:autoSpaceDE w:val="0"/>
        <w:autoSpaceDN w:val="0"/>
        <w:adjustRightInd w:val="0"/>
        <w:spacing w:line="240" w:lineRule="auto"/>
        <w:rPr>
          <w:sz w:val="22"/>
          <w:lang w:eastAsia="sl-SI"/>
        </w:rPr>
      </w:pPr>
    </w:p>
    <w:p w:rsidR="00D13842" w:rsidRPr="000C2245" w:rsidRDefault="00D13842" w:rsidP="00D13842">
      <w:pPr>
        <w:suppressAutoHyphens w:val="0"/>
        <w:autoSpaceDE w:val="0"/>
        <w:autoSpaceDN w:val="0"/>
        <w:adjustRightInd w:val="0"/>
        <w:spacing w:line="240" w:lineRule="auto"/>
        <w:rPr>
          <w:sz w:val="22"/>
          <w:lang w:eastAsia="sl-SI"/>
        </w:rPr>
      </w:pPr>
      <w:r w:rsidRPr="000C2245">
        <w:rPr>
          <w:sz w:val="22"/>
          <w:lang w:eastAsia="sl-SI"/>
        </w:rPr>
        <w:t>V kolikor izvajalec v skladu z določili pogodbe ne upošteva reklamacije, ima naročnik pravico odkloniti plačilo blaga, ki je predmet reklamacije in naročiti blago pri drugem izvajalcu.</w:t>
      </w:r>
    </w:p>
    <w:p w:rsidR="00D13842" w:rsidRPr="000C2245" w:rsidRDefault="00D13842" w:rsidP="00D13842">
      <w:pPr>
        <w:suppressAutoHyphens w:val="0"/>
        <w:autoSpaceDE w:val="0"/>
        <w:autoSpaceDN w:val="0"/>
        <w:adjustRightInd w:val="0"/>
        <w:spacing w:line="240" w:lineRule="auto"/>
        <w:rPr>
          <w:sz w:val="22"/>
          <w:lang w:eastAsia="sl-SI"/>
        </w:rPr>
      </w:pPr>
    </w:p>
    <w:p w:rsidR="00D13842" w:rsidRPr="000C2245" w:rsidRDefault="00D13842" w:rsidP="00D13842">
      <w:pPr>
        <w:suppressAutoHyphens w:val="0"/>
        <w:autoSpaceDE w:val="0"/>
        <w:autoSpaceDN w:val="0"/>
        <w:adjustRightInd w:val="0"/>
        <w:spacing w:line="240" w:lineRule="auto"/>
        <w:jc w:val="center"/>
        <w:rPr>
          <w:sz w:val="22"/>
          <w:lang w:eastAsia="sl-SI"/>
        </w:rPr>
      </w:pPr>
      <w:r w:rsidRPr="000C2245">
        <w:rPr>
          <w:sz w:val="22"/>
          <w:lang w:eastAsia="sl-SI"/>
        </w:rPr>
        <w:t>18. člen</w:t>
      </w:r>
    </w:p>
    <w:p w:rsidR="00D13842" w:rsidRPr="000C2245" w:rsidRDefault="00D13842" w:rsidP="00D13842">
      <w:pPr>
        <w:suppressAutoHyphens w:val="0"/>
        <w:autoSpaceDE w:val="0"/>
        <w:autoSpaceDN w:val="0"/>
        <w:adjustRightInd w:val="0"/>
        <w:spacing w:line="240" w:lineRule="auto"/>
        <w:jc w:val="center"/>
        <w:rPr>
          <w:sz w:val="22"/>
          <w:lang w:eastAsia="sl-SI"/>
        </w:rPr>
      </w:pPr>
    </w:p>
    <w:p w:rsidR="00D13842" w:rsidRPr="000C2245" w:rsidRDefault="00D13842" w:rsidP="00D13842">
      <w:pPr>
        <w:suppressAutoHyphens w:val="0"/>
        <w:autoSpaceDE w:val="0"/>
        <w:autoSpaceDN w:val="0"/>
        <w:adjustRightInd w:val="0"/>
        <w:spacing w:line="240" w:lineRule="auto"/>
        <w:rPr>
          <w:sz w:val="22"/>
          <w:lang w:eastAsia="sl-SI"/>
        </w:rPr>
      </w:pPr>
      <w:r w:rsidRPr="000C2245">
        <w:rPr>
          <w:sz w:val="22"/>
          <w:lang w:eastAsia="sl-SI"/>
        </w:rPr>
        <w:t>Izvajalec je dolžan nekvalitetno blago nadomestiti z novim čim hitreje, najkasneje do skrajnega roka, ki ga izvajalcu za konkretno dobavo določi naročnik.</w:t>
      </w:r>
    </w:p>
    <w:p w:rsidR="00D13842" w:rsidRPr="000C2245" w:rsidRDefault="00D13842" w:rsidP="00D13842">
      <w:pPr>
        <w:suppressAutoHyphens w:val="0"/>
        <w:autoSpaceDE w:val="0"/>
        <w:autoSpaceDN w:val="0"/>
        <w:adjustRightInd w:val="0"/>
        <w:spacing w:line="240" w:lineRule="auto"/>
        <w:rPr>
          <w:sz w:val="22"/>
          <w:lang w:eastAsia="sl-SI"/>
        </w:rPr>
      </w:pPr>
    </w:p>
    <w:p w:rsidR="00D13842" w:rsidRPr="000C2245" w:rsidRDefault="00D13842" w:rsidP="00D13842">
      <w:pPr>
        <w:suppressAutoHyphens w:val="0"/>
        <w:autoSpaceDE w:val="0"/>
        <w:autoSpaceDN w:val="0"/>
        <w:adjustRightInd w:val="0"/>
        <w:spacing w:line="240" w:lineRule="auto"/>
        <w:rPr>
          <w:sz w:val="22"/>
          <w:lang w:eastAsia="sl-SI"/>
        </w:rPr>
      </w:pPr>
      <w:r w:rsidRPr="000C2245">
        <w:rPr>
          <w:sz w:val="22"/>
          <w:lang w:eastAsia="sl-SI"/>
        </w:rPr>
        <w:t xml:space="preserve">Stroške, nastale z zamenjavo nekvalitetnega, vključno s prevoznimi, nosi izvajalec. </w:t>
      </w:r>
    </w:p>
    <w:p w:rsidR="00D13842" w:rsidRPr="000C2245" w:rsidRDefault="00D13842" w:rsidP="00D13842">
      <w:pPr>
        <w:suppressAutoHyphens w:val="0"/>
        <w:autoSpaceDE w:val="0"/>
        <w:autoSpaceDN w:val="0"/>
        <w:adjustRightInd w:val="0"/>
        <w:spacing w:line="240" w:lineRule="auto"/>
        <w:rPr>
          <w:sz w:val="22"/>
          <w:lang w:eastAsia="sl-SI"/>
        </w:rPr>
      </w:pPr>
    </w:p>
    <w:p w:rsidR="00D13842" w:rsidRPr="000C2245" w:rsidRDefault="00D13842" w:rsidP="00D13842">
      <w:pPr>
        <w:suppressAutoHyphens w:val="0"/>
        <w:autoSpaceDE w:val="0"/>
        <w:autoSpaceDN w:val="0"/>
        <w:adjustRightInd w:val="0"/>
        <w:spacing w:line="240" w:lineRule="auto"/>
        <w:jc w:val="center"/>
        <w:rPr>
          <w:sz w:val="22"/>
          <w:lang w:eastAsia="sl-SI"/>
        </w:rPr>
      </w:pPr>
      <w:r w:rsidRPr="000C2245">
        <w:rPr>
          <w:sz w:val="22"/>
          <w:lang w:eastAsia="sl-SI"/>
        </w:rPr>
        <w:t>19. člen</w:t>
      </w:r>
    </w:p>
    <w:p w:rsidR="00D13842" w:rsidRPr="000C2245" w:rsidRDefault="00D13842" w:rsidP="00D13842">
      <w:pPr>
        <w:suppressAutoHyphens w:val="0"/>
        <w:autoSpaceDE w:val="0"/>
        <w:autoSpaceDN w:val="0"/>
        <w:adjustRightInd w:val="0"/>
        <w:spacing w:line="240" w:lineRule="auto"/>
        <w:jc w:val="center"/>
        <w:rPr>
          <w:sz w:val="22"/>
          <w:lang w:eastAsia="sl-SI"/>
        </w:rPr>
      </w:pPr>
    </w:p>
    <w:p w:rsidR="00D13842" w:rsidRPr="000C2245" w:rsidRDefault="00D13842" w:rsidP="00D13842">
      <w:pPr>
        <w:suppressAutoHyphens w:val="0"/>
        <w:autoSpaceDE w:val="0"/>
        <w:autoSpaceDN w:val="0"/>
        <w:adjustRightInd w:val="0"/>
        <w:spacing w:line="240" w:lineRule="auto"/>
        <w:rPr>
          <w:sz w:val="22"/>
          <w:lang w:eastAsia="sl-SI"/>
        </w:rPr>
      </w:pPr>
      <w:r w:rsidRPr="000C2245">
        <w:rPr>
          <w:sz w:val="22"/>
          <w:lang w:eastAsia="sl-SI"/>
        </w:rPr>
        <w:t>Naročnik je od izvajalca zahteval dokazila o kakovosti blaga (potrdila, a-testi, certifikati), ki ga izda za to pooblaščena strokovna institucija, ki so priloga št. 2 k tej pogodbi in njen sestavni del.</w:t>
      </w:r>
    </w:p>
    <w:p w:rsidR="00D13842" w:rsidRPr="00113A9B" w:rsidRDefault="00D13842" w:rsidP="00D13842">
      <w:pPr>
        <w:suppressAutoHyphens w:val="0"/>
        <w:autoSpaceDE w:val="0"/>
        <w:autoSpaceDN w:val="0"/>
        <w:adjustRightInd w:val="0"/>
        <w:spacing w:line="240" w:lineRule="auto"/>
        <w:rPr>
          <w:b/>
          <w:bCs/>
          <w:sz w:val="22"/>
          <w:highlight w:val="magenta"/>
          <w:lang w:eastAsia="sl-SI"/>
        </w:rPr>
      </w:pPr>
    </w:p>
    <w:p w:rsidR="00D13842" w:rsidRPr="000C2245" w:rsidRDefault="000C2245" w:rsidP="00D13842">
      <w:pPr>
        <w:suppressAutoHyphens w:val="0"/>
        <w:autoSpaceDE w:val="0"/>
        <w:autoSpaceDN w:val="0"/>
        <w:adjustRightInd w:val="0"/>
        <w:spacing w:line="240" w:lineRule="auto"/>
        <w:rPr>
          <w:b/>
          <w:bCs/>
          <w:sz w:val="22"/>
          <w:lang w:eastAsia="sl-SI"/>
        </w:rPr>
      </w:pPr>
      <w:r>
        <w:rPr>
          <w:b/>
          <w:bCs/>
          <w:sz w:val="22"/>
          <w:lang w:eastAsia="sl-SI"/>
        </w:rPr>
        <w:t>XI. BANČNA GARANCIJA</w:t>
      </w:r>
      <w:r w:rsidR="00D13842" w:rsidRPr="000C2245">
        <w:rPr>
          <w:b/>
          <w:bCs/>
          <w:sz w:val="22"/>
          <w:lang w:eastAsia="sl-SI"/>
        </w:rPr>
        <w:t xml:space="preserve"> ZA DOBRO IZVEDBO POGODBENIH OBVEZNOSTI IN ODPRAVO NAPAK V GARANCIJSKEM ROKU </w:t>
      </w:r>
    </w:p>
    <w:p w:rsidR="00D13842" w:rsidRPr="000C2245" w:rsidRDefault="00D13842" w:rsidP="00D13842">
      <w:pPr>
        <w:suppressAutoHyphens w:val="0"/>
        <w:autoSpaceDE w:val="0"/>
        <w:autoSpaceDN w:val="0"/>
        <w:adjustRightInd w:val="0"/>
        <w:spacing w:line="240" w:lineRule="auto"/>
        <w:rPr>
          <w:sz w:val="22"/>
          <w:lang w:eastAsia="sl-SI"/>
        </w:rPr>
      </w:pPr>
    </w:p>
    <w:p w:rsidR="00D13842" w:rsidRPr="000C2245" w:rsidRDefault="00D13842" w:rsidP="00D13842">
      <w:pPr>
        <w:suppressAutoHyphens w:val="0"/>
        <w:autoSpaceDE w:val="0"/>
        <w:autoSpaceDN w:val="0"/>
        <w:adjustRightInd w:val="0"/>
        <w:spacing w:line="240" w:lineRule="auto"/>
        <w:jc w:val="center"/>
        <w:rPr>
          <w:sz w:val="22"/>
          <w:lang w:eastAsia="sl-SI"/>
        </w:rPr>
      </w:pPr>
      <w:r w:rsidRPr="000C2245">
        <w:rPr>
          <w:sz w:val="22"/>
          <w:lang w:eastAsia="sl-SI"/>
        </w:rPr>
        <w:t>20. člen</w:t>
      </w:r>
    </w:p>
    <w:p w:rsidR="00D13842" w:rsidRPr="000C2245" w:rsidRDefault="00D13842" w:rsidP="00D13842">
      <w:pPr>
        <w:suppressAutoHyphens w:val="0"/>
        <w:autoSpaceDE w:val="0"/>
        <w:autoSpaceDN w:val="0"/>
        <w:adjustRightInd w:val="0"/>
        <w:spacing w:line="240" w:lineRule="auto"/>
        <w:rPr>
          <w:sz w:val="22"/>
          <w:lang w:eastAsia="sl-SI"/>
        </w:rPr>
      </w:pPr>
    </w:p>
    <w:p w:rsidR="00D13842" w:rsidRPr="000C2245" w:rsidRDefault="000C2245" w:rsidP="00D13842">
      <w:pPr>
        <w:suppressAutoHyphens w:val="0"/>
        <w:autoSpaceDE w:val="0"/>
        <w:autoSpaceDN w:val="0"/>
        <w:adjustRightInd w:val="0"/>
        <w:spacing w:line="240" w:lineRule="auto"/>
        <w:rPr>
          <w:sz w:val="22"/>
          <w:lang w:eastAsia="sl-SI"/>
        </w:rPr>
      </w:pPr>
      <w:r w:rsidRPr="000C2245">
        <w:rPr>
          <w:sz w:val="22"/>
          <w:lang w:eastAsia="sl-SI"/>
        </w:rPr>
        <w:t>ZAVAROVANJE ZA 1</w:t>
      </w:r>
      <w:r w:rsidR="00D13842" w:rsidRPr="000C2245">
        <w:rPr>
          <w:sz w:val="22"/>
          <w:lang w:eastAsia="sl-SI"/>
        </w:rPr>
        <w:t>. SKLOP:</w:t>
      </w:r>
    </w:p>
    <w:p w:rsidR="000C2245" w:rsidRPr="00113A9B" w:rsidRDefault="000C2245" w:rsidP="00D13842">
      <w:pPr>
        <w:suppressAutoHyphens w:val="0"/>
        <w:autoSpaceDE w:val="0"/>
        <w:autoSpaceDN w:val="0"/>
        <w:adjustRightInd w:val="0"/>
        <w:spacing w:line="240" w:lineRule="auto"/>
        <w:rPr>
          <w:sz w:val="22"/>
          <w:highlight w:val="magenta"/>
          <w:lang w:eastAsia="sl-SI"/>
        </w:rPr>
      </w:pPr>
    </w:p>
    <w:p w:rsidR="00D13842" w:rsidRPr="000C2245" w:rsidRDefault="00D13842" w:rsidP="00D13842">
      <w:pPr>
        <w:suppressAutoHyphens w:val="0"/>
        <w:autoSpaceDE w:val="0"/>
        <w:autoSpaceDN w:val="0"/>
        <w:adjustRightInd w:val="0"/>
        <w:spacing w:line="240" w:lineRule="auto"/>
        <w:rPr>
          <w:sz w:val="22"/>
          <w:lang w:eastAsia="sl-SI"/>
        </w:rPr>
      </w:pPr>
      <w:r w:rsidRPr="000C2245">
        <w:rPr>
          <w:sz w:val="22"/>
          <w:lang w:eastAsia="sl-SI"/>
        </w:rPr>
        <w:t xml:space="preserve">Izvajalec mora naročniku predložiti kot zavarovanje za dobro izvedbo pogodbenih obveznosti ob podpisu pogodbe najkasneje v roku petih (5) od podpisa pogodbe </w:t>
      </w:r>
      <w:r w:rsidR="000C2245" w:rsidRPr="000C2245">
        <w:rPr>
          <w:sz w:val="22"/>
          <w:lang w:eastAsia="sl-SI"/>
        </w:rPr>
        <w:t xml:space="preserve">bančno garancijo ali kavcijsko zavarovanje, </w:t>
      </w:r>
      <w:r w:rsidR="000C2245">
        <w:rPr>
          <w:sz w:val="22"/>
          <w:lang w:eastAsia="sl-SI"/>
        </w:rPr>
        <w:t xml:space="preserve">unovčljivo na prvi poziv </w:t>
      </w:r>
      <w:r w:rsidRPr="000C2245">
        <w:rPr>
          <w:sz w:val="22"/>
          <w:lang w:eastAsia="sl-SI"/>
        </w:rPr>
        <w:t xml:space="preserve">v višini 10 % bruto pogodbene vrednosti (v EUR z DDV), kar znaša ……………EUR (z besedo: ……………………………………………eur 00/100) z veljavnostjo en (1) mesec po poteku veljavnosti pogodbe. </w:t>
      </w:r>
    </w:p>
    <w:p w:rsidR="00D13842" w:rsidRPr="00113A9B" w:rsidRDefault="00D13842" w:rsidP="00D13842">
      <w:pPr>
        <w:suppressAutoHyphens w:val="0"/>
        <w:autoSpaceDE w:val="0"/>
        <w:autoSpaceDN w:val="0"/>
        <w:adjustRightInd w:val="0"/>
        <w:spacing w:line="240" w:lineRule="auto"/>
        <w:rPr>
          <w:sz w:val="22"/>
          <w:highlight w:val="magenta"/>
          <w:lang w:eastAsia="sl-SI"/>
        </w:rPr>
      </w:pPr>
    </w:p>
    <w:p w:rsidR="00D13842" w:rsidRPr="000C2245" w:rsidRDefault="00D13842" w:rsidP="00D13842">
      <w:pPr>
        <w:suppressAutoHyphens w:val="0"/>
        <w:autoSpaceDE w:val="0"/>
        <w:autoSpaceDN w:val="0"/>
        <w:adjustRightInd w:val="0"/>
        <w:spacing w:line="240" w:lineRule="auto"/>
        <w:rPr>
          <w:sz w:val="22"/>
          <w:lang w:eastAsia="sl-SI"/>
        </w:rPr>
      </w:pPr>
      <w:r w:rsidRPr="000C2245">
        <w:rPr>
          <w:sz w:val="22"/>
          <w:lang w:eastAsia="sl-SI"/>
        </w:rPr>
        <w:t xml:space="preserve">Pogodba postane veljavna izključno pod pogojem, da izvajalec predloži finančno zavarovanje za dobro izvedbo pogodbenih obveznosti iz prejšnjega odstavka tega člena. </w:t>
      </w:r>
    </w:p>
    <w:p w:rsidR="00D13842" w:rsidRPr="000C2245" w:rsidRDefault="00D13842" w:rsidP="00D13842">
      <w:pPr>
        <w:suppressAutoHyphens w:val="0"/>
        <w:spacing w:line="240" w:lineRule="auto"/>
        <w:rPr>
          <w:sz w:val="22"/>
          <w:lang w:eastAsia="sl-SI"/>
        </w:rPr>
      </w:pPr>
    </w:p>
    <w:p w:rsidR="00D13842" w:rsidRPr="000C2245" w:rsidRDefault="00D13842" w:rsidP="00D13842">
      <w:pPr>
        <w:suppressAutoHyphens w:val="0"/>
        <w:spacing w:line="240" w:lineRule="auto"/>
        <w:rPr>
          <w:sz w:val="22"/>
          <w:lang w:eastAsia="sl-SI"/>
        </w:rPr>
      </w:pPr>
      <w:r w:rsidRPr="000C2245">
        <w:rPr>
          <w:sz w:val="22"/>
          <w:lang w:eastAsia="sl-SI"/>
        </w:rPr>
        <w:t xml:space="preserve">Omenjeno garancijo predloži izvajalec naročniku </w:t>
      </w:r>
      <w:r w:rsidRPr="000C2245">
        <w:rPr>
          <w:b/>
          <w:sz w:val="22"/>
          <w:lang w:eastAsia="sl-SI"/>
        </w:rPr>
        <w:t>najkasneje v 5-ih dneh</w:t>
      </w:r>
      <w:r w:rsidRPr="000C2245">
        <w:rPr>
          <w:sz w:val="22"/>
          <w:lang w:eastAsia="sl-SI"/>
        </w:rPr>
        <w:t xml:space="preserve"> od sklenitve pogodbe.</w:t>
      </w:r>
    </w:p>
    <w:p w:rsidR="00D13842" w:rsidRPr="000C2245" w:rsidRDefault="00D13842" w:rsidP="00D13842">
      <w:pPr>
        <w:suppressAutoHyphens w:val="0"/>
        <w:spacing w:line="240" w:lineRule="auto"/>
        <w:rPr>
          <w:sz w:val="22"/>
          <w:lang w:eastAsia="sl-SI"/>
        </w:rPr>
      </w:pPr>
    </w:p>
    <w:p w:rsidR="00D13842" w:rsidRPr="000C2245" w:rsidRDefault="00D13842" w:rsidP="00D13842">
      <w:pPr>
        <w:suppressAutoHyphens w:val="0"/>
        <w:spacing w:line="240" w:lineRule="auto"/>
        <w:rPr>
          <w:sz w:val="22"/>
          <w:lang w:eastAsia="sl-SI"/>
        </w:rPr>
      </w:pPr>
      <w:r w:rsidRPr="000C2245">
        <w:rPr>
          <w:sz w:val="22"/>
          <w:lang w:eastAsia="sl-SI"/>
        </w:rPr>
        <w:t>Garancija iz prvega odstavka tega člena, ima namen delnega ali popolnega pokrivanja zahtev, ki jih lahko naročnik uveljavi proti izvajalcu na osnovi te pogodbe in je plačljiva na prvi pisni  poziv naročnika brez pravice ugovora prodajalca.</w:t>
      </w:r>
    </w:p>
    <w:p w:rsidR="00D13842" w:rsidRPr="000C2245" w:rsidRDefault="00D13842" w:rsidP="00D13842">
      <w:pPr>
        <w:suppressAutoHyphens w:val="0"/>
        <w:spacing w:line="240" w:lineRule="auto"/>
        <w:rPr>
          <w:sz w:val="22"/>
          <w:lang w:eastAsia="sl-SI"/>
        </w:rPr>
      </w:pPr>
    </w:p>
    <w:p w:rsidR="00D13842" w:rsidRPr="000C2245" w:rsidRDefault="00D13842" w:rsidP="00D13842">
      <w:pPr>
        <w:suppressAutoHyphens w:val="0"/>
        <w:spacing w:line="240" w:lineRule="auto"/>
        <w:rPr>
          <w:sz w:val="22"/>
          <w:lang w:eastAsia="sl-SI"/>
        </w:rPr>
      </w:pPr>
      <w:r w:rsidRPr="000C2245">
        <w:rPr>
          <w:sz w:val="22"/>
          <w:lang w:eastAsia="sl-SI"/>
        </w:rPr>
        <w:t>Stroške garancije iz te točke v celoti nosi izvajalec. Garancija mora biti  veljavna   en mesec po poteku pogodbe. V primeru podaljšanja pogodbe, mora izvajalec najkasneje v roku 10 dni predložiti dokument o podaljšanju veljavnosti bančne garancije za čas veljavnosti dodatka k pogodbi.  Po tem roku naročnik vrne izvajalcu predmetno garancijo.</w:t>
      </w:r>
    </w:p>
    <w:p w:rsidR="00D13842" w:rsidRPr="000C2245"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p>
    <w:p w:rsidR="00D13842" w:rsidRPr="000C2245" w:rsidRDefault="00D13842" w:rsidP="00D13842">
      <w:pPr>
        <w:tabs>
          <w:tab w:val="left" w:pos="426"/>
          <w:tab w:val="left" w:pos="4253"/>
          <w:tab w:val="left" w:pos="5529"/>
          <w:tab w:val="right" w:pos="8505"/>
        </w:tabs>
        <w:suppressAutoHyphens w:val="0"/>
        <w:spacing w:line="240" w:lineRule="auto"/>
        <w:rPr>
          <w:sz w:val="22"/>
          <w:lang w:eastAsia="sl-SI"/>
        </w:rPr>
      </w:pPr>
      <w:r w:rsidRPr="000C2245">
        <w:rPr>
          <w:sz w:val="22"/>
          <w:lang w:eastAsia="sl-SI"/>
        </w:rPr>
        <w:t>Če se pogodbeni rok spremeni, se skladno s tem ustrezno prilagodi rok veljavnosti bančne garancije. Valuta garancije je valuta pogodbene cene.</w:t>
      </w:r>
    </w:p>
    <w:p w:rsidR="00D13842" w:rsidRPr="000C2245" w:rsidRDefault="00D13842" w:rsidP="00D13842">
      <w:pPr>
        <w:numPr>
          <w:ilvl w:val="12"/>
          <w:numId w:val="0"/>
        </w:numPr>
        <w:tabs>
          <w:tab w:val="left" w:pos="567"/>
          <w:tab w:val="left" w:pos="4253"/>
          <w:tab w:val="left" w:pos="5529"/>
          <w:tab w:val="right" w:pos="8505"/>
        </w:tabs>
        <w:suppressAutoHyphens w:val="0"/>
        <w:spacing w:line="240" w:lineRule="auto"/>
        <w:rPr>
          <w:sz w:val="22"/>
          <w:u w:val="single"/>
          <w:lang w:eastAsia="sl-SI"/>
        </w:rPr>
      </w:pPr>
    </w:p>
    <w:p w:rsidR="00D13842" w:rsidRPr="000C2245" w:rsidRDefault="00D13842" w:rsidP="00D13842">
      <w:pPr>
        <w:numPr>
          <w:ilvl w:val="12"/>
          <w:numId w:val="0"/>
        </w:numPr>
        <w:tabs>
          <w:tab w:val="left" w:pos="567"/>
          <w:tab w:val="left" w:pos="4253"/>
          <w:tab w:val="left" w:pos="5529"/>
          <w:tab w:val="right" w:pos="8505"/>
        </w:tabs>
        <w:suppressAutoHyphens w:val="0"/>
        <w:spacing w:line="240" w:lineRule="auto"/>
        <w:rPr>
          <w:b/>
          <w:sz w:val="22"/>
          <w:lang w:eastAsia="sl-SI"/>
        </w:rPr>
      </w:pPr>
      <w:r w:rsidRPr="000C2245">
        <w:rPr>
          <w:b/>
          <w:sz w:val="22"/>
          <w:u w:val="single"/>
          <w:lang w:eastAsia="sl-SI"/>
        </w:rPr>
        <w:t>Zavarovanje za odpravo napak v garancijskem roku</w:t>
      </w:r>
    </w:p>
    <w:p w:rsidR="00D13842" w:rsidRPr="000C2245" w:rsidRDefault="00D13842" w:rsidP="00D13842">
      <w:pPr>
        <w:suppressAutoHyphens w:val="0"/>
        <w:spacing w:line="240" w:lineRule="auto"/>
        <w:jc w:val="left"/>
        <w:rPr>
          <w:color w:val="000000"/>
          <w:szCs w:val="20"/>
          <w:lang w:eastAsia="sl-SI"/>
        </w:rPr>
      </w:pPr>
    </w:p>
    <w:p w:rsidR="00D13842" w:rsidRPr="000C2245" w:rsidRDefault="00D13842" w:rsidP="00D13842">
      <w:pPr>
        <w:suppressAutoHyphens w:val="0"/>
        <w:spacing w:line="240" w:lineRule="auto"/>
        <w:rPr>
          <w:sz w:val="22"/>
          <w:lang w:eastAsia="sl-SI"/>
        </w:rPr>
      </w:pPr>
      <w:r w:rsidRPr="000C2245">
        <w:rPr>
          <w:color w:val="000000"/>
          <w:sz w:val="22"/>
          <w:lang w:eastAsia="sl-SI"/>
        </w:rPr>
        <w:t>Izvajalec</w:t>
      </w:r>
      <w:r w:rsidRPr="000C2245">
        <w:rPr>
          <w:sz w:val="22"/>
          <w:lang w:eastAsia="sl-SI"/>
        </w:rPr>
        <w:t xml:space="preserve"> mora v skladu z razpisnimi pogoji priskrbeti v korist naročnika bančno garancijo  za odpravo napak v garancijskem roku,  unovčljivo na prvi poziv, v znesku ………… EUR (z besedo:  ………………………..eur 00/100 EUR).</w:t>
      </w:r>
    </w:p>
    <w:p w:rsidR="00D13842" w:rsidRPr="009C1CFE" w:rsidRDefault="00D13842" w:rsidP="00D13842">
      <w:pPr>
        <w:suppressAutoHyphens w:val="0"/>
        <w:spacing w:line="240" w:lineRule="auto"/>
        <w:rPr>
          <w:sz w:val="22"/>
          <w:lang w:eastAsia="sl-SI"/>
        </w:rPr>
      </w:pPr>
    </w:p>
    <w:p w:rsidR="00D13842" w:rsidRPr="009C1CFE" w:rsidRDefault="00D13842" w:rsidP="00D13842">
      <w:pPr>
        <w:suppressAutoHyphens w:val="0"/>
        <w:spacing w:line="240" w:lineRule="auto"/>
        <w:rPr>
          <w:sz w:val="22"/>
          <w:lang w:eastAsia="sl-SI"/>
        </w:rPr>
      </w:pPr>
      <w:r w:rsidRPr="009C1CFE">
        <w:rPr>
          <w:sz w:val="22"/>
          <w:lang w:eastAsia="sl-SI"/>
        </w:rPr>
        <w:t xml:space="preserve">Omenjeno garancijo predloži izvajalec naročniku </w:t>
      </w:r>
      <w:r w:rsidRPr="009C1CFE">
        <w:rPr>
          <w:b/>
          <w:sz w:val="22"/>
          <w:lang w:eastAsia="sl-SI"/>
        </w:rPr>
        <w:t>najkasneje v 5-ih dneh po primopredaji del na podlagi zapisnika</w:t>
      </w:r>
      <w:r w:rsidRPr="009C1CFE">
        <w:rPr>
          <w:sz w:val="22"/>
          <w:lang w:eastAsia="sl-SI"/>
        </w:rPr>
        <w:t>.</w:t>
      </w:r>
    </w:p>
    <w:p w:rsidR="00D13842" w:rsidRPr="009C1CFE" w:rsidRDefault="00D13842" w:rsidP="00D13842">
      <w:pPr>
        <w:suppressAutoHyphens w:val="0"/>
        <w:spacing w:line="240" w:lineRule="auto"/>
        <w:rPr>
          <w:sz w:val="22"/>
          <w:lang w:eastAsia="sl-SI"/>
        </w:rPr>
      </w:pPr>
    </w:p>
    <w:p w:rsidR="00D13842" w:rsidRPr="009C1CFE" w:rsidRDefault="00D13842" w:rsidP="00D13842">
      <w:pPr>
        <w:suppressAutoHyphens w:val="0"/>
        <w:spacing w:line="240" w:lineRule="auto"/>
        <w:rPr>
          <w:sz w:val="22"/>
          <w:lang w:eastAsia="sl-SI"/>
        </w:rPr>
      </w:pPr>
      <w:r w:rsidRPr="009C1CFE">
        <w:rPr>
          <w:sz w:val="22"/>
          <w:lang w:eastAsia="sl-SI"/>
        </w:rPr>
        <w:t>Garancija iz prvega odstavka tega člena, ima namen delnega ali popolnega pokrivanja zahtev, ki jih lahko naročnik uveljavi proti izvajalcu na osnovi te pogodbe in je plačljiva na prvi pisni  poziv naročnika brez pravice ugovora prodajalca.</w:t>
      </w:r>
    </w:p>
    <w:p w:rsidR="00D13842" w:rsidRPr="009C1CFE" w:rsidRDefault="00D13842" w:rsidP="00D13842">
      <w:pPr>
        <w:suppressAutoHyphens w:val="0"/>
        <w:spacing w:line="240" w:lineRule="auto"/>
        <w:rPr>
          <w:sz w:val="22"/>
          <w:lang w:eastAsia="sl-SI"/>
        </w:rPr>
      </w:pPr>
    </w:p>
    <w:p w:rsidR="00D13842" w:rsidRPr="009C1CFE" w:rsidRDefault="00D13842" w:rsidP="00D13842">
      <w:pPr>
        <w:suppressAutoHyphens w:val="0"/>
        <w:spacing w:line="240" w:lineRule="auto"/>
        <w:rPr>
          <w:sz w:val="22"/>
          <w:lang w:eastAsia="sl-SI"/>
        </w:rPr>
      </w:pPr>
      <w:r w:rsidRPr="009C1CFE">
        <w:rPr>
          <w:sz w:val="22"/>
          <w:lang w:eastAsia="sl-SI"/>
        </w:rPr>
        <w:t>Stroške garancije iz te točke v celoti nosi izvajalec. Garancija mora biti  veljavna   en mesec po poteku garancijske dobe. V primeru podaljšanja pogodbe, mora izvajalec najkasneje v roku 10 dni predložiti dokument o podaljšanju veljavnosti bančne garancije za čas veljavnosti dodatka k pogodbi.  Po tem roku naročnik vrne izvajalcu predmetno garancijo.</w:t>
      </w:r>
    </w:p>
    <w:p w:rsidR="00D13842" w:rsidRPr="009C1CFE"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p>
    <w:p w:rsidR="00D13842" w:rsidRPr="009C1CFE"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r w:rsidRPr="009C1CFE">
        <w:rPr>
          <w:sz w:val="22"/>
          <w:lang w:eastAsia="sl-SI"/>
        </w:rPr>
        <w:t>Naročnik je upravičen vnovčiti to garancijo do njenega polnega zneska v primeru neizpolnjenega garancijskega jamstva, ki ga daje izvajalec na izvedene dobave in storitve.</w:t>
      </w:r>
    </w:p>
    <w:p w:rsidR="00D13842" w:rsidRPr="009C1CFE" w:rsidRDefault="00D13842" w:rsidP="00D13842">
      <w:pPr>
        <w:suppressAutoHyphens w:val="0"/>
        <w:autoSpaceDE w:val="0"/>
        <w:autoSpaceDN w:val="0"/>
        <w:adjustRightInd w:val="0"/>
        <w:spacing w:line="240" w:lineRule="auto"/>
        <w:rPr>
          <w:b/>
          <w:bCs/>
          <w:sz w:val="22"/>
          <w:lang w:eastAsia="sl-SI"/>
        </w:rPr>
      </w:pPr>
    </w:p>
    <w:p w:rsidR="00D13842" w:rsidRPr="009C1CFE" w:rsidRDefault="00D13842" w:rsidP="00D13842">
      <w:pPr>
        <w:suppressAutoHyphens w:val="0"/>
        <w:autoSpaceDE w:val="0"/>
        <w:autoSpaceDN w:val="0"/>
        <w:adjustRightInd w:val="0"/>
        <w:spacing w:line="240" w:lineRule="auto"/>
        <w:rPr>
          <w:b/>
          <w:bCs/>
          <w:sz w:val="22"/>
          <w:lang w:eastAsia="sl-SI"/>
        </w:rPr>
      </w:pPr>
      <w:r w:rsidRPr="009C1CFE">
        <w:rPr>
          <w:b/>
          <w:bCs/>
          <w:sz w:val="22"/>
          <w:lang w:eastAsia="sl-SI"/>
        </w:rPr>
        <w:t>XII. ODSTOP OD POGODBE</w:t>
      </w:r>
    </w:p>
    <w:p w:rsidR="00D13842" w:rsidRPr="009C1CFE" w:rsidRDefault="00D13842" w:rsidP="00D13842">
      <w:pPr>
        <w:suppressAutoHyphens w:val="0"/>
        <w:autoSpaceDE w:val="0"/>
        <w:autoSpaceDN w:val="0"/>
        <w:adjustRightInd w:val="0"/>
        <w:spacing w:line="240" w:lineRule="auto"/>
        <w:jc w:val="center"/>
        <w:rPr>
          <w:sz w:val="22"/>
          <w:lang w:eastAsia="sl-SI"/>
        </w:rPr>
      </w:pPr>
    </w:p>
    <w:p w:rsidR="00D13842" w:rsidRPr="009C1CFE" w:rsidRDefault="00D13842" w:rsidP="00D13842">
      <w:pPr>
        <w:suppressAutoHyphens w:val="0"/>
        <w:autoSpaceDE w:val="0"/>
        <w:autoSpaceDN w:val="0"/>
        <w:adjustRightInd w:val="0"/>
        <w:spacing w:line="240" w:lineRule="auto"/>
        <w:jc w:val="center"/>
        <w:rPr>
          <w:sz w:val="22"/>
          <w:lang w:eastAsia="sl-SI"/>
        </w:rPr>
      </w:pPr>
      <w:r w:rsidRPr="009C1CFE">
        <w:rPr>
          <w:sz w:val="22"/>
          <w:lang w:eastAsia="sl-SI"/>
        </w:rPr>
        <w:t>21. člen</w:t>
      </w:r>
    </w:p>
    <w:p w:rsidR="00D13842" w:rsidRPr="009C1CFE" w:rsidRDefault="00D13842" w:rsidP="00D13842">
      <w:pPr>
        <w:suppressAutoHyphens w:val="0"/>
        <w:autoSpaceDE w:val="0"/>
        <w:autoSpaceDN w:val="0"/>
        <w:adjustRightInd w:val="0"/>
        <w:spacing w:line="240" w:lineRule="auto"/>
        <w:jc w:val="center"/>
        <w:rPr>
          <w:sz w:val="22"/>
          <w:lang w:eastAsia="sl-SI"/>
        </w:rPr>
      </w:pPr>
    </w:p>
    <w:p w:rsidR="00D13842" w:rsidRPr="009C1CFE" w:rsidRDefault="00D13842" w:rsidP="00D13842">
      <w:pPr>
        <w:suppressAutoHyphens w:val="0"/>
        <w:autoSpaceDE w:val="0"/>
        <w:autoSpaceDN w:val="0"/>
        <w:adjustRightInd w:val="0"/>
        <w:spacing w:line="240" w:lineRule="auto"/>
        <w:rPr>
          <w:sz w:val="22"/>
          <w:lang w:eastAsia="sl-SI"/>
        </w:rPr>
      </w:pPr>
      <w:r w:rsidRPr="009C1CFE">
        <w:rPr>
          <w:sz w:val="22"/>
          <w:lang w:eastAsia="sl-SI"/>
        </w:rPr>
        <w:t>Stranki pogodbe se dogovorita, da lahko naročnik odstopi od pogodbe v naslednjih primerih, če:</w:t>
      </w:r>
    </w:p>
    <w:p w:rsidR="00D13842" w:rsidRPr="009C1CFE" w:rsidRDefault="00D13842" w:rsidP="00104777">
      <w:pPr>
        <w:numPr>
          <w:ilvl w:val="0"/>
          <w:numId w:val="17"/>
        </w:numPr>
        <w:suppressAutoHyphens w:val="0"/>
        <w:autoSpaceDE w:val="0"/>
        <w:autoSpaceDN w:val="0"/>
        <w:adjustRightInd w:val="0"/>
        <w:spacing w:line="240" w:lineRule="auto"/>
        <w:rPr>
          <w:sz w:val="22"/>
          <w:lang w:eastAsia="sl-SI"/>
        </w:rPr>
      </w:pPr>
      <w:r w:rsidRPr="009C1CFE">
        <w:rPr>
          <w:sz w:val="22"/>
          <w:lang w:eastAsia="sl-SI"/>
        </w:rPr>
        <w:lastRenderedPageBreak/>
        <w:t>izvajalec naročniku dobavi blago, ki ne ustreza dogovorjeni vrsti in kakovosti,</w:t>
      </w:r>
    </w:p>
    <w:p w:rsidR="00D13842" w:rsidRPr="009C1CFE"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9C1CFE">
        <w:rPr>
          <w:sz w:val="22"/>
          <w:lang w:eastAsia="sl-SI"/>
        </w:rPr>
        <w:t>izvajalec ne upošteva reklamacij glede kakovosti, vrste, količine  in rokov dobav ,</w:t>
      </w:r>
    </w:p>
    <w:p w:rsidR="00D13842" w:rsidRPr="009C1CFE"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9C1CFE">
        <w:rPr>
          <w:sz w:val="22"/>
          <w:lang w:eastAsia="sl-SI"/>
        </w:rPr>
        <w:t xml:space="preserve">izvajalec ni v pripravljenosti 365 dni letno, </w:t>
      </w:r>
    </w:p>
    <w:p w:rsidR="00D13842" w:rsidRPr="009C1CFE"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9C1CFE">
        <w:rPr>
          <w:sz w:val="22"/>
          <w:lang w:eastAsia="sl-SI"/>
        </w:rPr>
        <w:t xml:space="preserve">izvajalec ne izpolnjuje zahteve glede odzivnega časa za pričetek z rednimi deli najkasneje v roku desetih (10) delovnih dni od dneva naročila (pisno), </w:t>
      </w:r>
    </w:p>
    <w:p w:rsidR="00D13842" w:rsidRPr="009C1CFE"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9C1CFE">
        <w:rPr>
          <w:sz w:val="22"/>
          <w:lang w:eastAsia="sl-SI"/>
        </w:rPr>
        <w:t>izvajalec ne izpolnjuje zahteve glede odzivnega čas za intervencijski prihod na lokacijo Živalskega vrta, Večna pot 70, Ljubljana ali Enota Gmajnice, Gmajnice 30, Ljubljana, ki je eno (1) uro od telefonskega poziva naročnika,</w:t>
      </w:r>
    </w:p>
    <w:p w:rsidR="00D13842" w:rsidRPr="009C1CFE"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9C1CFE">
        <w:rPr>
          <w:sz w:val="22"/>
          <w:lang w:eastAsia="sl-SI"/>
        </w:rPr>
        <w:t>izvajalec brez potrditve naročnika poveča ceno blaga,</w:t>
      </w:r>
    </w:p>
    <w:p w:rsidR="00D13842" w:rsidRPr="009C1CFE"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9C1CFE">
        <w:rPr>
          <w:sz w:val="22"/>
          <w:lang w:eastAsia="sl-SI"/>
        </w:rPr>
        <w:t>izvajalec v roku petih (5) dni od podpisa pogodbe naročniku ne dostavi zavarovanja za dobro izvedbo obveznosti po tej pogodbi.</w:t>
      </w:r>
    </w:p>
    <w:p w:rsidR="00D13842" w:rsidRPr="00835367" w:rsidRDefault="00D13842" w:rsidP="00D13842">
      <w:pPr>
        <w:suppressAutoHyphens w:val="0"/>
        <w:autoSpaceDE w:val="0"/>
        <w:autoSpaceDN w:val="0"/>
        <w:adjustRightInd w:val="0"/>
        <w:spacing w:line="240" w:lineRule="auto"/>
        <w:rPr>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Naročnik si pridržuje pravico, da ob neizpolnjevanju obveznosti te pogodbe s strani izbranega izvajalca pogodbo razdre.</w:t>
      </w:r>
    </w:p>
    <w:p w:rsidR="00D13842" w:rsidRPr="00835367" w:rsidRDefault="00D13842" w:rsidP="00D13842">
      <w:pPr>
        <w:suppressAutoHyphens w:val="0"/>
        <w:autoSpaceDE w:val="0"/>
        <w:autoSpaceDN w:val="0"/>
        <w:adjustRightInd w:val="0"/>
        <w:spacing w:line="240" w:lineRule="auto"/>
        <w:rPr>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 xml:space="preserve">Izvajalec lahko odstopi od pogodbe v primeru kršitve določil te pogodbe s strani naročnika. Izvajalec mora o odstopu od pogodbe pisno obvestiti naročnika en (1) mesec pred prekinitvijo pogodbe. </w:t>
      </w:r>
    </w:p>
    <w:p w:rsidR="00D13842" w:rsidRPr="00835367" w:rsidRDefault="00D13842" w:rsidP="00D13842">
      <w:pPr>
        <w:suppressAutoHyphens w:val="0"/>
        <w:autoSpaceDE w:val="0"/>
        <w:autoSpaceDN w:val="0"/>
        <w:adjustRightInd w:val="0"/>
        <w:spacing w:line="240" w:lineRule="auto"/>
        <w:rPr>
          <w:sz w:val="22"/>
          <w:lang w:eastAsia="sl-SI"/>
        </w:rPr>
      </w:pPr>
    </w:p>
    <w:p w:rsidR="00D13842" w:rsidRPr="00835367" w:rsidRDefault="00D13842" w:rsidP="00D13842">
      <w:pPr>
        <w:suppressAutoHyphens w:val="0"/>
        <w:autoSpaceDE w:val="0"/>
        <w:autoSpaceDN w:val="0"/>
        <w:adjustRightInd w:val="0"/>
        <w:spacing w:line="240" w:lineRule="auto"/>
        <w:rPr>
          <w:b/>
          <w:bCs/>
          <w:sz w:val="22"/>
          <w:lang w:eastAsia="sl-SI"/>
        </w:rPr>
      </w:pPr>
      <w:r w:rsidRPr="00835367">
        <w:rPr>
          <w:b/>
          <w:bCs/>
          <w:sz w:val="22"/>
          <w:lang w:eastAsia="sl-SI"/>
        </w:rPr>
        <w:t>XIII. VAROVANJE POSLOVNE SKRIVNOSTI</w:t>
      </w:r>
    </w:p>
    <w:p w:rsidR="00D13842" w:rsidRPr="00835367" w:rsidRDefault="00D13842" w:rsidP="00D13842">
      <w:pPr>
        <w:suppressAutoHyphens w:val="0"/>
        <w:autoSpaceDE w:val="0"/>
        <w:autoSpaceDN w:val="0"/>
        <w:adjustRightInd w:val="0"/>
        <w:spacing w:line="240" w:lineRule="auto"/>
        <w:rPr>
          <w:b/>
          <w:bCs/>
          <w:sz w:val="22"/>
          <w:lang w:eastAsia="sl-SI"/>
        </w:rPr>
      </w:pPr>
    </w:p>
    <w:p w:rsidR="00D13842" w:rsidRPr="00835367" w:rsidRDefault="00D13842" w:rsidP="00D13842">
      <w:pPr>
        <w:suppressAutoHyphens w:val="0"/>
        <w:autoSpaceDE w:val="0"/>
        <w:autoSpaceDN w:val="0"/>
        <w:adjustRightInd w:val="0"/>
        <w:spacing w:line="240" w:lineRule="auto"/>
        <w:jc w:val="center"/>
        <w:rPr>
          <w:sz w:val="22"/>
          <w:lang w:eastAsia="sl-SI"/>
        </w:rPr>
      </w:pPr>
      <w:r w:rsidRPr="00835367">
        <w:rPr>
          <w:sz w:val="22"/>
          <w:lang w:eastAsia="sl-SI"/>
        </w:rPr>
        <w:t>22. člen</w:t>
      </w:r>
    </w:p>
    <w:p w:rsidR="00D13842" w:rsidRPr="00835367" w:rsidRDefault="00D13842" w:rsidP="00D13842">
      <w:pPr>
        <w:suppressAutoHyphens w:val="0"/>
        <w:autoSpaceDE w:val="0"/>
        <w:autoSpaceDN w:val="0"/>
        <w:adjustRightInd w:val="0"/>
        <w:spacing w:line="240" w:lineRule="auto"/>
        <w:jc w:val="left"/>
        <w:rPr>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Podatki iz te pogodbe, ki se nanašajo na vrsto, količino in način dobave, kot tudi dokumentacija, ki se nanaša na to pogodbo, se štejejo za poslovno skrivnost.</w:t>
      </w:r>
    </w:p>
    <w:p w:rsidR="00D13842" w:rsidRPr="00835367" w:rsidRDefault="00D13842" w:rsidP="00D13842">
      <w:pPr>
        <w:suppressAutoHyphens w:val="0"/>
        <w:autoSpaceDE w:val="0"/>
        <w:autoSpaceDN w:val="0"/>
        <w:adjustRightInd w:val="0"/>
        <w:spacing w:line="240" w:lineRule="auto"/>
        <w:rPr>
          <w:sz w:val="22"/>
          <w:lang w:eastAsia="sl-SI"/>
        </w:rPr>
      </w:pPr>
    </w:p>
    <w:p w:rsidR="00D13842" w:rsidRPr="00835367" w:rsidRDefault="00D13842" w:rsidP="00D13842">
      <w:pPr>
        <w:suppressAutoHyphens w:val="0"/>
        <w:autoSpaceDE w:val="0"/>
        <w:autoSpaceDN w:val="0"/>
        <w:adjustRightInd w:val="0"/>
        <w:spacing w:line="240" w:lineRule="auto"/>
        <w:rPr>
          <w:b/>
          <w:bCs/>
          <w:sz w:val="22"/>
          <w:lang w:eastAsia="sl-SI"/>
        </w:rPr>
      </w:pPr>
      <w:r w:rsidRPr="00835367">
        <w:rPr>
          <w:sz w:val="22"/>
          <w:lang w:eastAsia="sl-SI"/>
        </w:rPr>
        <w:t xml:space="preserve">Izvajalec in naročnik se zavežeta obravnavati podatke, ki jih pridobita drug o drugem, kot poslovno skrivnost, tako v času trajanja tega sporazuma kot po njegovem izteku, razen podatkov, ki jih je naročnik dolžan razkriti na podlagi Zakona o dostopu do informacij javnega značaja (Uradni list RS, št. 51/06 – uradno prečiščeno besedilo, 117/06 – ZDavP-2, 23/14, 50/14, 19/15 – </w:t>
      </w:r>
      <w:proofErr w:type="spellStart"/>
      <w:r w:rsidRPr="00835367">
        <w:rPr>
          <w:sz w:val="22"/>
          <w:lang w:eastAsia="sl-SI"/>
        </w:rPr>
        <w:t>odl</w:t>
      </w:r>
      <w:proofErr w:type="spellEnd"/>
      <w:r w:rsidRPr="00835367">
        <w:rPr>
          <w:sz w:val="22"/>
          <w:lang w:eastAsia="sl-SI"/>
        </w:rPr>
        <w:t>. US s spremembami in dopolnitvami).</w:t>
      </w:r>
    </w:p>
    <w:p w:rsidR="00D13842" w:rsidRPr="00835367" w:rsidRDefault="00D13842" w:rsidP="00D13842">
      <w:pPr>
        <w:suppressAutoHyphens w:val="0"/>
        <w:autoSpaceDE w:val="0"/>
        <w:autoSpaceDN w:val="0"/>
        <w:adjustRightInd w:val="0"/>
        <w:spacing w:line="240" w:lineRule="auto"/>
        <w:rPr>
          <w:b/>
          <w:bCs/>
          <w:sz w:val="22"/>
          <w:lang w:eastAsia="sl-SI"/>
        </w:rPr>
      </w:pPr>
    </w:p>
    <w:p w:rsidR="00D13842" w:rsidRPr="00835367" w:rsidRDefault="00D13842" w:rsidP="00D13842">
      <w:pPr>
        <w:suppressAutoHyphens w:val="0"/>
        <w:autoSpaceDE w:val="0"/>
        <w:autoSpaceDN w:val="0"/>
        <w:adjustRightInd w:val="0"/>
        <w:spacing w:line="240" w:lineRule="auto"/>
        <w:rPr>
          <w:b/>
          <w:bCs/>
          <w:sz w:val="22"/>
          <w:lang w:eastAsia="sl-SI"/>
        </w:rPr>
      </w:pPr>
      <w:r w:rsidRPr="00835367">
        <w:rPr>
          <w:b/>
          <w:bCs/>
          <w:sz w:val="22"/>
          <w:lang w:eastAsia="sl-SI"/>
        </w:rPr>
        <w:t>XIV. PROTIKORUPCIJSKO DOLOČILO</w:t>
      </w:r>
    </w:p>
    <w:p w:rsidR="00D13842" w:rsidRPr="00835367" w:rsidRDefault="00D13842" w:rsidP="00D13842">
      <w:pPr>
        <w:suppressAutoHyphens w:val="0"/>
        <w:autoSpaceDE w:val="0"/>
        <w:autoSpaceDN w:val="0"/>
        <w:adjustRightInd w:val="0"/>
        <w:spacing w:line="240" w:lineRule="auto"/>
        <w:rPr>
          <w:b/>
          <w:bCs/>
          <w:sz w:val="22"/>
          <w:lang w:eastAsia="sl-SI"/>
        </w:rPr>
      </w:pPr>
    </w:p>
    <w:p w:rsidR="00D13842" w:rsidRPr="00835367" w:rsidRDefault="00D13842" w:rsidP="00D13842">
      <w:pPr>
        <w:suppressAutoHyphens w:val="0"/>
        <w:autoSpaceDE w:val="0"/>
        <w:autoSpaceDN w:val="0"/>
        <w:adjustRightInd w:val="0"/>
        <w:spacing w:line="240" w:lineRule="auto"/>
        <w:jc w:val="center"/>
        <w:rPr>
          <w:sz w:val="22"/>
          <w:lang w:eastAsia="sl-SI"/>
        </w:rPr>
      </w:pPr>
      <w:r w:rsidRPr="00835367">
        <w:rPr>
          <w:sz w:val="22"/>
          <w:lang w:eastAsia="sl-SI"/>
        </w:rPr>
        <w:t>23. člen</w:t>
      </w:r>
    </w:p>
    <w:p w:rsidR="00D13842" w:rsidRPr="00835367" w:rsidRDefault="00D13842" w:rsidP="00D13842">
      <w:pPr>
        <w:suppressAutoHyphens w:val="0"/>
        <w:autoSpaceDE w:val="0"/>
        <w:autoSpaceDN w:val="0"/>
        <w:adjustRightInd w:val="0"/>
        <w:spacing w:line="240" w:lineRule="auto"/>
        <w:rPr>
          <w:b/>
          <w:bCs/>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Vsak poskus ali dejanje katerekoli osebe, ki bi v imenu ali za račun ponudnika predstavniku ali posredniku naročnika obljubila, ponudila ali dala kakšno nedovoljeno korist za:</w:t>
      </w:r>
    </w:p>
    <w:p w:rsidR="00D13842" w:rsidRPr="00835367" w:rsidRDefault="00D13842" w:rsidP="00D13842">
      <w:pPr>
        <w:tabs>
          <w:tab w:val="left" w:pos="360"/>
        </w:tabs>
        <w:suppressAutoHyphens w:val="0"/>
        <w:autoSpaceDE w:val="0"/>
        <w:autoSpaceDN w:val="0"/>
        <w:adjustRightInd w:val="0"/>
        <w:spacing w:line="240" w:lineRule="auto"/>
        <w:ind w:left="360"/>
        <w:rPr>
          <w:sz w:val="22"/>
          <w:lang w:eastAsia="sl-SI"/>
        </w:rPr>
      </w:pPr>
      <w:r w:rsidRPr="00835367">
        <w:rPr>
          <w:sz w:val="22"/>
          <w:lang w:eastAsia="sl-SI"/>
        </w:rPr>
        <w:t>- pridobitev posla ali</w:t>
      </w:r>
    </w:p>
    <w:p w:rsidR="00D13842" w:rsidRPr="00835367" w:rsidRDefault="00D13842" w:rsidP="00D13842">
      <w:pPr>
        <w:tabs>
          <w:tab w:val="left" w:pos="360"/>
        </w:tabs>
        <w:suppressAutoHyphens w:val="0"/>
        <w:autoSpaceDE w:val="0"/>
        <w:autoSpaceDN w:val="0"/>
        <w:adjustRightInd w:val="0"/>
        <w:spacing w:line="240" w:lineRule="auto"/>
        <w:ind w:left="360"/>
        <w:rPr>
          <w:sz w:val="22"/>
          <w:lang w:eastAsia="sl-SI"/>
        </w:rPr>
      </w:pPr>
      <w:r w:rsidRPr="00835367">
        <w:rPr>
          <w:sz w:val="22"/>
          <w:lang w:eastAsia="sl-SI"/>
        </w:rPr>
        <w:t>- za sklenitev posla pod ugodnejšimi pogoji ali</w:t>
      </w:r>
    </w:p>
    <w:p w:rsidR="00D13842" w:rsidRPr="00835367" w:rsidRDefault="00D13842" w:rsidP="00D13842">
      <w:pPr>
        <w:tabs>
          <w:tab w:val="left" w:pos="360"/>
        </w:tabs>
        <w:suppressAutoHyphens w:val="0"/>
        <w:autoSpaceDE w:val="0"/>
        <w:autoSpaceDN w:val="0"/>
        <w:adjustRightInd w:val="0"/>
        <w:spacing w:line="240" w:lineRule="auto"/>
        <w:ind w:left="360"/>
        <w:rPr>
          <w:sz w:val="22"/>
          <w:lang w:eastAsia="sl-SI"/>
        </w:rPr>
      </w:pPr>
      <w:r w:rsidRPr="00835367">
        <w:rPr>
          <w:sz w:val="22"/>
          <w:lang w:eastAsia="sl-SI"/>
        </w:rPr>
        <w:t>- za opustitev dolžnega nadzora nad izvajanjem pogodbenih obveznosti ali</w:t>
      </w:r>
    </w:p>
    <w:p w:rsidR="00D13842" w:rsidRPr="00835367" w:rsidRDefault="00D13842" w:rsidP="00D13842">
      <w:pPr>
        <w:tabs>
          <w:tab w:val="left" w:pos="360"/>
        </w:tabs>
        <w:suppressAutoHyphens w:val="0"/>
        <w:autoSpaceDE w:val="0"/>
        <w:autoSpaceDN w:val="0"/>
        <w:adjustRightInd w:val="0"/>
        <w:spacing w:line="240" w:lineRule="auto"/>
        <w:ind w:left="360"/>
        <w:rPr>
          <w:sz w:val="22"/>
          <w:lang w:eastAsia="sl-SI"/>
        </w:rPr>
      </w:pPr>
      <w:r w:rsidRPr="00835367">
        <w:rPr>
          <w:sz w:val="22"/>
          <w:lang w:eastAsia="sl-SI"/>
        </w:rPr>
        <w:t>- za drugo ravnanje ali opustitev, s katerim je naročniku povzročena škoda ali je omogočena pridobitev nedovoljene koristi predstavniku naročnika, posredniku naročnika, drugi pogodbeni stranki ali njenemu predstavniku, zastopniku, posredniku,</w:t>
      </w: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ima za posledico ničnost te pogodbe.</w:t>
      </w:r>
    </w:p>
    <w:p w:rsidR="00D13842" w:rsidRPr="00835367" w:rsidRDefault="00D13842" w:rsidP="00D13842">
      <w:pPr>
        <w:suppressAutoHyphens w:val="0"/>
        <w:autoSpaceDE w:val="0"/>
        <w:autoSpaceDN w:val="0"/>
        <w:adjustRightInd w:val="0"/>
        <w:spacing w:line="240" w:lineRule="auto"/>
        <w:rPr>
          <w:b/>
          <w:bCs/>
          <w:sz w:val="22"/>
          <w:lang w:eastAsia="sl-SI"/>
        </w:rPr>
      </w:pPr>
    </w:p>
    <w:p w:rsidR="00D13842" w:rsidRPr="00835367" w:rsidRDefault="00D13842" w:rsidP="00D13842">
      <w:pPr>
        <w:suppressAutoHyphens w:val="0"/>
        <w:autoSpaceDE w:val="0"/>
        <w:autoSpaceDN w:val="0"/>
        <w:adjustRightInd w:val="0"/>
        <w:spacing w:line="240" w:lineRule="auto"/>
        <w:rPr>
          <w:b/>
          <w:sz w:val="22"/>
          <w:lang w:eastAsia="sl-SI"/>
        </w:rPr>
      </w:pPr>
      <w:r w:rsidRPr="00835367">
        <w:rPr>
          <w:b/>
          <w:sz w:val="22"/>
          <w:lang w:eastAsia="sl-SI"/>
        </w:rPr>
        <w:t>XV. SOCIALNA KLAVZULA</w:t>
      </w:r>
    </w:p>
    <w:p w:rsidR="00D13842" w:rsidRPr="00835367" w:rsidRDefault="00D13842" w:rsidP="00D13842">
      <w:pPr>
        <w:suppressAutoHyphens w:val="0"/>
        <w:autoSpaceDE w:val="0"/>
        <w:autoSpaceDN w:val="0"/>
        <w:adjustRightInd w:val="0"/>
        <w:spacing w:line="240" w:lineRule="auto"/>
        <w:rPr>
          <w:b/>
          <w:sz w:val="22"/>
          <w:lang w:eastAsia="sl-SI"/>
        </w:rPr>
      </w:pPr>
    </w:p>
    <w:p w:rsidR="00D13842" w:rsidRPr="00835367" w:rsidRDefault="00D13842" w:rsidP="00D13842">
      <w:pPr>
        <w:suppressAutoHyphens w:val="0"/>
        <w:autoSpaceDE w:val="0"/>
        <w:autoSpaceDN w:val="0"/>
        <w:adjustRightInd w:val="0"/>
        <w:spacing w:line="240" w:lineRule="auto"/>
        <w:jc w:val="center"/>
        <w:rPr>
          <w:sz w:val="22"/>
          <w:lang w:eastAsia="sl-SI"/>
        </w:rPr>
      </w:pPr>
      <w:r w:rsidRPr="00835367">
        <w:rPr>
          <w:sz w:val="22"/>
          <w:lang w:eastAsia="sl-SI"/>
        </w:rPr>
        <w:t>24. člen</w:t>
      </w:r>
    </w:p>
    <w:p w:rsidR="00D13842" w:rsidRPr="00835367" w:rsidRDefault="00D13842" w:rsidP="00D13842">
      <w:pPr>
        <w:suppressAutoHyphens w:val="0"/>
        <w:autoSpaceDE w:val="0"/>
        <w:autoSpaceDN w:val="0"/>
        <w:adjustRightInd w:val="0"/>
        <w:spacing w:line="240" w:lineRule="auto"/>
        <w:rPr>
          <w:b/>
          <w:sz w:val="22"/>
          <w:lang w:eastAsia="sl-SI"/>
        </w:rPr>
      </w:pPr>
    </w:p>
    <w:p w:rsidR="00D13842" w:rsidRDefault="00D13842" w:rsidP="00D13842">
      <w:pPr>
        <w:suppressAutoHyphens w:val="0"/>
        <w:autoSpaceDE w:val="0"/>
        <w:autoSpaceDN w:val="0"/>
        <w:adjustRightInd w:val="0"/>
        <w:spacing w:line="240" w:lineRule="auto"/>
        <w:rPr>
          <w:sz w:val="22"/>
          <w:lang w:eastAsia="sl-SI"/>
        </w:rPr>
      </w:pPr>
      <w:r w:rsidRPr="00835367">
        <w:rPr>
          <w:sz w:val="22"/>
          <w:lang w:eastAsia="sl-SI"/>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7857A2" w:rsidRDefault="007857A2" w:rsidP="00D13842">
      <w:pPr>
        <w:suppressAutoHyphens w:val="0"/>
        <w:autoSpaceDE w:val="0"/>
        <w:autoSpaceDN w:val="0"/>
        <w:adjustRightInd w:val="0"/>
        <w:spacing w:line="240" w:lineRule="auto"/>
        <w:rPr>
          <w:sz w:val="22"/>
          <w:lang w:eastAsia="sl-SI"/>
        </w:rPr>
      </w:pPr>
    </w:p>
    <w:p w:rsidR="007857A2" w:rsidRPr="007857A2" w:rsidRDefault="007857A2" w:rsidP="007857A2">
      <w:pPr>
        <w:suppressAutoHyphens w:val="0"/>
        <w:autoSpaceDE w:val="0"/>
        <w:autoSpaceDN w:val="0"/>
        <w:adjustRightInd w:val="0"/>
        <w:spacing w:line="240" w:lineRule="auto"/>
        <w:rPr>
          <w:bCs/>
          <w:sz w:val="22"/>
          <w:lang w:eastAsia="sl-SI"/>
        </w:rPr>
      </w:pPr>
      <w:r w:rsidRPr="007857A2">
        <w:rPr>
          <w:bCs/>
          <w:sz w:val="22"/>
          <w:lang w:eastAsia="sl-SI"/>
        </w:rPr>
        <w:lastRenderedPageBreak/>
        <w:t>Ta pogodba je sklenjen</w:t>
      </w:r>
      <w:r w:rsidR="000E303F">
        <w:rPr>
          <w:bCs/>
          <w:sz w:val="22"/>
          <w:lang w:eastAsia="sl-SI"/>
        </w:rPr>
        <w:t>a</w:t>
      </w:r>
      <w:r w:rsidRPr="007857A2">
        <w:rPr>
          <w:bCs/>
          <w:sz w:val="22"/>
          <w:lang w:eastAsia="sl-SI"/>
        </w:rPr>
        <w:t xml:space="preserve"> pod razveznim pogojem, ki se uresniči v primeru izpolnitve ene od naslednjih okoliščin:</w:t>
      </w:r>
    </w:p>
    <w:p w:rsidR="007857A2" w:rsidRPr="007857A2" w:rsidRDefault="007857A2" w:rsidP="007857A2">
      <w:pPr>
        <w:numPr>
          <w:ilvl w:val="0"/>
          <w:numId w:val="33"/>
        </w:numPr>
        <w:suppressAutoHyphens w:val="0"/>
        <w:autoSpaceDE w:val="0"/>
        <w:autoSpaceDN w:val="0"/>
        <w:adjustRightInd w:val="0"/>
        <w:spacing w:line="240" w:lineRule="auto"/>
        <w:rPr>
          <w:bCs/>
          <w:sz w:val="22"/>
          <w:lang w:eastAsia="sl-SI"/>
        </w:rPr>
      </w:pPr>
      <w:r w:rsidRPr="007857A2">
        <w:rPr>
          <w:bCs/>
          <w:sz w:val="22"/>
          <w:lang w:eastAsia="sl-SI"/>
        </w:rPr>
        <w:t xml:space="preserve">če bo naročnik seznanjen, da je sodišče s pravnomočno odločitvijo ugotovilo kršitev obveznosti delovne, okoljske ali socialne zakonodaje s strani izvajalca ali podizvajalca ali </w:t>
      </w:r>
    </w:p>
    <w:p w:rsidR="007857A2" w:rsidRPr="007857A2" w:rsidRDefault="007857A2" w:rsidP="007857A2">
      <w:pPr>
        <w:numPr>
          <w:ilvl w:val="0"/>
          <w:numId w:val="33"/>
        </w:numPr>
        <w:suppressAutoHyphens w:val="0"/>
        <w:autoSpaceDE w:val="0"/>
        <w:autoSpaceDN w:val="0"/>
        <w:adjustRightInd w:val="0"/>
        <w:spacing w:line="240" w:lineRule="auto"/>
        <w:rPr>
          <w:bCs/>
          <w:sz w:val="22"/>
          <w:lang w:eastAsia="sl-SI"/>
        </w:rPr>
      </w:pPr>
      <w:r w:rsidRPr="007857A2">
        <w:rPr>
          <w:bCs/>
          <w:sz w:val="22"/>
          <w:lang w:eastAsia="sl-SI"/>
        </w:rPr>
        <w:t>če bo naročnik seznanjen, da je pristojni državni organ pri izvajalcu ali podizvajalcu v času izvajanja pogodbe ugotovil najmanj dve kršitvi v zvezi s:</w:t>
      </w:r>
    </w:p>
    <w:p w:rsidR="007857A2" w:rsidRPr="007857A2" w:rsidRDefault="007857A2" w:rsidP="007857A2">
      <w:pPr>
        <w:numPr>
          <w:ilvl w:val="1"/>
          <w:numId w:val="33"/>
        </w:numPr>
        <w:suppressAutoHyphens w:val="0"/>
        <w:autoSpaceDE w:val="0"/>
        <w:autoSpaceDN w:val="0"/>
        <w:adjustRightInd w:val="0"/>
        <w:spacing w:line="240" w:lineRule="auto"/>
        <w:rPr>
          <w:bCs/>
          <w:sz w:val="22"/>
          <w:lang w:eastAsia="sl-SI"/>
        </w:rPr>
      </w:pPr>
      <w:r w:rsidRPr="007857A2">
        <w:rPr>
          <w:bCs/>
          <w:sz w:val="22"/>
          <w:lang w:eastAsia="sl-SI"/>
        </w:rPr>
        <w:t xml:space="preserve">plačilom za delo, </w:t>
      </w:r>
    </w:p>
    <w:p w:rsidR="007857A2" w:rsidRPr="007857A2" w:rsidRDefault="007857A2" w:rsidP="007857A2">
      <w:pPr>
        <w:numPr>
          <w:ilvl w:val="1"/>
          <w:numId w:val="33"/>
        </w:numPr>
        <w:suppressAutoHyphens w:val="0"/>
        <w:autoSpaceDE w:val="0"/>
        <w:autoSpaceDN w:val="0"/>
        <w:adjustRightInd w:val="0"/>
        <w:spacing w:line="240" w:lineRule="auto"/>
        <w:rPr>
          <w:bCs/>
          <w:sz w:val="22"/>
          <w:lang w:eastAsia="sl-SI"/>
        </w:rPr>
      </w:pPr>
      <w:r w:rsidRPr="007857A2">
        <w:rPr>
          <w:bCs/>
          <w:sz w:val="22"/>
          <w:lang w:eastAsia="sl-SI"/>
        </w:rPr>
        <w:t xml:space="preserve">delovnim časom, </w:t>
      </w:r>
    </w:p>
    <w:p w:rsidR="007857A2" w:rsidRPr="007857A2" w:rsidRDefault="007857A2" w:rsidP="007857A2">
      <w:pPr>
        <w:numPr>
          <w:ilvl w:val="1"/>
          <w:numId w:val="33"/>
        </w:numPr>
        <w:suppressAutoHyphens w:val="0"/>
        <w:autoSpaceDE w:val="0"/>
        <w:autoSpaceDN w:val="0"/>
        <w:adjustRightInd w:val="0"/>
        <w:spacing w:line="240" w:lineRule="auto"/>
        <w:rPr>
          <w:bCs/>
          <w:sz w:val="22"/>
          <w:lang w:eastAsia="sl-SI"/>
        </w:rPr>
      </w:pPr>
      <w:r w:rsidRPr="007857A2">
        <w:rPr>
          <w:bCs/>
          <w:sz w:val="22"/>
          <w:lang w:eastAsia="sl-SI"/>
        </w:rPr>
        <w:t xml:space="preserve">počitki, </w:t>
      </w:r>
    </w:p>
    <w:p w:rsidR="007857A2" w:rsidRPr="007857A2" w:rsidRDefault="007857A2" w:rsidP="007857A2">
      <w:pPr>
        <w:numPr>
          <w:ilvl w:val="1"/>
          <w:numId w:val="33"/>
        </w:numPr>
        <w:suppressAutoHyphens w:val="0"/>
        <w:autoSpaceDE w:val="0"/>
        <w:autoSpaceDN w:val="0"/>
        <w:adjustRightInd w:val="0"/>
        <w:spacing w:line="240" w:lineRule="auto"/>
        <w:rPr>
          <w:bCs/>
          <w:sz w:val="22"/>
          <w:lang w:eastAsia="sl-SI"/>
        </w:rPr>
      </w:pPr>
      <w:r w:rsidRPr="007857A2">
        <w:rPr>
          <w:bCs/>
          <w:sz w:val="22"/>
          <w:lang w:eastAsia="sl-SI"/>
        </w:rPr>
        <w:t xml:space="preserve">opravljanjem dela na podlagi pogodb civilnega prava kljub obstoju elementov delovnega razmerja ali v zvezi z zaposlovanjem na črno </w:t>
      </w:r>
    </w:p>
    <w:p w:rsidR="007857A2" w:rsidRPr="007857A2" w:rsidRDefault="007857A2" w:rsidP="007857A2">
      <w:pPr>
        <w:suppressAutoHyphens w:val="0"/>
        <w:autoSpaceDE w:val="0"/>
        <w:autoSpaceDN w:val="0"/>
        <w:adjustRightInd w:val="0"/>
        <w:spacing w:line="240" w:lineRule="auto"/>
        <w:rPr>
          <w:bCs/>
          <w:sz w:val="22"/>
          <w:lang w:eastAsia="sl-SI"/>
        </w:rPr>
      </w:pPr>
      <w:r w:rsidRPr="007857A2">
        <w:rPr>
          <w:bCs/>
          <w:sz w:val="22"/>
          <w:lang w:eastAsia="sl-SI"/>
        </w:rPr>
        <w:t>in za kateri mu je bila s pravnomočno odločitvijo ali več pravnomočnimi odločitvami izrečena globa za prekršek,</w:t>
      </w:r>
    </w:p>
    <w:p w:rsidR="007857A2" w:rsidRPr="007857A2" w:rsidRDefault="007857A2" w:rsidP="007857A2">
      <w:pPr>
        <w:suppressAutoHyphens w:val="0"/>
        <w:autoSpaceDE w:val="0"/>
        <w:autoSpaceDN w:val="0"/>
        <w:adjustRightInd w:val="0"/>
        <w:spacing w:line="240" w:lineRule="auto"/>
        <w:rPr>
          <w:bCs/>
          <w:sz w:val="22"/>
          <w:lang w:eastAsia="sl-SI"/>
        </w:rPr>
      </w:pPr>
      <w:r w:rsidRPr="007857A2">
        <w:rPr>
          <w:bCs/>
          <w:sz w:val="22"/>
          <w:lang w:eastAsia="sl-SI"/>
        </w:rPr>
        <w:t xml:space="preserve">in pod pogojem, da je od seznanitve s kršitvijo in do izteka veljavnosti </w:t>
      </w:r>
      <w:r w:rsidR="000E303F">
        <w:rPr>
          <w:bCs/>
          <w:sz w:val="22"/>
          <w:lang w:eastAsia="sl-SI"/>
        </w:rPr>
        <w:t xml:space="preserve">pogodbe </w:t>
      </w:r>
      <w:r w:rsidRPr="007857A2">
        <w:rPr>
          <w:bCs/>
          <w:sz w:val="22"/>
          <w:lang w:eastAsia="sl-SI"/>
        </w:rPr>
        <w:t xml:space="preserve">še najmanj šest mesecev oziroma če izvajalec nastopa s podizvajalcem pa tudi, če zaradi ugotovljene kršitve pri podizvajalcu izvajalec ne nadomesti ali zamenja tega podizvajalca, na način določen v </w:t>
      </w:r>
      <w:r w:rsidRPr="007857A2">
        <w:rPr>
          <w:bCs/>
          <w:iCs/>
          <w:sz w:val="22"/>
          <w:lang w:eastAsia="sl-SI"/>
        </w:rPr>
        <w:t>skladu s 94. členom ZJN-3</w:t>
      </w:r>
      <w:r w:rsidRPr="007857A2">
        <w:rPr>
          <w:bCs/>
          <w:sz w:val="22"/>
          <w:lang w:eastAsia="sl-SI"/>
        </w:rPr>
        <w:t xml:space="preserve"> in določili te pogodbe v roku 30 dni od seznanitve s kršitvijo. </w:t>
      </w:r>
    </w:p>
    <w:p w:rsidR="007857A2" w:rsidRPr="007857A2" w:rsidRDefault="007857A2" w:rsidP="007857A2">
      <w:pPr>
        <w:suppressAutoHyphens w:val="0"/>
        <w:autoSpaceDE w:val="0"/>
        <w:autoSpaceDN w:val="0"/>
        <w:adjustRightInd w:val="0"/>
        <w:spacing w:line="240" w:lineRule="auto"/>
        <w:rPr>
          <w:bCs/>
          <w:sz w:val="22"/>
          <w:lang w:eastAsia="sl-SI"/>
        </w:rPr>
      </w:pPr>
    </w:p>
    <w:p w:rsidR="007857A2" w:rsidRPr="007857A2" w:rsidRDefault="007857A2" w:rsidP="007857A2">
      <w:pPr>
        <w:suppressAutoHyphens w:val="0"/>
        <w:autoSpaceDE w:val="0"/>
        <w:autoSpaceDN w:val="0"/>
        <w:adjustRightInd w:val="0"/>
        <w:spacing w:line="240" w:lineRule="auto"/>
        <w:rPr>
          <w:bCs/>
          <w:sz w:val="22"/>
          <w:lang w:eastAsia="sl-SI"/>
        </w:rPr>
      </w:pPr>
      <w:r w:rsidRPr="007857A2">
        <w:rPr>
          <w:bCs/>
          <w:sz w:val="22"/>
          <w:lang w:eastAsia="sl-SI"/>
        </w:rPr>
        <w:t xml:space="preserve">V primeru izpolnitve okoliščine in pogojev iz prejšnjega odstavka se šteje, da je </w:t>
      </w:r>
      <w:r w:rsidR="000E303F">
        <w:rPr>
          <w:bCs/>
          <w:sz w:val="22"/>
          <w:lang w:eastAsia="sl-SI"/>
        </w:rPr>
        <w:t xml:space="preserve">pogodba </w:t>
      </w:r>
      <w:r w:rsidRPr="007857A2">
        <w:rPr>
          <w:bCs/>
          <w:sz w:val="22"/>
          <w:lang w:eastAsia="sl-SI"/>
        </w:rPr>
        <w:t>razvezan</w:t>
      </w:r>
      <w:r w:rsidR="000E303F">
        <w:rPr>
          <w:bCs/>
          <w:sz w:val="22"/>
          <w:lang w:eastAsia="sl-SI"/>
        </w:rPr>
        <w:t>a</w:t>
      </w:r>
      <w:r w:rsidRPr="007857A2">
        <w:rPr>
          <w:bCs/>
          <w:sz w:val="22"/>
          <w:lang w:eastAsia="sl-SI"/>
        </w:rPr>
        <w:t xml:space="preserve"> z dnem sklenitve nove</w:t>
      </w:r>
      <w:r w:rsidR="000E303F">
        <w:rPr>
          <w:bCs/>
          <w:sz w:val="22"/>
          <w:lang w:eastAsia="sl-SI"/>
        </w:rPr>
        <w:t xml:space="preserve"> pogodbe</w:t>
      </w:r>
      <w:r w:rsidRPr="007857A2">
        <w:rPr>
          <w:bCs/>
          <w:sz w:val="22"/>
          <w:lang w:eastAsia="sl-SI"/>
        </w:rPr>
        <w:t xml:space="preserve"> o izvedbi javnega naročila za predmetno naročilo. O datumu sklenitve </w:t>
      </w:r>
      <w:r w:rsidR="000E303F">
        <w:rPr>
          <w:bCs/>
          <w:sz w:val="22"/>
          <w:lang w:eastAsia="sl-SI"/>
        </w:rPr>
        <w:t xml:space="preserve">nove pogodbe </w:t>
      </w:r>
      <w:r w:rsidRPr="007857A2">
        <w:rPr>
          <w:bCs/>
          <w:sz w:val="22"/>
          <w:lang w:eastAsia="sl-SI"/>
        </w:rPr>
        <w:t>bo naročnik obvestil izvajalca.</w:t>
      </w:r>
    </w:p>
    <w:p w:rsidR="007857A2" w:rsidRPr="007857A2" w:rsidRDefault="007857A2" w:rsidP="007857A2">
      <w:pPr>
        <w:suppressAutoHyphens w:val="0"/>
        <w:autoSpaceDE w:val="0"/>
        <w:autoSpaceDN w:val="0"/>
        <w:adjustRightInd w:val="0"/>
        <w:spacing w:line="240" w:lineRule="auto"/>
        <w:rPr>
          <w:bCs/>
          <w:sz w:val="22"/>
          <w:lang w:eastAsia="sl-SI"/>
        </w:rPr>
      </w:pPr>
    </w:p>
    <w:p w:rsidR="00D13842" w:rsidRPr="007857A2" w:rsidRDefault="007857A2" w:rsidP="00D13842">
      <w:pPr>
        <w:suppressAutoHyphens w:val="0"/>
        <w:autoSpaceDE w:val="0"/>
        <w:autoSpaceDN w:val="0"/>
        <w:adjustRightInd w:val="0"/>
        <w:spacing w:line="240" w:lineRule="auto"/>
        <w:rPr>
          <w:bCs/>
          <w:sz w:val="22"/>
          <w:lang w:eastAsia="sl-SI"/>
        </w:rPr>
      </w:pPr>
      <w:r w:rsidRPr="007857A2">
        <w:rPr>
          <w:bCs/>
          <w:sz w:val="22"/>
          <w:lang w:eastAsia="sl-SI"/>
        </w:rPr>
        <w:t xml:space="preserve">Če naročnik v roku 30 dni od seznanitve s kršitvijo ne začne novega postopka javnega naročila, se šteje, da je </w:t>
      </w:r>
      <w:r w:rsidR="000E303F">
        <w:rPr>
          <w:bCs/>
          <w:sz w:val="22"/>
          <w:lang w:eastAsia="sl-SI"/>
        </w:rPr>
        <w:t xml:space="preserve">pogodba </w:t>
      </w:r>
      <w:r w:rsidRPr="007857A2">
        <w:rPr>
          <w:bCs/>
          <w:sz w:val="22"/>
          <w:lang w:eastAsia="sl-SI"/>
        </w:rPr>
        <w:t>razvezan</w:t>
      </w:r>
      <w:r w:rsidR="000E303F">
        <w:rPr>
          <w:bCs/>
          <w:sz w:val="22"/>
          <w:lang w:eastAsia="sl-SI"/>
        </w:rPr>
        <w:t>a</w:t>
      </w:r>
      <w:r w:rsidRPr="007857A2">
        <w:rPr>
          <w:bCs/>
          <w:sz w:val="22"/>
          <w:lang w:eastAsia="sl-SI"/>
        </w:rPr>
        <w:t xml:space="preserve"> trideseti dan od seznanitve s kršitvijo.</w:t>
      </w:r>
    </w:p>
    <w:p w:rsidR="00D13842" w:rsidRPr="00835367" w:rsidRDefault="00D13842" w:rsidP="00D13842">
      <w:pPr>
        <w:suppressAutoHyphens w:val="0"/>
        <w:autoSpaceDE w:val="0"/>
        <w:autoSpaceDN w:val="0"/>
        <w:adjustRightInd w:val="0"/>
        <w:spacing w:line="240" w:lineRule="auto"/>
        <w:rPr>
          <w:b/>
          <w:bCs/>
          <w:sz w:val="22"/>
          <w:lang w:eastAsia="sl-SI"/>
        </w:rPr>
      </w:pPr>
    </w:p>
    <w:p w:rsidR="00D13842" w:rsidRPr="00835367" w:rsidRDefault="00D13842" w:rsidP="00D13842">
      <w:pPr>
        <w:suppressAutoHyphens w:val="0"/>
        <w:autoSpaceDE w:val="0"/>
        <w:autoSpaceDN w:val="0"/>
        <w:adjustRightInd w:val="0"/>
        <w:spacing w:line="240" w:lineRule="auto"/>
        <w:rPr>
          <w:b/>
          <w:bCs/>
          <w:sz w:val="22"/>
          <w:lang w:eastAsia="sl-SI"/>
        </w:rPr>
      </w:pPr>
      <w:r w:rsidRPr="00835367">
        <w:rPr>
          <w:b/>
          <w:bCs/>
          <w:sz w:val="22"/>
          <w:lang w:eastAsia="sl-SI"/>
        </w:rPr>
        <w:t>XVI. PREHODNE IN KONČNE DOLOČBE</w:t>
      </w:r>
    </w:p>
    <w:p w:rsidR="00D13842" w:rsidRPr="00835367" w:rsidRDefault="00D13842" w:rsidP="00D13842">
      <w:pPr>
        <w:suppressAutoHyphens w:val="0"/>
        <w:autoSpaceDE w:val="0"/>
        <w:autoSpaceDN w:val="0"/>
        <w:adjustRightInd w:val="0"/>
        <w:spacing w:line="240" w:lineRule="auto"/>
        <w:rPr>
          <w:b/>
          <w:bCs/>
          <w:sz w:val="22"/>
          <w:lang w:eastAsia="sl-SI"/>
        </w:rPr>
      </w:pPr>
    </w:p>
    <w:p w:rsidR="00D13842" w:rsidRPr="00835367" w:rsidRDefault="00D13842" w:rsidP="00D13842">
      <w:pPr>
        <w:suppressAutoHyphens w:val="0"/>
        <w:autoSpaceDE w:val="0"/>
        <w:autoSpaceDN w:val="0"/>
        <w:adjustRightInd w:val="0"/>
        <w:spacing w:line="240" w:lineRule="auto"/>
        <w:jc w:val="center"/>
        <w:rPr>
          <w:sz w:val="22"/>
          <w:lang w:eastAsia="sl-SI"/>
        </w:rPr>
      </w:pPr>
      <w:r w:rsidRPr="00835367">
        <w:rPr>
          <w:sz w:val="22"/>
          <w:lang w:eastAsia="sl-SI"/>
        </w:rPr>
        <w:t>25. člen</w:t>
      </w: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Skrbnik pogodbe za naročnika je:</w:t>
      </w: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Tomaž Žmuc</w:t>
      </w: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 xml:space="preserve">tel: 031 584 070, 01 24 42 182 </w:t>
      </w:r>
      <w:r w:rsidRPr="00835367">
        <w:rPr>
          <w:sz w:val="22"/>
          <w:lang w:eastAsia="sl-SI"/>
        </w:rPr>
        <w:tab/>
      </w:r>
      <w:proofErr w:type="spellStart"/>
      <w:r w:rsidRPr="00835367">
        <w:rPr>
          <w:sz w:val="22"/>
          <w:lang w:eastAsia="sl-SI"/>
        </w:rPr>
        <w:t>fax</w:t>
      </w:r>
      <w:proofErr w:type="spellEnd"/>
      <w:r w:rsidRPr="00835367">
        <w:rPr>
          <w:sz w:val="22"/>
          <w:lang w:eastAsia="sl-SI"/>
        </w:rPr>
        <w:t>: 01 24 42 185</w:t>
      </w:r>
      <w:r w:rsidRPr="00835367">
        <w:rPr>
          <w:sz w:val="22"/>
          <w:lang w:eastAsia="sl-SI"/>
        </w:rPr>
        <w:tab/>
        <w:t>e-mail: tomaz.zmuc@zoo.si</w:t>
      </w: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kontaktna oseba je: Tomaž Žmuc</w:t>
      </w: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 xml:space="preserve">tel: 031 584 070, 01 24 42 182 </w:t>
      </w:r>
      <w:r w:rsidRPr="00835367">
        <w:rPr>
          <w:sz w:val="22"/>
          <w:lang w:eastAsia="sl-SI"/>
        </w:rPr>
        <w:tab/>
      </w:r>
      <w:proofErr w:type="spellStart"/>
      <w:r w:rsidRPr="00835367">
        <w:rPr>
          <w:sz w:val="22"/>
          <w:lang w:eastAsia="sl-SI"/>
        </w:rPr>
        <w:t>fax</w:t>
      </w:r>
      <w:proofErr w:type="spellEnd"/>
      <w:r w:rsidRPr="00835367">
        <w:rPr>
          <w:sz w:val="22"/>
          <w:lang w:eastAsia="sl-SI"/>
        </w:rPr>
        <w:t>: 01 24 42 185</w:t>
      </w:r>
      <w:r w:rsidRPr="00835367">
        <w:rPr>
          <w:sz w:val="22"/>
          <w:lang w:eastAsia="sl-SI"/>
        </w:rPr>
        <w:tab/>
        <w:t>e-mail: tomaz.zmuc@zoo.si</w:t>
      </w:r>
    </w:p>
    <w:p w:rsidR="00D13842" w:rsidRPr="00835367" w:rsidRDefault="00D13842" w:rsidP="00D13842">
      <w:pPr>
        <w:suppressAutoHyphens w:val="0"/>
        <w:autoSpaceDE w:val="0"/>
        <w:autoSpaceDN w:val="0"/>
        <w:adjustRightInd w:val="0"/>
        <w:spacing w:line="240" w:lineRule="auto"/>
        <w:rPr>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Skrbnik pogodbe za ponudnika je:</w:t>
      </w:r>
    </w:p>
    <w:p w:rsidR="00D13842" w:rsidRPr="00835367" w:rsidRDefault="00D13842" w:rsidP="00D13842">
      <w:pPr>
        <w:suppressAutoHyphens w:val="0"/>
        <w:autoSpaceDE w:val="0"/>
        <w:autoSpaceDN w:val="0"/>
        <w:adjustRightInd w:val="0"/>
        <w:spacing w:line="240" w:lineRule="auto"/>
        <w:rPr>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tel:</w:t>
      </w:r>
      <w:r w:rsidRPr="00835367">
        <w:rPr>
          <w:sz w:val="22"/>
          <w:lang w:eastAsia="sl-SI"/>
        </w:rPr>
        <w:tab/>
      </w:r>
      <w:r w:rsidRPr="00835367">
        <w:rPr>
          <w:sz w:val="22"/>
          <w:lang w:eastAsia="sl-SI"/>
        </w:rPr>
        <w:tab/>
      </w:r>
      <w:r w:rsidRPr="00835367">
        <w:rPr>
          <w:sz w:val="22"/>
          <w:lang w:eastAsia="sl-SI"/>
        </w:rPr>
        <w:tab/>
      </w:r>
      <w:r w:rsidRPr="00835367">
        <w:rPr>
          <w:sz w:val="22"/>
          <w:lang w:eastAsia="sl-SI"/>
        </w:rPr>
        <w:tab/>
      </w:r>
      <w:r w:rsidRPr="00835367">
        <w:rPr>
          <w:sz w:val="22"/>
          <w:lang w:eastAsia="sl-SI"/>
        </w:rPr>
        <w:tab/>
      </w:r>
      <w:proofErr w:type="spellStart"/>
      <w:r w:rsidRPr="00835367">
        <w:rPr>
          <w:sz w:val="22"/>
          <w:lang w:eastAsia="sl-SI"/>
        </w:rPr>
        <w:t>fax</w:t>
      </w:r>
      <w:proofErr w:type="spellEnd"/>
      <w:r w:rsidRPr="00835367">
        <w:rPr>
          <w:sz w:val="22"/>
          <w:lang w:eastAsia="sl-SI"/>
        </w:rPr>
        <w:t>:</w:t>
      </w:r>
      <w:r w:rsidRPr="00835367">
        <w:rPr>
          <w:sz w:val="22"/>
          <w:lang w:eastAsia="sl-SI"/>
        </w:rPr>
        <w:tab/>
      </w:r>
      <w:r w:rsidRPr="00835367">
        <w:rPr>
          <w:sz w:val="22"/>
          <w:lang w:eastAsia="sl-SI"/>
        </w:rPr>
        <w:tab/>
      </w:r>
      <w:r w:rsidRPr="00835367">
        <w:rPr>
          <w:sz w:val="22"/>
          <w:lang w:eastAsia="sl-SI"/>
        </w:rPr>
        <w:tab/>
        <w:t>e-</w:t>
      </w:r>
      <w:proofErr w:type="spellStart"/>
      <w:r w:rsidRPr="00835367">
        <w:rPr>
          <w:sz w:val="22"/>
          <w:lang w:eastAsia="sl-SI"/>
        </w:rPr>
        <w:t>mail</w:t>
      </w:r>
      <w:proofErr w:type="spellEnd"/>
      <w:r w:rsidRPr="00835367">
        <w:rPr>
          <w:sz w:val="22"/>
          <w:lang w:eastAsia="sl-SI"/>
        </w:rPr>
        <w:t xml:space="preserve">: </w:t>
      </w:r>
    </w:p>
    <w:p w:rsidR="00D13842" w:rsidRPr="00835367" w:rsidRDefault="00D13842" w:rsidP="00D13842">
      <w:pPr>
        <w:suppressAutoHyphens w:val="0"/>
        <w:autoSpaceDE w:val="0"/>
        <w:autoSpaceDN w:val="0"/>
        <w:adjustRightInd w:val="0"/>
        <w:spacing w:line="240" w:lineRule="auto"/>
        <w:rPr>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tel:</w:t>
      </w:r>
      <w:r w:rsidRPr="00835367">
        <w:rPr>
          <w:sz w:val="22"/>
          <w:lang w:eastAsia="sl-SI"/>
        </w:rPr>
        <w:tab/>
      </w:r>
      <w:r w:rsidRPr="00835367">
        <w:rPr>
          <w:sz w:val="22"/>
          <w:lang w:eastAsia="sl-SI"/>
        </w:rPr>
        <w:tab/>
      </w:r>
      <w:r w:rsidRPr="00835367">
        <w:rPr>
          <w:sz w:val="22"/>
          <w:lang w:eastAsia="sl-SI"/>
        </w:rPr>
        <w:tab/>
      </w:r>
      <w:r w:rsidRPr="00835367">
        <w:rPr>
          <w:sz w:val="22"/>
          <w:lang w:eastAsia="sl-SI"/>
        </w:rPr>
        <w:tab/>
      </w:r>
      <w:r w:rsidRPr="00835367">
        <w:rPr>
          <w:sz w:val="22"/>
          <w:lang w:eastAsia="sl-SI"/>
        </w:rPr>
        <w:tab/>
      </w:r>
      <w:proofErr w:type="spellStart"/>
      <w:r w:rsidRPr="00835367">
        <w:rPr>
          <w:sz w:val="22"/>
          <w:lang w:eastAsia="sl-SI"/>
        </w:rPr>
        <w:t>fax</w:t>
      </w:r>
      <w:proofErr w:type="spellEnd"/>
      <w:r w:rsidRPr="00835367">
        <w:rPr>
          <w:sz w:val="22"/>
          <w:lang w:eastAsia="sl-SI"/>
        </w:rPr>
        <w:t>:</w:t>
      </w:r>
      <w:r w:rsidRPr="00835367">
        <w:rPr>
          <w:sz w:val="22"/>
          <w:lang w:eastAsia="sl-SI"/>
        </w:rPr>
        <w:tab/>
      </w:r>
      <w:r w:rsidRPr="00835367">
        <w:rPr>
          <w:sz w:val="22"/>
          <w:lang w:eastAsia="sl-SI"/>
        </w:rPr>
        <w:tab/>
      </w:r>
      <w:r w:rsidRPr="00835367">
        <w:rPr>
          <w:sz w:val="22"/>
          <w:lang w:eastAsia="sl-SI"/>
        </w:rPr>
        <w:tab/>
        <w:t>e-</w:t>
      </w:r>
      <w:proofErr w:type="spellStart"/>
      <w:r w:rsidRPr="00835367">
        <w:rPr>
          <w:sz w:val="22"/>
          <w:lang w:eastAsia="sl-SI"/>
        </w:rPr>
        <w:t>mail</w:t>
      </w:r>
      <w:proofErr w:type="spellEnd"/>
      <w:r w:rsidRPr="00835367">
        <w:rPr>
          <w:sz w:val="22"/>
          <w:lang w:eastAsia="sl-SI"/>
        </w:rPr>
        <w:t xml:space="preserve">: </w:t>
      </w:r>
    </w:p>
    <w:p w:rsidR="00D13842" w:rsidRPr="00835367" w:rsidRDefault="00D13842" w:rsidP="00D13842">
      <w:pPr>
        <w:suppressAutoHyphens w:val="0"/>
        <w:autoSpaceDE w:val="0"/>
        <w:autoSpaceDN w:val="0"/>
        <w:adjustRightInd w:val="0"/>
        <w:spacing w:line="240" w:lineRule="auto"/>
        <w:rPr>
          <w:sz w:val="22"/>
          <w:lang w:eastAsia="sl-SI"/>
        </w:rPr>
      </w:pPr>
    </w:p>
    <w:p w:rsidR="00D13842" w:rsidRPr="00835367" w:rsidRDefault="00D13842" w:rsidP="00D13842">
      <w:pPr>
        <w:suppressAutoHyphens w:val="0"/>
        <w:autoSpaceDE w:val="0"/>
        <w:autoSpaceDN w:val="0"/>
        <w:adjustRightInd w:val="0"/>
        <w:spacing w:line="240" w:lineRule="auto"/>
        <w:jc w:val="center"/>
        <w:rPr>
          <w:sz w:val="22"/>
          <w:lang w:eastAsia="sl-SI"/>
        </w:rPr>
      </w:pPr>
      <w:r w:rsidRPr="00835367">
        <w:rPr>
          <w:sz w:val="22"/>
          <w:lang w:eastAsia="sl-SI"/>
        </w:rPr>
        <w:t>26. člen</w:t>
      </w:r>
    </w:p>
    <w:p w:rsidR="00D13842" w:rsidRPr="00835367" w:rsidRDefault="00D13842" w:rsidP="00D13842">
      <w:pPr>
        <w:suppressAutoHyphens w:val="0"/>
        <w:autoSpaceDE w:val="0"/>
        <w:autoSpaceDN w:val="0"/>
        <w:adjustRightInd w:val="0"/>
        <w:spacing w:line="240" w:lineRule="auto"/>
        <w:jc w:val="center"/>
        <w:rPr>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Ta pogodba je sklenjena za določen čas, to je za obdobje enega leta, in sicer od ………….2019 do ……… za 2. sklop: tesarska dela in s potekom tega časa preneha veljati.</w:t>
      </w:r>
    </w:p>
    <w:p w:rsidR="00D13842" w:rsidRPr="00835367" w:rsidRDefault="00D13842" w:rsidP="00D13842">
      <w:pPr>
        <w:suppressAutoHyphens w:val="0"/>
        <w:autoSpaceDE w:val="0"/>
        <w:autoSpaceDN w:val="0"/>
        <w:adjustRightInd w:val="0"/>
        <w:spacing w:line="240" w:lineRule="auto"/>
        <w:rPr>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 xml:space="preserve">Pogodbeni stranki sta sporazumni, da začne pogodba veljati z dnem obojestranskega podpisa pogodbe, pod pogojem, da izvajalec naročniku v petih (5) dneh od podpisa izroči zavarovanje za dobro izvedbo pogodbenih obveznosti iz 20. člena te pogodbe. </w:t>
      </w:r>
    </w:p>
    <w:p w:rsidR="00D13842" w:rsidRPr="00835367" w:rsidRDefault="00D13842" w:rsidP="00D13842">
      <w:pPr>
        <w:suppressAutoHyphens w:val="0"/>
        <w:autoSpaceDE w:val="0"/>
        <w:autoSpaceDN w:val="0"/>
        <w:adjustRightInd w:val="0"/>
        <w:spacing w:line="240" w:lineRule="auto"/>
        <w:jc w:val="left"/>
        <w:rPr>
          <w:sz w:val="22"/>
          <w:lang w:eastAsia="sl-SI"/>
        </w:rPr>
      </w:pPr>
    </w:p>
    <w:p w:rsidR="00D13842" w:rsidRPr="00835367" w:rsidRDefault="00D13842" w:rsidP="00D13842">
      <w:pPr>
        <w:suppressAutoHyphens w:val="0"/>
        <w:autoSpaceDE w:val="0"/>
        <w:autoSpaceDN w:val="0"/>
        <w:adjustRightInd w:val="0"/>
        <w:spacing w:line="240" w:lineRule="auto"/>
        <w:jc w:val="center"/>
        <w:rPr>
          <w:sz w:val="22"/>
          <w:lang w:eastAsia="sl-SI"/>
        </w:rPr>
      </w:pPr>
      <w:r w:rsidRPr="00835367">
        <w:rPr>
          <w:sz w:val="22"/>
          <w:lang w:eastAsia="sl-SI"/>
        </w:rPr>
        <w:t>27. člen</w:t>
      </w:r>
    </w:p>
    <w:p w:rsidR="00D13842" w:rsidRPr="00835367" w:rsidRDefault="00D13842" w:rsidP="00D13842">
      <w:pPr>
        <w:suppressAutoHyphens w:val="0"/>
        <w:autoSpaceDE w:val="0"/>
        <w:autoSpaceDN w:val="0"/>
        <w:adjustRightInd w:val="0"/>
        <w:spacing w:line="240" w:lineRule="auto"/>
        <w:jc w:val="center"/>
        <w:rPr>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Stranki pogodbe bosta morebitne spore, ki bi nastali iz tega sporazuma, reševali sporazumno. V kolikor to ne bo mogoče, bo o sporu odločalo stvarno pristojno sodišče v Ljubljani.</w:t>
      </w:r>
    </w:p>
    <w:p w:rsidR="00D13842" w:rsidRPr="00835367" w:rsidRDefault="00D13842" w:rsidP="00D13842">
      <w:pPr>
        <w:suppressAutoHyphens w:val="0"/>
        <w:autoSpaceDE w:val="0"/>
        <w:autoSpaceDN w:val="0"/>
        <w:adjustRightInd w:val="0"/>
        <w:spacing w:line="240" w:lineRule="auto"/>
        <w:rPr>
          <w:sz w:val="22"/>
          <w:lang w:eastAsia="sl-SI"/>
        </w:rPr>
      </w:pPr>
    </w:p>
    <w:p w:rsidR="00D13842" w:rsidRPr="00835367" w:rsidRDefault="00D13842" w:rsidP="00D13842">
      <w:pPr>
        <w:suppressAutoHyphens w:val="0"/>
        <w:autoSpaceDE w:val="0"/>
        <w:autoSpaceDN w:val="0"/>
        <w:adjustRightInd w:val="0"/>
        <w:spacing w:line="240" w:lineRule="auto"/>
        <w:jc w:val="center"/>
        <w:rPr>
          <w:sz w:val="22"/>
          <w:lang w:eastAsia="sl-SI"/>
        </w:rPr>
      </w:pPr>
      <w:r w:rsidRPr="00835367">
        <w:rPr>
          <w:sz w:val="22"/>
          <w:lang w:eastAsia="sl-SI"/>
        </w:rPr>
        <w:t>28. člen</w:t>
      </w:r>
    </w:p>
    <w:p w:rsidR="00D13842" w:rsidRPr="00835367" w:rsidRDefault="00D13842" w:rsidP="00D13842">
      <w:pPr>
        <w:suppressAutoHyphens w:val="0"/>
        <w:autoSpaceDE w:val="0"/>
        <w:autoSpaceDN w:val="0"/>
        <w:adjustRightInd w:val="0"/>
        <w:spacing w:line="240" w:lineRule="auto"/>
        <w:jc w:val="center"/>
        <w:rPr>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Spremembe k tej pogodbi stranki sprejmeta v obliki dodatka k tej pogodbi.</w:t>
      </w:r>
    </w:p>
    <w:p w:rsidR="00D13842" w:rsidRPr="00835367" w:rsidRDefault="00D13842" w:rsidP="00D13842">
      <w:pPr>
        <w:suppressAutoHyphens w:val="0"/>
        <w:autoSpaceDE w:val="0"/>
        <w:autoSpaceDN w:val="0"/>
        <w:adjustRightInd w:val="0"/>
        <w:spacing w:line="240" w:lineRule="auto"/>
        <w:jc w:val="left"/>
        <w:rPr>
          <w:sz w:val="22"/>
          <w:lang w:eastAsia="sl-SI"/>
        </w:rPr>
      </w:pPr>
    </w:p>
    <w:p w:rsidR="00D13842" w:rsidRPr="00835367" w:rsidRDefault="00D13842" w:rsidP="00D13842">
      <w:pPr>
        <w:suppressAutoHyphens w:val="0"/>
        <w:autoSpaceDE w:val="0"/>
        <w:autoSpaceDN w:val="0"/>
        <w:adjustRightInd w:val="0"/>
        <w:spacing w:line="240" w:lineRule="auto"/>
        <w:jc w:val="center"/>
        <w:rPr>
          <w:sz w:val="22"/>
          <w:lang w:eastAsia="sl-SI"/>
        </w:rPr>
      </w:pPr>
      <w:r w:rsidRPr="00835367">
        <w:rPr>
          <w:sz w:val="22"/>
          <w:lang w:eastAsia="sl-SI"/>
        </w:rPr>
        <w:t>29. člen</w:t>
      </w:r>
    </w:p>
    <w:p w:rsidR="00D13842" w:rsidRPr="00835367" w:rsidRDefault="00D13842" w:rsidP="00D13842">
      <w:pPr>
        <w:suppressAutoHyphens w:val="0"/>
        <w:autoSpaceDE w:val="0"/>
        <w:autoSpaceDN w:val="0"/>
        <w:adjustRightInd w:val="0"/>
        <w:spacing w:line="240" w:lineRule="auto"/>
        <w:jc w:val="center"/>
        <w:rPr>
          <w:sz w:val="22"/>
          <w:lang w:eastAsia="sl-SI"/>
        </w:rPr>
      </w:pPr>
    </w:p>
    <w:p w:rsidR="00D13842" w:rsidRPr="00835367" w:rsidRDefault="00D13842" w:rsidP="00D13842">
      <w:pPr>
        <w:suppressAutoHyphens w:val="0"/>
        <w:autoSpaceDE w:val="0"/>
        <w:autoSpaceDN w:val="0"/>
        <w:adjustRightInd w:val="0"/>
        <w:spacing w:line="240" w:lineRule="auto"/>
        <w:rPr>
          <w:sz w:val="22"/>
          <w:lang w:eastAsia="sl-SI"/>
        </w:rPr>
      </w:pPr>
      <w:r w:rsidRPr="00835367">
        <w:rPr>
          <w:sz w:val="22"/>
          <w:lang w:eastAsia="sl-SI"/>
        </w:rPr>
        <w:t>Pogodba je sestavljena v dveh (2) enakih izvodih, od katerih prejme vsaka pogodbena stranka po en (1) izvod pogodbe.</w:t>
      </w:r>
    </w:p>
    <w:p w:rsidR="00D13842" w:rsidRPr="00835367" w:rsidRDefault="00D13842" w:rsidP="00D13842">
      <w:pPr>
        <w:suppressAutoHyphens w:val="0"/>
        <w:autoSpaceDE w:val="0"/>
        <w:autoSpaceDN w:val="0"/>
        <w:adjustRightInd w:val="0"/>
        <w:spacing w:line="240" w:lineRule="auto"/>
        <w:rPr>
          <w:sz w:val="22"/>
          <w:lang w:eastAsia="sl-SI"/>
        </w:rPr>
      </w:pPr>
    </w:p>
    <w:tbl>
      <w:tblPr>
        <w:tblW w:w="9210" w:type="dxa"/>
        <w:tblInd w:w="2" w:type="dxa"/>
        <w:tblLook w:val="01E0" w:firstRow="1" w:lastRow="1" w:firstColumn="1" w:lastColumn="1" w:noHBand="0" w:noVBand="0"/>
      </w:tblPr>
      <w:tblGrid>
        <w:gridCol w:w="4788"/>
        <w:gridCol w:w="900"/>
        <w:gridCol w:w="3522"/>
      </w:tblGrid>
      <w:tr w:rsidR="00D13842" w:rsidRPr="00FD72F6" w:rsidTr="00356476">
        <w:tc>
          <w:tcPr>
            <w:tcW w:w="4788" w:type="dxa"/>
          </w:tcPr>
          <w:p w:rsidR="00D13842" w:rsidRPr="00835367" w:rsidRDefault="00D13842" w:rsidP="00356476">
            <w:pPr>
              <w:suppressAutoHyphens w:val="0"/>
              <w:spacing w:line="240" w:lineRule="auto"/>
              <w:jc w:val="left"/>
              <w:rPr>
                <w:color w:val="000000"/>
                <w:szCs w:val="20"/>
                <w:lang w:eastAsia="sl-SI"/>
              </w:rPr>
            </w:pPr>
            <w:r w:rsidRPr="00835367">
              <w:rPr>
                <w:color w:val="000000"/>
                <w:szCs w:val="20"/>
                <w:lang w:eastAsia="sl-SI"/>
              </w:rPr>
              <w:t>Številka: …………………..</w:t>
            </w:r>
          </w:p>
          <w:p w:rsidR="00D13842" w:rsidRPr="00835367" w:rsidRDefault="00D13842" w:rsidP="00356476">
            <w:pPr>
              <w:suppressAutoHyphens w:val="0"/>
              <w:spacing w:line="240" w:lineRule="auto"/>
              <w:jc w:val="left"/>
              <w:rPr>
                <w:color w:val="000000"/>
                <w:szCs w:val="20"/>
                <w:lang w:eastAsia="sl-SI"/>
              </w:rPr>
            </w:pPr>
            <w:r w:rsidRPr="00835367">
              <w:rPr>
                <w:color w:val="000000"/>
                <w:szCs w:val="20"/>
                <w:lang w:eastAsia="sl-SI"/>
              </w:rPr>
              <w:t>Datum: ……………………</w:t>
            </w:r>
          </w:p>
          <w:p w:rsidR="00D13842" w:rsidRPr="00835367" w:rsidRDefault="00D13842" w:rsidP="00356476">
            <w:pPr>
              <w:suppressAutoHyphens w:val="0"/>
              <w:spacing w:line="240" w:lineRule="auto"/>
              <w:jc w:val="left"/>
              <w:rPr>
                <w:b/>
                <w:color w:val="000000"/>
                <w:szCs w:val="20"/>
                <w:lang w:eastAsia="sl-SI"/>
              </w:rPr>
            </w:pPr>
          </w:p>
          <w:p w:rsidR="00D13842" w:rsidRPr="00835367" w:rsidRDefault="00D13842" w:rsidP="00356476">
            <w:pPr>
              <w:suppressAutoHyphens w:val="0"/>
              <w:spacing w:line="240" w:lineRule="auto"/>
              <w:jc w:val="left"/>
              <w:rPr>
                <w:b/>
                <w:color w:val="000000"/>
                <w:szCs w:val="20"/>
                <w:lang w:eastAsia="sl-SI"/>
              </w:rPr>
            </w:pPr>
          </w:p>
          <w:p w:rsidR="00D13842" w:rsidRPr="00835367" w:rsidRDefault="00D13842" w:rsidP="00356476">
            <w:pPr>
              <w:suppressAutoHyphens w:val="0"/>
              <w:spacing w:line="240" w:lineRule="auto"/>
              <w:jc w:val="left"/>
              <w:rPr>
                <w:b/>
                <w:color w:val="000000"/>
                <w:szCs w:val="20"/>
                <w:lang w:eastAsia="sl-SI"/>
              </w:rPr>
            </w:pPr>
            <w:r w:rsidRPr="00835367">
              <w:rPr>
                <w:b/>
                <w:color w:val="000000"/>
                <w:szCs w:val="20"/>
                <w:lang w:eastAsia="sl-SI"/>
              </w:rPr>
              <w:t>IZVAJALEC:</w:t>
            </w:r>
          </w:p>
          <w:p w:rsidR="00D13842" w:rsidRPr="00835367" w:rsidRDefault="00D13842" w:rsidP="00356476">
            <w:pPr>
              <w:suppressAutoHyphens w:val="0"/>
              <w:spacing w:line="240" w:lineRule="auto"/>
              <w:jc w:val="left"/>
              <w:rPr>
                <w:b/>
                <w:bCs/>
                <w:color w:val="000000"/>
                <w:szCs w:val="20"/>
                <w:lang w:eastAsia="sl-SI"/>
              </w:rPr>
            </w:pPr>
          </w:p>
          <w:p w:rsidR="00D13842" w:rsidRPr="00835367" w:rsidRDefault="00D13842" w:rsidP="00356476">
            <w:pPr>
              <w:suppressAutoHyphens w:val="0"/>
              <w:spacing w:line="240" w:lineRule="auto"/>
              <w:jc w:val="left"/>
              <w:rPr>
                <w:b/>
                <w:color w:val="000000"/>
                <w:sz w:val="22"/>
                <w:lang w:eastAsia="sl-SI"/>
              </w:rPr>
            </w:pPr>
            <w:r w:rsidRPr="00835367">
              <w:rPr>
                <w:b/>
                <w:bCs/>
                <w:color w:val="000000"/>
                <w:szCs w:val="20"/>
                <w:lang w:eastAsia="sl-SI"/>
              </w:rPr>
              <w:t>…………………………………..</w:t>
            </w:r>
          </w:p>
          <w:p w:rsidR="00D13842" w:rsidRPr="00835367" w:rsidRDefault="00D13842" w:rsidP="00356476">
            <w:pPr>
              <w:suppressAutoHyphens w:val="0"/>
              <w:spacing w:line="240" w:lineRule="auto"/>
              <w:jc w:val="left"/>
              <w:rPr>
                <w:b/>
                <w:color w:val="000000"/>
                <w:sz w:val="22"/>
                <w:lang w:eastAsia="sl-SI"/>
              </w:rPr>
            </w:pPr>
          </w:p>
          <w:p w:rsidR="00D13842" w:rsidRPr="00835367" w:rsidRDefault="00D13842" w:rsidP="00356476">
            <w:pPr>
              <w:suppressAutoHyphens w:val="0"/>
              <w:spacing w:line="240" w:lineRule="auto"/>
              <w:jc w:val="left"/>
              <w:rPr>
                <w:b/>
                <w:color w:val="000000"/>
                <w:sz w:val="22"/>
                <w:lang w:eastAsia="sl-SI"/>
              </w:rPr>
            </w:pPr>
          </w:p>
          <w:p w:rsidR="00D13842" w:rsidRPr="00835367" w:rsidRDefault="00D13842" w:rsidP="00356476">
            <w:pPr>
              <w:suppressAutoHyphens w:val="0"/>
              <w:spacing w:line="240" w:lineRule="auto"/>
              <w:jc w:val="left"/>
              <w:rPr>
                <w:b/>
                <w:color w:val="000000"/>
                <w:sz w:val="22"/>
                <w:lang w:eastAsia="sl-SI"/>
              </w:rPr>
            </w:pPr>
            <w:r w:rsidRPr="00835367">
              <w:rPr>
                <w:b/>
                <w:color w:val="000000"/>
                <w:sz w:val="22"/>
                <w:lang w:eastAsia="sl-SI"/>
              </w:rPr>
              <w:t>……………….</w:t>
            </w:r>
          </w:p>
          <w:p w:rsidR="00D13842" w:rsidRPr="00835367" w:rsidRDefault="00D13842" w:rsidP="00356476">
            <w:pPr>
              <w:suppressAutoHyphens w:val="0"/>
              <w:spacing w:line="240" w:lineRule="auto"/>
              <w:jc w:val="left"/>
              <w:rPr>
                <w:color w:val="000000"/>
                <w:sz w:val="22"/>
                <w:lang w:eastAsia="sl-SI"/>
              </w:rPr>
            </w:pPr>
            <w:r w:rsidRPr="00835367">
              <w:rPr>
                <w:color w:val="000000"/>
                <w:sz w:val="22"/>
                <w:lang w:eastAsia="sl-SI"/>
              </w:rPr>
              <w:t xml:space="preserve"> (………………)</w:t>
            </w:r>
          </w:p>
          <w:p w:rsidR="00D13842" w:rsidRPr="00835367" w:rsidRDefault="00D13842" w:rsidP="00356476">
            <w:pPr>
              <w:suppressAutoHyphens w:val="0"/>
              <w:spacing w:line="240" w:lineRule="auto"/>
              <w:jc w:val="left"/>
              <w:rPr>
                <w:color w:val="000000"/>
                <w:szCs w:val="20"/>
                <w:lang w:eastAsia="sl-SI"/>
              </w:rPr>
            </w:pPr>
          </w:p>
          <w:p w:rsidR="00D13842" w:rsidRPr="00835367" w:rsidRDefault="00D13842" w:rsidP="00356476">
            <w:pPr>
              <w:suppressAutoHyphens w:val="0"/>
              <w:spacing w:line="240" w:lineRule="auto"/>
              <w:jc w:val="left"/>
              <w:rPr>
                <w:color w:val="000000"/>
                <w:szCs w:val="20"/>
                <w:lang w:eastAsia="sl-SI"/>
              </w:rPr>
            </w:pPr>
          </w:p>
          <w:p w:rsidR="00D13842" w:rsidRPr="00835367" w:rsidRDefault="00D13842" w:rsidP="00356476">
            <w:pPr>
              <w:suppressAutoHyphens w:val="0"/>
              <w:spacing w:line="240" w:lineRule="auto"/>
              <w:jc w:val="left"/>
              <w:rPr>
                <w:color w:val="000000"/>
                <w:szCs w:val="20"/>
                <w:lang w:eastAsia="sl-SI"/>
              </w:rPr>
            </w:pPr>
          </w:p>
          <w:p w:rsidR="00D13842" w:rsidRPr="00835367" w:rsidRDefault="00D13842" w:rsidP="00356476">
            <w:pPr>
              <w:suppressAutoHyphens w:val="0"/>
              <w:spacing w:line="240" w:lineRule="auto"/>
              <w:jc w:val="left"/>
              <w:rPr>
                <w:color w:val="000000"/>
                <w:szCs w:val="20"/>
                <w:lang w:eastAsia="sl-SI"/>
              </w:rPr>
            </w:pPr>
            <w:r w:rsidRPr="00835367">
              <w:rPr>
                <w:color w:val="000000"/>
                <w:szCs w:val="20"/>
                <w:lang w:eastAsia="sl-SI"/>
              </w:rPr>
              <w:t>žig</w:t>
            </w:r>
          </w:p>
        </w:tc>
        <w:tc>
          <w:tcPr>
            <w:tcW w:w="900" w:type="dxa"/>
          </w:tcPr>
          <w:p w:rsidR="00D13842" w:rsidRPr="00835367" w:rsidRDefault="00D13842" w:rsidP="00356476">
            <w:pPr>
              <w:suppressAutoHyphens w:val="0"/>
              <w:spacing w:line="240" w:lineRule="auto"/>
              <w:jc w:val="left"/>
              <w:rPr>
                <w:color w:val="000000"/>
                <w:szCs w:val="20"/>
                <w:lang w:eastAsia="sl-SI"/>
              </w:rPr>
            </w:pPr>
          </w:p>
        </w:tc>
        <w:tc>
          <w:tcPr>
            <w:tcW w:w="3522" w:type="dxa"/>
          </w:tcPr>
          <w:p w:rsidR="00D13842" w:rsidRPr="00835367" w:rsidRDefault="00D13842" w:rsidP="00356476">
            <w:pPr>
              <w:suppressAutoHyphens w:val="0"/>
              <w:spacing w:line="240" w:lineRule="auto"/>
              <w:jc w:val="left"/>
              <w:rPr>
                <w:color w:val="000000"/>
                <w:szCs w:val="20"/>
                <w:lang w:eastAsia="sl-SI"/>
              </w:rPr>
            </w:pPr>
            <w:r w:rsidRPr="00835367">
              <w:rPr>
                <w:color w:val="000000"/>
                <w:szCs w:val="20"/>
                <w:lang w:eastAsia="sl-SI"/>
              </w:rPr>
              <w:t>Številka: …………………..</w:t>
            </w:r>
          </w:p>
          <w:p w:rsidR="00D13842" w:rsidRPr="00835367" w:rsidRDefault="00D13842" w:rsidP="00356476">
            <w:pPr>
              <w:suppressAutoHyphens w:val="0"/>
              <w:spacing w:line="240" w:lineRule="auto"/>
              <w:jc w:val="left"/>
              <w:rPr>
                <w:color w:val="000000"/>
                <w:szCs w:val="20"/>
                <w:lang w:eastAsia="sl-SI"/>
              </w:rPr>
            </w:pPr>
            <w:r w:rsidRPr="00835367">
              <w:rPr>
                <w:color w:val="000000"/>
                <w:szCs w:val="20"/>
                <w:lang w:eastAsia="sl-SI"/>
              </w:rPr>
              <w:t>Datum: ……………………</w:t>
            </w:r>
          </w:p>
          <w:p w:rsidR="00D13842" w:rsidRPr="00835367" w:rsidRDefault="00D13842" w:rsidP="00356476">
            <w:pPr>
              <w:suppressAutoHyphens w:val="0"/>
              <w:spacing w:line="240" w:lineRule="auto"/>
              <w:jc w:val="right"/>
              <w:rPr>
                <w:b/>
                <w:szCs w:val="20"/>
                <w:lang w:eastAsia="sl-SI"/>
              </w:rPr>
            </w:pPr>
          </w:p>
          <w:p w:rsidR="00D13842" w:rsidRPr="00835367" w:rsidRDefault="00D13842" w:rsidP="00356476">
            <w:pPr>
              <w:suppressAutoHyphens w:val="0"/>
              <w:spacing w:line="240" w:lineRule="auto"/>
              <w:jc w:val="right"/>
              <w:rPr>
                <w:b/>
                <w:szCs w:val="20"/>
                <w:lang w:eastAsia="sl-SI"/>
              </w:rPr>
            </w:pPr>
          </w:p>
          <w:p w:rsidR="00D13842" w:rsidRPr="00835367" w:rsidRDefault="00D13842" w:rsidP="00356476">
            <w:pPr>
              <w:suppressAutoHyphens w:val="0"/>
              <w:spacing w:line="240" w:lineRule="auto"/>
              <w:jc w:val="right"/>
              <w:rPr>
                <w:b/>
                <w:szCs w:val="20"/>
                <w:lang w:eastAsia="sl-SI"/>
              </w:rPr>
            </w:pPr>
            <w:r w:rsidRPr="00835367">
              <w:rPr>
                <w:b/>
                <w:szCs w:val="20"/>
                <w:lang w:eastAsia="sl-SI"/>
              </w:rPr>
              <w:t>NAROČNIK:</w:t>
            </w:r>
          </w:p>
          <w:p w:rsidR="00D13842" w:rsidRPr="00835367" w:rsidRDefault="00D13842" w:rsidP="00356476">
            <w:pPr>
              <w:suppressAutoHyphens w:val="0"/>
              <w:spacing w:line="240" w:lineRule="auto"/>
              <w:jc w:val="right"/>
              <w:rPr>
                <w:b/>
                <w:szCs w:val="20"/>
                <w:lang w:eastAsia="sl-SI"/>
              </w:rPr>
            </w:pPr>
          </w:p>
          <w:p w:rsidR="00D13842" w:rsidRPr="00835367" w:rsidRDefault="00D13842" w:rsidP="00356476">
            <w:pPr>
              <w:suppressAutoHyphens w:val="0"/>
              <w:spacing w:line="240" w:lineRule="auto"/>
              <w:jc w:val="right"/>
              <w:rPr>
                <w:b/>
                <w:szCs w:val="20"/>
                <w:lang w:eastAsia="sl-SI"/>
              </w:rPr>
            </w:pPr>
            <w:r w:rsidRPr="00835367">
              <w:rPr>
                <w:b/>
                <w:szCs w:val="20"/>
                <w:lang w:eastAsia="sl-SI"/>
              </w:rPr>
              <w:t>ŽIVALSKI VRT LJUBLJANA, Ljubljana</w:t>
            </w:r>
          </w:p>
          <w:p w:rsidR="00D13842" w:rsidRPr="00835367" w:rsidRDefault="00D13842" w:rsidP="00356476">
            <w:pPr>
              <w:suppressAutoHyphens w:val="0"/>
              <w:spacing w:line="240" w:lineRule="auto"/>
              <w:jc w:val="right"/>
              <w:rPr>
                <w:b/>
                <w:szCs w:val="20"/>
                <w:lang w:eastAsia="sl-SI"/>
              </w:rPr>
            </w:pPr>
          </w:p>
          <w:p w:rsidR="00D13842" w:rsidRPr="00835367" w:rsidRDefault="00D13842" w:rsidP="00356476">
            <w:pPr>
              <w:suppressAutoHyphens w:val="0"/>
              <w:spacing w:line="240" w:lineRule="auto"/>
              <w:jc w:val="right"/>
              <w:rPr>
                <w:b/>
                <w:szCs w:val="20"/>
                <w:lang w:eastAsia="sl-SI"/>
              </w:rPr>
            </w:pPr>
            <w:r w:rsidRPr="00835367">
              <w:rPr>
                <w:b/>
                <w:szCs w:val="20"/>
                <w:lang w:eastAsia="sl-SI"/>
              </w:rPr>
              <w:t xml:space="preserve">mag. Zdenka Barbara Ban Fischinger </w:t>
            </w:r>
          </w:p>
          <w:p w:rsidR="00D13842" w:rsidRPr="00835367" w:rsidRDefault="00D13842" w:rsidP="00356476">
            <w:pPr>
              <w:suppressAutoHyphens w:val="0"/>
              <w:spacing w:line="240" w:lineRule="auto"/>
              <w:jc w:val="right"/>
              <w:rPr>
                <w:szCs w:val="20"/>
                <w:lang w:eastAsia="sl-SI"/>
              </w:rPr>
            </w:pPr>
            <w:r w:rsidRPr="00835367">
              <w:rPr>
                <w:szCs w:val="20"/>
                <w:lang w:eastAsia="sl-SI"/>
              </w:rPr>
              <w:t>(direktorica)</w:t>
            </w:r>
          </w:p>
          <w:p w:rsidR="00D13842" w:rsidRPr="00835367" w:rsidRDefault="00D13842" w:rsidP="00356476">
            <w:pPr>
              <w:suppressAutoHyphens w:val="0"/>
              <w:spacing w:line="240" w:lineRule="auto"/>
              <w:jc w:val="right"/>
              <w:rPr>
                <w:szCs w:val="20"/>
                <w:lang w:eastAsia="sl-SI"/>
              </w:rPr>
            </w:pPr>
          </w:p>
          <w:p w:rsidR="00D13842" w:rsidRPr="00835367" w:rsidRDefault="00D13842" w:rsidP="00356476">
            <w:pPr>
              <w:suppressAutoHyphens w:val="0"/>
              <w:spacing w:line="240" w:lineRule="auto"/>
              <w:jc w:val="right"/>
              <w:rPr>
                <w:szCs w:val="20"/>
                <w:lang w:eastAsia="sl-SI"/>
              </w:rPr>
            </w:pPr>
          </w:p>
          <w:p w:rsidR="00D13842" w:rsidRPr="00FD72F6" w:rsidRDefault="00D13842" w:rsidP="00356476">
            <w:pPr>
              <w:suppressAutoHyphens w:val="0"/>
              <w:spacing w:line="240" w:lineRule="auto"/>
              <w:jc w:val="right"/>
              <w:rPr>
                <w:b/>
                <w:szCs w:val="20"/>
                <w:lang w:eastAsia="sl-SI"/>
              </w:rPr>
            </w:pPr>
            <w:r w:rsidRPr="00835367">
              <w:rPr>
                <w:szCs w:val="20"/>
                <w:lang w:eastAsia="sl-SI"/>
              </w:rPr>
              <w:t>žig</w:t>
            </w:r>
          </w:p>
        </w:tc>
      </w:tr>
    </w:tbl>
    <w:p w:rsidR="007F78C1" w:rsidRDefault="007F78C1" w:rsidP="002D6932">
      <w:pPr>
        <w:rPr>
          <w:b/>
          <w:szCs w:val="20"/>
          <w:u w:val="single"/>
        </w:rPr>
      </w:pPr>
    </w:p>
    <w:p w:rsidR="007F78C1" w:rsidRDefault="007F78C1" w:rsidP="00FD72F6">
      <w:pPr>
        <w:jc w:val="right"/>
        <w:rPr>
          <w:b/>
          <w:szCs w:val="20"/>
          <w:u w:val="single"/>
        </w:rPr>
      </w:pPr>
    </w:p>
    <w:p w:rsidR="007F78C1" w:rsidRDefault="007F78C1"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BA4CFA" w:rsidRDefault="00BA4CFA" w:rsidP="00FD72F6">
      <w:pPr>
        <w:jc w:val="right"/>
        <w:rPr>
          <w:b/>
          <w:szCs w:val="20"/>
          <w:u w:val="single"/>
        </w:rPr>
      </w:pPr>
    </w:p>
    <w:p w:rsidR="00F06422" w:rsidRDefault="00F06422" w:rsidP="00FD72F6">
      <w:pPr>
        <w:jc w:val="right"/>
        <w:rPr>
          <w:b/>
          <w:szCs w:val="20"/>
          <w:u w:val="single"/>
        </w:rPr>
      </w:pPr>
    </w:p>
    <w:p w:rsidR="00F06422" w:rsidRDefault="00F06422" w:rsidP="00FD72F6">
      <w:pPr>
        <w:jc w:val="right"/>
        <w:rPr>
          <w:b/>
          <w:szCs w:val="20"/>
          <w:u w:val="single"/>
        </w:rPr>
      </w:pPr>
    </w:p>
    <w:p w:rsidR="00F06422" w:rsidRDefault="00F06422" w:rsidP="00FD72F6">
      <w:pPr>
        <w:jc w:val="right"/>
        <w:rPr>
          <w:b/>
          <w:szCs w:val="20"/>
          <w:u w:val="single"/>
        </w:rPr>
      </w:pPr>
    </w:p>
    <w:p w:rsidR="00BA4CFA" w:rsidRDefault="00BA4CFA" w:rsidP="00FD72F6">
      <w:pPr>
        <w:jc w:val="right"/>
        <w:rPr>
          <w:b/>
          <w:szCs w:val="20"/>
          <w:u w:val="single"/>
        </w:rPr>
      </w:pPr>
    </w:p>
    <w:p w:rsidR="00D742A2" w:rsidRDefault="00D742A2" w:rsidP="00FD72F6">
      <w:pPr>
        <w:jc w:val="right"/>
        <w:rPr>
          <w:b/>
          <w:szCs w:val="20"/>
          <w:u w:val="single"/>
        </w:rPr>
      </w:pPr>
    </w:p>
    <w:p w:rsidR="00FD72F6" w:rsidRPr="00835367" w:rsidRDefault="00FD72F6" w:rsidP="00FD72F6">
      <w:pPr>
        <w:jc w:val="right"/>
        <w:rPr>
          <w:b/>
          <w:szCs w:val="20"/>
          <w:u w:val="single"/>
        </w:rPr>
      </w:pPr>
      <w:r w:rsidRPr="00835367">
        <w:rPr>
          <w:b/>
          <w:szCs w:val="20"/>
          <w:u w:val="single"/>
        </w:rPr>
        <w:lastRenderedPageBreak/>
        <w:t xml:space="preserve">RAZPISNI OBRAZEC 8b - </w:t>
      </w:r>
    </w:p>
    <w:p w:rsidR="00243584" w:rsidRPr="00835367" w:rsidRDefault="00FD72F6" w:rsidP="00E20BA2">
      <w:pPr>
        <w:jc w:val="right"/>
        <w:rPr>
          <w:szCs w:val="20"/>
          <w:u w:val="single"/>
        </w:rPr>
      </w:pPr>
      <w:r w:rsidRPr="00835367">
        <w:rPr>
          <w:szCs w:val="20"/>
          <w:u w:val="single"/>
        </w:rPr>
        <w:t>ZA 2. SKLOP: TESARSKA DELA</w:t>
      </w:r>
    </w:p>
    <w:p w:rsidR="00243584" w:rsidRPr="00835367" w:rsidRDefault="00243584" w:rsidP="00E20BA2">
      <w:pPr>
        <w:jc w:val="right"/>
        <w:rPr>
          <w:b/>
          <w:szCs w:val="20"/>
          <w:u w:val="single"/>
        </w:rPr>
      </w:pPr>
    </w:p>
    <w:p w:rsidR="00FD72F6" w:rsidRPr="00835367" w:rsidRDefault="00FD72F6" w:rsidP="00FD72F6">
      <w:pPr>
        <w:suppressAutoHyphens w:val="0"/>
        <w:spacing w:line="240" w:lineRule="auto"/>
        <w:jc w:val="left"/>
        <w:rPr>
          <w:b/>
          <w:sz w:val="24"/>
          <w:szCs w:val="24"/>
          <w:lang w:eastAsia="sl-SI"/>
        </w:rPr>
      </w:pPr>
    </w:p>
    <w:p w:rsidR="00FD72F6" w:rsidRPr="00835367" w:rsidRDefault="00FD72F6" w:rsidP="00FD72F6">
      <w:pPr>
        <w:suppressAutoHyphens w:val="0"/>
        <w:autoSpaceDE w:val="0"/>
        <w:autoSpaceDN w:val="0"/>
        <w:adjustRightInd w:val="0"/>
        <w:spacing w:line="240" w:lineRule="auto"/>
        <w:jc w:val="center"/>
        <w:rPr>
          <w:b/>
          <w:bCs/>
          <w:sz w:val="28"/>
          <w:szCs w:val="28"/>
          <w:lang w:eastAsia="sl-SI"/>
        </w:rPr>
      </w:pPr>
      <w:r w:rsidRPr="00835367">
        <w:rPr>
          <w:b/>
          <w:bCs/>
          <w:sz w:val="28"/>
          <w:szCs w:val="28"/>
          <w:lang w:eastAsia="sl-SI"/>
        </w:rPr>
        <w:t xml:space="preserve">POGODBA </w:t>
      </w:r>
    </w:p>
    <w:p w:rsidR="00FD72F6" w:rsidRPr="00835367" w:rsidRDefault="00FD72F6" w:rsidP="00FD72F6">
      <w:pPr>
        <w:suppressAutoHyphens w:val="0"/>
        <w:autoSpaceDE w:val="0"/>
        <w:autoSpaceDN w:val="0"/>
        <w:adjustRightInd w:val="0"/>
        <w:spacing w:line="240" w:lineRule="auto"/>
        <w:jc w:val="center"/>
        <w:rPr>
          <w:b/>
          <w:bCs/>
          <w:sz w:val="28"/>
          <w:szCs w:val="28"/>
          <w:lang w:eastAsia="sl-SI"/>
        </w:rPr>
      </w:pPr>
      <w:r w:rsidRPr="00835367">
        <w:rPr>
          <w:b/>
          <w:bCs/>
          <w:sz w:val="28"/>
          <w:szCs w:val="28"/>
          <w:lang w:eastAsia="sl-SI"/>
        </w:rPr>
        <w:t>za »Sukcesivna izvedba gradbeno-vzdrževalnih del« za 2. sklop: TESARSKA DELA št. ……/2019</w:t>
      </w:r>
    </w:p>
    <w:p w:rsidR="00FD72F6" w:rsidRPr="00835367" w:rsidRDefault="00FD72F6" w:rsidP="00FD72F6">
      <w:pPr>
        <w:suppressAutoHyphens w:val="0"/>
        <w:autoSpaceDE w:val="0"/>
        <w:autoSpaceDN w:val="0"/>
        <w:adjustRightInd w:val="0"/>
        <w:spacing w:line="240" w:lineRule="auto"/>
        <w:jc w:val="center"/>
        <w:rPr>
          <w:sz w:val="24"/>
          <w:szCs w:val="24"/>
          <w:lang w:eastAsia="sl-SI"/>
        </w:rPr>
      </w:pPr>
      <w:r w:rsidRPr="00835367">
        <w:rPr>
          <w:sz w:val="24"/>
          <w:szCs w:val="24"/>
          <w:lang w:eastAsia="sl-SI"/>
        </w:rPr>
        <w:t>(v nadaljevanju: pogodba)</w:t>
      </w:r>
    </w:p>
    <w:p w:rsidR="00FD72F6" w:rsidRPr="00835367" w:rsidRDefault="00FD72F6" w:rsidP="00FD72F6">
      <w:pPr>
        <w:suppressAutoHyphens w:val="0"/>
        <w:autoSpaceDE w:val="0"/>
        <w:autoSpaceDN w:val="0"/>
        <w:adjustRightInd w:val="0"/>
        <w:spacing w:line="240" w:lineRule="auto"/>
        <w:rPr>
          <w:sz w:val="24"/>
          <w:szCs w:val="24"/>
          <w:lang w:eastAsia="sl-SI"/>
        </w:rPr>
      </w:pPr>
      <w:r w:rsidRPr="00835367">
        <w:rPr>
          <w:sz w:val="24"/>
          <w:szCs w:val="24"/>
          <w:lang w:eastAsia="sl-SI"/>
        </w:rPr>
        <w:t>ki jo skleneta:</w:t>
      </w:r>
    </w:p>
    <w:p w:rsidR="00FD72F6" w:rsidRPr="00835367" w:rsidRDefault="00FD72F6" w:rsidP="00FD72F6">
      <w:pPr>
        <w:suppressAutoHyphens w:val="0"/>
        <w:spacing w:line="240" w:lineRule="auto"/>
        <w:rPr>
          <w:sz w:val="22"/>
          <w:lang w:eastAsia="sl-SI"/>
        </w:rPr>
      </w:pPr>
    </w:p>
    <w:p w:rsidR="00FD72F6" w:rsidRPr="00835367"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835367">
        <w:rPr>
          <w:b/>
          <w:sz w:val="22"/>
          <w:lang w:eastAsia="sl-SI"/>
        </w:rPr>
        <w:t>ŽIVALSKI VRT LJUBLJANA</w:t>
      </w:r>
    </w:p>
    <w:p w:rsidR="00FD72F6" w:rsidRPr="00835367"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835367">
        <w:rPr>
          <w:b/>
          <w:sz w:val="22"/>
          <w:lang w:eastAsia="sl-SI"/>
        </w:rPr>
        <w:t>Večna pot 70, 1000 Ljubljana,</w:t>
      </w:r>
    </w:p>
    <w:p w:rsidR="00FD72F6" w:rsidRPr="00835367"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center"/>
        <w:rPr>
          <w:sz w:val="22"/>
          <w:lang w:eastAsia="sl-SI"/>
        </w:rPr>
      </w:pPr>
      <w:r w:rsidRPr="00835367">
        <w:rPr>
          <w:sz w:val="22"/>
          <w:lang w:eastAsia="sl-SI"/>
        </w:rPr>
        <w:t xml:space="preserve">ki ga zastopa direktorica mag. Zdenka Barbara Ban Fischinger </w:t>
      </w:r>
    </w:p>
    <w:p w:rsidR="00FD72F6" w:rsidRPr="00835367"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835367">
        <w:rPr>
          <w:sz w:val="22"/>
          <w:lang w:eastAsia="sl-SI"/>
        </w:rPr>
        <w:t>matična številka: 502700000</w:t>
      </w:r>
    </w:p>
    <w:p w:rsidR="00FD72F6" w:rsidRPr="00FD72F6" w:rsidRDefault="00835367" w:rsidP="00FD72F6">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proofErr w:type="spellStart"/>
      <w:r>
        <w:rPr>
          <w:sz w:val="22"/>
          <w:lang w:eastAsia="sl-SI"/>
        </w:rPr>
        <w:t>ident</w:t>
      </w:r>
      <w:proofErr w:type="spellEnd"/>
      <w:r>
        <w:rPr>
          <w:sz w:val="22"/>
          <w:lang w:eastAsia="sl-SI"/>
        </w:rPr>
        <w:t>.</w:t>
      </w:r>
      <w:r w:rsidR="00FD72F6" w:rsidRPr="00835367">
        <w:rPr>
          <w:sz w:val="22"/>
          <w:lang w:eastAsia="sl-SI"/>
        </w:rPr>
        <w:t xml:space="preserve"> številka za DDV</w:t>
      </w:r>
      <w:r>
        <w:rPr>
          <w:sz w:val="22"/>
          <w:lang w:eastAsia="sl-SI"/>
        </w:rPr>
        <w:t xml:space="preserve"> in davčna št.</w:t>
      </w:r>
      <w:r w:rsidR="00FD72F6" w:rsidRPr="00835367">
        <w:rPr>
          <w:sz w:val="22"/>
          <w:lang w:eastAsia="sl-SI"/>
        </w:rPr>
        <w:t>: SI44188960</w:t>
      </w:r>
    </w:p>
    <w:p w:rsidR="00FD72F6" w:rsidRPr="00FD72F6"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FD72F6">
        <w:rPr>
          <w:sz w:val="22"/>
          <w:lang w:eastAsia="sl-SI"/>
        </w:rPr>
        <w:t xml:space="preserve">TRR št.: IBAN </w:t>
      </w:r>
      <w:r w:rsidRPr="00FD72F6">
        <w:rPr>
          <w:bCs/>
          <w:color w:val="000000"/>
          <w:sz w:val="22"/>
          <w:lang w:eastAsia="sl-SI"/>
        </w:rPr>
        <w:t>SI56 0126 1603 0380 391, odprt pri UJP</w:t>
      </w:r>
    </w:p>
    <w:p w:rsidR="00FD72F6" w:rsidRPr="00FD72F6"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FD72F6">
        <w:rPr>
          <w:sz w:val="22"/>
          <w:lang w:eastAsia="sl-SI"/>
        </w:rPr>
        <w:t>(v nadaljevanju:</w:t>
      </w:r>
      <w:r w:rsidRPr="00FD72F6">
        <w:rPr>
          <w:b/>
          <w:sz w:val="22"/>
          <w:lang w:eastAsia="sl-SI"/>
        </w:rPr>
        <w:t xml:space="preserve"> naročnik</w:t>
      </w:r>
      <w:r w:rsidRPr="00FD72F6">
        <w:rPr>
          <w:sz w:val="22"/>
          <w:lang w:eastAsia="sl-SI"/>
        </w:rPr>
        <w:t>)</w:t>
      </w:r>
    </w:p>
    <w:p w:rsidR="00FD72F6" w:rsidRPr="00FD72F6" w:rsidRDefault="00FD72F6" w:rsidP="00FD72F6">
      <w:pPr>
        <w:suppressAutoHyphens w:val="0"/>
        <w:spacing w:line="240" w:lineRule="auto"/>
        <w:rPr>
          <w:sz w:val="22"/>
          <w:lang w:eastAsia="sl-SI"/>
        </w:rPr>
      </w:pPr>
    </w:p>
    <w:p w:rsidR="00FD72F6" w:rsidRPr="00FD72F6" w:rsidRDefault="00FD72F6" w:rsidP="00FD72F6">
      <w:pPr>
        <w:suppressAutoHyphens w:val="0"/>
        <w:spacing w:line="240" w:lineRule="auto"/>
        <w:rPr>
          <w:sz w:val="22"/>
          <w:lang w:eastAsia="sl-SI"/>
        </w:rPr>
      </w:pPr>
      <w:r w:rsidRPr="00FD72F6">
        <w:rPr>
          <w:sz w:val="22"/>
          <w:lang w:eastAsia="sl-SI"/>
        </w:rPr>
        <w:t>in</w:t>
      </w:r>
    </w:p>
    <w:p w:rsidR="00FD72F6" w:rsidRDefault="00FD72F6" w:rsidP="00FD72F6">
      <w:pPr>
        <w:suppressAutoHyphens w:val="0"/>
        <w:spacing w:line="240" w:lineRule="auto"/>
        <w:rPr>
          <w:sz w:val="22"/>
          <w:lang w:eastAsia="sl-SI"/>
        </w:rPr>
      </w:pPr>
    </w:p>
    <w:p w:rsidR="00AC65B7" w:rsidRPr="00705C69"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705C69">
        <w:rPr>
          <w:b/>
          <w:bCs/>
          <w:sz w:val="22"/>
          <w:lang w:eastAsia="sl-SI"/>
        </w:rPr>
        <w:t>…………………….</w:t>
      </w:r>
      <w:r>
        <w:rPr>
          <w:b/>
          <w:bCs/>
          <w:sz w:val="22"/>
          <w:lang w:eastAsia="sl-SI"/>
        </w:rPr>
        <w:t>……………………….………</w:t>
      </w:r>
    </w:p>
    <w:p w:rsidR="00AC65B7" w:rsidRPr="00705C69"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705C69">
        <w:rPr>
          <w:b/>
          <w:bCs/>
          <w:sz w:val="22"/>
          <w:lang w:eastAsia="sl-SI"/>
        </w:rPr>
        <w:t>……………………………………………………</w:t>
      </w:r>
      <w:r>
        <w:rPr>
          <w:b/>
          <w:bCs/>
          <w:sz w:val="22"/>
          <w:lang w:eastAsia="sl-SI"/>
        </w:rPr>
        <w:t>,</w:t>
      </w:r>
    </w:p>
    <w:p w:rsidR="00AC65B7" w:rsidRPr="00FD72F6"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705C69">
        <w:rPr>
          <w:bCs/>
          <w:sz w:val="22"/>
          <w:lang w:eastAsia="sl-SI"/>
        </w:rPr>
        <w:t>ki jo/ga zastopa ………………………………</w:t>
      </w:r>
    </w:p>
    <w:p w:rsidR="00AC65B7" w:rsidRPr="00705C69"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705C69">
        <w:rPr>
          <w:sz w:val="22"/>
          <w:lang w:eastAsia="sl-SI"/>
        </w:rPr>
        <w:t>matična številka: ........................................</w:t>
      </w:r>
    </w:p>
    <w:p w:rsidR="00AC65B7" w:rsidRPr="00705C69" w:rsidRDefault="000D0EA0" w:rsidP="00AC65B7">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proofErr w:type="spellStart"/>
      <w:r>
        <w:rPr>
          <w:sz w:val="22"/>
          <w:lang w:eastAsia="sl-SI"/>
        </w:rPr>
        <w:t>ident</w:t>
      </w:r>
      <w:proofErr w:type="spellEnd"/>
      <w:r>
        <w:rPr>
          <w:sz w:val="22"/>
          <w:lang w:eastAsia="sl-SI"/>
        </w:rPr>
        <w:t>.</w:t>
      </w:r>
      <w:r w:rsidR="00AC65B7" w:rsidRPr="00705C69">
        <w:rPr>
          <w:sz w:val="22"/>
          <w:lang w:eastAsia="sl-SI"/>
        </w:rPr>
        <w:t xml:space="preserve"> št. za DDV</w:t>
      </w:r>
      <w:r>
        <w:rPr>
          <w:sz w:val="22"/>
          <w:lang w:eastAsia="sl-SI"/>
        </w:rPr>
        <w:t xml:space="preserve"> in davčna št.</w:t>
      </w:r>
      <w:r w:rsidR="00AC65B7" w:rsidRPr="00705C69">
        <w:rPr>
          <w:sz w:val="22"/>
          <w:lang w:eastAsia="sl-SI"/>
        </w:rPr>
        <w:t>: .........................................</w:t>
      </w:r>
    </w:p>
    <w:p w:rsidR="00AC65B7" w:rsidRPr="00705C69"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705C69">
        <w:rPr>
          <w:sz w:val="22"/>
          <w:lang w:eastAsia="sl-SI"/>
        </w:rPr>
        <w:t>TRR št.: SI56 .............................................</w:t>
      </w:r>
    </w:p>
    <w:p w:rsidR="00AC65B7" w:rsidRPr="00705C69"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705C69">
        <w:rPr>
          <w:sz w:val="22"/>
          <w:lang w:eastAsia="sl-SI"/>
        </w:rPr>
        <w:t xml:space="preserve">(v nadaljevanju: </w:t>
      </w:r>
      <w:r w:rsidRPr="00705C69">
        <w:rPr>
          <w:b/>
          <w:bCs/>
          <w:sz w:val="22"/>
          <w:lang w:eastAsia="sl-SI"/>
        </w:rPr>
        <w:t>izvajalec)</w:t>
      </w:r>
    </w:p>
    <w:p w:rsidR="00FD72F6" w:rsidRPr="00FD72F6" w:rsidRDefault="00FD72F6" w:rsidP="00FD72F6">
      <w:pPr>
        <w:suppressAutoHyphens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t>I. SPLOŠNE DOLOČBE</w:t>
      </w:r>
    </w:p>
    <w:p w:rsidR="00FD72F6" w:rsidRPr="00FD72F6" w:rsidRDefault="00FD72F6" w:rsidP="00104777">
      <w:pPr>
        <w:numPr>
          <w:ilvl w:val="0"/>
          <w:numId w:val="22"/>
        </w:numPr>
        <w:suppressAutoHyphens w:val="0"/>
        <w:autoSpaceDE w:val="0"/>
        <w:autoSpaceDN w:val="0"/>
        <w:adjustRightInd w:val="0"/>
        <w:spacing w:line="240" w:lineRule="auto"/>
        <w:jc w:val="center"/>
        <w:rPr>
          <w:sz w:val="22"/>
          <w:lang w:eastAsia="sl-SI"/>
        </w:rPr>
      </w:pPr>
      <w:r w:rsidRPr="00FD72F6">
        <w:rPr>
          <w:sz w:val="22"/>
          <w:lang w:eastAsia="sl-SI"/>
        </w:rPr>
        <w:t>člen</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Pogodbeni stranki predhodno ugotovita, da:</w:t>
      </w:r>
    </w:p>
    <w:p w:rsidR="00FD72F6" w:rsidRPr="00FD72F6"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je bil izvajalec izbran na podlagi izvedenega postopka javnega naročila po odprtem postopku </w:t>
      </w:r>
      <w:r w:rsidR="00835367">
        <w:rPr>
          <w:sz w:val="22"/>
          <w:lang w:eastAsia="sl-SI"/>
        </w:rPr>
        <w:t xml:space="preserve">s sklenitvijo okvirnega sporazuma </w:t>
      </w:r>
      <w:r w:rsidRPr="00FD72F6">
        <w:rPr>
          <w:sz w:val="22"/>
          <w:lang w:eastAsia="sl-SI"/>
        </w:rPr>
        <w:t>z odpiranjem konkurence, objavljenem v obvestilu o naročilu na Portalu javnih naročil pri Uradnem listu RS z dne</w:t>
      </w:r>
      <w:r w:rsidR="00AC65B7" w:rsidRPr="00E32B7F">
        <w:rPr>
          <w:sz w:val="22"/>
          <w:lang w:eastAsia="sl-SI"/>
        </w:rPr>
        <w:t xml:space="preserve"> ……………</w:t>
      </w:r>
      <w:r w:rsidRPr="00FD72F6">
        <w:rPr>
          <w:sz w:val="22"/>
          <w:lang w:eastAsia="sl-SI"/>
        </w:rPr>
        <w:t>, oznaka naročila JN</w:t>
      </w:r>
      <w:r w:rsidR="00AC65B7" w:rsidRPr="00E32B7F">
        <w:rPr>
          <w:sz w:val="22"/>
          <w:lang w:eastAsia="sl-SI"/>
        </w:rPr>
        <w:t xml:space="preserve"> ………………… in v Dopolnilu k Uradnemu listu Evropske unije, oznaka naročila …………….. z dne </w:t>
      </w:r>
      <w:r w:rsidR="00AC65B7" w:rsidRPr="00BD2FB0">
        <w:rPr>
          <w:sz w:val="22"/>
          <w:lang w:eastAsia="sl-SI"/>
        </w:rPr>
        <w:t>…………………</w:t>
      </w:r>
      <w:r w:rsidRPr="00FD72F6">
        <w:rPr>
          <w:sz w:val="22"/>
          <w:lang w:eastAsia="sl-SI"/>
        </w:rPr>
        <w:t xml:space="preserve">, </w:t>
      </w:r>
    </w:p>
    <w:p w:rsidR="00FD72F6" w:rsidRPr="00FD72F6"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je odločitev o oddaji javnega naročila </w:t>
      </w:r>
      <w:r w:rsidR="00E32B7F" w:rsidRPr="00BD2FB0">
        <w:rPr>
          <w:sz w:val="22"/>
          <w:lang w:eastAsia="sl-SI"/>
        </w:rPr>
        <w:t xml:space="preserve">št. …………… </w:t>
      </w:r>
      <w:r w:rsidRPr="00FD72F6">
        <w:rPr>
          <w:sz w:val="22"/>
          <w:lang w:eastAsia="sl-SI"/>
        </w:rPr>
        <w:t xml:space="preserve">z dne </w:t>
      </w:r>
      <w:r w:rsidR="00E32B7F" w:rsidRPr="00BD2FB0">
        <w:rPr>
          <w:sz w:val="22"/>
          <w:lang w:eastAsia="sl-SI"/>
        </w:rPr>
        <w:t xml:space="preserve">………………. </w:t>
      </w:r>
      <w:r w:rsidRPr="00FD72F6">
        <w:rPr>
          <w:sz w:val="22"/>
          <w:lang w:eastAsia="sl-SI"/>
        </w:rPr>
        <w:t xml:space="preserve">postala pravnomočna dne </w:t>
      </w:r>
      <w:r w:rsidR="00E32B7F" w:rsidRPr="00BD2FB0">
        <w:rPr>
          <w:sz w:val="22"/>
          <w:lang w:eastAsia="sl-SI"/>
        </w:rPr>
        <w:t>………………………</w:t>
      </w:r>
      <w:r w:rsidRPr="00FD72F6">
        <w:rPr>
          <w:sz w:val="22"/>
          <w:lang w:eastAsia="sl-SI"/>
        </w:rPr>
        <w:t>;</w:t>
      </w:r>
    </w:p>
    <w:p w:rsidR="00FD72F6" w:rsidRPr="00FD72F6"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sta pogodbeni stranki sklenili okvirni sporazum št.</w:t>
      </w:r>
      <w:r w:rsidR="00BD2FB0" w:rsidRPr="00BD2FB0">
        <w:rPr>
          <w:sz w:val="22"/>
          <w:lang w:eastAsia="sl-SI"/>
        </w:rPr>
        <w:t xml:space="preserve"> …………………</w:t>
      </w:r>
      <w:r w:rsidRPr="00FD72F6">
        <w:rPr>
          <w:sz w:val="22"/>
          <w:lang w:eastAsia="sl-SI"/>
        </w:rPr>
        <w:t xml:space="preserve">, na podlagi katerega je naročnik izvedel postopek odpiranja konkurence, v katerem je naročnik dne </w:t>
      </w:r>
      <w:r w:rsidR="00BD2FB0" w:rsidRPr="00BD2FB0">
        <w:rPr>
          <w:sz w:val="22"/>
          <w:lang w:eastAsia="sl-SI"/>
        </w:rPr>
        <w:t xml:space="preserve">………………… </w:t>
      </w:r>
      <w:r w:rsidRPr="00FD72F6">
        <w:rPr>
          <w:sz w:val="22"/>
          <w:lang w:eastAsia="sl-SI"/>
        </w:rPr>
        <w:t xml:space="preserve">za izvajalca del za </w:t>
      </w:r>
      <w:r w:rsidR="00BD2FB0" w:rsidRPr="00BD2FB0">
        <w:rPr>
          <w:sz w:val="22"/>
          <w:lang w:eastAsia="sl-SI"/>
        </w:rPr>
        <w:t xml:space="preserve">2. sklop: </w:t>
      </w:r>
      <w:r w:rsidRPr="00FD72F6">
        <w:rPr>
          <w:sz w:val="22"/>
          <w:lang w:eastAsia="sl-SI"/>
        </w:rPr>
        <w:t xml:space="preserve">tesarska dela izbral izvajalca; </w:t>
      </w:r>
    </w:p>
    <w:p w:rsidR="00FD72F6"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naročnik s to pogodbo na podlagi ponudbe/predračuna z dne </w:t>
      </w:r>
      <w:r w:rsidR="00BD2FB0" w:rsidRPr="00BD2FB0">
        <w:rPr>
          <w:sz w:val="22"/>
          <w:lang w:eastAsia="sl-SI"/>
        </w:rPr>
        <w:t xml:space="preserve">…….. </w:t>
      </w:r>
      <w:r w:rsidRPr="00FD72F6">
        <w:rPr>
          <w:sz w:val="22"/>
          <w:lang w:eastAsia="sl-SI"/>
        </w:rPr>
        <w:t>za 2. sklop: tesarska dela, ki je sestavni del te pogodbe, naroča, izvajalec pa opravi tesarska dela za potrebe naročnika Živalski vrt Ljubljana, Večna pot 70,</w:t>
      </w:r>
      <w:r w:rsidR="00BD2FB0" w:rsidRPr="00BD2FB0">
        <w:rPr>
          <w:sz w:val="22"/>
          <w:lang w:eastAsia="sl-SI"/>
        </w:rPr>
        <w:t xml:space="preserve"> 1000 Ljubljana, ki so navedene </w:t>
      </w:r>
      <w:r w:rsidRPr="00FD72F6">
        <w:rPr>
          <w:sz w:val="22"/>
          <w:lang w:eastAsia="sl-SI"/>
        </w:rPr>
        <w:t xml:space="preserve">v prilogi št. 1 te pogodbe, ki je sestavni del te pogodbe; </w:t>
      </w:r>
    </w:p>
    <w:p w:rsidR="00A6172B" w:rsidRPr="00A6172B" w:rsidRDefault="00A6172B" w:rsidP="00A6172B">
      <w:pPr>
        <w:pStyle w:val="Odstavekseznama"/>
        <w:numPr>
          <w:ilvl w:val="0"/>
          <w:numId w:val="23"/>
        </w:numPr>
        <w:rPr>
          <w:sz w:val="22"/>
          <w:lang w:eastAsia="sl-SI"/>
        </w:rPr>
      </w:pPr>
      <w:r w:rsidRPr="00A6172B">
        <w:rPr>
          <w:sz w:val="22"/>
          <w:lang w:eastAsia="sl-SI"/>
        </w:rPr>
        <w:t>skladno z Uredbo o zelenem javnem naročanju (Uradni list RS, št. 51/17) in s prilogo 1 Uredbe, točka …..,  je izvajalec dolžan upošteval temeljne in dodatne okoljske zahteve v kolikor je le-to glede na predmet (posamezni sklop) javnega naročila mogoče,</w:t>
      </w:r>
    </w:p>
    <w:p w:rsidR="00FD72F6" w:rsidRPr="00FD72F6"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stranki sklepata to pogodbo z namenom določitve pogojev izvedbe tesarskih del, kot je navedeno v prilogi št. 1 te pogodbe, ki je sestavni del te pogodbe;</w:t>
      </w:r>
    </w:p>
    <w:p w:rsidR="00FD72F6" w:rsidRPr="00FD72F6"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se ta pogodba sklepa za obdobje </w:t>
      </w:r>
      <w:r w:rsidR="00BD2FB0" w:rsidRPr="0054476B">
        <w:rPr>
          <w:sz w:val="22"/>
          <w:lang w:eastAsia="sl-SI"/>
        </w:rPr>
        <w:t xml:space="preserve">enega leta, in sicer </w:t>
      </w:r>
      <w:r w:rsidRPr="00FD72F6">
        <w:rPr>
          <w:sz w:val="22"/>
          <w:lang w:eastAsia="sl-SI"/>
        </w:rPr>
        <w:t xml:space="preserve">od </w:t>
      </w:r>
      <w:r w:rsidR="00BD2FB0" w:rsidRPr="0054476B">
        <w:rPr>
          <w:sz w:val="22"/>
          <w:lang w:eastAsia="sl-SI"/>
        </w:rPr>
        <w:t xml:space="preserve">…………2019 do ………… </w:t>
      </w:r>
      <w:r w:rsidRPr="00FD72F6">
        <w:rPr>
          <w:sz w:val="22"/>
          <w:lang w:eastAsia="sl-SI"/>
        </w:rPr>
        <w:t xml:space="preserve">za 2. sklop: tesarska dela. </w:t>
      </w:r>
    </w:p>
    <w:p w:rsidR="00FD72F6" w:rsidRPr="00FD72F6" w:rsidRDefault="00FD72F6" w:rsidP="00FD72F6">
      <w:pPr>
        <w:tabs>
          <w:tab w:val="left" w:pos="790"/>
        </w:tabs>
        <w:suppressAutoHyphens w:val="0"/>
        <w:autoSpaceDE w:val="0"/>
        <w:autoSpaceDN w:val="0"/>
        <w:adjustRightInd w:val="0"/>
        <w:spacing w:line="240" w:lineRule="auto"/>
        <w:ind w:left="360"/>
        <w:rPr>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lastRenderedPageBreak/>
        <w:t>II. PREDMET POGODBE</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104777">
      <w:pPr>
        <w:numPr>
          <w:ilvl w:val="0"/>
          <w:numId w:val="22"/>
        </w:numPr>
        <w:suppressAutoHyphens w:val="0"/>
        <w:autoSpaceDE w:val="0"/>
        <w:autoSpaceDN w:val="0"/>
        <w:adjustRightInd w:val="0"/>
        <w:spacing w:line="240" w:lineRule="auto"/>
        <w:jc w:val="center"/>
        <w:rPr>
          <w:sz w:val="22"/>
          <w:lang w:eastAsia="sl-SI"/>
        </w:rPr>
      </w:pPr>
      <w:r w:rsidRPr="00FD72F6">
        <w:rPr>
          <w:sz w:val="22"/>
          <w:lang w:eastAsia="sl-SI"/>
        </w:rPr>
        <w:t>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Predmet te pogodbe je dobava blaga/oprava storitev na podlagi ponudbe/predračuna z dne ponudbe/predračuna </w:t>
      </w:r>
      <w:r w:rsidR="0054476B" w:rsidRPr="0054476B">
        <w:rPr>
          <w:sz w:val="22"/>
          <w:lang w:eastAsia="sl-SI"/>
        </w:rPr>
        <w:t xml:space="preserve">…………….. </w:t>
      </w:r>
      <w:r w:rsidRPr="00FD72F6">
        <w:rPr>
          <w:sz w:val="22"/>
          <w:lang w:eastAsia="sl-SI"/>
        </w:rPr>
        <w:t>(2. sklop: tesarska dela) za potrebe naročnika Živalski vrt, Večna pot 70, 1000 Ljubljana in/ali Enota Gmajnice, Gmajnice 30, 1000 Ljubljana v okvirnih količinah, ki jih bo naročnik določil vsako leto posebej, in sicer po naslednjih sklopih:</w:t>
      </w:r>
    </w:p>
    <w:p w:rsidR="00FD72F6" w:rsidRPr="00FD72F6" w:rsidRDefault="00FD72F6" w:rsidP="00FD72F6">
      <w:pPr>
        <w:suppressAutoHyphens w:val="0"/>
        <w:spacing w:line="240" w:lineRule="auto"/>
        <w:ind w:left="720"/>
        <w:rPr>
          <w:sz w:val="22"/>
          <w:lang w:eastAsia="sl-SI"/>
        </w:rPr>
      </w:pPr>
      <w:r w:rsidRPr="00FD72F6">
        <w:rPr>
          <w:sz w:val="22"/>
          <w:lang w:eastAsia="sl-SI"/>
        </w:rPr>
        <w:t>2. SKLOP: TESARSKA DELA.</w:t>
      </w:r>
    </w:p>
    <w:p w:rsidR="00FD72F6" w:rsidRPr="00FD72F6" w:rsidRDefault="00FD72F6" w:rsidP="00FD72F6">
      <w:pPr>
        <w:suppressAutoHyphens w:val="0"/>
        <w:autoSpaceDE w:val="0"/>
        <w:autoSpaceDN w:val="0"/>
        <w:adjustRightInd w:val="0"/>
        <w:spacing w:line="240" w:lineRule="auto"/>
        <w:jc w:val="left"/>
        <w:rPr>
          <w:sz w:val="22"/>
          <w:lang w:eastAsia="sl-SI"/>
        </w:rPr>
      </w:pPr>
    </w:p>
    <w:p w:rsidR="00FD72F6" w:rsidRPr="00FD72F6" w:rsidRDefault="00FD72F6" w:rsidP="00FD72F6">
      <w:pPr>
        <w:suppressAutoHyphens w:val="0"/>
        <w:autoSpaceDE w:val="0"/>
        <w:autoSpaceDN w:val="0"/>
        <w:adjustRightInd w:val="0"/>
        <w:spacing w:line="240" w:lineRule="auto"/>
        <w:jc w:val="left"/>
        <w:rPr>
          <w:sz w:val="22"/>
          <w:lang w:eastAsia="sl-SI"/>
        </w:rPr>
      </w:pPr>
      <w:r w:rsidRPr="00FD72F6">
        <w:rPr>
          <w:sz w:val="22"/>
          <w:lang w:eastAsia="sl-SI"/>
        </w:rPr>
        <w:t>Podroben opis posameznega sklopa je priloga številka 1 k tej pogodbi, ki je sestavni del te pogodbe.</w:t>
      </w:r>
    </w:p>
    <w:p w:rsidR="00FD72F6" w:rsidRPr="00FD72F6" w:rsidRDefault="00FD72F6" w:rsidP="00FD72F6">
      <w:pPr>
        <w:suppressAutoHyphens w:val="0"/>
        <w:autoSpaceDE w:val="0"/>
        <w:autoSpaceDN w:val="0"/>
        <w:adjustRightInd w:val="0"/>
        <w:spacing w:line="240" w:lineRule="auto"/>
        <w:jc w:val="left"/>
        <w:rPr>
          <w:sz w:val="22"/>
          <w:highlight w:val="magenta"/>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Naročnik je v posameznem sklopu odprl konkurenco, in sicer je glede na predložene cene pri odpiranju konkurence izbral</w:t>
      </w:r>
      <w:r w:rsidR="0054476B" w:rsidRPr="0054476B">
        <w:rPr>
          <w:sz w:val="22"/>
          <w:lang w:eastAsia="sl-SI"/>
        </w:rPr>
        <w:t xml:space="preserve"> ekonomsko najzgodnejšega ponudnika</w:t>
      </w:r>
      <w:r w:rsidRPr="00FD72F6">
        <w:rPr>
          <w:sz w:val="22"/>
          <w:lang w:eastAsia="sl-SI"/>
        </w:rPr>
        <w:t xml:space="preserve">. </w:t>
      </w:r>
      <w:r w:rsidR="0054476B" w:rsidRPr="0054476B">
        <w:rPr>
          <w:sz w:val="22"/>
          <w:lang w:eastAsia="sl-SI"/>
        </w:rPr>
        <w:t>V</w:t>
      </w:r>
      <w:r w:rsidRPr="00FD72F6">
        <w:rPr>
          <w:sz w:val="22"/>
          <w:lang w:eastAsia="sl-SI"/>
        </w:rPr>
        <w:t xml:space="preserve"> primeru, če se najugodnejši izvajalec na naročilo naročnika ne bo odzval v zahtevanem roku</w:t>
      </w:r>
      <w:r w:rsidR="0054476B" w:rsidRPr="0054476B">
        <w:rPr>
          <w:sz w:val="22"/>
          <w:lang w:eastAsia="sl-SI"/>
        </w:rPr>
        <w:t>, lahko naročnik odda naročilo 2. ekonomsko najugodnejšemu ponudniku</w:t>
      </w:r>
      <w:r w:rsidRPr="00FD72F6">
        <w:rPr>
          <w:sz w:val="22"/>
          <w:lang w:eastAsia="sl-SI"/>
        </w:rPr>
        <w:t xml:space="preserve">. Prav tako bo naročnik lahko pozval k izvedbi del naslednjega </w:t>
      </w:r>
      <w:r w:rsidR="0054476B">
        <w:rPr>
          <w:sz w:val="22"/>
          <w:lang w:eastAsia="sl-SI"/>
        </w:rPr>
        <w:t xml:space="preserve">ekonomsko </w:t>
      </w:r>
      <w:r w:rsidRPr="00FD72F6">
        <w:rPr>
          <w:sz w:val="22"/>
          <w:lang w:eastAsia="sl-SI"/>
        </w:rPr>
        <w:t>najugodnejšega izvajalca v primerih kakršnihkoli statusnih sprememb najugodnejšega izvajalca oz., če bi najugodnejši izvajalec ne mogel sam opraviti vseh del glede na trenuten obseg del pri naročniku.</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t>III. CENA IN POGODBENA VREDNOST</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104777">
      <w:pPr>
        <w:numPr>
          <w:ilvl w:val="0"/>
          <w:numId w:val="22"/>
        </w:numPr>
        <w:suppressAutoHyphens w:val="0"/>
        <w:autoSpaceDE w:val="0"/>
        <w:autoSpaceDN w:val="0"/>
        <w:adjustRightInd w:val="0"/>
        <w:spacing w:line="240" w:lineRule="auto"/>
        <w:jc w:val="center"/>
        <w:rPr>
          <w:sz w:val="22"/>
          <w:lang w:eastAsia="sl-SI"/>
        </w:rPr>
      </w:pPr>
      <w:r w:rsidRPr="00FD72F6">
        <w:rPr>
          <w:sz w:val="22"/>
          <w:lang w:eastAsia="sl-SI"/>
        </w:rPr>
        <w:t>člen</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Izvajalec se zavezuje, da bo tesarska dela, ki so predmet te pogodbe, naročniku opravljal po cenah in glede na predmet del z ustreznimi atesti/certifikati, ki so priloga št. 2 k tej pogodbi. Vrednost blaga/storitev po pogodbi je orientacijska v skladu z razpisnimi pogoji.</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Naročnik bo nar</w:t>
      </w:r>
      <w:r w:rsidR="00CD52DD" w:rsidRPr="00CD52DD">
        <w:rPr>
          <w:sz w:val="22"/>
          <w:lang w:eastAsia="sl-SI"/>
        </w:rPr>
        <w:t xml:space="preserve">očal   </w:t>
      </w:r>
      <w:r w:rsidRPr="00FD72F6">
        <w:rPr>
          <w:sz w:val="22"/>
          <w:lang w:eastAsia="sl-SI"/>
        </w:rPr>
        <w:t>tesarska dela pri izvajalcu sukcesivno v skladu s svojimi dejanskimi potrebami. Količine iz javnega razpisa so okvirne, tako da naročnik ne odgovarja izvajalcu za nedoseganje količin iz javnega razpisa.</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tabs>
          <w:tab w:val="left" w:pos="1080"/>
        </w:tabs>
        <w:suppressAutoHyphens w:val="0"/>
        <w:autoSpaceDE w:val="0"/>
        <w:autoSpaceDN w:val="0"/>
        <w:adjustRightInd w:val="0"/>
        <w:spacing w:line="240" w:lineRule="auto"/>
        <w:rPr>
          <w:color w:val="000000"/>
          <w:sz w:val="22"/>
          <w:lang w:eastAsia="sl-SI"/>
        </w:rPr>
      </w:pPr>
      <w:r w:rsidRPr="00FD72F6">
        <w:rPr>
          <w:sz w:val="22"/>
          <w:lang w:eastAsia="sl-SI"/>
        </w:rPr>
        <w:t>Cene so fiksne za celotno trajanje te pogodbe (do</w:t>
      </w:r>
      <w:r w:rsidR="00CD52DD" w:rsidRPr="00A36948">
        <w:rPr>
          <w:sz w:val="22"/>
          <w:lang w:eastAsia="sl-SI"/>
        </w:rPr>
        <w:t xml:space="preserve"> ………….</w:t>
      </w:r>
      <w:r w:rsidRPr="00FD72F6">
        <w:rPr>
          <w:sz w:val="22"/>
          <w:lang w:eastAsia="sl-SI"/>
        </w:rPr>
        <w:t xml:space="preserve">) </w:t>
      </w:r>
      <w:r w:rsidRPr="00FD72F6">
        <w:rPr>
          <w:color w:val="000000"/>
          <w:sz w:val="22"/>
          <w:lang w:eastAsia="sl-SI"/>
        </w:rPr>
        <w:t>za 2. sklop: tesarska dela.</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Izvajalec se obvezuje dostavljati blago </w:t>
      </w:r>
      <w:proofErr w:type="spellStart"/>
      <w:r w:rsidRPr="00FD72F6">
        <w:rPr>
          <w:sz w:val="22"/>
          <w:lang w:eastAsia="sl-SI"/>
        </w:rPr>
        <w:t>franco</w:t>
      </w:r>
      <w:proofErr w:type="spellEnd"/>
      <w:r w:rsidRPr="00FD72F6">
        <w:rPr>
          <w:sz w:val="22"/>
          <w:lang w:eastAsia="sl-SI"/>
        </w:rPr>
        <w:t xml:space="preserve"> - </w:t>
      </w:r>
      <w:proofErr w:type="spellStart"/>
      <w:r w:rsidRPr="00FD72F6">
        <w:rPr>
          <w:sz w:val="22"/>
          <w:lang w:eastAsia="sl-SI"/>
        </w:rPr>
        <w:t>fco</w:t>
      </w:r>
      <w:proofErr w:type="spellEnd"/>
      <w:r w:rsidRPr="00FD72F6">
        <w:rPr>
          <w:sz w:val="22"/>
          <w:lang w:eastAsia="sl-SI"/>
        </w:rPr>
        <w:t xml:space="preserve"> naročnik Živalski vrt, Večna pot 70, 1000 Ljubljana in/ali Enota Gmajnice, Gmajnice 30, 1000 Ljubljana ter nima pravice dodatno zahtevati stroškov dostave.</w:t>
      </w:r>
    </w:p>
    <w:p w:rsidR="00FD72F6" w:rsidRPr="00FD72F6" w:rsidRDefault="00FD72F6" w:rsidP="00FD72F6">
      <w:pPr>
        <w:suppressAutoHyphens w:val="0"/>
        <w:autoSpaceDE w:val="0"/>
        <w:autoSpaceDN w:val="0"/>
        <w:adjustRightInd w:val="0"/>
        <w:spacing w:line="240" w:lineRule="auto"/>
        <w:rPr>
          <w:sz w:val="22"/>
          <w:highlight w:val="magenta"/>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V ceno je vključen davek na dodano vrednost.</w:t>
      </w:r>
    </w:p>
    <w:p w:rsidR="00FD72F6" w:rsidRPr="00FD72F6" w:rsidRDefault="00FD72F6" w:rsidP="00FD72F6">
      <w:pPr>
        <w:tabs>
          <w:tab w:val="center" w:pos="4536"/>
          <w:tab w:val="right" w:pos="9072"/>
        </w:tabs>
        <w:suppressAutoHyphens w:val="0"/>
        <w:spacing w:line="240" w:lineRule="auto"/>
        <w:ind w:left="1080"/>
        <w:rPr>
          <w:sz w:val="22"/>
          <w:lang w:eastAsia="sl-SI"/>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FD72F6" w:rsidRPr="00FD72F6" w:rsidTr="0065173E">
        <w:trPr>
          <w:trHeight w:val="496"/>
        </w:trPr>
        <w:tc>
          <w:tcPr>
            <w:tcW w:w="4012" w:type="dxa"/>
            <w:shd w:val="clear" w:color="auto" w:fill="C0C0C0"/>
            <w:vAlign w:val="center"/>
          </w:tcPr>
          <w:p w:rsidR="00FD72F6" w:rsidRPr="00FD72F6" w:rsidRDefault="00FD72F6" w:rsidP="00FD72F6">
            <w:pPr>
              <w:suppressAutoHyphens w:val="0"/>
              <w:spacing w:line="240" w:lineRule="atLeast"/>
              <w:rPr>
                <w:b/>
                <w:bCs/>
                <w:sz w:val="24"/>
                <w:szCs w:val="24"/>
                <w:lang w:eastAsia="sl-SI"/>
              </w:rPr>
            </w:pPr>
            <w:r w:rsidRPr="00FD72F6">
              <w:rPr>
                <w:b/>
                <w:bCs/>
                <w:sz w:val="22"/>
                <w:lang w:eastAsia="sl-SI"/>
              </w:rPr>
              <w:t xml:space="preserve">2. SKLOP: krovsko tesarska dela (v EUR brez DDV) </w:t>
            </w:r>
          </w:p>
        </w:tc>
        <w:tc>
          <w:tcPr>
            <w:tcW w:w="3788" w:type="dxa"/>
          </w:tcPr>
          <w:p w:rsidR="00FD72F6" w:rsidRPr="00FD72F6" w:rsidRDefault="00FD72F6" w:rsidP="00FD72F6">
            <w:pPr>
              <w:suppressAutoHyphens w:val="0"/>
              <w:spacing w:line="240" w:lineRule="atLeast"/>
              <w:rPr>
                <w:b/>
                <w:sz w:val="24"/>
                <w:szCs w:val="24"/>
                <w:lang w:eastAsia="sl-SI"/>
              </w:rPr>
            </w:pPr>
          </w:p>
          <w:p w:rsidR="00FD72F6" w:rsidRPr="00FD72F6" w:rsidRDefault="00A36948" w:rsidP="00FD72F6">
            <w:pPr>
              <w:suppressAutoHyphens w:val="0"/>
              <w:spacing w:line="240" w:lineRule="atLeast"/>
              <w:rPr>
                <w:b/>
                <w:sz w:val="24"/>
                <w:szCs w:val="24"/>
                <w:lang w:eastAsia="sl-SI"/>
              </w:rPr>
            </w:pPr>
            <w:r w:rsidRPr="00A36948">
              <w:rPr>
                <w:b/>
                <w:sz w:val="24"/>
                <w:szCs w:val="24"/>
                <w:lang w:eastAsia="sl-SI"/>
              </w:rPr>
              <w:t xml:space="preserve">……………. </w:t>
            </w:r>
            <w:r w:rsidR="00FD72F6" w:rsidRPr="00FD72F6">
              <w:rPr>
                <w:b/>
                <w:sz w:val="24"/>
                <w:szCs w:val="24"/>
                <w:lang w:eastAsia="sl-SI"/>
              </w:rPr>
              <w:t>EUR (2.)</w:t>
            </w:r>
          </w:p>
        </w:tc>
      </w:tr>
      <w:tr w:rsidR="00FD72F6" w:rsidRPr="00FD72F6" w:rsidTr="0065173E">
        <w:trPr>
          <w:trHeight w:val="410"/>
        </w:trPr>
        <w:tc>
          <w:tcPr>
            <w:tcW w:w="4012" w:type="dxa"/>
            <w:shd w:val="clear" w:color="auto" w:fill="C0C0C0"/>
            <w:vAlign w:val="center"/>
          </w:tcPr>
          <w:p w:rsidR="00FD72F6" w:rsidRPr="00FD72F6" w:rsidRDefault="00FD72F6" w:rsidP="00FD72F6">
            <w:pPr>
              <w:suppressAutoHyphens w:val="0"/>
              <w:spacing w:line="240" w:lineRule="atLeast"/>
              <w:rPr>
                <w:b/>
                <w:bCs/>
                <w:sz w:val="24"/>
                <w:szCs w:val="24"/>
                <w:lang w:eastAsia="sl-SI"/>
              </w:rPr>
            </w:pPr>
            <w:r w:rsidRPr="00FD72F6">
              <w:rPr>
                <w:b/>
                <w:bCs/>
                <w:sz w:val="22"/>
                <w:lang w:eastAsia="sl-SI"/>
              </w:rPr>
              <w:t>DDV 22%</w:t>
            </w:r>
          </w:p>
        </w:tc>
        <w:tc>
          <w:tcPr>
            <w:tcW w:w="3788" w:type="dxa"/>
          </w:tcPr>
          <w:p w:rsidR="00FD72F6" w:rsidRPr="00FD72F6" w:rsidRDefault="00FD72F6" w:rsidP="00FD72F6">
            <w:pPr>
              <w:suppressAutoHyphens w:val="0"/>
              <w:spacing w:line="240" w:lineRule="atLeast"/>
              <w:rPr>
                <w:b/>
                <w:sz w:val="24"/>
                <w:szCs w:val="24"/>
                <w:lang w:eastAsia="sl-SI"/>
              </w:rPr>
            </w:pPr>
          </w:p>
          <w:p w:rsidR="00FD72F6" w:rsidRPr="00FD72F6" w:rsidRDefault="00A36948" w:rsidP="00FD72F6">
            <w:pPr>
              <w:suppressAutoHyphens w:val="0"/>
              <w:spacing w:line="240" w:lineRule="atLeast"/>
              <w:rPr>
                <w:b/>
                <w:sz w:val="24"/>
                <w:szCs w:val="24"/>
                <w:lang w:eastAsia="sl-SI"/>
              </w:rPr>
            </w:pPr>
            <w:r w:rsidRPr="00782838">
              <w:rPr>
                <w:b/>
                <w:sz w:val="24"/>
                <w:szCs w:val="24"/>
                <w:lang w:eastAsia="sl-SI"/>
              </w:rPr>
              <w:t>…………..…</w:t>
            </w:r>
            <w:r w:rsidR="00FD72F6" w:rsidRPr="00FD72F6">
              <w:rPr>
                <w:b/>
                <w:sz w:val="24"/>
                <w:szCs w:val="24"/>
                <w:lang w:eastAsia="sl-SI"/>
              </w:rPr>
              <w:t>EUR (2.)</w:t>
            </w:r>
          </w:p>
        </w:tc>
      </w:tr>
      <w:tr w:rsidR="00FD72F6" w:rsidRPr="00FD72F6" w:rsidTr="0065173E">
        <w:trPr>
          <w:trHeight w:val="417"/>
        </w:trPr>
        <w:tc>
          <w:tcPr>
            <w:tcW w:w="4012" w:type="dxa"/>
            <w:shd w:val="clear" w:color="auto" w:fill="C0C0C0"/>
            <w:vAlign w:val="center"/>
          </w:tcPr>
          <w:p w:rsidR="00FD72F6" w:rsidRPr="00FD72F6" w:rsidRDefault="00FD72F6" w:rsidP="00FD72F6">
            <w:pPr>
              <w:suppressAutoHyphens w:val="0"/>
              <w:spacing w:line="240" w:lineRule="atLeast"/>
              <w:rPr>
                <w:b/>
                <w:bCs/>
                <w:sz w:val="24"/>
                <w:szCs w:val="24"/>
                <w:lang w:eastAsia="sl-SI"/>
              </w:rPr>
            </w:pPr>
            <w:r w:rsidRPr="00FD72F6">
              <w:rPr>
                <w:b/>
                <w:bCs/>
                <w:sz w:val="22"/>
                <w:lang w:eastAsia="sl-SI"/>
              </w:rPr>
              <w:t>Skupaj ponudbena cena v EUR z DDV (2. sklop)</w:t>
            </w:r>
          </w:p>
        </w:tc>
        <w:tc>
          <w:tcPr>
            <w:tcW w:w="3788" w:type="dxa"/>
          </w:tcPr>
          <w:p w:rsidR="00FD72F6" w:rsidRPr="00FD72F6" w:rsidRDefault="00FD72F6" w:rsidP="00FD72F6">
            <w:pPr>
              <w:suppressAutoHyphens w:val="0"/>
              <w:spacing w:line="240" w:lineRule="atLeast"/>
              <w:rPr>
                <w:b/>
                <w:sz w:val="24"/>
                <w:szCs w:val="24"/>
                <w:lang w:eastAsia="sl-SI"/>
              </w:rPr>
            </w:pPr>
          </w:p>
          <w:p w:rsidR="00FD72F6" w:rsidRPr="00FD72F6" w:rsidRDefault="00A36948" w:rsidP="00FD72F6">
            <w:pPr>
              <w:suppressAutoHyphens w:val="0"/>
              <w:spacing w:line="240" w:lineRule="atLeast"/>
              <w:rPr>
                <w:b/>
                <w:sz w:val="24"/>
                <w:szCs w:val="24"/>
                <w:lang w:eastAsia="sl-SI"/>
              </w:rPr>
            </w:pPr>
            <w:r w:rsidRPr="00782838">
              <w:rPr>
                <w:b/>
                <w:sz w:val="24"/>
                <w:szCs w:val="24"/>
                <w:lang w:eastAsia="sl-SI"/>
              </w:rPr>
              <w:t>……………..</w:t>
            </w:r>
            <w:r w:rsidR="00FD72F6" w:rsidRPr="00FD72F6">
              <w:rPr>
                <w:b/>
                <w:sz w:val="24"/>
                <w:szCs w:val="24"/>
                <w:lang w:eastAsia="sl-SI"/>
              </w:rPr>
              <w:t>EUR (2.)</w:t>
            </w:r>
          </w:p>
        </w:tc>
      </w:tr>
    </w:tbl>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t>IV. PLAČILNI POGOJI</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4. 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Stranki pogodbe soglašata, da bo izvajalec naročniku pošiljal zbirni e-račun za opravljena dela zbirno </w:t>
      </w:r>
      <w:r w:rsidRPr="00FD72F6">
        <w:rPr>
          <w:color w:val="000000"/>
          <w:sz w:val="22"/>
          <w:lang w:eastAsia="sl-SI"/>
        </w:rPr>
        <w:t>(ločeno za vsako enoto: ZOO in Enota Gmajnice) 1</w:t>
      </w:r>
      <w:r w:rsidRPr="00FD72F6">
        <w:rPr>
          <w:sz w:val="22"/>
          <w:lang w:eastAsia="sl-SI"/>
        </w:rPr>
        <w:t xml:space="preserve">x na mesec. E-račun mora biti opremljen z naročnikovo številko pogodbe ter številko naročilnico in priloženimi dobavnicami, podpisanimi s strani naročnika. E-račun mora biti vsebinsko ustrezno specificiran. </w:t>
      </w:r>
    </w:p>
    <w:p w:rsidR="002D6932" w:rsidRDefault="002D6932" w:rsidP="00FD72F6">
      <w:pPr>
        <w:suppressAutoHyphens w:val="0"/>
        <w:autoSpaceDE w:val="0"/>
        <w:autoSpaceDN w:val="0"/>
        <w:adjustRightInd w:val="0"/>
        <w:spacing w:line="240" w:lineRule="auto"/>
        <w:rPr>
          <w:sz w:val="22"/>
          <w:lang w:eastAsia="sl-SI"/>
        </w:rPr>
      </w:pPr>
    </w:p>
    <w:p w:rsidR="002D6932" w:rsidRPr="002D6932" w:rsidRDefault="002D6932" w:rsidP="002D6932">
      <w:pPr>
        <w:suppressAutoHyphens w:val="0"/>
        <w:autoSpaceDE w:val="0"/>
        <w:autoSpaceDN w:val="0"/>
        <w:adjustRightInd w:val="0"/>
        <w:spacing w:line="240" w:lineRule="auto"/>
        <w:rPr>
          <w:b/>
          <w:sz w:val="22"/>
          <w:lang w:eastAsia="sl-SI"/>
        </w:rPr>
      </w:pPr>
      <w:r w:rsidRPr="002D6932">
        <w:rPr>
          <w:b/>
          <w:sz w:val="22"/>
          <w:lang w:eastAsia="sl-SI"/>
        </w:rPr>
        <w:t xml:space="preserve">Izvajalec je dolžan poslati mesečno situacijo imenovanemu nadzoru naročnika najkasneje </w:t>
      </w:r>
      <w:r w:rsidRPr="002D6932">
        <w:rPr>
          <w:b/>
          <w:sz w:val="22"/>
          <w:u w:val="single"/>
          <w:lang w:eastAsia="sl-SI"/>
        </w:rPr>
        <w:t>8. dan v mesecu</w:t>
      </w:r>
      <w:r w:rsidRPr="002D6932">
        <w:rPr>
          <w:b/>
          <w:sz w:val="22"/>
          <w:lang w:eastAsia="sl-SI"/>
        </w:rPr>
        <w:t xml:space="preserve">, e-račun pa najkasneje </w:t>
      </w:r>
      <w:r w:rsidRPr="002D6932">
        <w:rPr>
          <w:b/>
          <w:sz w:val="22"/>
          <w:u w:val="single"/>
          <w:lang w:eastAsia="sl-SI"/>
        </w:rPr>
        <w:t>15. dan v mesecu</w:t>
      </w:r>
      <w:r w:rsidRPr="002D6932">
        <w:rPr>
          <w:b/>
          <w:sz w:val="22"/>
          <w:lang w:eastAsia="sl-SI"/>
        </w:rPr>
        <w:t>, ki sledi mesecu, v katerem je bila opravljena storitev, dobavljeno blago oz. nastal drug obdavčljiv dogodek.</w:t>
      </w:r>
    </w:p>
    <w:p w:rsidR="002D6932" w:rsidRPr="002D6932" w:rsidRDefault="002D6932" w:rsidP="002D6932">
      <w:pPr>
        <w:suppressAutoHyphens w:val="0"/>
        <w:autoSpaceDE w:val="0"/>
        <w:autoSpaceDN w:val="0"/>
        <w:adjustRightInd w:val="0"/>
        <w:spacing w:line="240" w:lineRule="auto"/>
        <w:rPr>
          <w:b/>
          <w:sz w:val="22"/>
          <w:lang w:eastAsia="sl-SI"/>
        </w:rPr>
      </w:pPr>
    </w:p>
    <w:p w:rsidR="002D6932" w:rsidRPr="002D6932" w:rsidRDefault="002D6932" w:rsidP="00FD72F6">
      <w:pPr>
        <w:suppressAutoHyphens w:val="0"/>
        <w:autoSpaceDE w:val="0"/>
        <w:autoSpaceDN w:val="0"/>
        <w:adjustRightInd w:val="0"/>
        <w:spacing w:line="240" w:lineRule="auto"/>
        <w:rPr>
          <w:b/>
          <w:sz w:val="22"/>
          <w:lang w:eastAsia="sl-SI"/>
        </w:rPr>
      </w:pPr>
      <w:r w:rsidRPr="002D6932">
        <w:rPr>
          <w:b/>
          <w:sz w:val="22"/>
          <w:lang w:eastAsia="sl-SI"/>
        </w:rPr>
        <w:t>Zapis e-računa v .</w:t>
      </w:r>
      <w:proofErr w:type="spellStart"/>
      <w:r w:rsidRPr="002D6932">
        <w:rPr>
          <w:b/>
          <w:sz w:val="22"/>
          <w:lang w:eastAsia="sl-SI"/>
        </w:rPr>
        <w:t>xml</w:t>
      </w:r>
      <w:proofErr w:type="spellEnd"/>
      <w:r w:rsidRPr="002D6932">
        <w:rPr>
          <w:b/>
          <w:sz w:val="22"/>
          <w:lang w:eastAsia="sl-SI"/>
        </w:rPr>
        <w:t xml:space="preserve"> obliki mora pri vsaki postavki na računu vsebovati tudi »Dodatno Identifikacijo Artikla« in sicer »Številka artikla dodatna«, ki predstavlja </w:t>
      </w:r>
      <w:proofErr w:type="spellStart"/>
      <w:r w:rsidRPr="002D6932">
        <w:rPr>
          <w:b/>
          <w:sz w:val="22"/>
          <w:lang w:eastAsia="sl-SI"/>
        </w:rPr>
        <w:t>ident</w:t>
      </w:r>
      <w:proofErr w:type="spellEnd"/>
      <w:r w:rsidRPr="002D6932">
        <w:rPr>
          <w:b/>
          <w:sz w:val="22"/>
          <w:lang w:eastAsia="sl-SI"/>
        </w:rPr>
        <w:t xml:space="preserve"> oz. kodo za opravljeno storitev oz. dobavljeno blago. Uporabljene </w:t>
      </w:r>
      <w:proofErr w:type="spellStart"/>
      <w:r w:rsidRPr="002D6932">
        <w:rPr>
          <w:b/>
          <w:sz w:val="22"/>
          <w:lang w:eastAsia="sl-SI"/>
        </w:rPr>
        <w:t>idente</w:t>
      </w:r>
      <w:proofErr w:type="spellEnd"/>
      <w:r w:rsidRPr="002D6932">
        <w:rPr>
          <w:b/>
          <w:sz w:val="22"/>
          <w:lang w:eastAsia="sl-SI"/>
        </w:rPr>
        <w:t xml:space="preserve"> izvajalec in kupec predhodno uskladita.</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Račun mora biti od 1. 1. 2015 skladno z veljavno zakonodajo poslan v elektronski obliki.</w:t>
      </w:r>
    </w:p>
    <w:p w:rsidR="00FD72F6" w:rsidRPr="00FD72F6" w:rsidRDefault="00FD72F6" w:rsidP="00FD72F6">
      <w:pPr>
        <w:suppressAutoHyphens w:val="0"/>
        <w:autoSpaceDE w:val="0"/>
        <w:autoSpaceDN w:val="0"/>
        <w:adjustRightInd w:val="0"/>
        <w:spacing w:line="240" w:lineRule="auto"/>
        <w:rPr>
          <w:sz w:val="22"/>
          <w:highlight w:val="magenta"/>
          <w:lang w:eastAsia="sl-SI"/>
        </w:rPr>
      </w:pPr>
    </w:p>
    <w:p w:rsidR="00FD72F6" w:rsidRPr="00FD72F6" w:rsidRDefault="00FD72F6" w:rsidP="00FD72F6">
      <w:pPr>
        <w:suppressAutoHyphens w:val="0"/>
        <w:spacing w:line="240" w:lineRule="auto"/>
        <w:rPr>
          <w:sz w:val="22"/>
          <w:lang w:eastAsia="sl-SI"/>
        </w:rPr>
      </w:pPr>
      <w:r w:rsidRPr="00FD72F6">
        <w:rPr>
          <w:sz w:val="22"/>
          <w:lang w:eastAsia="sl-SI"/>
        </w:rPr>
        <w:t>Naročnik bo e-račun plačal v roku 30 dni od prejema  e-računa. V kolikor naročnik ne poravna e-računa v dogovorjenem roku, ima ponudnik pravico obračunati zakonite zamudne obresti. Če zadnji dan roka sovpada z dnem, ko je po zakonu dela prost dan, se za zadnji dan roka šteje naslednji delavnik.</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Če pride do pisne reklamacije blaga s strani naročnika, se plačilo zadrži do odprave le-te.</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jc w:val="left"/>
        <w:rPr>
          <w:b/>
          <w:bCs/>
          <w:sz w:val="22"/>
          <w:lang w:eastAsia="sl-SI"/>
        </w:rPr>
      </w:pPr>
      <w:r w:rsidRPr="00FD72F6">
        <w:rPr>
          <w:b/>
          <w:bCs/>
          <w:sz w:val="22"/>
          <w:lang w:eastAsia="sl-SI"/>
        </w:rPr>
        <w:t>V. PODIZVAJALCI</w:t>
      </w: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5. člen</w:t>
      </w:r>
    </w:p>
    <w:p w:rsidR="00FD72F6" w:rsidRPr="00FD72F6" w:rsidRDefault="00FD72F6" w:rsidP="00FD72F6">
      <w:pPr>
        <w:suppressAutoHyphens w:val="0"/>
        <w:spacing w:line="240" w:lineRule="auto"/>
        <w:ind w:right="-286"/>
        <w:rPr>
          <w:sz w:val="22"/>
          <w:highlight w:val="magenta"/>
          <w:lang w:eastAsia="sl-SI"/>
        </w:rPr>
      </w:pPr>
    </w:p>
    <w:p w:rsidR="00782838" w:rsidRPr="00782838" w:rsidRDefault="00782838" w:rsidP="00782838">
      <w:pPr>
        <w:keepNext/>
        <w:suppressAutoHyphens w:val="0"/>
        <w:spacing w:line="240" w:lineRule="auto"/>
        <w:outlineLvl w:val="4"/>
        <w:rPr>
          <w:bCs/>
          <w:iCs/>
          <w:sz w:val="22"/>
          <w:lang w:eastAsia="x-none"/>
        </w:rPr>
      </w:pPr>
      <w:r w:rsidRPr="00782838">
        <w:rPr>
          <w:bCs/>
          <w:iCs/>
          <w:sz w:val="22"/>
          <w:lang w:val="x-none" w:eastAsia="x-none"/>
        </w:rPr>
        <w:t xml:space="preserve">(Opomba: Določbe tega člena veljajo samo v primeru, če bo </w:t>
      </w:r>
      <w:r w:rsidRPr="00782838">
        <w:rPr>
          <w:bCs/>
          <w:iCs/>
          <w:sz w:val="22"/>
          <w:lang w:eastAsia="x-none"/>
        </w:rPr>
        <w:t xml:space="preserve">izvajalec </w:t>
      </w:r>
      <w:r w:rsidRPr="00782838">
        <w:rPr>
          <w:bCs/>
          <w:iCs/>
          <w:sz w:val="22"/>
          <w:lang w:val="x-none" w:eastAsia="x-none"/>
        </w:rPr>
        <w:t>nastopal s skupaj s podizvajalci. V nasprotnem primeru se ta člen črta, ostale  člene te pogodb pa se ustrezno preštevilči.)</w:t>
      </w:r>
    </w:p>
    <w:p w:rsidR="00782838" w:rsidRPr="00782838" w:rsidRDefault="00782838" w:rsidP="00782838">
      <w:pPr>
        <w:keepNext/>
        <w:suppressAutoHyphens w:val="0"/>
        <w:spacing w:line="240" w:lineRule="auto"/>
        <w:outlineLvl w:val="4"/>
        <w:rPr>
          <w:bCs/>
          <w:iCs/>
          <w:sz w:val="22"/>
          <w:lang w:eastAsia="x-none"/>
        </w:rPr>
      </w:pPr>
    </w:p>
    <w:p w:rsidR="00782838" w:rsidRPr="00782838" w:rsidRDefault="00782838" w:rsidP="00782838">
      <w:pPr>
        <w:suppressAutoHyphens w:val="0"/>
        <w:spacing w:line="276" w:lineRule="auto"/>
        <w:rPr>
          <w:i/>
          <w:iCs/>
          <w:sz w:val="22"/>
          <w:lang w:eastAsia="en-US"/>
        </w:rPr>
      </w:pPr>
      <w:r w:rsidRPr="00782838">
        <w:rPr>
          <w:sz w:val="22"/>
          <w:lang w:eastAsia="en-US"/>
        </w:rPr>
        <w:t>Izvajalec bo pogodbena dela izvedel skupaj z naslednjim/i podizvajalcem/i:</w:t>
      </w:r>
    </w:p>
    <w:p w:rsidR="00782838" w:rsidRPr="00782838" w:rsidRDefault="00782838" w:rsidP="00782838">
      <w:pPr>
        <w:suppressAutoHyphens w:val="0"/>
        <w:spacing w:line="276" w:lineRule="auto"/>
        <w:rPr>
          <w:sz w:val="22"/>
          <w:lang w:eastAsia="en-US"/>
        </w:rPr>
      </w:pPr>
      <w:r w:rsidRPr="00782838">
        <w:rPr>
          <w:sz w:val="22"/>
          <w:lang w:eastAsia="en-US"/>
        </w:rPr>
        <w:t xml:space="preserve">…………………………………………………………………………..... (naziv), </w:t>
      </w:r>
    </w:p>
    <w:p w:rsidR="00782838" w:rsidRPr="00782838" w:rsidRDefault="00782838" w:rsidP="00782838">
      <w:pPr>
        <w:suppressAutoHyphens w:val="0"/>
        <w:spacing w:line="276" w:lineRule="auto"/>
        <w:rPr>
          <w:sz w:val="22"/>
          <w:lang w:eastAsia="en-US"/>
        </w:rPr>
      </w:pPr>
      <w:r w:rsidRPr="00782838">
        <w:rPr>
          <w:sz w:val="22"/>
          <w:lang w:eastAsia="en-US"/>
        </w:rPr>
        <w:t xml:space="preserve">…………………………………………………………………………….. (polni naslov), </w:t>
      </w:r>
    </w:p>
    <w:p w:rsidR="00782838" w:rsidRPr="00782838" w:rsidRDefault="00782838" w:rsidP="00782838">
      <w:pPr>
        <w:suppressAutoHyphens w:val="0"/>
        <w:spacing w:line="276" w:lineRule="auto"/>
        <w:rPr>
          <w:sz w:val="22"/>
          <w:lang w:eastAsia="en-US"/>
        </w:rPr>
      </w:pPr>
      <w:r w:rsidRPr="00782838">
        <w:rPr>
          <w:sz w:val="22"/>
          <w:lang w:eastAsia="en-US"/>
        </w:rPr>
        <w:t xml:space="preserve">matična številka: …………………………………., </w:t>
      </w:r>
    </w:p>
    <w:p w:rsidR="00782838" w:rsidRPr="00782838" w:rsidRDefault="00782838" w:rsidP="00782838">
      <w:pPr>
        <w:suppressAutoHyphens w:val="0"/>
        <w:spacing w:line="276" w:lineRule="auto"/>
        <w:rPr>
          <w:sz w:val="22"/>
          <w:lang w:eastAsia="en-US"/>
        </w:rPr>
      </w:pPr>
      <w:r w:rsidRPr="00782838">
        <w:rPr>
          <w:sz w:val="22"/>
          <w:lang w:eastAsia="en-US"/>
        </w:rPr>
        <w:t xml:space="preserve">davčna številka/identifikacijska številka za DDV ……………….., </w:t>
      </w:r>
    </w:p>
    <w:p w:rsidR="00782838" w:rsidRPr="00782838" w:rsidRDefault="00782838" w:rsidP="00782838">
      <w:pPr>
        <w:suppressAutoHyphens w:val="0"/>
        <w:spacing w:line="276" w:lineRule="auto"/>
        <w:rPr>
          <w:sz w:val="22"/>
          <w:lang w:eastAsia="en-US"/>
        </w:rPr>
      </w:pPr>
      <w:r w:rsidRPr="00782838">
        <w:rPr>
          <w:sz w:val="22"/>
          <w:lang w:eastAsia="en-US"/>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rsidR="00782838" w:rsidRPr="00782838" w:rsidRDefault="00782838" w:rsidP="00782838">
      <w:pPr>
        <w:suppressAutoHyphens w:val="0"/>
        <w:spacing w:line="276" w:lineRule="auto"/>
        <w:rPr>
          <w:i/>
          <w:iCs/>
          <w:sz w:val="22"/>
          <w:lang w:eastAsia="en-US"/>
        </w:rPr>
      </w:pPr>
    </w:p>
    <w:p w:rsidR="00782838" w:rsidRPr="00782838" w:rsidRDefault="00782838" w:rsidP="00782838">
      <w:pPr>
        <w:suppressAutoHyphens w:val="0"/>
        <w:spacing w:after="200" w:line="276" w:lineRule="auto"/>
        <w:rPr>
          <w:i/>
          <w:iCs/>
          <w:sz w:val="22"/>
          <w:lang w:eastAsia="en-US"/>
        </w:rPr>
      </w:pPr>
      <w:r w:rsidRPr="00782838">
        <w:rPr>
          <w:i/>
          <w:sz w:val="22"/>
          <w:lang w:eastAsia="en-US"/>
        </w:rPr>
        <w:t xml:space="preserve">(Opomba: Če je podizvajalcev več, se zgornje podatke navede za vsakega podizvajalca posebej in  preostalo besedilo tega člena ustrezno spremeni, glede na število podizvajalcev.)  </w:t>
      </w:r>
    </w:p>
    <w:p w:rsidR="00782838" w:rsidRPr="00782838" w:rsidRDefault="00782838" w:rsidP="00782838">
      <w:pPr>
        <w:suppressAutoHyphens w:val="0"/>
        <w:spacing w:after="200" w:line="276" w:lineRule="auto"/>
        <w:rPr>
          <w:i/>
          <w:iCs/>
          <w:sz w:val="22"/>
          <w:lang w:eastAsia="en-US"/>
        </w:rPr>
      </w:pPr>
      <w:r w:rsidRPr="00782838">
        <w:rPr>
          <w:sz w:val="22"/>
          <w:lang w:eastAsia="en-US"/>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rsidR="00782838" w:rsidRPr="00782838" w:rsidRDefault="00782838" w:rsidP="00782838">
      <w:pPr>
        <w:suppressAutoHyphens w:val="0"/>
        <w:spacing w:after="200" w:line="276" w:lineRule="auto"/>
        <w:rPr>
          <w:i/>
          <w:iCs/>
          <w:sz w:val="22"/>
          <w:lang w:eastAsia="en-US"/>
        </w:rPr>
      </w:pPr>
      <w:r w:rsidRPr="00782838">
        <w:rPr>
          <w:sz w:val="22"/>
          <w:lang w:eastAsia="en-US"/>
        </w:rPr>
        <w:lastRenderedPageBreak/>
        <w:t>Zamenjavo podizvajalcev ali vključitev novega podizvajalca pogodbeni stranki uredita s pisnim  dodatkom k tej pogodbi.</w:t>
      </w:r>
    </w:p>
    <w:p w:rsidR="00782838" w:rsidRPr="00782838" w:rsidRDefault="00782838" w:rsidP="00782838">
      <w:pPr>
        <w:suppressAutoHyphens w:val="0"/>
        <w:spacing w:after="200" w:line="276" w:lineRule="auto"/>
        <w:rPr>
          <w:i/>
          <w:iCs/>
          <w:sz w:val="22"/>
          <w:lang w:eastAsia="en-US"/>
        </w:rPr>
      </w:pPr>
      <w:r w:rsidRPr="00782838">
        <w:rPr>
          <w:sz w:val="22"/>
          <w:lang w:eastAsia="en-US"/>
        </w:rPr>
        <w:t xml:space="preserve">V razmerju do naročnika izvajalec v celoti odgovarja za izvedbo del, ki so predmet te pogodbe. </w:t>
      </w:r>
    </w:p>
    <w:p w:rsidR="00782838" w:rsidRPr="00782838" w:rsidRDefault="00782838" w:rsidP="00782838">
      <w:pPr>
        <w:suppressAutoHyphens w:val="0"/>
        <w:spacing w:after="200" w:line="276" w:lineRule="auto"/>
        <w:rPr>
          <w:i/>
          <w:iCs/>
          <w:sz w:val="22"/>
          <w:lang w:eastAsia="en-US"/>
        </w:rPr>
      </w:pPr>
      <w:r w:rsidRPr="00782838">
        <w:rPr>
          <w:sz w:val="22"/>
          <w:lang w:eastAsia="en-US"/>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782838" w:rsidRDefault="00782838" w:rsidP="00EE59AE">
      <w:pPr>
        <w:suppressAutoHyphens w:val="0"/>
        <w:ind w:right="-2"/>
        <w:rPr>
          <w:color w:val="000000"/>
          <w:sz w:val="22"/>
          <w:shd w:val="clear" w:color="auto" w:fill="FFFFFF"/>
          <w:lang w:eastAsia="en-US"/>
        </w:rPr>
      </w:pPr>
      <w:r w:rsidRPr="00782838">
        <w:rPr>
          <w:sz w:val="22"/>
          <w:lang w:eastAsia="en-US"/>
        </w:rPr>
        <w:t>Izvajalec mora za vse podizvajalce, ki niso zahtevali neposrednega plačila in za katere neposredno plačilo ni obvezno, naročniku najpozneje v 60 (šestdesetih) dneh od plačila končnega računa/situacije, naročniku poslati s</w:t>
      </w:r>
      <w:r w:rsidRPr="00782838">
        <w:rPr>
          <w:color w:val="000000"/>
          <w:sz w:val="22"/>
          <w:shd w:val="clear" w:color="auto" w:fill="FFFFFF"/>
          <w:lang w:eastAsia="en-US"/>
        </w:rPr>
        <w:t xml:space="preserve">vojo pisno izjavo in pisno izjavo podizvajalca, da je podizvajalec prejel plačilo za izvedena dela po tej pogodbi. </w:t>
      </w:r>
    </w:p>
    <w:p w:rsidR="00EE59AE" w:rsidRPr="00EE59AE" w:rsidRDefault="00EE59AE" w:rsidP="00EE59AE">
      <w:pPr>
        <w:suppressAutoHyphens w:val="0"/>
        <w:ind w:right="-2"/>
        <w:rPr>
          <w:color w:val="000000"/>
          <w:sz w:val="22"/>
          <w:shd w:val="clear" w:color="auto" w:fill="FFFFFF"/>
          <w:lang w:eastAsia="en-US"/>
        </w:rPr>
      </w:pPr>
    </w:p>
    <w:p w:rsidR="00782838" w:rsidRPr="00782838" w:rsidRDefault="00782838" w:rsidP="00782838">
      <w:pPr>
        <w:suppressAutoHyphens w:val="0"/>
        <w:spacing w:after="200" w:line="276" w:lineRule="auto"/>
        <w:rPr>
          <w:i/>
          <w:iCs/>
          <w:sz w:val="22"/>
          <w:lang w:eastAsia="en-US"/>
        </w:rPr>
      </w:pPr>
      <w:r w:rsidRPr="00782838">
        <w:rPr>
          <w:b/>
          <w:bCs/>
          <w:sz w:val="22"/>
          <w:lang w:eastAsia="en-US"/>
        </w:rPr>
        <w:t>Neposredna plačila podizvajalcem</w:t>
      </w:r>
    </w:p>
    <w:p w:rsidR="00782838" w:rsidRPr="00782838" w:rsidRDefault="00782838" w:rsidP="00782838">
      <w:pPr>
        <w:suppressAutoHyphens w:val="0"/>
        <w:spacing w:line="240" w:lineRule="auto"/>
        <w:rPr>
          <w:i/>
          <w:iCs/>
          <w:sz w:val="22"/>
          <w:lang w:eastAsia="en-US"/>
        </w:rPr>
      </w:pPr>
      <w:r w:rsidRPr="00782838">
        <w:rPr>
          <w:i/>
          <w:iCs/>
          <w:sz w:val="22"/>
          <w:lang w:eastAsia="en-US"/>
        </w:rPr>
        <w:t>Izvajalec je naročniku v ponudbi priložil zahteve za neposredno plačilo za naslednjega podizvajalca oziroma naslednje podizvajalce:</w:t>
      </w:r>
    </w:p>
    <w:p w:rsidR="00782838" w:rsidRPr="00782838" w:rsidRDefault="00782838" w:rsidP="00782838">
      <w:pPr>
        <w:suppressAutoHyphens w:val="0"/>
        <w:spacing w:line="276" w:lineRule="auto"/>
        <w:rPr>
          <w:sz w:val="22"/>
          <w:lang w:eastAsia="en-US"/>
        </w:rPr>
      </w:pPr>
      <w:r w:rsidRPr="00782838">
        <w:rPr>
          <w:sz w:val="22"/>
          <w:lang w:eastAsia="en-US"/>
        </w:rPr>
        <w:t xml:space="preserve">…………………………………………………………………………..... (naziv), </w:t>
      </w:r>
    </w:p>
    <w:p w:rsidR="00782838" w:rsidRPr="00782838" w:rsidRDefault="00782838" w:rsidP="00782838">
      <w:pPr>
        <w:suppressAutoHyphens w:val="0"/>
        <w:spacing w:line="276" w:lineRule="auto"/>
        <w:rPr>
          <w:sz w:val="22"/>
          <w:lang w:eastAsia="en-US"/>
        </w:rPr>
      </w:pPr>
      <w:r w:rsidRPr="00782838">
        <w:rPr>
          <w:sz w:val="22"/>
          <w:lang w:eastAsia="en-US"/>
        </w:rPr>
        <w:t xml:space="preserve">…………………………………………………………………………….. (polni naslov), </w:t>
      </w:r>
    </w:p>
    <w:p w:rsidR="00782838" w:rsidRPr="00782838" w:rsidRDefault="00782838" w:rsidP="00782838">
      <w:pPr>
        <w:suppressAutoHyphens w:val="0"/>
        <w:spacing w:line="276" w:lineRule="auto"/>
        <w:rPr>
          <w:sz w:val="22"/>
          <w:lang w:eastAsia="en-US"/>
        </w:rPr>
      </w:pPr>
      <w:r w:rsidRPr="00782838">
        <w:rPr>
          <w:sz w:val="22"/>
          <w:lang w:eastAsia="en-US"/>
        </w:rPr>
        <w:t xml:space="preserve">matična številka: …………………………………., </w:t>
      </w:r>
    </w:p>
    <w:p w:rsidR="00782838" w:rsidRPr="00782838" w:rsidRDefault="00782838" w:rsidP="00782838">
      <w:pPr>
        <w:suppressAutoHyphens w:val="0"/>
        <w:spacing w:line="276" w:lineRule="auto"/>
        <w:rPr>
          <w:sz w:val="22"/>
          <w:lang w:eastAsia="en-US"/>
        </w:rPr>
      </w:pPr>
      <w:r w:rsidRPr="00782838">
        <w:rPr>
          <w:sz w:val="22"/>
          <w:lang w:eastAsia="en-US"/>
        </w:rPr>
        <w:t>davčna številka/identifikacijska številka za DDV: …………….……..</w:t>
      </w:r>
    </w:p>
    <w:p w:rsidR="00782838" w:rsidRPr="00782838" w:rsidRDefault="00782838" w:rsidP="00782838">
      <w:pPr>
        <w:suppressAutoHyphens w:val="0"/>
        <w:spacing w:after="200" w:line="276" w:lineRule="auto"/>
        <w:rPr>
          <w:i/>
          <w:sz w:val="22"/>
          <w:lang w:eastAsia="en-US"/>
        </w:rPr>
      </w:pPr>
      <w:r w:rsidRPr="00782838">
        <w:rPr>
          <w:i/>
          <w:sz w:val="22"/>
          <w:lang w:eastAsia="en-US"/>
        </w:rPr>
        <w:t xml:space="preserve">(Opomba: Če je podizvajalcev več, se zgornje podatke navede za vsakega podizvajalca posebej.)  </w:t>
      </w:r>
    </w:p>
    <w:p w:rsidR="00782838" w:rsidRPr="00782838" w:rsidRDefault="00782838" w:rsidP="00782838">
      <w:pPr>
        <w:suppressAutoHyphens w:val="0"/>
        <w:spacing w:after="200" w:line="276" w:lineRule="auto"/>
        <w:rPr>
          <w:i/>
          <w:iCs/>
          <w:sz w:val="22"/>
          <w:lang w:eastAsia="en-US"/>
        </w:rPr>
      </w:pPr>
      <w:r w:rsidRPr="00782838">
        <w:rPr>
          <w:sz w:val="22"/>
          <w:lang w:eastAsia="en-US"/>
        </w:rPr>
        <w:t>Izvajalec je naročniku za podizvajalce, ki so zahtevali neposredno plačilo za opravljena dela, priložil tudi soglasje, na podlagi katerega naročnik namesto izvajalca poravna podizvajalčevo terjatev do izvajalca.</w:t>
      </w:r>
    </w:p>
    <w:p w:rsidR="00FD72F6" w:rsidRPr="004D47F3" w:rsidRDefault="00782838" w:rsidP="004D47F3">
      <w:pPr>
        <w:suppressAutoHyphens w:val="0"/>
        <w:spacing w:after="200" w:line="276" w:lineRule="auto"/>
        <w:rPr>
          <w:i/>
          <w:iCs/>
          <w:sz w:val="22"/>
          <w:lang w:eastAsia="en-US"/>
        </w:rPr>
      </w:pPr>
      <w:r w:rsidRPr="00782838">
        <w:rPr>
          <w:sz w:val="22"/>
          <w:lang w:eastAsia="en-US"/>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782838">
        <w:rPr>
          <w:sz w:val="22"/>
          <w:lang w:eastAsia="en-US"/>
        </w:rPr>
        <w:t>ev</w:t>
      </w:r>
      <w:proofErr w:type="spellEnd"/>
      <w:r w:rsidRPr="00782838">
        <w:rPr>
          <w:sz w:val="22"/>
          <w:lang w:eastAsia="en-US"/>
        </w:rPr>
        <w:t xml:space="preserve">, ki jih je predhodno potrdil. </w:t>
      </w:r>
    </w:p>
    <w:p w:rsidR="00FD72F6" w:rsidRPr="00FD72F6" w:rsidRDefault="00FD72F6" w:rsidP="00782838">
      <w:pPr>
        <w:numPr>
          <w:ilvl w:val="12"/>
          <w:numId w:val="0"/>
        </w:numPr>
        <w:tabs>
          <w:tab w:val="left" w:pos="570"/>
        </w:tabs>
        <w:suppressAutoHyphens w:val="0"/>
        <w:spacing w:line="240" w:lineRule="auto"/>
        <w:ind w:right="-483"/>
        <w:jc w:val="left"/>
        <w:rPr>
          <w:b/>
          <w:sz w:val="22"/>
          <w:lang w:eastAsia="sl-SI"/>
        </w:rPr>
      </w:pPr>
      <w:r w:rsidRPr="00FD72F6">
        <w:rPr>
          <w:b/>
          <w:sz w:val="22"/>
          <w:lang w:eastAsia="sl-SI"/>
        </w:rPr>
        <w:t>VI.</w:t>
      </w:r>
      <w:r w:rsidRPr="00FD72F6">
        <w:rPr>
          <w:b/>
          <w:sz w:val="22"/>
          <w:lang w:eastAsia="sl-SI"/>
        </w:rPr>
        <w:tab/>
        <w:t>PRAVICE IN OBVEZNOSTI POGODBENIH STRANK</w:t>
      </w:r>
    </w:p>
    <w:p w:rsidR="00FD72F6" w:rsidRPr="00FD72F6" w:rsidRDefault="00FD72F6" w:rsidP="00104777">
      <w:pPr>
        <w:numPr>
          <w:ilvl w:val="0"/>
          <w:numId w:val="17"/>
        </w:numPr>
        <w:suppressAutoHyphens w:val="0"/>
        <w:spacing w:before="240" w:after="60" w:line="240" w:lineRule="auto"/>
        <w:jc w:val="left"/>
        <w:outlineLvl w:val="5"/>
        <w:rPr>
          <w:b/>
          <w:bCs/>
          <w:sz w:val="22"/>
          <w:lang w:eastAsia="sl-SI"/>
        </w:rPr>
      </w:pPr>
      <w:r w:rsidRPr="00FD72F6">
        <w:rPr>
          <w:b/>
          <w:bCs/>
          <w:sz w:val="22"/>
          <w:lang w:eastAsia="sl-SI"/>
        </w:rPr>
        <w:t>Pravice in obveznosti izvajalca</w:t>
      </w:r>
    </w:p>
    <w:p w:rsidR="00FD72F6" w:rsidRPr="00FD72F6" w:rsidRDefault="00FD72F6" w:rsidP="00FD72F6">
      <w:pPr>
        <w:numPr>
          <w:ilvl w:val="12"/>
          <w:numId w:val="0"/>
        </w:numPr>
        <w:suppressAutoHyphens w:val="0"/>
        <w:spacing w:line="240" w:lineRule="auto"/>
        <w:ind w:right="-483"/>
        <w:rPr>
          <w:b/>
          <w:sz w:val="22"/>
          <w:lang w:eastAsia="sl-SI"/>
        </w:rPr>
      </w:pPr>
    </w:p>
    <w:p w:rsidR="00FD72F6" w:rsidRPr="00FD72F6" w:rsidRDefault="00FD72F6" w:rsidP="00FD72F6">
      <w:pPr>
        <w:numPr>
          <w:ilvl w:val="12"/>
          <w:numId w:val="0"/>
        </w:numPr>
        <w:suppressAutoHyphens w:val="0"/>
        <w:spacing w:line="240" w:lineRule="auto"/>
        <w:ind w:right="7"/>
        <w:jc w:val="center"/>
        <w:rPr>
          <w:sz w:val="22"/>
          <w:lang w:eastAsia="sl-SI"/>
        </w:rPr>
      </w:pPr>
      <w:r w:rsidRPr="00FD72F6">
        <w:rPr>
          <w:sz w:val="22"/>
          <w:lang w:eastAsia="sl-SI"/>
        </w:rPr>
        <w:t>6. člen</w:t>
      </w:r>
    </w:p>
    <w:p w:rsidR="00FD72F6" w:rsidRPr="00FD72F6" w:rsidRDefault="00FD72F6" w:rsidP="00FD72F6">
      <w:pPr>
        <w:numPr>
          <w:ilvl w:val="12"/>
          <w:numId w:val="0"/>
        </w:numPr>
        <w:tabs>
          <w:tab w:val="left" w:pos="426"/>
        </w:tabs>
        <w:suppressAutoHyphens w:val="0"/>
        <w:spacing w:line="240" w:lineRule="auto"/>
        <w:ind w:right="-1"/>
        <w:rPr>
          <w:sz w:val="22"/>
          <w:lang w:eastAsia="sl-SI"/>
        </w:rPr>
      </w:pPr>
    </w:p>
    <w:p w:rsidR="00FD72F6" w:rsidRPr="00FD72F6" w:rsidRDefault="00FD72F6" w:rsidP="00FD72F6">
      <w:pPr>
        <w:numPr>
          <w:ilvl w:val="12"/>
          <w:numId w:val="0"/>
        </w:numPr>
        <w:tabs>
          <w:tab w:val="left" w:pos="426"/>
        </w:tabs>
        <w:suppressAutoHyphens w:val="0"/>
        <w:spacing w:line="240" w:lineRule="auto"/>
        <w:ind w:right="-1"/>
        <w:rPr>
          <w:sz w:val="22"/>
          <w:lang w:eastAsia="sl-SI"/>
        </w:rPr>
      </w:pPr>
      <w:r w:rsidRPr="00FD72F6">
        <w:rPr>
          <w:sz w:val="22"/>
          <w:lang w:eastAsia="sl-SI"/>
        </w:rPr>
        <w:t>Izvajalec je dolžan popolno in pravočasno izpolnjevati svoje obveznosti po tej pogodbi in v skladu z določili razpisne dokumentacije, in sicer:</w:t>
      </w:r>
    </w:p>
    <w:p w:rsidR="00FD72F6" w:rsidRPr="00FD72F6" w:rsidRDefault="00FD72F6" w:rsidP="00104777">
      <w:pPr>
        <w:numPr>
          <w:ilvl w:val="0"/>
          <w:numId w:val="24"/>
        </w:numPr>
        <w:tabs>
          <w:tab w:val="left" w:pos="426"/>
        </w:tabs>
        <w:suppressAutoHyphens w:val="0"/>
        <w:spacing w:line="240" w:lineRule="auto"/>
        <w:ind w:right="-1"/>
        <w:jc w:val="left"/>
        <w:rPr>
          <w:sz w:val="22"/>
          <w:lang w:eastAsia="sl-SI"/>
        </w:rPr>
      </w:pPr>
      <w:r w:rsidRPr="00FD72F6">
        <w:rPr>
          <w:sz w:val="22"/>
          <w:lang w:eastAsia="sl-SI"/>
        </w:rPr>
        <w:t>izvajalec mora biti v pripravljenosti 365 dni letno,</w:t>
      </w:r>
    </w:p>
    <w:p w:rsidR="00FD72F6" w:rsidRPr="00FD72F6" w:rsidRDefault="00FD72F6" w:rsidP="00104777">
      <w:pPr>
        <w:numPr>
          <w:ilvl w:val="0"/>
          <w:numId w:val="24"/>
        </w:numPr>
        <w:tabs>
          <w:tab w:val="left" w:pos="426"/>
        </w:tabs>
        <w:suppressAutoHyphens w:val="0"/>
        <w:spacing w:line="240" w:lineRule="auto"/>
        <w:ind w:right="-1"/>
        <w:jc w:val="left"/>
        <w:rPr>
          <w:sz w:val="22"/>
          <w:lang w:eastAsia="sl-SI"/>
        </w:rPr>
      </w:pPr>
      <w:r w:rsidRPr="00FD72F6">
        <w:rPr>
          <w:sz w:val="22"/>
          <w:lang w:eastAsia="sl-SI"/>
        </w:rPr>
        <w:t xml:space="preserve">izvajalčev odzivni čas za pričetek z rednimi deli je najkasneje 10 (10) delovnih dni od dneva naročila (pisno), </w:t>
      </w:r>
    </w:p>
    <w:p w:rsidR="00FD72F6" w:rsidRPr="00FD72F6" w:rsidRDefault="00FD72F6" w:rsidP="00104777">
      <w:pPr>
        <w:numPr>
          <w:ilvl w:val="0"/>
          <w:numId w:val="24"/>
        </w:numPr>
        <w:tabs>
          <w:tab w:val="left" w:pos="426"/>
        </w:tabs>
        <w:suppressAutoHyphens w:val="0"/>
        <w:spacing w:line="240" w:lineRule="auto"/>
        <w:ind w:right="-1"/>
        <w:jc w:val="left"/>
        <w:rPr>
          <w:sz w:val="22"/>
          <w:lang w:eastAsia="sl-SI"/>
        </w:rPr>
      </w:pPr>
      <w:r w:rsidRPr="00FD72F6">
        <w:rPr>
          <w:sz w:val="22"/>
          <w:lang w:eastAsia="sl-SI"/>
        </w:rPr>
        <w:t xml:space="preserve">izvajalčev odzivni čas za intervencijski prihod na lokacijo Živalskega vrta, Večna pot 70, Ljubljana ali Enota Gmajnice, Gmajnice 30, Ljubljana je za </w:t>
      </w:r>
      <w:r w:rsidR="00782838" w:rsidRPr="00782838">
        <w:rPr>
          <w:sz w:val="22"/>
          <w:lang w:eastAsia="sl-SI"/>
        </w:rPr>
        <w:t xml:space="preserve">2. sklop: </w:t>
      </w:r>
      <w:r w:rsidRPr="00FD72F6">
        <w:rPr>
          <w:sz w:val="22"/>
          <w:lang w:eastAsia="sl-SI"/>
        </w:rPr>
        <w:t xml:space="preserve">tesarska dela </w:t>
      </w:r>
      <w:r w:rsidRPr="00FD72F6">
        <w:rPr>
          <w:b/>
          <w:sz w:val="22"/>
          <w:lang w:eastAsia="sl-SI"/>
        </w:rPr>
        <w:t>do tri (3) ure</w:t>
      </w:r>
      <w:r w:rsidRPr="00FD72F6">
        <w:rPr>
          <w:sz w:val="22"/>
          <w:lang w:eastAsia="sl-SI"/>
        </w:rPr>
        <w:t>,</w:t>
      </w:r>
    </w:p>
    <w:p w:rsidR="00FD72F6" w:rsidRPr="00FD72F6" w:rsidRDefault="00FD72F6" w:rsidP="00FD72F6">
      <w:pPr>
        <w:tabs>
          <w:tab w:val="left" w:pos="426"/>
        </w:tabs>
        <w:suppressAutoHyphens w:val="0"/>
        <w:spacing w:line="240" w:lineRule="auto"/>
        <w:ind w:left="709" w:right="-1" w:hanging="709"/>
        <w:rPr>
          <w:sz w:val="22"/>
          <w:lang w:eastAsia="sl-SI"/>
        </w:rPr>
      </w:pPr>
      <w:r w:rsidRPr="00FD72F6">
        <w:rPr>
          <w:sz w:val="22"/>
          <w:lang w:eastAsia="sl-SI"/>
        </w:rPr>
        <w:t xml:space="preserve">      -   od telefonskega poziva naročnika (na tel. št. izvajalca št.</w:t>
      </w:r>
      <w:r w:rsidR="00782838" w:rsidRPr="00782838">
        <w:rPr>
          <w:sz w:val="22"/>
          <w:lang w:eastAsia="sl-SI"/>
        </w:rPr>
        <w:t xml:space="preserve"> ……………….</w:t>
      </w:r>
      <w:r w:rsidRPr="00FD72F6">
        <w:rPr>
          <w:sz w:val="22"/>
          <w:lang w:eastAsia="sl-SI"/>
        </w:rPr>
        <w:t xml:space="preserve">), mora izvajalec naročilo pisno potrditi naročniku na kontaktni naslov naročnika v roku 15 </w:t>
      </w:r>
      <w:r w:rsidRPr="00FD72F6">
        <w:rPr>
          <w:sz w:val="22"/>
          <w:lang w:eastAsia="sl-SI"/>
        </w:rPr>
        <w:lastRenderedPageBreak/>
        <w:t>minut od opravljenega telefonskega poziva. V primeru, da se izvajalec v roku 15  min ne odzove na naročnikov telefonski poziv, lahko naročnik pokliče naslednjega najugodnejšega izvajalca.</w:t>
      </w:r>
    </w:p>
    <w:p w:rsidR="00FD72F6" w:rsidRPr="00FD72F6" w:rsidRDefault="00FD72F6" w:rsidP="00FD72F6">
      <w:pPr>
        <w:numPr>
          <w:ilvl w:val="12"/>
          <w:numId w:val="0"/>
        </w:numPr>
        <w:suppressAutoHyphens w:val="0"/>
        <w:spacing w:line="240" w:lineRule="auto"/>
        <w:ind w:right="7"/>
        <w:jc w:val="left"/>
        <w:rPr>
          <w:sz w:val="22"/>
          <w:lang w:eastAsia="sl-SI"/>
        </w:rPr>
      </w:pPr>
    </w:p>
    <w:p w:rsidR="00FD72F6" w:rsidRPr="00FD72F6" w:rsidRDefault="00FD72F6" w:rsidP="00FD72F6">
      <w:pPr>
        <w:numPr>
          <w:ilvl w:val="12"/>
          <w:numId w:val="0"/>
        </w:numPr>
        <w:suppressAutoHyphens w:val="0"/>
        <w:spacing w:line="240" w:lineRule="auto"/>
        <w:ind w:right="7"/>
        <w:jc w:val="center"/>
        <w:rPr>
          <w:sz w:val="22"/>
          <w:lang w:eastAsia="sl-SI"/>
        </w:rPr>
      </w:pPr>
      <w:r w:rsidRPr="00FD72F6">
        <w:rPr>
          <w:sz w:val="22"/>
          <w:lang w:eastAsia="sl-SI"/>
        </w:rPr>
        <w:t>7. člen</w:t>
      </w:r>
    </w:p>
    <w:p w:rsidR="00FD72F6" w:rsidRPr="00FD72F6" w:rsidRDefault="00FD72F6" w:rsidP="00FD72F6">
      <w:pPr>
        <w:numPr>
          <w:ilvl w:val="12"/>
          <w:numId w:val="0"/>
        </w:numPr>
        <w:suppressAutoHyphens w:val="0"/>
        <w:spacing w:line="240" w:lineRule="auto"/>
        <w:ind w:right="7"/>
        <w:rPr>
          <w:sz w:val="22"/>
          <w:lang w:eastAsia="sl-SI"/>
        </w:rPr>
      </w:pPr>
    </w:p>
    <w:p w:rsidR="00FD72F6" w:rsidRPr="00FD72F6" w:rsidRDefault="00FD72F6" w:rsidP="00FD72F6">
      <w:pPr>
        <w:numPr>
          <w:ilvl w:val="12"/>
          <w:numId w:val="0"/>
        </w:numPr>
        <w:tabs>
          <w:tab w:val="left" w:pos="360"/>
        </w:tabs>
        <w:suppressAutoHyphens w:val="0"/>
        <w:spacing w:line="240" w:lineRule="auto"/>
        <w:ind w:right="7"/>
        <w:rPr>
          <w:sz w:val="22"/>
          <w:lang w:eastAsia="sl-SI"/>
        </w:rPr>
      </w:pPr>
      <w:r w:rsidRPr="00FD72F6">
        <w:rPr>
          <w:sz w:val="22"/>
          <w:lang w:eastAsia="sl-SI"/>
        </w:rPr>
        <w:t>V okviru izpolnjevanja svojih obveznosti po tej pogodbi je dolžan izvajalec predvsem:</w:t>
      </w:r>
    </w:p>
    <w:p w:rsidR="00FD72F6" w:rsidRPr="00FD72F6" w:rsidRDefault="00FD72F6"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FD72F6">
        <w:rPr>
          <w:sz w:val="22"/>
          <w:lang w:eastAsia="sl-SI"/>
        </w:rPr>
        <w:t>pričeti z deli v pogodbeno dogovorjenem roku, dela izvajati v skladu z določili pogodbe in jih dokončati v roku določenem s to pogodbo;</w:t>
      </w:r>
    </w:p>
    <w:p w:rsidR="00FD72F6" w:rsidRPr="00FD72F6" w:rsidRDefault="00FD72F6"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FD72F6">
        <w:rPr>
          <w:sz w:val="22"/>
          <w:lang w:eastAsia="sl-SI"/>
        </w:rPr>
        <w:t>poskrbeti da so dela izvedena in dokumentirana skladno s  tehničnim delom razpisne dokumentacije, ki je priloga te pogodbe in njen sestavni del;</w:t>
      </w:r>
    </w:p>
    <w:p w:rsidR="00FD72F6" w:rsidRPr="00FD72F6" w:rsidRDefault="00FD72F6"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FD72F6">
        <w:rPr>
          <w:sz w:val="22"/>
          <w:lang w:eastAsia="sl-SI"/>
        </w:rPr>
        <w:t>pogodbeno obveznost izvesti strokovno pravilno, vestno, kvalitetno, po tehničnih predpisih, standardih in normativih;</w:t>
      </w:r>
    </w:p>
    <w:p w:rsidR="00FD72F6" w:rsidRPr="00FD72F6" w:rsidRDefault="00FD72F6"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FD72F6">
        <w:rPr>
          <w:sz w:val="22"/>
          <w:lang w:eastAsia="sl-SI"/>
        </w:rPr>
        <w:t>izvršiti vsa pogodbena dela in storitve gospodarno v korist naročnika;</w:t>
      </w:r>
    </w:p>
    <w:p w:rsidR="00FD72F6" w:rsidRPr="00FD72F6" w:rsidRDefault="00FD72F6"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FD72F6">
        <w:rPr>
          <w:sz w:val="22"/>
          <w:lang w:eastAsia="sl-SI"/>
        </w:rPr>
        <w:t>vse spremembe in odstopanja izvedenih del in storitev od tehničnega dela razpisne dokumentacije;</w:t>
      </w:r>
    </w:p>
    <w:p w:rsidR="00FD72F6" w:rsidRPr="00FD72F6" w:rsidRDefault="00FD72F6" w:rsidP="00104777">
      <w:pPr>
        <w:numPr>
          <w:ilvl w:val="0"/>
          <w:numId w:val="26"/>
        </w:numPr>
        <w:suppressAutoHyphens w:val="0"/>
        <w:spacing w:line="240" w:lineRule="auto"/>
        <w:rPr>
          <w:sz w:val="22"/>
          <w:lang w:eastAsia="sl-SI"/>
        </w:rPr>
      </w:pPr>
      <w:r w:rsidRPr="00FD72F6">
        <w:rPr>
          <w:sz w:val="22"/>
          <w:lang w:eastAsia="sl-SI"/>
        </w:rPr>
        <w:t>obvestiti naročnika o nastalih okoliščinah, ki bi lahko vplivale na izpolnitev izvajalčevih pogodbenih obveznosti;</w:t>
      </w:r>
    </w:p>
    <w:p w:rsidR="00FD72F6" w:rsidRPr="00FD72F6" w:rsidRDefault="00FD72F6" w:rsidP="00104777">
      <w:pPr>
        <w:numPr>
          <w:ilvl w:val="0"/>
          <w:numId w:val="25"/>
        </w:numPr>
        <w:tabs>
          <w:tab w:val="left" w:pos="360"/>
        </w:tabs>
        <w:suppressAutoHyphens w:val="0"/>
        <w:spacing w:line="240" w:lineRule="auto"/>
        <w:ind w:right="-39"/>
        <w:rPr>
          <w:sz w:val="22"/>
          <w:lang w:eastAsia="sl-SI"/>
        </w:rPr>
      </w:pPr>
      <w:r w:rsidRPr="00FD72F6">
        <w:rPr>
          <w:sz w:val="22"/>
          <w:lang w:eastAsia="sl-SI"/>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zavarovanje za dobro izvedbo pogodbenih obveznosti;</w:t>
      </w:r>
    </w:p>
    <w:p w:rsidR="00FD72F6" w:rsidRPr="00FD72F6" w:rsidRDefault="00FD72F6" w:rsidP="00104777">
      <w:pPr>
        <w:numPr>
          <w:ilvl w:val="0"/>
          <w:numId w:val="26"/>
        </w:numPr>
        <w:suppressAutoHyphens w:val="0"/>
        <w:spacing w:line="240" w:lineRule="auto"/>
        <w:rPr>
          <w:sz w:val="22"/>
          <w:lang w:eastAsia="sl-SI"/>
        </w:rPr>
      </w:pPr>
      <w:r w:rsidRPr="00FD72F6">
        <w:rPr>
          <w:sz w:val="22"/>
          <w:lang w:eastAsia="sl-SI"/>
        </w:rPr>
        <w:t>v primeru zahteve naročnika zamenjati vodstvo gradbišča ali posameznega delavca, v primeru malomarnega in nekvalitetnega dela;</w:t>
      </w:r>
    </w:p>
    <w:p w:rsidR="00FD72F6" w:rsidRPr="00FD72F6" w:rsidRDefault="00FD72F6" w:rsidP="00104777">
      <w:pPr>
        <w:numPr>
          <w:ilvl w:val="0"/>
          <w:numId w:val="26"/>
        </w:numPr>
        <w:suppressAutoHyphens w:val="0"/>
        <w:spacing w:line="240" w:lineRule="auto"/>
        <w:rPr>
          <w:sz w:val="22"/>
          <w:lang w:eastAsia="sl-SI"/>
        </w:rPr>
      </w:pPr>
      <w:r w:rsidRPr="00FD72F6">
        <w:rPr>
          <w:sz w:val="22"/>
          <w:lang w:eastAsia="sl-SI"/>
        </w:rPr>
        <w:t xml:space="preserve">opremiti delavce z osebnimi zaščitnimi sredstvi; </w:t>
      </w:r>
    </w:p>
    <w:p w:rsidR="00FD72F6" w:rsidRPr="00FD72F6" w:rsidRDefault="00FD72F6" w:rsidP="00104777">
      <w:pPr>
        <w:numPr>
          <w:ilvl w:val="0"/>
          <w:numId w:val="26"/>
        </w:numPr>
        <w:suppressAutoHyphens w:val="0"/>
        <w:spacing w:line="240" w:lineRule="auto"/>
        <w:rPr>
          <w:sz w:val="22"/>
          <w:lang w:eastAsia="sl-SI"/>
        </w:rPr>
      </w:pPr>
      <w:r w:rsidRPr="00FD72F6">
        <w:rPr>
          <w:sz w:val="22"/>
          <w:lang w:eastAsia="sl-SI"/>
        </w:rPr>
        <w:t>delavce seznaniti z vsebino te pogodbe v potrebnem obsegu;</w:t>
      </w:r>
    </w:p>
    <w:p w:rsidR="00FD72F6" w:rsidRPr="00FD72F6" w:rsidRDefault="00FD72F6"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FD72F6">
        <w:rPr>
          <w:sz w:val="22"/>
          <w:lang w:eastAsia="sl-SI"/>
        </w:rPr>
        <w:t>izročiti naročniku v 10 dneh pred primopredajo opravljenih del  vso morebitno potrebno dokumentacijo, ki je potrebna za ta pregled;</w:t>
      </w:r>
    </w:p>
    <w:p w:rsidR="00FD72F6" w:rsidRPr="00FD72F6" w:rsidRDefault="00FD72F6"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FD72F6">
        <w:rPr>
          <w:sz w:val="22"/>
          <w:lang w:eastAsia="sl-SI"/>
        </w:rPr>
        <w:t>upoštevati naloge in obveznosti, ki izhajajo iz Pisnega sporazuma o skupnih varstvenih ukrepih, ki je priloga št. 3 k tej pogodbi in njen sestavni del.</w:t>
      </w:r>
    </w:p>
    <w:p w:rsidR="00FD72F6" w:rsidRPr="00FD72F6" w:rsidRDefault="00FD72F6" w:rsidP="00FD72F6">
      <w:pPr>
        <w:widowControl w:val="0"/>
        <w:suppressAutoHyphens w:val="0"/>
        <w:spacing w:line="240" w:lineRule="auto"/>
        <w:rPr>
          <w:sz w:val="22"/>
          <w:lang w:eastAsia="sl-SI"/>
        </w:rPr>
      </w:pPr>
    </w:p>
    <w:p w:rsidR="00FD72F6" w:rsidRPr="00FD72F6" w:rsidRDefault="00FD72F6" w:rsidP="00FD72F6">
      <w:pPr>
        <w:widowControl w:val="0"/>
        <w:suppressAutoHyphens w:val="0"/>
        <w:spacing w:line="240" w:lineRule="auto"/>
        <w:rPr>
          <w:sz w:val="22"/>
          <w:lang w:eastAsia="sl-SI"/>
        </w:rPr>
      </w:pPr>
      <w:r w:rsidRPr="00FD72F6">
        <w:rPr>
          <w:sz w:val="22"/>
          <w:lang w:eastAsia="sl-SI"/>
        </w:rPr>
        <w:t>Izvajalec je naročniku odgovoren za vso morebitno povzročeno škodo, ki pri izvajanju pogodbe nastane po njegovi krivdi.</w:t>
      </w:r>
    </w:p>
    <w:p w:rsidR="00FD72F6" w:rsidRPr="00FD72F6" w:rsidRDefault="00FD72F6" w:rsidP="00093893">
      <w:pPr>
        <w:suppressAutoHyphens w:val="0"/>
        <w:spacing w:line="240" w:lineRule="auto"/>
        <w:rPr>
          <w:bCs/>
          <w:iCs/>
          <w:sz w:val="22"/>
          <w:lang w:eastAsia="sl-SI"/>
        </w:rPr>
      </w:pPr>
    </w:p>
    <w:p w:rsidR="00FD72F6" w:rsidRPr="00FD72F6" w:rsidRDefault="00FD72F6" w:rsidP="00093893">
      <w:pPr>
        <w:suppressAutoHyphens w:val="0"/>
        <w:spacing w:line="240" w:lineRule="auto"/>
        <w:rPr>
          <w:bCs/>
          <w:iCs/>
          <w:sz w:val="22"/>
          <w:lang w:eastAsia="sl-SI"/>
        </w:rPr>
      </w:pPr>
      <w:r w:rsidRPr="00FD72F6">
        <w:rPr>
          <w:bCs/>
          <w:iCs/>
          <w:sz w:val="22"/>
          <w:lang w:eastAsia="sl-SI"/>
        </w:rPr>
        <w:t>Izvajalec mora v času izvajanja predmeta te pogodbe prostore zavarovati tako, da ne bo ogroženo življenje in zdravje ljudi ter varnost objekta in opreme.</w:t>
      </w:r>
    </w:p>
    <w:p w:rsidR="00FD72F6" w:rsidRPr="00FD72F6" w:rsidRDefault="00FD72F6" w:rsidP="00FD72F6">
      <w:pPr>
        <w:numPr>
          <w:ilvl w:val="12"/>
          <w:numId w:val="0"/>
        </w:numPr>
        <w:tabs>
          <w:tab w:val="left" w:pos="567"/>
          <w:tab w:val="left" w:pos="4253"/>
          <w:tab w:val="left" w:pos="5529"/>
          <w:tab w:val="right" w:pos="8505"/>
        </w:tabs>
        <w:suppressAutoHyphens w:val="0"/>
        <w:spacing w:line="240" w:lineRule="auto"/>
        <w:rPr>
          <w:sz w:val="22"/>
          <w:highlight w:val="magenta"/>
          <w:lang w:eastAsia="sl-SI"/>
        </w:rPr>
      </w:pPr>
    </w:p>
    <w:p w:rsidR="00FD72F6" w:rsidRPr="00FD72F6" w:rsidRDefault="00FD72F6" w:rsidP="00FD72F6">
      <w:pPr>
        <w:numPr>
          <w:ilvl w:val="12"/>
          <w:numId w:val="0"/>
        </w:numPr>
        <w:tabs>
          <w:tab w:val="left" w:pos="567"/>
          <w:tab w:val="left" w:pos="4253"/>
          <w:tab w:val="left" w:pos="5529"/>
          <w:tab w:val="right" w:pos="8505"/>
        </w:tabs>
        <w:suppressAutoHyphens w:val="0"/>
        <w:spacing w:line="240" w:lineRule="auto"/>
        <w:rPr>
          <w:sz w:val="22"/>
          <w:lang w:eastAsia="sl-SI"/>
        </w:rPr>
      </w:pPr>
      <w:r w:rsidRPr="00FD72F6">
        <w:rPr>
          <w:sz w:val="22"/>
          <w:lang w:eastAsia="sl-SI"/>
        </w:rPr>
        <w:t>Izvajalec je dolžan pred izvajanjem kakršnihkoli del opraviti vse potrebno za svojo seznanitev in seznanitev izvajalčevega osebja, drugih oseb, ki pod njegovim nadzorom opravljajo dela po tej pogodbi, s tem elaboratom o varstvu pri delu in ga podpisati.</w:t>
      </w:r>
    </w:p>
    <w:p w:rsidR="00FD72F6" w:rsidRPr="00FD72F6" w:rsidRDefault="00FD72F6" w:rsidP="00FD72F6">
      <w:pPr>
        <w:numPr>
          <w:ilvl w:val="12"/>
          <w:numId w:val="0"/>
        </w:numPr>
        <w:tabs>
          <w:tab w:val="left" w:pos="567"/>
          <w:tab w:val="left" w:pos="4253"/>
          <w:tab w:val="left" w:pos="5529"/>
          <w:tab w:val="right" w:pos="8505"/>
        </w:tabs>
        <w:suppressAutoHyphens w:val="0"/>
        <w:spacing w:line="240" w:lineRule="auto"/>
        <w:rPr>
          <w:sz w:val="22"/>
          <w:lang w:eastAsia="sl-SI"/>
        </w:rPr>
      </w:pPr>
    </w:p>
    <w:p w:rsidR="00FD72F6" w:rsidRPr="00FD72F6" w:rsidRDefault="00FD72F6" w:rsidP="00093893">
      <w:pPr>
        <w:numPr>
          <w:ilvl w:val="12"/>
          <w:numId w:val="0"/>
        </w:numPr>
        <w:tabs>
          <w:tab w:val="left" w:pos="567"/>
          <w:tab w:val="left" w:pos="4253"/>
          <w:tab w:val="left" w:pos="5529"/>
          <w:tab w:val="right" w:pos="8505"/>
        </w:tabs>
        <w:suppressAutoHyphens w:val="0"/>
        <w:spacing w:line="240" w:lineRule="auto"/>
        <w:rPr>
          <w:sz w:val="22"/>
          <w:lang w:eastAsia="sl-SI"/>
        </w:rPr>
      </w:pPr>
      <w:r w:rsidRPr="00FD72F6">
        <w:rPr>
          <w:sz w:val="22"/>
          <w:lang w:eastAsia="sl-SI"/>
        </w:rPr>
        <w:t>Izvajalec, njegov podizvajalec in naročnik morajo pred pričetkom del skleniti pisni dogovor o VPD, ki je sestavni del pogodbe.</w:t>
      </w:r>
    </w:p>
    <w:p w:rsidR="00FD72F6" w:rsidRPr="00FD72F6" w:rsidRDefault="00FD72F6" w:rsidP="00104777">
      <w:pPr>
        <w:numPr>
          <w:ilvl w:val="0"/>
          <w:numId w:val="17"/>
        </w:numPr>
        <w:tabs>
          <w:tab w:val="left" w:pos="-284"/>
        </w:tabs>
        <w:suppressAutoHyphens w:val="0"/>
        <w:spacing w:before="240" w:after="60" w:line="240" w:lineRule="auto"/>
        <w:jc w:val="left"/>
        <w:outlineLvl w:val="5"/>
        <w:rPr>
          <w:b/>
          <w:bCs/>
          <w:sz w:val="22"/>
          <w:lang w:eastAsia="sl-SI"/>
        </w:rPr>
      </w:pPr>
      <w:r w:rsidRPr="00FD72F6">
        <w:rPr>
          <w:b/>
          <w:bCs/>
          <w:sz w:val="22"/>
          <w:lang w:eastAsia="sl-SI"/>
        </w:rPr>
        <w:t>Pravice in obveznosti naročnika</w:t>
      </w:r>
    </w:p>
    <w:p w:rsidR="00FD72F6" w:rsidRPr="00FD72F6" w:rsidRDefault="00FD72F6" w:rsidP="00FD72F6">
      <w:pPr>
        <w:numPr>
          <w:ilvl w:val="12"/>
          <w:numId w:val="0"/>
        </w:numPr>
        <w:suppressAutoHyphens w:val="0"/>
        <w:spacing w:line="240" w:lineRule="auto"/>
        <w:ind w:right="-483"/>
        <w:rPr>
          <w:sz w:val="22"/>
          <w:lang w:eastAsia="sl-SI"/>
        </w:rPr>
      </w:pPr>
    </w:p>
    <w:p w:rsidR="00FD72F6" w:rsidRPr="00FD72F6" w:rsidRDefault="00FD72F6" w:rsidP="00FD72F6">
      <w:pPr>
        <w:numPr>
          <w:ilvl w:val="12"/>
          <w:numId w:val="0"/>
        </w:numPr>
        <w:suppressAutoHyphens w:val="0"/>
        <w:spacing w:line="240" w:lineRule="auto"/>
        <w:ind w:right="7"/>
        <w:jc w:val="center"/>
        <w:rPr>
          <w:sz w:val="22"/>
          <w:lang w:eastAsia="sl-SI"/>
        </w:rPr>
      </w:pPr>
      <w:r w:rsidRPr="00FD72F6">
        <w:rPr>
          <w:sz w:val="22"/>
          <w:lang w:eastAsia="sl-SI"/>
        </w:rPr>
        <w:t>8. člen</w:t>
      </w:r>
    </w:p>
    <w:p w:rsidR="00FD72F6" w:rsidRPr="00FD72F6" w:rsidRDefault="00FD72F6" w:rsidP="00093893">
      <w:pPr>
        <w:numPr>
          <w:ilvl w:val="12"/>
          <w:numId w:val="0"/>
        </w:numPr>
        <w:suppressAutoHyphens w:val="0"/>
        <w:spacing w:line="240" w:lineRule="auto"/>
        <w:ind w:right="-483"/>
        <w:rPr>
          <w:sz w:val="22"/>
          <w:lang w:eastAsia="sl-SI"/>
        </w:rPr>
      </w:pPr>
    </w:p>
    <w:p w:rsidR="00FD72F6" w:rsidRPr="00FD72F6" w:rsidRDefault="00FD72F6" w:rsidP="00093893">
      <w:pPr>
        <w:numPr>
          <w:ilvl w:val="12"/>
          <w:numId w:val="0"/>
        </w:numPr>
        <w:tabs>
          <w:tab w:val="left" w:pos="360"/>
        </w:tabs>
        <w:suppressAutoHyphens w:val="0"/>
        <w:spacing w:line="240" w:lineRule="auto"/>
        <w:ind w:right="-483"/>
        <w:rPr>
          <w:sz w:val="22"/>
          <w:lang w:eastAsia="sl-SI"/>
        </w:rPr>
      </w:pPr>
      <w:r w:rsidRPr="00FD72F6">
        <w:rPr>
          <w:sz w:val="22"/>
          <w:lang w:eastAsia="sl-SI"/>
        </w:rPr>
        <w:t>V okviru izpolnjevanja svojih obveznosti po tej pogodbi je dolžan naročnik predvsem:</w:t>
      </w:r>
    </w:p>
    <w:p w:rsidR="00FD72F6" w:rsidRPr="00FD72F6" w:rsidRDefault="00FD72F6"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FD72F6">
        <w:rPr>
          <w:sz w:val="22"/>
          <w:lang w:eastAsia="sl-SI"/>
        </w:rPr>
        <w:t>sodelovati z izvajalcem z namenom, da bodo pogodbena dela in storitve izvedene pravočasno in v obojestransko zadovoljstvo;</w:t>
      </w:r>
    </w:p>
    <w:p w:rsidR="00FD72F6" w:rsidRPr="00FD72F6" w:rsidRDefault="00FD72F6" w:rsidP="00104777">
      <w:pPr>
        <w:numPr>
          <w:ilvl w:val="0"/>
          <w:numId w:val="25"/>
        </w:numPr>
        <w:tabs>
          <w:tab w:val="left" w:pos="360"/>
          <w:tab w:val="left" w:pos="567"/>
          <w:tab w:val="left" w:pos="4253"/>
          <w:tab w:val="left" w:pos="5529"/>
          <w:tab w:val="right" w:pos="8505"/>
        </w:tabs>
        <w:suppressAutoHyphens w:val="0"/>
        <w:spacing w:line="240" w:lineRule="auto"/>
        <w:rPr>
          <w:sz w:val="22"/>
          <w:lang w:eastAsia="sl-SI"/>
        </w:rPr>
      </w:pPr>
      <w:r w:rsidRPr="00FD72F6">
        <w:rPr>
          <w:sz w:val="22"/>
          <w:lang w:eastAsia="sl-SI"/>
        </w:rPr>
        <w:t>obvestiti izvajalca o nastalih okoliščinah, ki bi lahko vplivale na izpolnitev izvajalčevih pogodbenih obveznosti.</w:t>
      </w:r>
    </w:p>
    <w:p w:rsidR="00FD72F6" w:rsidRPr="00FD72F6" w:rsidRDefault="00FD72F6" w:rsidP="00104777">
      <w:pPr>
        <w:numPr>
          <w:ilvl w:val="0"/>
          <w:numId w:val="17"/>
        </w:numPr>
        <w:tabs>
          <w:tab w:val="left" w:pos="-2040"/>
        </w:tabs>
        <w:suppressAutoHyphens w:val="0"/>
        <w:spacing w:before="240" w:after="60" w:line="240" w:lineRule="auto"/>
        <w:jc w:val="left"/>
        <w:outlineLvl w:val="5"/>
        <w:rPr>
          <w:b/>
          <w:bCs/>
          <w:sz w:val="22"/>
          <w:lang w:eastAsia="sl-SI"/>
        </w:rPr>
      </w:pPr>
      <w:r w:rsidRPr="00FD72F6">
        <w:rPr>
          <w:b/>
          <w:bCs/>
          <w:sz w:val="22"/>
          <w:lang w:eastAsia="sl-SI"/>
        </w:rPr>
        <w:lastRenderedPageBreak/>
        <w:t>Material</w:t>
      </w:r>
    </w:p>
    <w:p w:rsidR="00FD72F6" w:rsidRPr="00FD72F6" w:rsidRDefault="00FD72F6" w:rsidP="00FD72F6">
      <w:pPr>
        <w:numPr>
          <w:ilvl w:val="12"/>
          <w:numId w:val="0"/>
        </w:numPr>
        <w:suppressAutoHyphens w:val="0"/>
        <w:spacing w:line="240" w:lineRule="auto"/>
        <w:ind w:right="7"/>
        <w:jc w:val="center"/>
        <w:rPr>
          <w:sz w:val="22"/>
          <w:lang w:eastAsia="sl-SI"/>
        </w:rPr>
      </w:pPr>
      <w:r w:rsidRPr="00FD72F6">
        <w:rPr>
          <w:sz w:val="22"/>
          <w:lang w:eastAsia="sl-SI"/>
        </w:rPr>
        <w:t>9. člen</w:t>
      </w:r>
    </w:p>
    <w:p w:rsidR="00FD72F6" w:rsidRPr="00FD72F6" w:rsidRDefault="00FD72F6" w:rsidP="00FD72F6">
      <w:pPr>
        <w:numPr>
          <w:ilvl w:val="12"/>
          <w:numId w:val="0"/>
        </w:numPr>
        <w:suppressAutoHyphens w:val="0"/>
        <w:spacing w:line="240" w:lineRule="auto"/>
        <w:ind w:right="7"/>
        <w:jc w:val="center"/>
        <w:rPr>
          <w:sz w:val="22"/>
          <w:highlight w:val="red"/>
          <w:lang w:eastAsia="sl-SI"/>
        </w:rPr>
      </w:pPr>
    </w:p>
    <w:p w:rsidR="00FD72F6" w:rsidRPr="00FD72F6" w:rsidRDefault="00FD72F6" w:rsidP="00FD72F6">
      <w:pPr>
        <w:numPr>
          <w:ilvl w:val="12"/>
          <w:numId w:val="0"/>
        </w:numPr>
        <w:suppressAutoHyphens w:val="0"/>
        <w:spacing w:line="240" w:lineRule="auto"/>
        <w:ind w:right="7"/>
        <w:rPr>
          <w:sz w:val="22"/>
          <w:lang w:eastAsia="sl-SI"/>
        </w:rPr>
      </w:pPr>
      <w:r w:rsidRPr="00FD72F6">
        <w:rPr>
          <w:sz w:val="22"/>
          <w:lang w:eastAsia="sl-SI"/>
        </w:rPr>
        <w:t>Izvajalec vsa dela in storitve za izpolnitev pogodbenih obveznosti opravi s svojim materialom in blagom, ki je predmet te pogodbe.</w:t>
      </w:r>
    </w:p>
    <w:p w:rsidR="00FD72F6" w:rsidRPr="00FD72F6" w:rsidRDefault="00FD72F6" w:rsidP="00FD72F6">
      <w:pPr>
        <w:numPr>
          <w:ilvl w:val="12"/>
          <w:numId w:val="0"/>
        </w:numPr>
        <w:tabs>
          <w:tab w:val="left" w:pos="570"/>
        </w:tabs>
        <w:suppressAutoHyphens w:val="0"/>
        <w:spacing w:line="240" w:lineRule="auto"/>
        <w:ind w:right="-483"/>
        <w:jc w:val="left"/>
        <w:rPr>
          <w:b/>
          <w:sz w:val="22"/>
          <w:highlight w:val="red"/>
          <w:lang w:eastAsia="sl-SI"/>
        </w:rPr>
      </w:pPr>
    </w:p>
    <w:p w:rsidR="00FD72F6" w:rsidRPr="00FD72F6" w:rsidRDefault="00FD72F6" w:rsidP="00FD72F6">
      <w:pPr>
        <w:numPr>
          <w:ilvl w:val="12"/>
          <w:numId w:val="0"/>
        </w:numPr>
        <w:tabs>
          <w:tab w:val="left" w:pos="570"/>
        </w:tabs>
        <w:suppressAutoHyphens w:val="0"/>
        <w:spacing w:line="240" w:lineRule="auto"/>
        <w:ind w:right="-483"/>
        <w:jc w:val="left"/>
        <w:rPr>
          <w:b/>
          <w:sz w:val="22"/>
          <w:lang w:eastAsia="sl-SI"/>
        </w:rPr>
      </w:pPr>
      <w:r w:rsidRPr="00FD72F6">
        <w:rPr>
          <w:b/>
          <w:sz w:val="22"/>
          <w:lang w:eastAsia="sl-SI"/>
        </w:rPr>
        <w:t>VII.</w:t>
      </w:r>
      <w:r w:rsidRPr="00FD72F6">
        <w:rPr>
          <w:b/>
          <w:sz w:val="22"/>
          <w:lang w:eastAsia="sl-SI"/>
        </w:rPr>
        <w:tab/>
        <w:t>UREDITEV GRADBIŠČA</w:t>
      </w:r>
    </w:p>
    <w:p w:rsidR="00FD72F6" w:rsidRPr="00FD72F6" w:rsidRDefault="00FD72F6" w:rsidP="00FD72F6">
      <w:pPr>
        <w:numPr>
          <w:ilvl w:val="12"/>
          <w:numId w:val="0"/>
        </w:numPr>
        <w:suppressAutoHyphens w:val="0"/>
        <w:spacing w:line="240" w:lineRule="auto"/>
        <w:ind w:right="-483"/>
        <w:jc w:val="left"/>
        <w:rPr>
          <w:b/>
          <w:sz w:val="22"/>
          <w:lang w:eastAsia="sl-SI"/>
        </w:rPr>
      </w:pPr>
    </w:p>
    <w:p w:rsidR="00FD72F6" w:rsidRPr="00FD72F6" w:rsidRDefault="00FD72F6" w:rsidP="00FD72F6">
      <w:pPr>
        <w:numPr>
          <w:ilvl w:val="12"/>
          <w:numId w:val="0"/>
        </w:numPr>
        <w:suppressAutoHyphens w:val="0"/>
        <w:spacing w:line="240" w:lineRule="auto"/>
        <w:ind w:right="7"/>
        <w:jc w:val="center"/>
        <w:rPr>
          <w:sz w:val="22"/>
          <w:lang w:eastAsia="sl-SI"/>
        </w:rPr>
      </w:pPr>
      <w:r w:rsidRPr="00FD72F6">
        <w:rPr>
          <w:sz w:val="22"/>
          <w:lang w:eastAsia="sl-SI"/>
        </w:rPr>
        <w:t>10. člen</w:t>
      </w:r>
    </w:p>
    <w:p w:rsidR="00FD72F6" w:rsidRPr="00FD72F6" w:rsidRDefault="00FD72F6" w:rsidP="00FD72F6">
      <w:pPr>
        <w:numPr>
          <w:ilvl w:val="12"/>
          <w:numId w:val="0"/>
        </w:numPr>
        <w:suppressAutoHyphens w:val="0"/>
        <w:spacing w:line="240" w:lineRule="auto"/>
        <w:ind w:right="-483"/>
        <w:rPr>
          <w:sz w:val="22"/>
          <w:lang w:eastAsia="sl-SI"/>
        </w:rPr>
      </w:pPr>
    </w:p>
    <w:p w:rsidR="00FD72F6" w:rsidRPr="00FD72F6" w:rsidRDefault="00FD72F6" w:rsidP="00FD72F6">
      <w:pPr>
        <w:numPr>
          <w:ilvl w:val="12"/>
          <w:numId w:val="0"/>
        </w:numPr>
        <w:suppressAutoHyphens w:val="0"/>
        <w:spacing w:line="240" w:lineRule="auto"/>
        <w:ind w:right="7"/>
        <w:rPr>
          <w:sz w:val="22"/>
          <w:lang w:eastAsia="sl-SI"/>
        </w:rPr>
      </w:pPr>
      <w:r w:rsidRPr="00FD72F6">
        <w:rPr>
          <w:sz w:val="22"/>
          <w:lang w:eastAsia="sl-SI"/>
        </w:rPr>
        <w:t xml:space="preserve">Izvajalec mora na svoje stroške urediti gradbišče, ga ustrezno zaščititi in opremiti za svoje potrebe. Vse priključke na električno, vodovodno, kanalizacijsko in telekomunikacijsko omrežje omogoči naročnik proti plačilu, priključitev pa izvajalec opravi s svojimi sredstvi. </w:t>
      </w:r>
    </w:p>
    <w:p w:rsidR="00FD72F6" w:rsidRPr="00FD72F6" w:rsidRDefault="00FD72F6" w:rsidP="00FD72F6">
      <w:pPr>
        <w:numPr>
          <w:ilvl w:val="12"/>
          <w:numId w:val="0"/>
        </w:numPr>
        <w:suppressAutoHyphens w:val="0"/>
        <w:spacing w:line="240" w:lineRule="auto"/>
        <w:ind w:right="7"/>
        <w:rPr>
          <w:sz w:val="22"/>
          <w:lang w:eastAsia="sl-SI"/>
        </w:rPr>
      </w:pPr>
    </w:p>
    <w:p w:rsidR="00FD72F6" w:rsidRPr="00FD72F6" w:rsidRDefault="00FD72F6" w:rsidP="00FD72F6">
      <w:pPr>
        <w:numPr>
          <w:ilvl w:val="12"/>
          <w:numId w:val="0"/>
        </w:numPr>
        <w:suppressAutoHyphens w:val="0"/>
        <w:spacing w:line="240" w:lineRule="auto"/>
        <w:ind w:right="7"/>
        <w:rPr>
          <w:sz w:val="22"/>
          <w:lang w:eastAsia="sl-SI"/>
        </w:rPr>
      </w:pPr>
      <w:r w:rsidRPr="00FD72F6">
        <w:rPr>
          <w:sz w:val="22"/>
          <w:lang w:eastAsia="sl-SI"/>
        </w:rPr>
        <w:t xml:space="preserve">Izvajalec je pri svojem delu dolžan uporabiti takšno tehnologijo gradnje, da z njo ne bo povzročil škode na sosednjih objektih oz. samih objektih Živalskega vrta Ljubljana, Večna pot 70, Ljubljana in Enoti Gmajnice, Gmajnice 30, Ljubljana. Vsi stroški, ki izvirajo iz tega naslova, bremenijo izključno izvajalca, prav tako tudi stroški fizičnega zavarovanja gradbišča. </w:t>
      </w:r>
    </w:p>
    <w:p w:rsidR="00FD72F6" w:rsidRPr="00FD72F6" w:rsidRDefault="00FD72F6" w:rsidP="00FD72F6">
      <w:pPr>
        <w:numPr>
          <w:ilvl w:val="12"/>
          <w:numId w:val="0"/>
        </w:numPr>
        <w:suppressAutoHyphens w:val="0"/>
        <w:spacing w:line="240" w:lineRule="auto"/>
        <w:ind w:right="7"/>
        <w:rPr>
          <w:sz w:val="22"/>
          <w:highlight w:val="red"/>
          <w:lang w:eastAsia="sl-SI"/>
        </w:rPr>
      </w:pPr>
    </w:p>
    <w:p w:rsidR="00FD72F6" w:rsidRPr="00FD72F6" w:rsidRDefault="00FD72F6" w:rsidP="00FD72F6">
      <w:pPr>
        <w:numPr>
          <w:ilvl w:val="12"/>
          <w:numId w:val="0"/>
        </w:numPr>
        <w:suppressAutoHyphens w:val="0"/>
        <w:spacing w:line="240" w:lineRule="auto"/>
        <w:ind w:right="7"/>
        <w:jc w:val="center"/>
        <w:rPr>
          <w:sz w:val="22"/>
          <w:lang w:eastAsia="sl-SI"/>
        </w:rPr>
      </w:pPr>
      <w:r w:rsidRPr="00FD72F6">
        <w:rPr>
          <w:sz w:val="22"/>
          <w:lang w:eastAsia="sl-SI"/>
        </w:rPr>
        <w:t>11. člen</w:t>
      </w:r>
    </w:p>
    <w:p w:rsidR="00FD72F6" w:rsidRPr="00FD72F6" w:rsidRDefault="00FD72F6" w:rsidP="00FD72F6">
      <w:pPr>
        <w:numPr>
          <w:ilvl w:val="12"/>
          <w:numId w:val="0"/>
        </w:numPr>
        <w:suppressAutoHyphens w:val="0"/>
        <w:spacing w:line="240" w:lineRule="auto"/>
        <w:ind w:right="7"/>
        <w:jc w:val="center"/>
        <w:rPr>
          <w:sz w:val="22"/>
          <w:lang w:eastAsia="sl-SI"/>
        </w:rPr>
      </w:pPr>
    </w:p>
    <w:p w:rsidR="00FD72F6" w:rsidRPr="00FD72F6" w:rsidRDefault="00FD72F6" w:rsidP="00FD72F6">
      <w:pPr>
        <w:numPr>
          <w:ilvl w:val="12"/>
          <w:numId w:val="0"/>
        </w:numPr>
        <w:suppressAutoHyphens w:val="0"/>
        <w:spacing w:line="240" w:lineRule="auto"/>
        <w:ind w:right="7"/>
        <w:rPr>
          <w:sz w:val="22"/>
          <w:lang w:eastAsia="sl-SI"/>
        </w:rPr>
      </w:pPr>
      <w:r w:rsidRPr="00FD72F6">
        <w:rPr>
          <w:sz w:val="22"/>
          <w:lang w:eastAsia="sl-SI"/>
        </w:rPr>
        <w:t>Vzdrževanje in čiščenje gradbišča je obveza izvajalca. Izvajalec je dolžan sproti čistiti prostore, sredstva in prometne površine na gradbišču, v območju del javne prometne površine, če so te onesnažene zaradi transporta iz tega gradbišča.</w:t>
      </w:r>
    </w:p>
    <w:p w:rsidR="00FD72F6" w:rsidRPr="00FD72F6" w:rsidRDefault="00FD72F6" w:rsidP="00FD72F6">
      <w:pPr>
        <w:numPr>
          <w:ilvl w:val="12"/>
          <w:numId w:val="0"/>
        </w:numPr>
        <w:suppressAutoHyphens w:val="0"/>
        <w:spacing w:line="240" w:lineRule="auto"/>
        <w:ind w:right="7"/>
        <w:rPr>
          <w:sz w:val="22"/>
          <w:lang w:eastAsia="sl-SI"/>
        </w:rPr>
      </w:pPr>
    </w:p>
    <w:p w:rsidR="00FD72F6" w:rsidRPr="00FD72F6" w:rsidRDefault="00FD72F6" w:rsidP="00FD72F6">
      <w:pPr>
        <w:numPr>
          <w:ilvl w:val="12"/>
          <w:numId w:val="0"/>
        </w:numPr>
        <w:suppressAutoHyphens w:val="0"/>
        <w:spacing w:line="240" w:lineRule="auto"/>
        <w:ind w:right="7"/>
        <w:rPr>
          <w:sz w:val="22"/>
          <w:lang w:eastAsia="sl-SI"/>
        </w:rPr>
      </w:pPr>
      <w:r w:rsidRPr="00FD72F6">
        <w:rPr>
          <w:sz w:val="22"/>
          <w:lang w:eastAsia="sl-SI"/>
        </w:rPr>
        <w:t>Škodo, ki jo povzročijo transporti izvajalca na cestišču, plača izvajalec. Pred začetkom del vsake faze se izvajalec in naročnik dogovorita o realizaciji transportnih poti za potrebe gradbišča. Izvajalec nosi vse stroške deponiranja odvečnega materiala.</w:t>
      </w:r>
    </w:p>
    <w:p w:rsidR="00FD72F6" w:rsidRPr="00FD72F6" w:rsidRDefault="00FD72F6" w:rsidP="00FD72F6">
      <w:pPr>
        <w:numPr>
          <w:ilvl w:val="12"/>
          <w:numId w:val="0"/>
        </w:numPr>
        <w:suppressAutoHyphens w:val="0"/>
        <w:spacing w:line="240" w:lineRule="auto"/>
        <w:ind w:right="7"/>
        <w:rPr>
          <w:sz w:val="22"/>
          <w:lang w:eastAsia="sl-SI"/>
        </w:rPr>
      </w:pPr>
    </w:p>
    <w:p w:rsidR="00FD72F6" w:rsidRPr="00FD72F6" w:rsidRDefault="00FD72F6" w:rsidP="00FD72F6">
      <w:pPr>
        <w:numPr>
          <w:ilvl w:val="12"/>
          <w:numId w:val="0"/>
        </w:numPr>
        <w:suppressAutoHyphens w:val="0"/>
        <w:spacing w:line="240" w:lineRule="auto"/>
        <w:ind w:right="7"/>
        <w:jc w:val="center"/>
        <w:rPr>
          <w:sz w:val="22"/>
          <w:lang w:eastAsia="sl-SI"/>
        </w:rPr>
      </w:pPr>
      <w:r w:rsidRPr="00FD72F6">
        <w:rPr>
          <w:sz w:val="22"/>
          <w:lang w:eastAsia="sl-SI"/>
        </w:rPr>
        <w:t>12. člen</w:t>
      </w:r>
    </w:p>
    <w:p w:rsidR="00FD72F6" w:rsidRPr="00FD72F6" w:rsidRDefault="00FD72F6" w:rsidP="00FD72F6">
      <w:pPr>
        <w:numPr>
          <w:ilvl w:val="12"/>
          <w:numId w:val="0"/>
        </w:numPr>
        <w:suppressAutoHyphens w:val="0"/>
        <w:spacing w:line="240" w:lineRule="auto"/>
        <w:ind w:right="7"/>
        <w:rPr>
          <w:sz w:val="22"/>
          <w:lang w:eastAsia="sl-SI"/>
        </w:rPr>
      </w:pPr>
    </w:p>
    <w:p w:rsidR="00FD72F6" w:rsidRPr="00FD72F6" w:rsidRDefault="00FD72F6" w:rsidP="00FD72F6">
      <w:pPr>
        <w:numPr>
          <w:ilvl w:val="12"/>
          <w:numId w:val="0"/>
        </w:numPr>
        <w:suppressAutoHyphens w:val="0"/>
        <w:spacing w:line="240" w:lineRule="auto"/>
        <w:ind w:right="7"/>
        <w:rPr>
          <w:sz w:val="22"/>
          <w:lang w:eastAsia="sl-SI"/>
        </w:rPr>
      </w:pPr>
      <w:r w:rsidRPr="00FD72F6">
        <w:rPr>
          <w:sz w:val="22"/>
          <w:lang w:eastAsia="sl-SI"/>
        </w:rPr>
        <w:t>Najpozneje v 8 dneh po končnem prevzemu del in opravljenih storitvah, je izvajalec dolžan očistiti gradbišče in odstraniti vse svoje provizorije in napeljave.</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t>VIII. KAKOVOST NAROČENEGA BLAGA/OPRAVLJENIH STORITEV</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13. 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Izvajalec se obvezuje, da bo blago, ki ga bo dobavljal naročniku dobavljal v skladu s predpisi, kateri urejajo to področje in v skladu z atesti/certifikati, ki so priloga št. 2 k tej pogodbi in so njen sestavni del.</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t>IX. NAROČANJE BLAGA IN DOBAVNI ROK</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14. člen</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Izvajalec bo dobavljal naročniku blago, ki je predmet te pogodbe, na podlagi njegovega naročila dnevno in ob uri, ki jo zahteva naročnik, pri tem pa je odzivni čas maksimalno deset (10) delovnih dni. </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Naročila za dobavo blaga bo naročnik posredoval izvajalcu na način, ki je običajen v blagovnem prometu med strankami (telefonu, faksu, elektronski pošti in drugo).</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V kolikor izvajalec naročniku ne dobavi blaga v dogovorjenem roku, ima naročnik pravico naročiti blago pri drugem izbranem izvajalcu, razvidnemu iz </w:t>
      </w:r>
      <w:r w:rsidR="00A976D9" w:rsidRPr="00A976D9">
        <w:rPr>
          <w:sz w:val="22"/>
          <w:lang w:eastAsia="sl-SI"/>
        </w:rPr>
        <w:t xml:space="preserve">pravnomočne odločitve o oddaji javnega naročila št. …………………. </w:t>
      </w:r>
      <w:r w:rsidRPr="00FD72F6">
        <w:rPr>
          <w:sz w:val="22"/>
          <w:lang w:eastAsia="sl-SI"/>
        </w:rPr>
        <w:t>za posamezen sklop z dne</w:t>
      </w:r>
      <w:r w:rsidR="00A976D9" w:rsidRPr="00A976D9">
        <w:rPr>
          <w:sz w:val="22"/>
          <w:lang w:eastAsia="sl-SI"/>
        </w:rPr>
        <w:t xml:space="preserve"> …………………</w:t>
      </w:r>
      <w:r w:rsidRPr="00FD72F6">
        <w:rPr>
          <w:sz w:val="22"/>
          <w:lang w:eastAsia="sl-SI"/>
        </w:rPr>
        <w:t xml:space="preserve">. </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15. člen</w:t>
      </w:r>
    </w:p>
    <w:p w:rsidR="00FD72F6" w:rsidRPr="00FD72F6" w:rsidRDefault="00FD72F6" w:rsidP="00FD72F6">
      <w:pPr>
        <w:suppressAutoHyphens w:val="0"/>
        <w:autoSpaceDE w:val="0"/>
        <w:autoSpaceDN w:val="0"/>
        <w:adjustRightInd w:val="0"/>
        <w:spacing w:line="240" w:lineRule="auto"/>
        <w:jc w:val="center"/>
        <w:rPr>
          <w:sz w:val="22"/>
          <w:highlight w:val="red"/>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Storitev prevoza blaga opravi izvajalec sam, ali pa za to v svojem imenu in za svoj račun pooblasti drugega prevoznika. Storitev  prevoza mora biti na računih ločeno prikazana, pri tem pa mora biti cena blaga fiksna, saj vsebuje vse stroške povezane z izvedbo predmeta pogodbe. </w:t>
      </w:r>
    </w:p>
    <w:p w:rsidR="00FD72F6" w:rsidRPr="00FD72F6" w:rsidRDefault="00FD72F6" w:rsidP="00FD72F6">
      <w:pPr>
        <w:suppressAutoHyphens w:val="0"/>
        <w:autoSpaceDE w:val="0"/>
        <w:autoSpaceDN w:val="0"/>
        <w:adjustRightInd w:val="0"/>
        <w:spacing w:line="240" w:lineRule="auto"/>
        <w:rPr>
          <w:bCs/>
          <w:sz w:val="22"/>
          <w:lang w:eastAsia="sl-SI"/>
        </w:rPr>
      </w:pPr>
    </w:p>
    <w:p w:rsidR="00FD72F6" w:rsidRPr="00FD72F6" w:rsidRDefault="00FD72F6" w:rsidP="00FD72F6">
      <w:pPr>
        <w:suppressAutoHyphens w:val="0"/>
        <w:autoSpaceDE w:val="0"/>
        <w:autoSpaceDN w:val="0"/>
        <w:adjustRightInd w:val="0"/>
        <w:spacing w:line="240" w:lineRule="auto"/>
        <w:rPr>
          <w:bCs/>
          <w:sz w:val="22"/>
          <w:lang w:eastAsia="sl-SI"/>
        </w:rPr>
      </w:pPr>
      <w:r w:rsidRPr="00FD72F6">
        <w:rPr>
          <w:bCs/>
          <w:sz w:val="22"/>
          <w:lang w:eastAsia="sl-SI"/>
        </w:rPr>
        <w:t>Izvajalec se obvezuje, da bo pri prevozu blaga upošteval zahtevo naročnika, in sicer, da skupna masa vozila, ki bo dostavljalo material, ne bo presegalo 20 ton.</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t xml:space="preserve">X. PREVZEM BLAGA </w:t>
      </w:r>
    </w:p>
    <w:p w:rsidR="00FD72F6" w:rsidRPr="00FD72F6" w:rsidRDefault="00FD72F6" w:rsidP="00FD72F6">
      <w:pPr>
        <w:suppressAutoHyphens w:val="0"/>
        <w:autoSpaceDE w:val="0"/>
        <w:autoSpaceDN w:val="0"/>
        <w:adjustRightInd w:val="0"/>
        <w:spacing w:line="240" w:lineRule="auto"/>
        <w:jc w:val="center"/>
        <w:rPr>
          <w:sz w:val="22"/>
          <w:highlight w:val="red"/>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16. 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Izvajalec se obvezuje, da bo dostavljal naročniku blago, ki je predmet te pogodbe najkasneje do dneva, ki mu ga določi naročnik in v poslovnem času naročnika. V primeru, da blago ni dostavljeno do določenega dneva, izvajalec pa ga dostavi kasneje, si naročnik pridržuje pravico odkloniti prepozno dostavljeno blago.</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Izvajalec se obvezuje, da bo ob prevzemu blaga naročniku predložil prevzemnico-dobavnico, v kateri je navedena cena z davkom na dodano vrednost, količina blaga, kakovost, v skladu z razpisnimi pogoji. </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Dejanske količine se morajo ujemati s količinami navedenimi na dobavnici. Ob prevzemu blaga, pooblaščeni osebi strank pogodbe dokument (prevzemnico-dobavnico) podpišeta in vanj vpišeta morebitne reklamacije.</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17. 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Če naročnik ugotovi, da blago odstopa od dogovorjene kakovosti, ki jo je naročnik zahteval v razpisni dokumentaciji, lahko naročnik prevzem blaga odkloni.</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Če naročnik ugotovi skrite napake na blagu se sestavi komisijski zapisnik, s katerim se uveljavlja reklamacijo.</w:t>
      </w:r>
    </w:p>
    <w:p w:rsidR="00FD72F6" w:rsidRPr="00FD72F6" w:rsidRDefault="00FD72F6" w:rsidP="00FD72F6">
      <w:pPr>
        <w:suppressAutoHyphens w:val="0"/>
        <w:autoSpaceDE w:val="0"/>
        <w:autoSpaceDN w:val="0"/>
        <w:adjustRightInd w:val="0"/>
        <w:spacing w:line="240" w:lineRule="auto"/>
        <w:rPr>
          <w:sz w:val="22"/>
          <w:highlight w:val="red"/>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Naročnik je dolžan takoj posredovati izvajalcu tudi pisne reklamacije, povezane s ceno in davkom na dodano vrednost. Izvajalec je dolžan reklamacijo obravnavati takoj na način, da zamenja blago neustrezne kakovosti z ustreznim. V nasprotnem bo naročnik zavrnil plačilo računa za takšno blago.</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V kolikor izvajalec v skladu z določili pogodbe ne upošteva reklamacije, ima naročnik pravico odkloniti plačilo blaga, ki je predmet reklamacije in naročiti blago pri drugem izvajalcu.</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18. 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Izvajalec je dolžan nekvalitetno blago nadomestiti z novim čim hitreje, najkasneje do skrajnega roka, ki ga izvajalcu za konkretno dobavo določi naročnik.</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Stroške, nastale z zamenjavo nekvalitetnega, vključno s prevoznimi, nosi izvajalec. </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19. 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Naročnik je od izvajalca zahteval dokazila o kakovosti blaga (potrdila, a-testi, certifikati), ki ga izda za to pooblaščena strokovna institucija, ki so priloga št. 2 k tej pogodbi in njen sestavni del.</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t xml:space="preserve">XI. ZAVAROVANJE ZA DOBRO IZVEDBO POGODBENIH OBVEZNOSTI IN ODPRAVO NAPAK V GARANCIJSKEM ROKU </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20. člen</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ZAVAROVANJE ZA 2. SKLOP:</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Izvajalec mora naročniku predložiti kot zavarovanje za dobro izvedbo pogodbenih obveznosti ob podpisu pogodbe najkasneje v roku petih (5) od podpisa pogodbe tri (3) bianco menice z menično izjavo v višini 10 % </w:t>
      </w:r>
      <w:r w:rsidR="00C16D78" w:rsidRPr="00C16D78">
        <w:rPr>
          <w:sz w:val="22"/>
          <w:lang w:eastAsia="sl-SI"/>
        </w:rPr>
        <w:t xml:space="preserve">bruto </w:t>
      </w:r>
      <w:r w:rsidRPr="00FD72F6">
        <w:rPr>
          <w:sz w:val="22"/>
          <w:lang w:eastAsia="sl-SI"/>
        </w:rPr>
        <w:t>pogodbene vrednosti (</w:t>
      </w:r>
      <w:r w:rsidR="00C16D78" w:rsidRPr="00C16D78">
        <w:rPr>
          <w:sz w:val="22"/>
          <w:lang w:eastAsia="sl-SI"/>
        </w:rPr>
        <w:t xml:space="preserve">v EUR </w:t>
      </w:r>
      <w:r w:rsidRPr="00FD72F6">
        <w:rPr>
          <w:sz w:val="22"/>
          <w:lang w:eastAsia="sl-SI"/>
        </w:rPr>
        <w:t xml:space="preserve">z DDV), kar znaša </w:t>
      </w:r>
      <w:r w:rsidR="00C16D78" w:rsidRPr="00C16D78">
        <w:rPr>
          <w:sz w:val="22"/>
          <w:lang w:eastAsia="sl-SI"/>
        </w:rPr>
        <w:t>……………</w:t>
      </w:r>
      <w:r w:rsidRPr="00FD72F6">
        <w:rPr>
          <w:sz w:val="22"/>
          <w:lang w:eastAsia="sl-SI"/>
        </w:rPr>
        <w:t xml:space="preserve">EUR (z besedo: </w:t>
      </w:r>
      <w:r w:rsidR="00C16D78" w:rsidRPr="00C16D78">
        <w:rPr>
          <w:sz w:val="22"/>
          <w:lang w:eastAsia="sl-SI"/>
        </w:rPr>
        <w:t>……………………………………………</w:t>
      </w:r>
      <w:r w:rsidRPr="00FD72F6">
        <w:rPr>
          <w:sz w:val="22"/>
          <w:lang w:eastAsia="sl-SI"/>
        </w:rPr>
        <w:t xml:space="preserve">eur </w:t>
      </w:r>
      <w:r w:rsidR="00C16D78" w:rsidRPr="00C16D78">
        <w:rPr>
          <w:sz w:val="22"/>
          <w:lang w:eastAsia="sl-SI"/>
        </w:rPr>
        <w:t>00</w:t>
      </w:r>
      <w:r w:rsidRPr="00FD72F6">
        <w:rPr>
          <w:sz w:val="22"/>
          <w:lang w:eastAsia="sl-SI"/>
        </w:rPr>
        <w:t xml:space="preserve">/100) z veljavnostjo </w:t>
      </w:r>
      <w:r w:rsidR="00C16D78" w:rsidRPr="00C16D78">
        <w:rPr>
          <w:sz w:val="22"/>
          <w:lang w:eastAsia="sl-SI"/>
        </w:rPr>
        <w:t xml:space="preserve">en (1) mesec </w:t>
      </w:r>
      <w:r w:rsidRPr="00FD72F6">
        <w:rPr>
          <w:sz w:val="22"/>
          <w:lang w:eastAsia="sl-SI"/>
        </w:rPr>
        <w:t xml:space="preserve">po poteku veljavnosti pogodbe. </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Pogodba postane veljavna izključno pod pogojem, da izvajalec predloži finančno zavarovanje za dobro izvedbo pogodbenih obveznosti iz prejšnjega odstavka tega člena. </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Izvajalec je dolžan vsako unovčeno menico takoj nadomestiti z novo bianco menico.</w:t>
      </w:r>
    </w:p>
    <w:p w:rsidR="00FD72F6" w:rsidRPr="00FD72F6" w:rsidRDefault="00FD72F6" w:rsidP="00FD72F6">
      <w:pPr>
        <w:suppressAutoHyphens w:val="0"/>
        <w:spacing w:line="240" w:lineRule="auto"/>
        <w:rPr>
          <w:sz w:val="22"/>
          <w:lang w:eastAsia="sl-SI"/>
        </w:rPr>
      </w:pPr>
    </w:p>
    <w:p w:rsidR="00FD72F6" w:rsidRPr="00FD72F6" w:rsidRDefault="00FD72F6" w:rsidP="00FD72F6">
      <w:pPr>
        <w:suppressAutoHyphens w:val="0"/>
        <w:spacing w:line="240" w:lineRule="auto"/>
        <w:rPr>
          <w:sz w:val="22"/>
          <w:lang w:eastAsia="sl-SI"/>
        </w:rPr>
      </w:pPr>
      <w:r w:rsidRPr="00FD72F6">
        <w:rPr>
          <w:sz w:val="22"/>
          <w:lang w:eastAsia="sl-SI"/>
        </w:rPr>
        <w:t xml:space="preserve">Omenjeno </w:t>
      </w:r>
      <w:r w:rsidR="00CE30AE">
        <w:rPr>
          <w:sz w:val="22"/>
          <w:lang w:eastAsia="sl-SI"/>
        </w:rPr>
        <w:t xml:space="preserve">finančno zavarovanje </w:t>
      </w:r>
      <w:r w:rsidRPr="00FD72F6">
        <w:rPr>
          <w:sz w:val="22"/>
          <w:lang w:eastAsia="sl-SI"/>
        </w:rPr>
        <w:t xml:space="preserve">predloži </w:t>
      </w:r>
      <w:r w:rsidR="000354EC" w:rsidRPr="00944389">
        <w:rPr>
          <w:sz w:val="22"/>
          <w:lang w:eastAsia="sl-SI"/>
        </w:rPr>
        <w:t xml:space="preserve">izvajalec naročniku </w:t>
      </w:r>
      <w:r w:rsidR="000354EC" w:rsidRPr="00944389">
        <w:rPr>
          <w:b/>
          <w:sz w:val="22"/>
          <w:lang w:eastAsia="sl-SI"/>
        </w:rPr>
        <w:t>najkasneje v 5</w:t>
      </w:r>
      <w:r w:rsidRPr="00FD72F6">
        <w:rPr>
          <w:b/>
          <w:sz w:val="22"/>
          <w:lang w:eastAsia="sl-SI"/>
        </w:rPr>
        <w:t>-ih dneh</w:t>
      </w:r>
      <w:r w:rsidRPr="00FD72F6">
        <w:rPr>
          <w:sz w:val="22"/>
          <w:lang w:eastAsia="sl-SI"/>
        </w:rPr>
        <w:t xml:space="preserve"> od sklenitve pogodbe.</w:t>
      </w:r>
    </w:p>
    <w:p w:rsidR="00FD72F6" w:rsidRPr="00FD72F6" w:rsidRDefault="00FD72F6" w:rsidP="00FD72F6">
      <w:pPr>
        <w:numPr>
          <w:ilvl w:val="12"/>
          <w:numId w:val="0"/>
        </w:numPr>
        <w:tabs>
          <w:tab w:val="left" w:pos="567"/>
          <w:tab w:val="left" w:pos="4253"/>
          <w:tab w:val="left" w:pos="5529"/>
          <w:tab w:val="right" w:pos="8505"/>
        </w:tabs>
        <w:suppressAutoHyphens w:val="0"/>
        <w:spacing w:line="240" w:lineRule="auto"/>
        <w:rPr>
          <w:sz w:val="22"/>
          <w:lang w:eastAsia="sl-SI"/>
        </w:rPr>
      </w:pPr>
    </w:p>
    <w:p w:rsidR="00FD72F6" w:rsidRPr="00FD72F6" w:rsidRDefault="00FD72F6" w:rsidP="00FD72F6">
      <w:pPr>
        <w:tabs>
          <w:tab w:val="left" w:pos="426"/>
          <w:tab w:val="left" w:pos="4253"/>
          <w:tab w:val="left" w:pos="5529"/>
          <w:tab w:val="right" w:pos="8505"/>
        </w:tabs>
        <w:suppressAutoHyphens w:val="0"/>
        <w:spacing w:line="240" w:lineRule="auto"/>
        <w:rPr>
          <w:sz w:val="22"/>
          <w:lang w:eastAsia="sl-SI"/>
        </w:rPr>
      </w:pPr>
      <w:r w:rsidRPr="00FD72F6">
        <w:rPr>
          <w:sz w:val="22"/>
          <w:lang w:eastAsia="sl-SI"/>
        </w:rPr>
        <w:t xml:space="preserve">Če se pogodbeni rok spremeni, se skladno s tem ustrezno prilagodi rok veljavnosti </w:t>
      </w:r>
      <w:r w:rsidR="00CE30AE">
        <w:rPr>
          <w:sz w:val="22"/>
          <w:lang w:eastAsia="sl-SI"/>
        </w:rPr>
        <w:t>finančnega zavarovanja</w:t>
      </w:r>
      <w:r w:rsidRPr="00FD72F6">
        <w:rPr>
          <w:sz w:val="22"/>
          <w:lang w:eastAsia="sl-SI"/>
        </w:rPr>
        <w:t xml:space="preserve">. </w:t>
      </w:r>
    </w:p>
    <w:p w:rsidR="00FD72F6" w:rsidRPr="00FD72F6" w:rsidRDefault="00FD72F6" w:rsidP="00FD72F6">
      <w:pPr>
        <w:numPr>
          <w:ilvl w:val="12"/>
          <w:numId w:val="0"/>
        </w:numPr>
        <w:tabs>
          <w:tab w:val="left" w:pos="567"/>
          <w:tab w:val="left" w:pos="4253"/>
          <w:tab w:val="left" w:pos="5529"/>
          <w:tab w:val="right" w:pos="8505"/>
        </w:tabs>
        <w:suppressAutoHyphens w:val="0"/>
        <w:spacing w:line="240" w:lineRule="auto"/>
        <w:rPr>
          <w:sz w:val="22"/>
          <w:u w:val="single"/>
          <w:lang w:eastAsia="sl-SI"/>
        </w:rPr>
      </w:pPr>
    </w:p>
    <w:p w:rsidR="00FD72F6" w:rsidRPr="00FD72F6" w:rsidRDefault="00FD72F6" w:rsidP="00FD72F6">
      <w:pPr>
        <w:numPr>
          <w:ilvl w:val="12"/>
          <w:numId w:val="0"/>
        </w:numPr>
        <w:tabs>
          <w:tab w:val="left" w:pos="567"/>
          <w:tab w:val="left" w:pos="4253"/>
          <w:tab w:val="left" w:pos="5529"/>
          <w:tab w:val="right" w:pos="8505"/>
        </w:tabs>
        <w:suppressAutoHyphens w:val="0"/>
        <w:spacing w:line="240" w:lineRule="auto"/>
        <w:rPr>
          <w:b/>
          <w:sz w:val="22"/>
          <w:lang w:eastAsia="sl-SI"/>
        </w:rPr>
      </w:pPr>
      <w:r w:rsidRPr="00FD72F6">
        <w:rPr>
          <w:b/>
          <w:sz w:val="22"/>
          <w:u w:val="single"/>
          <w:lang w:eastAsia="sl-SI"/>
        </w:rPr>
        <w:t>Zavarovanje za odpravo napak v garancijskem roku</w:t>
      </w:r>
    </w:p>
    <w:p w:rsidR="00FD72F6" w:rsidRPr="00FD72F6" w:rsidRDefault="00FD72F6" w:rsidP="00FD72F6">
      <w:pPr>
        <w:suppressAutoHyphens w:val="0"/>
        <w:spacing w:line="240" w:lineRule="auto"/>
        <w:jc w:val="left"/>
        <w:rPr>
          <w:color w:val="000000"/>
          <w:szCs w:val="20"/>
          <w:lang w:eastAsia="sl-SI"/>
        </w:rPr>
      </w:pPr>
    </w:p>
    <w:p w:rsidR="00FD72F6" w:rsidRPr="00FD72F6" w:rsidRDefault="00FD72F6" w:rsidP="00FD72F6">
      <w:pPr>
        <w:suppressAutoHyphens w:val="0"/>
        <w:spacing w:line="240" w:lineRule="auto"/>
        <w:rPr>
          <w:sz w:val="22"/>
          <w:lang w:eastAsia="sl-SI"/>
        </w:rPr>
      </w:pPr>
      <w:r w:rsidRPr="00FD72F6">
        <w:rPr>
          <w:color w:val="000000"/>
          <w:sz w:val="22"/>
          <w:lang w:eastAsia="sl-SI"/>
        </w:rPr>
        <w:t>Izvajalec</w:t>
      </w:r>
      <w:r w:rsidRPr="00FD72F6">
        <w:rPr>
          <w:sz w:val="22"/>
          <w:lang w:eastAsia="sl-SI"/>
        </w:rPr>
        <w:t xml:space="preserve"> mora v skladu z razpisnimi pogoji priskrbeti v korist naročnika bančno garancijo  za odpravo napak v garancijskem roku,  unovčljivo na prvi poziv, v znesku </w:t>
      </w:r>
      <w:r w:rsidR="00944389" w:rsidRPr="00B14A13">
        <w:rPr>
          <w:sz w:val="22"/>
          <w:lang w:eastAsia="sl-SI"/>
        </w:rPr>
        <w:t xml:space="preserve">………… </w:t>
      </w:r>
      <w:r w:rsidRPr="00FD72F6">
        <w:rPr>
          <w:sz w:val="22"/>
          <w:lang w:eastAsia="sl-SI"/>
        </w:rPr>
        <w:t xml:space="preserve">EUR (z besedo: </w:t>
      </w:r>
      <w:r w:rsidR="00944389" w:rsidRPr="00B14A13">
        <w:rPr>
          <w:sz w:val="22"/>
          <w:lang w:eastAsia="sl-SI"/>
        </w:rPr>
        <w:t xml:space="preserve"> ………………………..</w:t>
      </w:r>
      <w:r w:rsidRPr="00FD72F6">
        <w:rPr>
          <w:sz w:val="22"/>
          <w:lang w:eastAsia="sl-SI"/>
        </w:rPr>
        <w:t xml:space="preserve">eur </w:t>
      </w:r>
      <w:r w:rsidR="00944389" w:rsidRPr="00B14A13">
        <w:rPr>
          <w:sz w:val="22"/>
          <w:lang w:eastAsia="sl-SI"/>
        </w:rPr>
        <w:t>00</w:t>
      </w:r>
      <w:r w:rsidRPr="00FD72F6">
        <w:rPr>
          <w:sz w:val="22"/>
          <w:lang w:eastAsia="sl-SI"/>
        </w:rPr>
        <w:t>/100 EUR).</w:t>
      </w:r>
    </w:p>
    <w:p w:rsidR="00FD72F6" w:rsidRPr="00FD72F6" w:rsidRDefault="00FD72F6" w:rsidP="00FD72F6">
      <w:pPr>
        <w:suppressAutoHyphens w:val="0"/>
        <w:spacing w:line="240" w:lineRule="auto"/>
        <w:rPr>
          <w:sz w:val="22"/>
          <w:lang w:eastAsia="sl-SI"/>
        </w:rPr>
      </w:pPr>
    </w:p>
    <w:p w:rsidR="00FD72F6" w:rsidRPr="00FD72F6" w:rsidRDefault="00FD72F6" w:rsidP="00FD72F6">
      <w:pPr>
        <w:suppressAutoHyphens w:val="0"/>
        <w:spacing w:line="240" w:lineRule="auto"/>
        <w:rPr>
          <w:sz w:val="22"/>
          <w:lang w:eastAsia="sl-SI"/>
        </w:rPr>
      </w:pPr>
      <w:r w:rsidRPr="00FD72F6">
        <w:rPr>
          <w:sz w:val="22"/>
          <w:lang w:eastAsia="sl-SI"/>
        </w:rPr>
        <w:t xml:space="preserve">Omenjeno garancijo </w:t>
      </w:r>
      <w:r w:rsidR="00B14A13" w:rsidRPr="00B14A13">
        <w:rPr>
          <w:sz w:val="22"/>
          <w:lang w:eastAsia="sl-SI"/>
        </w:rPr>
        <w:t xml:space="preserve">predloži izvajalec naročniku </w:t>
      </w:r>
      <w:r w:rsidRPr="00FD72F6">
        <w:rPr>
          <w:b/>
          <w:sz w:val="22"/>
          <w:lang w:eastAsia="sl-SI"/>
        </w:rPr>
        <w:t xml:space="preserve">najkasneje </w:t>
      </w:r>
      <w:r w:rsidR="00B14A13" w:rsidRPr="00B14A13">
        <w:rPr>
          <w:b/>
          <w:sz w:val="22"/>
          <w:lang w:eastAsia="sl-SI"/>
        </w:rPr>
        <w:t>v 5</w:t>
      </w:r>
      <w:r w:rsidRPr="00FD72F6">
        <w:rPr>
          <w:b/>
          <w:sz w:val="22"/>
          <w:lang w:eastAsia="sl-SI"/>
        </w:rPr>
        <w:t xml:space="preserve">-ih </w:t>
      </w:r>
      <w:r w:rsidR="00B14A13" w:rsidRPr="00B14A13">
        <w:rPr>
          <w:b/>
          <w:sz w:val="22"/>
          <w:lang w:eastAsia="sl-SI"/>
        </w:rPr>
        <w:t xml:space="preserve">dneh </w:t>
      </w:r>
      <w:r w:rsidRPr="00FD72F6">
        <w:rPr>
          <w:b/>
          <w:sz w:val="22"/>
          <w:lang w:eastAsia="sl-SI"/>
        </w:rPr>
        <w:t>po primopredaji del na podlagi zapisnika</w:t>
      </w:r>
      <w:r w:rsidRPr="00FD72F6">
        <w:rPr>
          <w:sz w:val="22"/>
          <w:lang w:eastAsia="sl-SI"/>
        </w:rPr>
        <w:t>.</w:t>
      </w:r>
    </w:p>
    <w:p w:rsidR="00FD72F6" w:rsidRPr="00FD72F6" w:rsidRDefault="00FD72F6" w:rsidP="00FD72F6">
      <w:pPr>
        <w:suppressAutoHyphens w:val="0"/>
        <w:spacing w:line="240" w:lineRule="auto"/>
        <w:rPr>
          <w:sz w:val="22"/>
          <w:lang w:eastAsia="sl-SI"/>
        </w:rPr>
      </w:pPr>
    </w:p>
    <w:p w:rsidR="00FD72F6" w:rsidRPr="00FD72F6" w:rsidRDefault="00FD72F6" w:rsidP="00FD72F6">
      <w:pPr>
        <w:suppressAutoHyphens w:val="0"/>
        <w:spacing w:line="240" w:lineRule="auto"/>
        <w:rPr>
          <w:sz w:val="22"/>
          <w:lang w:eastAsia="sl-SI"/>
        </w:rPr>
      </w:pPr>
      <w:r w:rsidRPr="00FD72F6">
        <w:rPr>
          <w:sz w:val="22"/>
          <w:lang w:eastAsia="sl-SI"/>
        </w:rPr>
        <w:t>Garancija iz prvega odstavka tega člena, ima namen delnega ali popolnega pokrivanja zahtev, ki jih lahko naročnik uveljavi proti izvajalcu na osnovi te pogodbe in je plačljiva na prvi pisni  poziv naročnika brez pravice ugovora prodajalca.</w:t>
      </w:r>
    </w:p>
    <w:p w:rsidR="00FD72F6" w:rsidRPr="00FD72F6" w:rsidRDefault="00FD72F6" w:rsidP="00FD72F6">
      <w:pPr>
        <w:suppressAutoHyphens w:val="0"/>
        <w:spacing w:line="240" w:lineRule="auto"/>
        <w:rPr>
          <w:sz w:val="22"/>
          <w:highlight w:val="red"/>
          <w:lang w:eastAsia="sl-SI"/>
        </w:rPr>
      </w:pPr>
    </w:p>
    <w:p w:rsidR="00FD72F6" w:rsidRPr="00FD72F6" w:rsidRDefault="00FD72F6" w:rsidP="00FD72F6">
      <w:pPr>
        <w:suppressAutoHyphens w:val="0"/>
        <w:spacing w:line="240" w:lineRule="auto"/>
        <w:rPr>
          <w:sz w:val="22"/>
          <w:lang w:eastAsia="sl-SI"/>
        </w:rPr>
      </w:pPr>
      <w:r w:rsidRPr="00FD72F6">
        <w:rPr>
          <w:sz w:val="22"/>
          <w:lang w:eastAsia="sl-SI"/>
        </w:rPr>
        <w:t>Stroške garancije iz te točke v celoti nosi izvajalec. Garancija mora biti  veljavna   en mesec po poteku garancijske dobe. V primeru podaljšanja pogodbe, mora izvajalec najkasneje v roku 10 dni predložiti dokument o podaljšanju veljavnosti bančne garancije za čas veljavnosti dodatka k pogodbi.  Po tem roku naročnik vrne izvajalcu predmetno garancijo.</w:t>
      </w:r>
    </w:p>
    <w:p w:rsidR="00FD72F6" w:rsidRPr="00FD72F6" w:rsidRDefault="00FD72F6" w:rsidP="00FD72F6">
      <w:pPr>
        <w:numPr>
          <w:ilvl w:val="12"/>
          <w:numId w:val="0"/>
        </w:numPr>
        <w:tabs>
          <w:tab w:val="left" w:pos="567"/>
          <w:tab w:val="left" w:pos="4253"/>
          <w:tab w:val="left" w:pos="5529"/>
          <w:tab w:val="right" w:pos="8505"/>
        </w:tabs>
        <w:suppressAutoHyphens w:val="0"/>
        <w:spacing w:line="240" w:lineRule="auto"/>
        <w:rPr>
          <w:sz w:val="22"/>
          <w:lang w:eastAsia="sl-SI"/>
        </w:rPr>
      </w:pPr>
    </w:p>
    <w:p w:rsidR="00FD72F6" w:rsidRPr="00FD72F6" w:rsidRDefault="00FD72F6" w:rsidP="00706359">
      <w:pPr>
        <w:numPr>
          <w:ilvl w:val="12"/>
          <w:numId w:val="0"/>
        </w:numPr>
        <w:tabs>
          <w:tab w:val="left" w:pos="567"/>
          <w:tab w:val="left" w:pos="4253"/>
          <w:tab w:val="left" w:pos="5529"/>
          <w:tab w:val="right" w:pos="8505"/>
        </w:tabs>
        <w:suppressAutoHyphens w:val="0"/>
        <w:spacing w:line="240" w:lineRule="auto"/>
        <w:rPr>
          <w:sz w:val="22"/>
          <w:lang w:eastAsia="sl-SI"/>
        </w:rPr>
      </w:pPr>
      <w:r w:rsidRPr="00FD72F6">
        <w:rPr>
          <w:sz w:val="22"/>
          <w:lang w:eastAsia="sl-SI"/>
        </w:rPr>
        <w:t>Naročnik je upravičen vnovčiti to garancijo do njenega polnega zneska v primeru neizpolnjenega garancijskega jamstva, ki ga daje izvajalec na izvedene dobave in storitve.</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t>XII. ODSTOP OD POGODBE</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21. 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Stranki pogodbe se dogovorita, da lahko naročnik odstopi od pogodbe v naslednjih primerih, če:</w:t>
      </w:r>
    </w:p>
    <w:p w:rsidR="00FD72F6" w:rsidRPr="00FD72F6" w:rsidRDefault="00FD72F6" w:rsidP="00104777">
      <w:pPr>
        <w:numPr>
          <w:ilvl w:val="0"/>
          <w:numId w:val="17"/>
        </w:numPr>
        <w:suppressAutoHyphens w:val="0"/>
        <w:autoSpaceDE w:val="0"/>
        <w:autoSpaceDN w:val="0"/>
        <w:adjustRightInd w:val="0"/>
        <w:spacing w:line="240" w:lineRule="auto"/>
        <w:rPr>
          <w:sz w:val="22"/>
          <w:lang w:eastAsia="sl-SI"/>
        </w:rPr>
      </w:pPr>
      <w:r w:rsidRPr="00FD72F6">
        <w:rPr>
          <w:sz w:val="22"/>
          <w:lang w:eastAsia="sl-SI"/>
        </w:rPr>
        <w:t>izvajalec naročniku dobavi blago, ki ne ustreza dogovorjeni vrsti in kakovosti,</w:t>
      </w:r>
    </w:p>
    <w:p w:rsidR="00FD72F6" w:rsidRPr="00FD72F6"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FD72F6">
        <w:rPr>
          <w:sz w:val="22"/>
          <w:lang w:eastAsia="sl-SI"/>
        </w:rPr>
        <w:t>izvajalec ne upošteva reklamacij glede kakovosti, vrste, količine  in rokov dobav ,</w:t>
      </w:r>
    </w:p>
    <w:p w:rsidR="00FD72F6" w:rsidRPr="00FD72F6"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FD72F6">
        <w:rPr>
          <w:sz w:val="22"/>
          <w:lang w:eastAsia="sl-SI"/>
        </w:rPr>
        <w:t xml:space="preserve">izvajalec ni v pripravljenosti 365 dni letno, </w:t>
      </w:r>
    </w:p>
    <w:p w:rsidR="00FD72F6" w:rsidRPr="00FD72F6"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FD72F6">
        <w:rPr>
          <w:sz w:val="22"/>
          <w:lang w:eastAsia="sl-SI"/>
        </w:rPr>
        <w:lastRenderedPageBreak/>
        <w:t xml:space="preserve">izvajalec ne izpolnjuje zahteve glede odzivnega časa za pričetek z rednimi deli najkasneje v roku desetih (10) delovnih dni od dneva naročila (pisno), </w:t>
      </w:r>
    </w:p>
    <w:p w:rsidR="00FD72F6" w:rsidRPr="00FD72F6"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FD72F6">
        <w:rPr>
          <w:sz w:val="22"/>
          <w:lang w:eastAsia="sl-SI"/>
        </w:rPr>
        <w:t>izvajalec ne izpolnjuje zahteve glede odzivnega čas za intervencijski prihod na lokacijo Živalskega vrta, Večna pot 70, Ljubljana ali Enota Gmajnice, Gmajnice 30, Ljubljana, ki je eno (1) uro od telefonskega poziva naročnika,</w:t>
      </w:r>
    </w:p>
    <w:p w:rsidR="00FD72F6" w:rsidRPr="00FD72F6"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FD72F6">
        <w:rPr>
          <w:sz w:val="22"/>
          <w:lang w:eastAsia="sl-SI"/>
        </w:rPr>
        <w:t>izvajalec brez potrditve naročnika poveča ceno blaga,</w:t>
      </w:r>
    </w:p>
    <w:p w:rsidR="00FD72F6" w:rsidRPr="00FD72F6"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FD72F6">
        <w:rPr>
          <w:sz w:val="22"/>
          <w:lang w:eastAsia="sl-SI"/>
        </w:rPr>
        <w:t>izvajalec v roku petih (5) dni od podpisa pogodbe naročniku ne dostavi zavarovanja za dobro izvedbo obveznosti po tej pogodbi.</w:t>
      </w:r>
    </w:p>
    <w:p w:rsidR="00FD72F6" w:rsidRPr="00FD72F6" w:rsidRDefault="00FD72F6" w:rsidP="00FD72F6">
      <w:pPr>
        <w:suppressAutoHyphens w:val="0"/>
        <w:autoSpaceDE w:val="0"/>
        <w:autoSpaceDN w:val="0"/>
        <w:adjustRightInd w:val="0"/>
        <w:spacing w:line="240" w:lineRule="auto"/>
        <w:rPr>
          <w:sz w:val="22"/>
          <w:highlight w:val="red"/>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Naročnik si pridržuje pravico, da ob neizpolnjevanju obveznosti te pogodbe s strani izbranega izvajalca pogodbo razdre.</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Izvajalec lahko odstopi od pogodbe v primeru kršitve določil te pogodbe s strani naročnika. Izvajalec mora o odstopu od pogodbe pisno obvestiti naročnika en (1) mesec pred prekinitvijo pogodbe. </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t>XIII. VAROVANJE POSLOVNE SKRIVNOSTI</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22. člen</w:t>
      </w:r>
    </w:p>
    <w:p w:rsidR="00FD72F6" w:rsidRPr="00FD72F6" w:rsidRDefault="00FD72F6" w:rsidP="00FD72F6">
      <w:pPr>
        <w:suppressAutoHyphens w:val="0"/>
        <w:autoSpaceDE w:val="0"/>
        <w:autoSpaceDN w:val="0"/>
        <w:adjustRightInd w:val="0"/>
        <w:spacing w:line="240" w:lineRule="auto"/>
        <w:jc w:val="left"/>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Podatki iz te pogodbe, ki se nanašajo na vrsto, količino in način dobave, kot tudi dokumentacija, ki se nanaša na to pogodbo, se štejejo za poslovno skrivnost.</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sz w:val="22"/>
          <w:lang w:eastAsia="sl-SI"/>
        </w:rPr>
        <w:t xml:space="preserve">Izvajalec in naročnik se zavežeta obravnavati podatke, ki jih pridobita drug o drugem, kot poslovno skrivnost, tako v času trajanja tega sporazuma kot po njegovem izteku, razen podatkov, ki jih je naročnik dolžan razkriti na podlagi Zakona o dostopu do informacij javnega značaja </w:t>
      </w:r>
      <w:r w:rsidR="005647BD" w:rsidRPr="00214C20">
        <w:rPr>
          <w:sz w:val="22"/>
          <w:lang w:eastAsia="sl-SI"/>
        </w:rPr>
        <w:t xml:space="preserve">(Uradni list RS, št. 51/06 – uradno prečiščeno besedilo, 117/06 – ZDavP-2, 23/14, 50/14, 19/15 – </w:t>
      </w:r>
      <w:proofErr w:type="spellStart"/>
      <w:r w:rsidR="005647BD" w:rsidRPr="00214C20">
        <w:rPr>
          <w:sz w:val="22"/>
          <w:lang w:eastAsia="sl-SI"/>
        </w:rPr>
        <w:t>odl</w:t>
      </w:r>
      <w:proofErr w:type="spellEnd"/>
      <w:r w:rsidR="005647BD" w:rsidRPr="00214C20">
        <w:rPr>
          <w:sz w:val="22"/>
          <w:lang w:eastAsia="sl-SI"/>
        </w:rPr>
        <w:t>. US s spremembami in dopolnitvami</w:t>
      </w:r>
      <w:r w:rsidRPr="00FD72F6">
        <w:rPr>
          <w:sz w:val="22"/>
          <w:lang w:eastAsia="sl-SI"/>
        </w:rPr>
        <w:t>).</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t>XIV. PROTIKORUPCIJSKO DOLOČILO</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23. člen</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Vsak poskus ali dejanje katerekoli osebe, ki bi v imenu ali za račun ponudnika predstavniku ali posredniku naročnika obljubila, ponudila ali dala kakšno nedovoljeno korist za:</w:t>
      </w:r>
    </w:p>
    <w:p w:rsidR="00FD72F6" w:rsidRPr="00FD72F6" w:rsidRDefault="00FD72F6" w:rsidP="00FD72F6">
      <w:pPr>
        <w:tabs>
          <w:tab w:val="left" w:pos="360"/>
        </w:tabs>
        <w:suppressAutoHyphens w:val="0"/>
        <w:autoSpaceDE w:val="0"/>
        <w:autoSpaceDN w:val="0"/>
        <w:adjustRightInd w:val="0"/>
        <w:spacing w:line="240" w:lineRule="auto"/>
        <w:ind w:left="360"/>
        <w:rPr>
          <w:sz w:val="22"/>
          <w:lang w:eastAsia="sl-SI"/>
        </w:rPr>
      </w:pPr>
      <w:r w:rsidRPr="00FD72F6">
        <w:rPr>
          <w:sz w:val="22"/>
          <w:lang w:eastAsia="sl-SI"/>
        </w:rPr>
        <w:t>- pridobitev posla ali</w:t>
      </w:r>
    </w:p>
    <w:p w:rsidR="00FD72F6" w:rsidRPr="00FD72F6" w:rsidRDefault="00FD72F6" w:rsidP="00FD72F6">
      <w:pPr>
        <w:tabs>
          <w:tab w:val="left" w:pos="360"/>
        </w:tabs>
        <w:suppressAutoHyphens w:val="0"/>
        <w:autoSpaceDE w:val="0"/>
        <w:autoSpaceDN w:val="0"/>
        <w:adjustRightInd w:val="0"/>
        <w:spacing w:line="240" w:lineRule="auto"/>
        <w:ind w:left="360"/>
        <w:rPr>
          <w:sz w:val="22"/>
          <w:lang w:eastAsia="sl-SI"/>
        </w:rPr>
      </w:pPr>
      <w:r w:rsidRPr="00FD72F6">
        <w:rPr>
          <w:sz w:val="22"/>
          <w:lang w:eastAsia="sl-SI"/>
        </w:rPr>
        <w:t>- za sklenitev posla pod ugodnejšimi pogoji ali</w:t>
      </w:r>
    </w:p>
    <w:p w:rsidR="00FD72F6" w:rsidRPr="00FD72F6" w:rsidRDefault="00FD72F6" w:rsidP="00FD72F6">
      <w:pPr>
        <w:tabs>
          <w:tab w:val="left" w:pos="360"/>
        </w:tabs>
        <w:suppressAutoHyphens w:val="0"/>
        <w:autoSpaceDE w:val="0"/>
        <w:autoSpaceDN w:val="0"/>
        <w:adjustRightInd w:val="0"/>
        <w:spacing w:line="240" w:lineRule="auto"/>
        <w:ind w:left="360"/>
        <w:rPr>
          <w:sz w:val="22"/>
          <w:lang w:eastAsia="sl-SI"/>
        </w:rPr>
      </w:pPr>
      <w:r w:rsidRPr="00FD72F6">
        <w:rPr>
          <w:sz w:val="22"/>
          <w:lang w:eastAsia="sl-SI"/>
        </w:rPr>
        <w:t>- za opustitev dolžnega nadzora nad izvajanjem pogodbenih obveznosti ali</w:t>
      </w:r>
    </w:p>
    <w:p w:rsidR="00FD72F6" w:rsidRPr="00FD72F6" w:rsidRDefault="00FD72F6" w:rsidP="00FD72F6">
      <w:pPr>
        <w:tabs>
          <w:tab w:val="left" w:pos="360"/>
        </w:tabs>
        <w:suppressAutoHyphens w:val="0"/>
        <w:autoSpaceDE w:val="0"/>
        <w:autoSpaceDN w:val="0"/>
        <w:adjustRightInd w:val="0"/>
        <w:spacing w:line="240" w:lineRule="auto"/>
        <w:ind w:left="360"/>
        <w:rPr>
          <w:sz w:val="22"/>
          <w:lang w:eastAsia="sl-SI"/>
        </w:rPr>
      </w:pPr>
      <w:r w:rsidRPr="00FD72F6">
        <w:rPr>
          <w:sz w:val="22"/>
          <w:lang w:eastAsia="sl-SI"/>
        </w:rPr>
        <w:t>- za drugo ravnanje ali opustitev, s katerim je naročniku povzročena škoda ali je omogočena pridobitev nedovoljene koristi predstavniku naročnika, posredniku naročnika, drugi pogodbeni stranki ali njenemu predstavniku, zastopniku, posredniku,</w:t>
      </w: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ima za posledico ničnost te pogodbe.</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rPr>
          <w:b/>
          <w:sz w:val="22"/>
          <w:lang w:eastAsia="sl-SI"/>
        </w:rPr>
      </w:pPr>
      <w:r w:rsidRPr="00FD72F6">
        <w:rPr>
          <w:b/>
          <w:sz w:val="22"/>
          <w:lang w:eastAsia="sl-SI"/>
        </w:rPr>
        <w:t>XV. SOCIALNA KLAVZULA</w:t>
      </w:r>
    </w:p>
    <w:p w:rsidR="00FD72F6" w:rsidRPr="00FD72F6" w:rsidRDefault="00FD72F6" w:rsidP="00FD72F6">
      <w:pPr>
        <w:suppressAutoHyphens w:val="0"/>
        <w:autoSpaceDE w:val="0"/>
        <w:autoSpaceDN w:val="0"/>
        <w:adjustRightInd w:val="0"/>
        <w:spacing w:line="240" w:lineRule="auto"/>
        <w:rPr>
          <w:b/>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24. člen</w:t>
      </w:r>
    </w:p>
    <w:p w:rsidR="00FD72F6" w:rsidRPr="00FD72F6" w:rsidRDefault="00FD72F6" w:rsidP="00FD72F6">
      <w:pPr>
        <w:suppressAutoHyphens w:val="0"/>
        <w:autoSpaceDE w:val="0"/>
        <w:autoSpaceDN w:val="0"/>
        <w:adjustRightInd w:val="0"/>
        <w:spacing w:line="240" w:lineRule="auto"/>
        <w:rPr>
          <w:b/>
          <w:sz w:val="22"/>
          <w:lang w:eastAsia="sl-SI"/>
        </w:rPr>
      </w:pPr>
    </w:p>
    <w:p w:rsid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F06422" w:rsidRDefault="00F06422" w:rsidP="00FD72F6">
      <w:pPr>
        <w:suppressAutoHyphens w:val="0"/>
        <w:autoSpaceDE w:val="0"/>
        <w:autoSpaceDN w:val="0"/>
        <w:adjustRightInd w:val="0"/>
        <w:spacing w:line="240" w:lineRule="auto"/>
        <w:rPr>
          <w:sz w:val="22"/>
          <w:lang w:eastAsia="sl-SI"/>
        </w:rPr>
      </w:pPr>
    </w:p>
    <w:p w:rsidR="00F06422" w:rsidRPr="00F06422" w:rsidRDefault="00F06422" w:rsidP="00F06422">
      <w:pPr>
        <w:suppressAutoHyphens w:val="0"/>
        <w:autoSpaceDE w:val="0"/>
        <w:autoSpaceDN w:val="0"/>
        <w:adjustRightInd w:val="0"/>
        <w:spacing w:line="240" w:lineRule="auto"/>
        <w:rPr>
          <w:bCs/>
          <w:sz w:val="22"/>
          <w:lang w:eastAsia="sl-SI"/>
        </w:rPr>
      </w:pPr>
      <w:r w:rsidRPr="00F06422">
        <w:rPr>
          <w:bCs/>
          <w:sz w:val="22"/>
          <w:lang w:eastAsia="sl-SI"/>
        </w:rPr>
        <w:t>Ta pogodba je sklenjena pod razveznim pogojem, ki se uresniči v primeru izpolnitve ene od naslednjih okoliščin:</w:t>
      </w:r>
    </w:p>
    <w:p w:rsidR="00F06422" w:rsidRPr="00F06422" w:rsidRDefault="00F06422" w:rsidP="00F06422">
      <w:pPr>
        <w:numPr>
          <w:ilvl w:val="0"/>
          <w:numId w:val="33"/>
        </w:numPr>
        <w:suppressAutoHyphens w:val="0"/>
        <w:autoSpaceDE w:val="0"/>
        <w:autoSpaceDN w:val="0"/>
        <w:adjustRightInd w:val="0"/>
        <w:spacing w:line="240" w:lineRule="auto"/>
        <w:rPr>
          <w:bCs/>
          <w:sz w:val="22"/>
          <w:lang w:eastAsia="sl-SI"/>
        </w:rPr>
      </w:pPr>
      <w:r w:rsidRPr="00F06422">
        <w:rPr>
          <w:bCs/>
          <w:sz w:val="22"/>
          <w:lang w:eastAsia="sl-SI"/>
        </w:rPr>
        <w:lastRenderedPageBreak/>
        <w:t xml:space="preserve">če bo naročnik seznanjen, da je sodišče s pravnomočno odločitvijo ugotovilo kršitev obveznosti delovne, okoljske ali socialne zakonodaje s strani izvajalca ali podizvajalca ali </w:t>
      </w:r>
    </w:p>
    <w:p w:rsidR="00F06422" w:rsidRPr="00F06422" w:rsidRDefault="00F06422" w:rsidP="00F06422">
      <w:pPr>
        <w:numPr>
          <w:ilvl w:val="0"/>
          <w:numId w:val="33"/>
        </w:numPr>
        <w:suppressAutoHyphens w:val="0"/>
        <w:autoSpaceDE w:val="0"/>
        <w:autoSpaceDN w:val="0"/>
        <w:adjustRightInd w:val="0"/>
        <w:spacing w:line="240" w:lineRule="auto"/>
        <w:rPr>
          <w:bCs/>
          <w:sz w:val="22"/>
          <w:lang w:eastAsia="sl-SI"/>
        </w:rPr>
      </w:pPr>
      <w:r w:rsidRPr="00F06422">
        <w:rPr>
          <w:bCs/>
          <w:sz w:val="22"/>
          <w:lang w:eastAsia="sl-SI"/>
        </w:rPr>
        <w:t>če bo naročnik seznanjen, da je pristojni državni organ pri izvajalcu ali podizvajalcu v času izvajanja pogodbe ugotovil najmanj dve kršitvi v zvezi s:</w:t>
      </w:r>
    </w:p>
    <w:p w:rsidR="00F06422" w:rsidRPr="00F06422" w:rsidRDefault="00F06422" w:rsidP="00F06422">
      <w:pPr>
        <w:numPr>
          <w:ilvl w:val="1"/>
          <w:numId w:val="33"/>
        </w:numPr>
        <w:suppressAutoHyphens w:val="0"/>
        <w:autoSpaceDE w:val="0"/>
        <w:autoSpaceDN w:val="0"/>
        <w:adjustRightInd w:val="0"/>
        <w:spacing w:line="240" w:lineRule="auto"/>
        <w:rPr>
          <w:bCs/>
          <w:sz w:val="22"/>
          <w:lang w:eastAsia="sl-SI"/>
        </w:rPr>
      </w:pPr>
      <w:r w:rsidRPr="00F06422">
        <w:rPr>
          <w:bCs/>
          <w:sz w:val="22"/>
          <w:lang w:eastAsia="sl-SI"/>
        </w:rPr>
        <w:t xml:space="preserve">plačilom za delo, </w:t>
      </w:r>
    </w:p>
    <w:p w:rsidR="00F06422" w:rsidRPr="00F06422" w:rsidRDefault="00F06422" w:rsidP="00F06422">
      <w:pPr>
        <w:numPr>
          <w:ilvl w:val="1"/>
          <w:numId w:val="33"/>
        </w:numPr>
        <w:suppressAutoHyphens w:val="0"/>
        <w:autoSpaceDE w:val="0"/>
        <w:autoSpaceDN w:val="0"/>
        <w:adjustRightInd w:val="0"/>
        <w:spacing w:line="240" w:lineRule="auto"/>
        <w:rPr>
          <w:bCs/>
          <w:sz w:val="22"/>
          <w:lang w:eastAsia="sl-SI"/>
        </w:rPr>
      </w:pPr>
      <w:r w:rsidRPr="00F06422">
        <w:rPr>
          <w:bCs/>
          <w:sz w:val="22"/>
          <w:lang w:eastAsia="sl-SI"/>
        </w:rPr>
        <w:t xml:space="preserve">delovnim časom, </w:t>
      </w:r>
    </w:p>
    <w:p w:rsidR="00F06422" w:rsidRPr="00F06422" w:rsidRDefault="00F06422" w:rsidP="00F06422">
      <w:pPr>
        <w:numPr>
          <w:ilvl w:val="1"/>
          <w:numId w:val="33"/>
        </w:numPr>
        <w:suppressAutoHyphens w:val="0"/>
        <w:autoSpaceDE w:val="0"/>
        <w:autoSpaceDN w:val="0"/>
        <w:adjustRightInd w:val="0"/>
        <w:spacing w:line="240" w:lineRule="auto"/>
        <w:rPr>
          <w:bCs/>
          <w:sz w:val="22"/>
          <w:lang w:eastAsia="sl-SI"/>
        </w:rPr>
      </w:pPr>
      <w:r w:rsidRPr="00F06422">
        <w:rPr>
          <w:bCs/>
          <w:sz w:val="22"/>
          <w:lang w:eastAsia="sl-SI"/>
        </w:rPr>
        <w:t xml:space="preserve">počitki, </w:t>
      </w:r>
    </w:p>
    <w:p w:rsidR="00F06422" w:rsidRPr="00F06422" w:rsidRDefault="00F06422" w:rsidP="00F06422">
      <w:pPr>
        <w:numPr>
          <w:ilvl w:val="1"/>
          <w:numId w:val="33"/>
        </w:numPr>
        <w:suppressAutoHyphens w:val="0"/>
        <w:autoSpaceDE w:val="0"/>
        <w:autoSpaceDN w:val="0"/>
        <w:adjustRightInd w:val="0"/>
        <w:spacing w:line="240" w:lineRule="auto"/>
        <w:rPr>
          <w:bCs/>
          <w:sz w:val="22"/>
          <w:lang w:eastAsia="sl-SI"/>
        </w:rPr>
      </w:pPr>
      <w:r w:rsidRPr="00F06422">
        <w:rPr>
          <w:bCs/>
          <w:sz w:val="22"/>
          <w:lang w:eastAsia="sl-SI"/>
        </w:rPr>
        <w:t xml:space="preserve">opravljanjem dela na podlagi pogodb civilnega prava kljub obstoju elementov delovnega razmerja ali v zvezi z zaposlovanjem na črno </w:t>
      </w:r>
    </w:p>
    <w:p w:rsidR="00F06422" w:rsidRPr="00F06422" w:rsidRDefault="00F06422" w:rsidP="00F06422">
      <w:pPr>
        <w:suppressAutoHyphens w:val="0"/>
        <w:autoSpaceDE w:val="0"/>
        <w:autoSpaceDN w:val="0"/>
        <w:adjustRightInd w:val="0"/>
        <w:spacing w:line="240" w:lineRule="auto"/>
        <w:rPr>
          <w:bCs/>
          <w:sz w:val="22"/>
          <w:lang w:eastAsia="sl-SI"/>
        </w:rPr>
      </w:pPr>
      <w:r w:rsidRPr="00F06422">
        <w:rPr>
          <w:bCs/>
          <w:sz w:val="22"/>
          <w:lang w:eastAsia="sl-SI"/>
        </w:rPr>
        <w:t>in za kateri mu je bila s pravnomočno odločitvijo ali več pravnomočnimi odločitvami izrečena globa za prekršek,</w:t>
      </w:r>
    </w:p>
    <w:p w:rsidR="00F06422" w:rsidRPr="00F06422" w:rsidRDefault="00F06422" w:rsidP="00F06422">
      <w:pPr>
        <w:suppressAutoHyphens w:val="0"/>
        <w:autoSpaceDE w:val="0"/>
        <w:autoSpaceDN w:val="0"/>
        <w:adjustRightInd w:val="0"/>
        <w:spacing w:line="240" w:lineRule="auto"/>
        <w:rPr>
          <w:bCs/>
          <w:sz w:val="22"/>
          <w:lang w:eastAsia="sl-SI"/>
        </w:rPr>
      </w:pPr>
      <w:r w:rsidRPr="00F06422">
        <w:rPr>
          <w:bCs/>
          <w:sz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06422">
        <w:rPr>
          <w:bCs/>
          <w:iCs/>
          <w:sz w:val="22"/>
          <w:lang w:eastAsia="sl-SI"/>
        </w:rPr>
        <w:t>skladu s 94. členom ZJN-3</w:t>
      </w:r>
      <w:r w:rsidRPr="00F06422">
        <w:rPr>
          <w:bCs/>
          <w:sz w:val="22"/>
          <w:lang w:eastAsia="sl-SI"/>
        </w:rPr>
        <w:t xml:space="preserve"> in določili te pogodbe v roku 30 dni od seznanitve s kršitvijo. </w:t>
      </w:r>
    </w:p>
    <w:p w:rsidR="00F06422" w:rsidRPr="00F06422" w:rsidRDefault="00F06422" w:rsidP="00F06422">
      <w:pPr>
        <w:suppressAutoHyphens w:val="0"/>
        <w:autoSpaceDE w:val="0"/>
        <w:autoSpaceDN w:val="0"/>
        <w:adjustRightInd w:val="0"/>
        <w:spacing w:line="240" w:lineRule="auto"/>
        <w:rPr>
          <w:bCs/>
          <w:sz w:val="22"/>
          <w:lang w:eastAsia="sl-SI"/>
        </w:rPr>
      </w:pPr>
    </w:p>
    <w:p w:rsidR="00F06422" w:rsidRPr="00F06422" w:rsidRDefault="00F06422" w:rsidP="00F06422">
      <w:pPr>
        <w:suppressAutoHyphens w:val="0"/>
        <w:autoSpaceDE w:val="0"/>
        <w:autoSpaceDN w:val="0"/>
        <w:adjustRightInd w:val="0"/>
        <w:spacing w:line="240" w:lineRule="auto"/>
        <w:rPr>
          <w:bCs/>
          <w:sz w:val="22"/>
          <w:lang w:eastAsia="sl-SI"/>
        </w:rPr>
      </w:pPr>
      <w:r w:rsidRPr="00F06422">
        <w:rPr>
          <w:bCs/>
          <w:sz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F06422" w:rsidRPr="00F06422" w:rsidRDefault="00F06422" w:rsidP="00F06422">
      <w:pPr>
        <w:suppressAutoHyphens w:val="0"/>
        <w:autoSpaceDE w:val="0"/>
        <w:autoSpaceDN w:val="0"/>
        <w:adjustRightInd w:val="0"/>
        <w:spacing w:line="240" w:lineRule="auto"/>
        <w:rPr>
          <w:bCs/>
          <w:sz w:val="22"/>
          <w:lang w:eastAsia="sl-SI"/>
        </w:rPr>
      </w:pPr>
    </w:p>
    <w:p w:rsidR="00F06422" w:rsidRPr="00F06422" w:rsidRDefault="00F06422" w:rsidP="00FD72F6">
      <w:pPr>
        <w:suppressAutoHyphens w:val="0"/>
        <w:autoSpaceDE w:val="0"/>
        <w:autoSpaceDN w:val="0"/>
        <w:adjustRightInd w:val="0"/>
        <w:spacing w:line="240" w:lineRule="auto"/>
        <w:rPr>
          <w:bCs/>
          <w:sz w:val="22"/>
          <w:lang w:eastAsia="sl-SI"/>
        </w:rPr>
      </w:pPr>
      <w:r w:rsidRPr="00F06422">
        <w:rPr>
          <w:bCs/>
          <w:sz w:val="22"/>
          <w:lang w:eastAsia="sl-SI"/>
        </w:rPr>
        <w:t>Če naročnik v roku 30 dni od seznanitve s kršitvijo ne začne novega postopka javnega naročila, se šteje, da je pogodba razvezana trideseti dan od seznanitve s kršitvijo.</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rPr>
          <w:b/>
          <w:bCs/>
          <w:sz w:val="22"/>
          <w:lang w:eastAsia="sl-SI"/>
        </w:rPr>
      </w:pPr>
      <w:r w:rsidRPr="00FD72F6">
        <w:rPr>
          <w:b/>
          <w:bCs/>
          <w:sz w:val="22"/>
          <w:lang w:eastAsia="sl-SI"/>
        </w:rPr>
        <w:t>XVI. PREHODNE IN KONČNE DOLOČBE</w:t>
      </w:r>
    </w:p>
    <w:p w:rsidR="00FD72F6" w:rsidRPr="00FD72F6" w:rsidRDefault="00FD72F6" w:rsidP="00FD72F6">
      <w:pPr>
        <w:suppressAutoHyphens w:val="0"/>
        <w:autoSpaceDE w:val="0"/>
        <w:autoSpaceDN w:val="0"/>
        <w:adjustRightInd w:val="0"/>
        <w:spacing w:line="240" w:lineRule="auto"/>
        <w:rPr>
          <w:b/>
          <w:bCs/>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25. člen</w:t>
      </w: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Skrbnik pogodbe za naročnika je:</w:t>
      </w: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Tomaž Žmuc</w:t>
      </w: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tel: 031 584 070, 01 24 42 182 </w:t>
      </w:r>
      <w:r w:rsidRPr="00FD72F6">
        <w:rPr>
          <w:sz w:val="22"/>
          <w:lang w:eastAsia="sl-SI"/>
        </w:rPr>
        <w:tab/>
      </w:r>
      <w:proofErr w:type="spellStart"/>
      <w:r w:rsidRPr="00FD72F6">
        <w:rPr>
          <w:sz w:val="22"/>
          <w:lang w:eastAsia="sl-SI"/>
        </w:rPr>
        <w:t>fax</w:t>
      </w:r>
      <w:proofErr w:type="spellEnd"/>
      <w:r w:rsidRPr="00FD72F6">
        <w:rPr>
          <w:sz w:val="22"/>
          <w:lang w:eastAsia="sl-SI"/>
        </w:rPr>
        <w:t>: 01 24 42 185</w:t>
      </w:r>
      <w:r w:rsidRPr="00FD72F6">
        <w:rPr>
          <w:sz w:val="22"/>
          <w:lang w:eastAsia="sl-SI"/>
        </w:rPr>
        <w:tab/>
        <w:t>e-mail: tomaz.zmuc@zoo.si</w:t>
      </w: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kontaktna oseba je: Tomaž Žmuc</w:t>
      </w: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tel: 031 584 070, 01 24 42 182 </w:t>
      </w:r>
      <w:r w:rsidRPr="00FD72F6">
        <w:rPr>
          <w:sz w:val="22"/>
          <w:lang w:eastAsia="sl-SI"/>
        </w:rPr>
        <w:tab/>
      </w:r>
      <w:proofErr w:type="spellStart"/>
      <w:r w:rsidRPr="00FD72F6">
        <w:rPr>
          <w:sz w:val="22"/>
          <w:lang w:eastAsia="sl-SI"/>
        </w:rPr>
        <w:t>fax</w:t>
      </w:r>
      <w:proofErr w:type="spellEnd"/>
      <w:r w:rsidRPr="00FD72F6">
        <w:rPr>
          <w:sz w:val="22"/>
          <w:lang w:eastAsia="sl-SI"/>
        </w:rPr>
        <w:t>: 01 24 42 185</w:t>
      </w:r>
      <w:r w:rsidRPr="00FD72F6">
        <w:rPr>
          <w:sz w:val="22"/>
          <w:lang w:eastAsia="sl-SI"/>
        </w:rPr>
        <w:tab/>
        <w:t>e-mail: tomaz.zmuc@zoo.si</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Skrbnik pogodbe za ponudnika je:</w:t>
      </w:r>
    </w:p>
    <w:p w:rsidR="00847D8C" w:rsidRPr="00847D8C" w:rsidRDefault="00847D8C" w:rsidP="00FD72F6">
      <w:pPr>
        <w:suppressAutoHyphens w:val="0"/>
        <w:autoSpaceDE w:val="0"/>
        <w:autoSpaceDN w:val="0"/>
        <w:adjustRightInd w:val="0"/>
        <w:spacing w:line="240" w:lineRule="auto"/>
        <w:rPr>
          <w:sz w:val="22"/>
          <w:lang w:eastAsia="sl-SI"/>
        </w:rPr>
      </w:pPr>
    </w:p>
    <w:p w:rsidR="00FD72F6" w:rsidRPr="00FD72F6" w:rsidRDefault="00FD72F6" w:rsidP="00847D8C">
      <w:pPr>
        <w:suppressAutoHyphens w:val="0"/>
        <w:autoSpaceDE w:val="0"/>
        <w:autoSpaceDN w:val="0"/>
        <w:adjustRightInd w:val="0"/>
        <w:spacing w:line="240" w:lineRule="auto"/>
        <w:rPr>
          <w:sz w:val="22"/>
          <w:lang w:eastAsia="sl-SI"/>
        </w:rPr>
      </w:pPr>
      <w:r w:rsidRPr="00FD72F6">
        <w:rPr>
          <w:sz w:val="22"/>
          <w:lang w:eastAsia="sl-SI"/>
        </w:rPr>
        <w:t>tel:</w:t>
      </w:r>
      <w:r w:rsidRPr="00FD72F6">
        <w:rPr>
          <w:sz w:val="22"/>
          <w:lang w:eastAsia="sl-SI"/>
        </w:rPr>
        <w:tab/>
      </w:r>
      <w:r w:rsidRPr="00FD72F6">
        <w:rPr>
          <w:sz w:val="22"/>
          <w:lang w:eastAsia="sl-SI"/>
        </w:rPr>
        <w:tab/>
      </w:r>
      <w:r w:rsidRPr="00FD72F6">
        <w:rPr>
          <w:sz w:val="22"/>
          <w:lang w:eastAsia="sl-SI"/>
        </w:rPr>
        <w:tab/>
      </w:r>
      <w:r w:rsidR="00847D8C" w:rsidRPr="00847D8C">
        <w:rPr>
          <w:sz w:val="22"/>
          <w:lang w:eastAsia="sl-SI"/>
        </w:rPr>
        <w:tab/>
      </w:r>
      <w:r w:rsidR="00847D8C" w:rsidRPr="00847D8C">
        <w:rPr>
          <w:sz w:val="22"/>
          <w:lang w:eastAsia="sl-SI"/>
        </w:rPr>
        <w:tab/>
      </w:r>
      <w:proofErr w:type="spellStart"/>
      <w:r w:rsidRPr="00FD72F6">
        <w:rPr>
          <w:sz w:val="22"/>
          <w:lang w:eastAsia="sl-SI"/>
        </w:rPr>
        <w:t>fax</w:t>
      </w:r>
      <w:proofErr w:type="spellEnd"/>
      <w:r w:rsidRPr="00FD72F6">
        <w:rPr>
          <w:sz w:val="22"/>
          <w:lang w:eastAsia="sl-SI"/>
        </w:rPr>
        <w:t>:</w:t>
      </w:r>
      <w:r w:rsidRPr="00FD72F6">
        <w:rPr>
          <w:sz w:val="22"/>
          <w:lang w:eastAsia="sl-SI"/>
        </w:rPr>
        <w:tab/>
      </w:r>
      <w:r w:rsidR="00847D8C" w:rsidRPr="00847D8C">
        <w:rPr>
          <w:sz w:val="22"/>
          <w:lang w:eastAsia="sl-SI"/>
        </w:rPr>
        <w:tab/>
      </w:r>
      <w:r w:rsidR="00847D8C" w:rsidRPr="00847D8C">
        <w:rPr>
          <w:sz w:val="22"/>
          <w:lang w:eastAsia="sl-SI"/>
        </w:rPr>
        <w:tab/>
      </w:r>
      <w:r w:rsidRPr="00FD72F6">
        <w:rPr>
          <w:sz w:val="22"/>
          <w:lang w:eastAsia="sl-SI"/>
        </w:rPr>
        <w:t>e-</w:t>
      </w:r>
      <w:proofErr w:type="spellStart"/>
      <w:r w:rsidRPr="00FD72F6">
        <w:rPr>
          <w:sz w:val="22"/>
          <w:lang w:eastAsia="sl-SI"/>
        </w:rPr>
        <w:t>mail</w:t>
      </w:r>
      <w:proofErr w:type="spellEnd"/>
      <w:r w:rsidRPr="00FD72F6">
        <w:rPr>
          <w:sz w:val="22"/>
          <w:lang w:eastAsia="sl-SI"/>
        </w:rPr>
        <w:t xml:space="preserve">: </w:t>
      </w:r>
    </w:p>
    <w:p w:rsidR="00847D8C" w:rsidRPr="00847D8C" w:rsidRDefault="00847D8C"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tel:</w:t>
      </w:r>
      <w:r w:rsidRPr="00FD72F6">
        <w:rPr>
          <w:sz w:val="22"/>
          <w:lang w:eastAsia="sl-SI"/>
        </w:rPr>
        <w:tab/>
      </w:r>
      <w:r w:rsidRPr="00FD72F6">
        <w:rPr>
          <w:sz w:val="22"/>
          <w:lang w:eastAsia="sl-SI"/>
        </w:rPr>
        <w:tab/>
      </w:r>
      <w:r w:rsidRPr="00FD72F6">
        <w:rPr>
          <w:sz w:val="22"/>
          <w:lang w:eastAsia="sl-SI"/>
        </w:rPr>
        <w:tab/>
      </w:r>
      <w:r w:rsidR="00847D8C" w:rsidRPr="00847D8C">
        <w:rPr>
          <w:sz w:val="22"/>
          <w:lang w:eastAsia="sl-SI"/>
        </w:rPr>
        <w:tab/>
      </w:r>
      <w:r w:rsidR="00847D8C" w:rsidRPr="00847D8C">
        <w:rPr>
          <w:sz w:val="22"/>
          <w:lang w:eastAsia="sl-SI"/>
        </w:rPr>
        <w:tab/>
      </w:r>
      <w:proofErr w:type="spellStart"/>
      <w:r w:rsidRPr="00FD72F6">
        <w:rPr>
          <w:sz w:val="22"/>
          <w:lang w:eastAsia="sl-SI"/>
        </w:rPr>
        <w:t>fax</w:t>
      </w:r>
      <w:proofErr w:type="spellEnd"/>
      <w:r w:rsidRPr="00FD72F6">
        <w:rPr>
          <w:sz w:val="22"/>
          <w:lang w:eastAsia="sl-SI"/>
        </w:rPr>
        <w:t>:</w:t>
      </w:r>
      <w:r w:rsidRPr="00FD72F6">
        <w:rPr>
          <w:sz w:val="22"/>
          <w:lang w:eastAsia="sl-SI"/>
        </w:rPr>
        <w:tab/>
      </w:r>
      <w:r w:rsidR="00847D8C" w:rsidRPr="00847D8C">
        <w:rPr>
          <w:sz w:val="22"/>
          <w:lang w:eastAsia="sl-SI"/>
        </w:rPr>
        <w:tab/>
      </w:r>
      <w:r w:rsidR="00847D8C" w:rsidRPr="00847D8C">
        <w:rPr>
          <w:sz w:val="22"/>
          <w:lang w:eastAsia="sl-SI"/>
        </w:rPr>
        <w:tab/>
      </w:r>
      <w:r w:rsidRPr="00FD72F6">
        <w:rPr>
          <w:sz w:val="22"/>
          <w:lang w:eastAsia="sl-SI"/>
        </w:rPr>
        <w:t>e-</w:t>
      </w:r>
      <w:proofErr w:type="spellStart"/>
      <w:r w:rsidRPr="00FD72F6">
        <w:rPr>
          <w:sz w:val="22"/>
          <w:lang w:eastAsia="sl-SI"/>
        </w:rPr>
        <w:t>mail</w:t>
      </w:r>
      <w:proofErr w:type="spellEnd"/>
      <w:r w:rsidRPr="00FD72F6">
        <w:rPr>
          <w:sz w:val="22"/>
          <w:lang w:eastAsia="sl-SI"/>
        </w:rPr>
        <w:t xml:space="preserve">: </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26. 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Ta pogodba je sklenjena za določen čas, to je za obdobje </w:t>
      </w:r>
      <w:r w:rsidR="00434157" w:rsidRPr="001537A9">
        <w:rPr>
          <w:sz w:val="22"/>
          <w:lang w:eastAsia="sl-SI"/>
        </w:rPr>
        <w:t xml:space="preserve">enega leta, in sicer </w:t>
      </w:r>
      <w:r w:rsidRPr="00FD72F6">
        <w:rPr>
          <w:sz w:val="22"/>
          <w:lang w:eastAsia="sl-SI"/>
        </w:rPr>
        <w:t xml:space="preserve">od </w:t>
      </w:r>
      <w:r w:rsidR="00434157" w:rsidRPr="001537A9">
        <w:rPr>
          <w:sz w:val="22"/>
          <w:lang w:eastAsia="sl-SI"/>
        </w:rPr>
        <w:t xml:space="preserve">………….2019 </w:t>
      </w:r>
      <w:r w:rsidRPr="00FD72F6">
        <w:rPr>
          <w:sz w:val="22"/>
          <w:lang w:eastAsia="sl-SI"/>
        </w:rPr>
        <w:t xml:space="preserve">do </w:t>
      </w:r>
      <w:r w:rsidR="00434157" w:rsidRPr="001537A9">
        <w:rPr>
          <w:sz w:val="22"/>
          <w:lang w:eastAsia="sl-SI"/>
        </w:rPr>
        <w:t xml:space="preserve">……… </w:t>
      </w:r>
      <w:r w:rsidRPr="00FD72F6">
        <w:rPr>
          <w:sz w:val="22"/>
          <w:lang w:eastAsia="sl-SI"/>
        </w:rPr>
        <w:t xml:space="preserve">za 2. sklop: </w:t>
      </w:r>
      <w:r w:rsidR="00434157" w:rsidRPr="001537A9">
        <w:rPr>
          <w:sz w:val="22"/>
          <w:lang w:eastAsia="sl-SI"/>
        </w:rPr>
        <w:t>t</w:t>
      </w:r>
      <w:r w:rsidRPr="00FD72F6">
        <w:rPr>
          <w:sz w:val="22"/>
          <w:lang w:eastAsia="sl-SI"/>
        </w:rPr>
        <w:t>esarska dela in s potekom tega časa preneha veljati.</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Pogodbeni stranki sta sporazumni, da začne pogodba veljati z dnem obojestranskega podpisa pogodbe, pod pogojem, da izvajalec naročniku v petih (5) dneh od podpisa izroči zavarovanje za dobro izvedbo pogodbenih obveznosti iz 20. člena te pogodbe. </w:t>
      </w:r>
    </w:p>
    <w:p w:rsidR="00FD72F6" w:rsidRPr="00FD72F6" w:rsidRDefault="00FD72F6" w:rsidP="00FD72F6">
      <w:pPr>
        <w:suppressAutoHyphens w:val="0"/>
        <w:autoSpaceDE w:val="0"/>
        <w:autoSpaceDN w:val="0"/>
        <w:adjustRightInd w:val="0"/>
        <w:spacing w:line="240" w:lineRule="auto"/>
        <w:jc w:val="left"/>
        <w:rPr>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27. 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 xml:space="preserve">Stranki pogodbe bosta morebitne spore, ki bi nastali iz tega sporazuma, reševali sporazumno. V kolikor to ne bo mogoče, bo o sporu odločalo </w:t>
      </w:r>
      <w:r w:rsidR="007A5A29" w:rsidRPr="007A5A29">
        <w:rPr>
          <w:sz w:val="22"/>
          <w:lang w:eastAsia="sl-SI"/>
        </w:rPr>
        <w:t xml:space="preserve">stvarno </w:t>
      </w:r>
      <w:r w:rsidRPr="00FD72F6">
        <w:rPr>
          <w:sz w:val="22"/>
          <w:lang w:eastAsia="sl-SI"/>
        </w:rPr>
        <w:t>pristojno sodišče v Ljubljani.</w:t>
      </w:r>
    </w:p>
    <w:p w:rsidR="00FD72F6" w:rsidRPr="00FD72F6" w:rsidRDefault="00FD72F6" w:rsidP="00FD72F6">
      <w:pPr>
        <w:suppressAutoHyphens w:val="0"/>
        <w:autoSpaceDE w:val="0"/>
        <w:autoSpaceDN w:val="0"/>
        <w:adjustRightInd w:val="0"/>
        <w:spacing w:line="240" w:lineRule="auto"/>
        <w:rPr>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28. 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Spremembe k tej pogodbi stranki sprejmeta v obliki dodatka k tej pogodbi.</w:t>
      </w:r>
    </w:p>
    <w:p w:rsidR="00FD72F6" w:rsidRPr="00FD72F6" w:rsidRDefault="00FD72F6" w:rsidP="00FD72F6">
      <w:pPr>
        <w:suppressAutoHyphens w:val="0"/>
        <w:autoSpaceDE w:val="0"/>
        <w:autoSpaceDN w:val="0"/>
        <w:adjustRightInd w:val="0"/>
        <w:spacing w:line="240" w:lineRule="auto"/>
        <w:jc w:val="left"/>
        <w:rPr>
          <w:sz w:val="22"/>
          <w:lang w:eastAsia="sl-SI"/>
        </w:rPr>
      </w:pPr>
    </w:p>
    <w:p w:rsidR="00FD72F6" w:rsidRPr="00FD72F6" w:rsidRDefault="00FD72F6" w:rsidP="00FD72F6">
      <w:pPr>
        <w:suppressAutoHyphens w:val="0"/>
        <w:autoSpaceDE w:val="0"/>
        <w:autoSpaceDN w:val="0"/>
        <w:adjustRightInd w:val="0"/>
        <w:spacing w:line="240" w:lineRule="auto"/>
        <w:jc w:val="center"/>
        <w:rPr>
          <w:sz w:val="22"/>
          <w:lang w:eastAsia="sl-SI"/>
        </w:rPr>
      </w:pPr>
      <w:r w:rsidRPr="00FD72F6">
        <w:rPr>
          <w:sz w:val="22"/>
          <w:lang w:eastAsia="sl-SI"/>
        </w:rPr>
        <w:t>29. člen</w:t>
      </w:r>
    </w:p>
    <w:p w:rsidR="00FD72F6" w:rsidRPr="00FD72F6" w:rsidRDefault="00FD72F6" w:rsidP="00FD72F6">
      <w:pPr>
        <w:suppressAutoHyphens w:val="0"/>
        <w:autoSpaceDE w:val="0"/>
        <w:autoSpaceDN w:val="0"/>
        <w:adjustRightInd w:val="0"/>
        <w:spacing w:line="240" w:lineRule="auto"/>
        <w:jc w:val="center"/>
        <w:rPr>
          <w:sz w:val="22"/>
          <w:lang w:eastAsia="sl-SI"/>
        </w:rPr>
      </w:pPr>
    </w:p>
    <w:p w:rsidR="00FD72F6" w:rsidRPr="00FD72F6" w:rsidRDefault="00FD72F6" w:rsidP="00FD72F6">
      <w:pPr>
        <w:suppressAutoHyphens w:val="0"/>
        <w:autoSpaceDE w:val="0"/>
        <w:autoSpaceDN w:val="0"/>
        <w:adjustRightInd w:val="0"/>
        <w:spacing w:line="240" w:lineRule="auto"/>
        <w:rPr>
          <w:sz w:val="22"/>
          <w:lang w:eastAsia="sl-SI"/>
        </w:rPr>
      </w:pPr>
      <w:r w:rsidRPr="00FD72F6">
        <w:rPr>
          <w:sz w:val="22"/>
          <w:lang w:eastAsia="sl-SI"/>
        </w:rPr>
        <w:t>Pogodba je sestavljena v dveh (2) enakih izvodih, od katerih prejme vsaka pogodbena stranka po en (1) izvod pogodbe.</w:t>
      </w:r>
    </w:p>
    <w:p w:rsidR="00FD72F6" w:rsidRPr="00FD72F6" w:rsidRDefault="00FD72F6" w:rsidP="00FD72F6">
      <w:pPr>
        <w:suppressAutoHyphens w:val="0"/>
        <w:autoSpaceDE w:val="0"/>
        <w:autoSpaceDN w:val="0"/>
        <w:adjustRightInd w:val="0"/>
        <w:spacing w:line="240" w:lineRule="auto"/>
        <w:rPr>
          <w:sz w:val="22"/>
          <w:lang w:eastAsia="sl-SI"/>
        </w:rPr>
      </w:pPr>
    </w:p>
    <w:tbl>
      <w:tblPr>
        <w:tblW w:w="9210" w:type="dxa"/>
        <w:tblInd w:w="2" w:type="dxa"/>
        <w:tblLook w:val="01E0" w:firstRow="1" w:lastRow="1" w:firstColumn="1" w:lastColumn="1" w:noHBand="0" w:noVBand="0"/>
      </w:tblPr>
      <w:tblGrid>
        <w:gridCol w:w="4788"/>
        <w:gridCol w:w="900"/>
        <w:gridCol w:w="3522"/>
      </w:tblGrid>
      <w:tr w:rsidR="00FD72F6" w:rsidRPr="00FD72F6" w:rsidTr="0065173E">
        <w:tc>
          <w:tcPr>
            <w:tcW w:w="4788" w:type="dxa"/>
          </w:tcPr>
          <w:p w:rsidR="00FD72F6" w:rsidRPr="00FD72F6" w:rsidRDefault="00FD72F6" w:rsidP="00FD72F6">
            <w:pPr>
              <w:suppressAutoHyphens w:val="0"/>
              <w:spacing w:line="240" w:lineRule="auto"/>
              <w:jc w:val="left"/>
              <w:rPr>
                <w:color w:val="000000"/>
                <w:szCs w:val="20"/>
                <w:lang w:eastAsia="sl-SI"/>
              </w:rPr>
            </w:pPr>
            <w:r w:rsidRPr="00FD72F6">
              <w:rPr>
                <w:color w:val="000000"/>
                <w:szCs w:val="20"/>
                <w:lang w:eastAsia="sl-SI"/>
              </w:rPr>
              <w:t>Številka: …………………..</w:t>
            </w:r>
          </w:p>
          <w:p w:rsidR="00FD72F6" w:rsidRPr="00555EC4" w:rsidRDefault="00FD72F6" w:rsidP="00FD72F6">
            <w:pPr>
              <w:suppressAutoHyphens w:val="0"/>
              <w:spacing w:line="240" w:lineRule="auto"/>
              <w:jc w:val="left"/>
              <w:rPr>
                <w:color w:val="000000"/>
                <w:szCs w:val="20"/>
                <w:lang w:eastAsia="sl-SI"/>
              </w:rPr>
            </w:pPr>
            <w:r w:rsidRPr="00FD72F6">
              <w:rPr>
                <w:color w:val="000000"/>
                <w:szCs w:val="20"/>
                <w:lang w:eastAsia="sl-SI"/>
              </w:rPr>
              <w:t>Datum: ……………………</w:t>
            </w:r>
          </w:p>
          <w:p w:rsidR="007A5A29" w:rsidRDefault="007A5A29" w:rsidP="00FD72F6">
            <w:pPr>
              <w:suppressAutoHyphens w:val="0"/>
              <w:spacing w:line="240" w:lineRule="auto"/>
              <w:jc w:val="left"/>
              <w:rPr>
                <w:b/>
                <w:color w:val="000000"/>
                <w:szCs w:val="20"/>
                <w:lang w:eastAsia="sl-SI"/>
              </w:rPr>
            </w:pPr>
          </w:p>
          <w:p w:rsidR="00FD72F6" w:rsidRPr="00FD72F6" w:rsidRDefault="00FD72F6" w:rsidP="00FD72F6">
            <w:pPr>
              <w:suppressAutoHyphens w:val="0"/>
              <w:spacing w:line="240" w:lineRule="auto"/>
              <w:jc w:val="left"/>
              <w:rPr>
                <w:b/>
                <w:color w:val="000000"/>
                <w:szCs w:val="20"/>
                <w:lang w:eastAsia="sl-SI"/>
              </w:rPr>
            </w:pPr>
            <w:r w:rsidRPr="00FD72F6">
              <w:rPr>
                <w:b/>
                <w:color w:val="000000"/>
                <w:szCs w:val="20"/>
                <w:lang w:eastAsia="sl-SI"/>
              </w:rPr>
              <w:t>IZVAJALEC:</w:t>
            </w:r>
          </w:p>
          <w:p w:rsidR="00FD72F6" w:rsidRDefault="00FD72F6" w:rsidP="00FD72F6">
            <w:pPr>
              <w:suppressAutoHyphens w:val="0"/>
              <w:spacing w:line="240" w:lineRule="auto"/>
              <w:jc w:val="left"/>
              <w:rPr>
                <w:b/>
                <w:bCs/>
                <w:color w:val="000000"/>
                <w:szCs w:val="20"/>
                <w:lang w:eastAsia="sl-SI"/>
              </w:rPr>
            </w:pPr>
          </w:p>
          <w:p w:rsidR="007A5A29" w:rsidRPr="00FD72F6" w:rsidRDefault="007A5A29" w:rsidP="00FD72F6">
            <w:pPr>
              <w:suppressAutoHyphens w:val="0"/>
              <w:spacing w:line="240" w:lineRule="auto"/>
              <w:jc w:val="left"/>
              <w:rPr>
                <w:b/>
                <w:color w:val="000000"/>
                <w:sz w:val="22"/>
                <w:lang w:eastAsia="sl-SI"/>
              </w:rPr>
            </w:pPr>
            <w:r>
              <w:rPr>
                <w:b/>
                <w:bCs/>
                <w:color w:val="000000"/>
                <w:szCs w:val="20"/>
                <w:lang w:eastAsia="sl-SI"/>
              </w:rPr>
              <w:t>…………………………………..</w:t>
            </w:r>
          </w:p>
          <w:p w:rsidR="00FD72F6" w:rsidRPr="00FD72F6" w:rsidRDefault="00FD72F6" w:rsidP="00FD72F6">
            <w:pPr>
              <w:suppressAutoHyphens w:val="0"/>
              <w:spacing w:line="240" w:lineRule="auto"/>
              <w:jc w:val="left"/>
              <w:rPr>
                <w:b/>
                <w:color w:val="000000"/>
                <w:sz w:val="22"/>
                <w:lang w:eastAsia="sl-SI"/>
              </w:rPr>
            </w:pPr>
          </w:p>
          <w:p w:rsidR="00FD72F6" w:rsidRPr="00FD72F6" w:rsidRDefault="00FD72F6" w:rsidP="00FD72F6">
            <w:pPr>
              <w:suppressAutoHyphens w:val="0"/>
              <w:spacing w:line="240" w:lineRule="auto"/>
              <w:jc w:val="left"/>
              <w:rPr>
                <w:b/>
                <w:color w:val="000000"/>
                <w:sz w:val="22"/>
                <w:lang w:eastAsia="sl-SI"/>
              </w:rPr>
            </w:pPr>
          </w:p>
          <w:p w:rsidR="007A5A29" w:rsidRDefault="007A5A29" w:rsidP="00FD72F6">
            <w:pPr>
              <w:suppressAutoHyphens w:val="0"/>
              <w:spacing w:line="240" w:lineRule="auto"/>
              <w:jc w:val="left"/>
              <w:rPr>
                <w:b/>
                <w:color w:val="000000"/>
                <w:sz w:val="22"/>
                <w:lang w:eastAsia="sl-SI"/>
              </w:rPr>
            </w:pPr>
            <w:r>
              <w:rPr>
                <w:b/>
                <w:color w:val="000000"/>
                <w:sz w:val="22"/>
                <w:lang w:eastAsia="sl-SI"/>
              </w:rPr>
              <w:t>……………….</w:t>
            </w:r>
          </w:p>
          <w:p w:rsidR="00FD72F6" w:rsidRPr="00FD72F6" w:rsidRDefault="007A5A29" w:rsidP="00FD72F6">
            <w:pPr>
              <w:suppressAutoHyphens w:val="0"/>
              <w:spacing w:line="240" w:lineRule="auto"/>
              <w:jc w:val="left"/>
              <w:rPr>
                <w:color w:val="000000"/>
                <w:sz w:val="22"/>
                <w:lang w:eastAsia="sl-SI"/>
              </w:rPr>
            </w:pPr>
            <w:r w:rsidRPr="00FD72F6">
              <w:rPr>
                <w:color w:val="000000"/>
                <w:sz w:val="22"/>
                <w:lang w:eastAsia="sl-SI"/>
              </w:rPr>
              <w:t xml:space="preserve"> </w:t>
            </w:r>
            <w:r>
              <w:rPr>
                <w:color w:val="000000"/>
                <w:sz w:val="22"/>
                <w:lang w:eastAsia="sl-SI"/>
              </w:rPr>
              <w:t>(………………</w:t>
            </w:r>
            <w:r w:rsidR="00FD72F6" w:rsidRPr="00FD72F6">
              <w:rPr>
                <w:color w:val="000000"/>
                <w:sz w:val="22"/>
                <w:lang w:eastAsia="sl-SI"/>
              </w:rPr>
              <w:t>)</w:t>
            </w:r>
          </w:p>
          <w:p w:rsidR="00FD72F6" w:rsidRPr="00FD72F6" w:rsidRDefault="00FD72F6" w:rsidP="00FD72F6">
            <w:pPr>
              <w:suppressAutoHyphens w:val="0"/>
              <w:spacing w:line="240" w:lineRule="auto"/>
              <w:jc w:val="left"/>
              <w:rPr>
                <w:color w:val="000000"/>
                <w:szCs w:val="20"/>
                <w:lang w:eastAsia="sl-SI"/>
              </w:rPr>
            </w:pPr>
          </w:p>
          <w:p w:rsidR="00FD72F6" w:rsidRPr="00FD72F6" w:rsidRDefault="00FD72F6" w:rsidP="00FD72F6">
            <w:pPr>
              <w:suppressAutoHyphens w:val="0"/>
              <w:spacing w:line="240" w:lineRule="auto"/>
              <w:jc w:val="left"/>
              <w:rPr>
                <w:color w:val="000000"/>
                <w:szCs w:val="20"/>
                <w:lang w:eastAsia="sl-SI"/>
              </w:rPr>
            </w:pPr>
          </w:p>
          <w:p w:rsidR="00FD72F6" w:rsidRPr="00FD72F6" w:rsidRDefault="00FD72F6" w:rsidP="00FD72F6">
            <w:pPr>
              <w:suppressAutoHyphens w:val="0"/>
              <w:spacing w:line="240" w:lineRule="auto"/>
              <w:jc w:val="left"/>
              <w:rPr>
                <w:color w:val="000000"/>
                <w:szCs w:val="20"/>
                <w:lang w:eastAsia="sl-SI"/>
              </w:rPr>
            </w:pPr>
          </w:p>
          <w:p w:rsidR="00FD72F6" w:rsidRPr="00FD72F6" w:rsidRDefault="00FD72F6" w:rsidP="00FD72F6">
            <w:pPr>
              <w:suppressAutoHyphens w:val="0"/>
              <w:spacing w:line="240" w:lineRule="auto"/>
              <w:jc w:val="left"/>
              <w:rPr>
                <w:color w:val="000000"/>
                <w:szCs w:val="20"/>
                <w:lang w:eastAsia="sl-SI"/>
              </w:rPr>
            </w:pPr>
            <w:r w:rsidRPr="00FD72F6">
              <w:rPr>
                <w:color w:val="000000"/>
                <w:szCs w:val="20"/>
                <w:lang w:eastAsia="sl-SI"/>
              </w:rPr>
              <w:t>žig</w:t>
            </w:r>
          </w:p>
        </w:tc>
        <w:tc>
          <w:tcPr>
            <w:tcW w:w="900" w:type="dxa"/>
          </w:tcPr>
          <w:p w:rsidR="00FD72F6" w:rsidRPr="00FD72F6" w:rsidRDefault="00FD72F6" w:rsidP="00FD72F6">
            <w:pPr>
              <w:suppressAutoHyphens w:val="0"/>
              <w:spacing w:line="240" w:lineRule="auto"/>
              <w:jc w:val="left"/>
              <w:rPr>
                <w:color w:val="000000"/>
                <w:szCs w:val="20"/>
                <w:lang w:eastAsia="sl-SI"/>
              </w:rPr>
            </w:pPr>
          </w:p>
        </w:tc>
        <w:tc>
          <w:tcPr>
            <w:tcW w:w="3522" w:type="dxa"/>
          </w:tcPr>
          <w:p w:rsidR="00FD72F6" w:rsidRPr="00FD72F6" w:rsidRDefault="00FD72F6" w:rsidP="00FD72F6">
            <w:pPr>
              <w:suppressAutoHyphens w:val="0"/>
              <w:spacing w:line="240" w:lineRule="auto"/>
              <w:jc w:val="left"/>
              <w:rPr>
                <w:color w:val="000000"/>
                <w:szCs w:val="20"/>
                <w:lang w:eastAsia="sl-SI"/>
              </w:rPr>
            </w:pPr>
            <w:r w:rsidRPr="00FD72F6">
              <w:rPr>
                <w:color w:val="000000"/>
                <w:szCs w:val="20"/>
                <w:lang w:eastAsia="sl-SI"/>
              </w:rPr>
              <w:t>Številka: …………………..</w:t>
            </w:r>
          </w:p>
          <w:p w:rsidR="00FD72F6" w:rsidRPr="00FD72F6" w:rsidRDefault="00FD72F6" w:rsidP="00FD72F6">
            <w:pPr>
              <w:suppressAutoHyphens w:val="0"/>
              <w:spacing w:line="240" w:lineRule="auto"/>
              <w:jc w:val="left"/>
              <w:rPr>
                <w:color w:val="000000"/>
                <w:szCs w:val="20"/>
                <w:lang w:eastAsia="sl-SI"/>
              </w:rPr>
            </w:pPr>
            <w:r w:rsidRPr="00FD72F6">
              <w:rPr>
                <w:color w:val="000000"/>
                <w:szCs w:val="20"/>
                <w:lang w:eastAsia="sl-SI"/>
              </w:rPr>
              <w:t>Datum: ……………………</w:t>
            </w:r>
          </w:p>
          <w:p w:rsidR="00FD72F6" w:rsidRPr="00FD72F6" w:rsidRDefault="00FD72F6" w:rsidP="00FD72F6">
            <w:pPr>
              <w:suppressAutoHyphens w:val="0"/>
              <w:spacing w:line="240" w:lineRule="auto"/>
              <w:jc w:val="right"/>
              <w:rPr>
                <w:b/>
                <w:szCs w:val="20"/>
                <w:lang w:eastAsia="sl-SI"/>
              </w:rPr>
            </w:pPr>
          </w:p>
          <w:p w:rsidR="00FD72F6" w:rsidRPr="00FD72F6" w:rsidRDefault="00FD72F6" w:rsidP="00FD72F6">
            <w:pPr>
              <w:suppressAutoHyphens w:val="0"/>
              <w:spacing w:line="240" w:lineRule="auto"/>
              <w:jc w:val="right"/>
              <w:rPr>
                <w:b/>
                <w:szCs w:val="20"/>
                <w:lang w:eastAsia="sl-SI"/>
              </w:rPr>
            </w:pPr>
          </w:p>
          <w:p w:rsidR="00FD72F6" w:rsidRPr="00FD72F6" w:rsidRDefault="00FD72F6" w:rsidP="00FD72F6">
            <w:pPr>
              <w:suppressAutoHyphens w:val="0"/>
              <w:spacing w:line="240" w:lineRule="auto"/>
              <w:jc w:val="right"/>
              <w:rPr>
                <w:b/>
                <w:szCs w:val="20"/>
                <w:lang w:eastAsia="sl-SI"/>
              </w:rPr>
            </w:pPr>
            <w:r w:rsidRPr="00FD72F6">
              <w:rPr>
                <w:b/>
                <w:szCs w:val="20"/>
                <w:lang w:eastAsia="sl-SI"/>
              </w:rPr>
              <w:t>NAROČNIK:</w:t>
            </w:r>
          </w:p>
          <w:p w:rsidR="00FD72F6" w:rsidRPr="00FD72F6" w:rsidRDefault="00FD72F6" w:rsidP="00FD72F6">
            <w:pPr>
              <w:suppressAutoHyphens w:val="0"/>
              <w:spacing w:line="240" w:lineRule="auto"/>
              <w:jc w:val="right"/>
              <w:rPr>
                <w:b/>
                <w:szCs w:val="20"/>
                <w:lang w:eastAsia="sl-SI"/>
              </w:rPr>
            </w:pPr>
          </w:p>
          <w:p w:rsidR="00FD72F6" w:rsidRPr="00FD72F6" w:rsidRDefault="00FD72F6" w:rsidP="00FD72F6">
            <w:pPr>
              <w:suppressAutoHyphens w:val="0"/>
              <w:spacing w:line="240" w:lineRule="auto"/>
              <w:jc w:val="right"/>
              <w:rPr>
                <w:b/>
                <w:szCs w:val="20"/>
                <w:lang w:eastAsia="sl-SI"/>
              </w:rPr>
            </w:pPr>
            <w:r w:rsidRPr="00FD72F6">
              <w:rPr>
                <w:b/>
                <w:szCs w:val="20"/>
                <w:lang w:eastAsia="sl-SI"/>
              </w:rPr>
              <w:t>ŽIVALSKI VRT LJUBLJANA, Ljubljana</w:t>
            </w:r>
          </w:p>
          <w:p w:rsidR="00FD72F6" w:rsidRPr="00FD72F6" w:rsidRDefault="00FD72F6" w:rsidP="00FD72F6">
            <w:pPr>
              <w:suppressAutoHyphens w:val="0"/>
              <w:spacing w:line="240" w:lineRule="auto"/>
              <w:jc w:val="right"/>
              <w:rPr>
                <w:b/>
                <w:szCs w:val="20"/>
                <w:lang w:eastAsia="sl-SI"/>
              </w:rPr>
            </w:pPr>
          </w:p>
          <w:p w:rsidR="00FD72F6" w:rsidRPr="00FD72F6" w:rsidRDefault="00FD72F6" w:rsidP="00FD72F6">
            <w:pPr>
              <w:suppressAutoHyphens w:val="0"/>
              <w:spacing w:line="240" w:lineRule="auto"/>
              <w:jc w:val="right"/>
              <w:rPr>
                <w:b/>
                <w:szCs w:val="20"/>
                <w:lang w:eastAsia="sl-SI"/>
              </w:rPr>
            </w:pPr>
            <w:r w:rsidRPr="00FD72F6">
              <w:rPr>
                <w:b/>
                <w:szCs w:val="20"/>
                <w:lang w:eastAsia="sl-SI"/>
              </w:rPr>
              <w:t xml:space="preserve">mag. Zdenka Barbara Ban Fischinger </w:t>
            </w:r>
          </w:p>
          <w:p w:rsidR="00FD72F6" w:rsidRPr="00FD72F6" w:rsidRDefault="00FD72F6" w:rsidP="00FD72F6">
            <w:pPr>
              <w:suppressAutoHyphens w:val="0"/>
              <w:spacing w:line="240" w:lineRule="auto"/>
              <w:jc w:val="right"/>
              <w:rPr>
                <w:szCs w:val="20"/>
                <w:lang w:eastAsia="sl-SI"/>
              </w:rPr>
            </w:pPr>
            <w:r w:rsidRPr="00FD72F6">
              <w:rPr>
                <w:szCs w:val="20"/>
                <w:lang w:eastAsia="sl-SI"/>
              </w:rPr>
              <w:t>(direktorica)</w:t>
            </w:r>
          </w:p>
          <w:p w:rsidR="00FD72F6" w:rsidRPr="00FD72F6" w:rsidRDefault="00FD72F6" w:rsidP="00FD72F6">
            <w:pPr>
              <w:suppressAutoHyphens w:val="0"/>
              <w:spacing w:line="240" w:lineRule="auto"/>
              <w:jc w:val="right"/>
              <w:rPr>
                <w:szCs w:val="20"/>
                <w:lang w:eastAsia="sl-SI"/>
              </w:rPr>
            </w:pPr>
          </w:p>
          <w:p w:rsidR="00FD72F6" w:rsidRPr="00FD72F6" w:rsidRDefault="00FD72F6" w:rsidP="00FD72F6">
            <w:pPr>
              <w:suppressAutoHyphens w:val="0"/>
              <w:spacing w:line="240" w:lineRule="auto"/>
              <w:jc w:val="right"/>
              <w:rPr>
                <w:szCs w:val="20"/>
                <w:lang w:eastAsia="sl-SI"/>
              </w:rPr>
            </w:pPr>
          </w:p>
          <w:p w:rsidR="00FD72F6" w:rsidRPr="00FD72F6" w:rsidRDefault="00FD72F6" w:rsidP="00FD72F6">
            <w:pPr>
              <w:suppressAutoHyphens w:val="0"/>
              <w:spacing w:line="240" w:lineRule="auto"/>
              <w:jc w:val="right"/>
              <w:rPr>
                <w:b/>
                <w:szCs w:val="20"/>
                <w:lang w:eastAsia="sl-SI"/>
              </w:rPr>
            </w:pPr>
            <w:r w:rsidRPr="00FD72F6">
              <w:rPr>
                <w:szCs w:val="20"/>
                <w:lang w:eastAsia="sl-SI"/>
              </w:rPr>
              <w:t>žig</w:t>
            </w:r>
          </w:p>
        </w:tc>
      </w:tr>
    </w:tbl>
    <w:p w:rsidR="00A6172B" w:rsidRDefault="00A6172B"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EF578E" w:rsidRDefault="00EF578E" w:rsidP="00A6172B">
      <w:pPr>
        <w:rPr>
          <w:b/>
          <w:szCs w:val="20"/>
          <w:u w:val="single"/>
        </w:rPr>
      </w:pPr>
    </w:p>
    <w:p w:rsidR="00957130" w:rsidRDefault="007A5A29" w:rsidP="00E20BA2">
      <w:pPr>
        <w:jc w:val="right"/>
        <w:rPr>
          <w:b/>
          <w:szCs w:val="20"/>
          <w:u w:val="single"/>
        </w:rPr>
      </w:pPr>
      <w:r>
        <w:rPr>
          <w:b/>
          <w:szCs w:val="20"/>
          <w:u w:val="single"/>
        </w:rPr>
        <w:lastRenderedPageBreak/>
        <w:t xml:space="preserve">RAZPISNI OBRAZEC 8c- </w:t>
      </w:r>
    </w:p>
    <w:p w:rsidR="007A5A29" w:rsidRPr="000645D7" w:rsidRDefault="007A5A29" w:rsidP="00E20BA2">
      <w:pPr>
        <w:jc w:val="right"/>
        <w:rPr>
          <w:szCs w:val="20"/>
          <w:u w:val="single"/>
        </w:rPr>
      </w:pPr>
      <w:r w:rsidRPr="000645D7">
        <w:rPr>
          <w:szCs w:val="20"/>
          <w:u w:val="single"/>
        </w:rPr>
        <w:t>za 3. SKLOP: KOVINARSKA DELA</w:t>
      </w:r>
    </w:p>
    <w:p w:rsidR="007A5A29" w:rsidRPr="000645D7" w:rsidRDefault="007A5A29" w:rsidP="000645D7">
      <w:pPr>
        <w:rPr>
          <w:b/>
          <w:szCs w:val="20"/>
          <w:u w:val="single"/>
        </w:rPr>
      </w:pPr>
    </w:p>
    <w:p w:rsidR="007A5A29" w:rsidRPr="00FD72F6" w:rsidRDefault="007A5A29" w:rsidP="007A5A29">
      <w:pPr>
        <w:suppressAutoHyphens w:val="0"/>
        <w:spacing w:line="240" w:lineRule="auto"/>
        <w:jc w:val="left"/>
        <w:rPr>
          <w:b/>
          <w:sz w:val="24"/>
          <w:szCs w:val="24"/>
          <w:lang w:eastAsia="sl-SI"/>
        </w:rPr>
      </w:pPr>
    </w:p>
    <w:p w:rsidR="007A5A29" w:rsidRPr="000645D7" w:rsidRDefault="007A5A29" w:rsidP="007A5A29">
      <w:pPr>
        <w:suppressAutoHyphens w:val="0"/>
        <w:autoSpaceDE w:val="0"/>
        <w:autoSpaceDN w:val="0"/>
        <w:adjustRightInd w:val="0"/>
        <w:spacing w:line="240" w:lineRule="auto"/>
        <w:jc w:val="center"/>
        <w:rPr>
          <w:b/>
          <w:bCs/>
          <w:sz w:val="28"/>
          <w:szCs w:val="28"/>
          <w:lang w:eastAsia="sl-SI"/>
        </w:rPr>
      </w:pPr>
      <w:r w:rsidRPr="00FD72F6">
        <w:rPr>
          <w:b/>
          <w:bCs/>
          <w:sz w:val="28"/>
          <w:szCs w:val="28"/>
          <w:lang w:eastAsia="sl-SI"/>
        </w:rPr>
        <w:t xml:space="preserve">POGODBA </w:t>
      </w:r>
    </w:p>
    <w:p w:rsidR="007A5A29" w:rsidRPr="00FD72F6" w:rsidRDefault="007A5A29" w:rsidP="007A5A29">
      <w:pPr>
        <w:suppressAutoHyphens w:val="0"/>
        <w:autoSpaceDE w:val="0"/>
        <w:autoSpaceDN w:val="0"/>
        <w:adjustRightInd w:val="0"/>
        <w:spacing w:line="240" w:lineRule="auto"/>
        <w:jc w:val="center"/>
        <w:rPr>
          <w:b/>
          <w:bCs/>
          <w:sz w:val="28"/>
          <w:szCs w:val="28"/>
          <w:lang w:eastAsia="sl-SI"/>
        </w:rPr>
      </w:pPr>
      <w:r w:rsidRPr="000645D7">
        <w:rPr>
          <w:b/>
          <w:bCs/>
          <w:sz w:val="28"/>
          <w:szCs w:val="28"/>
          <w:lang w:eastAsia="sl-SI"/>
        </w:rPr>
        <w:t>za »Sukcesivna izvedba gradbeno-vzdrževalnih del«</w:t>
      </w:r>
      <w:r w:rsidR="000645D7" w:rsidRPr="000645D7">
        <w:rPr>
          <w:b/>
          <w:bCs/>
          <w:sz w:val="28"/>
          <w:szCs w:val="28"/>
          <w:lang w:eastAsia="sl-SI"/>
        </w:rPr>
        <w:t xml:space="preserve"> za 3</w:t>
      </w:r>
      <w:r w:rsidRPr="000645D7">
        <w:rPr>
          <w:b/>
          <w:bCs/>
          <w:sz w:val="28"/>
          <w:szCs w:val="28"/>
          <w:lang w:eastAsia="sl-SI"/>
        </w:rPr>
        <w:t xml:space="preserve">. sklop: </w:t>
      </w:r>
      <w:r w:rsidR="000645D7" w:rsidRPr="000645D7">
        <w:rPr>
          <w:b/>
          <w:bCs/>
          <w:sz w:val="28"/>
          <w:szCs w:val="28"/>
          <w:lang w:eastAsia="sl-SI"/>
        </w:rPr>
        <w:t>KOVINARSKA</w:t>
      </w:r>
      <w:r w:rsidRPr="000645D7">
        <w:rPr>
          <w:b/>
          <w:bCs/>
          <w:sz w:val="28"/>
          <w:szCs w:val="28"/>
          <w:lang w:eastAsia="sl-SI"/>
        </w:rPr>
        <w:t xml:space="preserve"> DELA </w:t>
      </w:r>
      <w:r w:rsidRPr="00FD72F6">
        <w:rPr>
          <w:b/>
          <w:bCs/>
          <w:sz w:val="28"/>
          <w:szCs w:val="28"/>
          <w:lang w:eastAsia="sl-SI"/>
        </w:rPr>
        <w:t xml:space="preserve">št. </w:t>
      </w:r>
      <w:r w:rsidRPr="000645D7">
        <w:rPr>
          <w:b/>
          <w:bCs/>
          <w:sz w:val="28"/>
          <w:szCs w:val="28"/>
          <w:lang w:eastAsia="sl-SI"/>
        </w:rPr>
        <w:t>……</w:t>
      </w:r>
      <w:r w:rsidRPr="00FD72F6">
        <w:rPr>
          <w:b/>
          <w:bCs/>
          <w:sz w:val="28"/>
          <w:szCs w:val="28"/>
          <w:lang w:eastAsia="sl-SI"/>
        </w:rPr>
        <w:t>/201</w:t>
      </w:r>
      <w:r w:rsidRPr="000645D7">
        <w:rPr>
          <w:b/>
          <w:bCs/>
          <w:sz w:val="28"/>
          <w:szCs w:val="28"/>
          <w:lang w:eastAsia="sl-SI"/>
        </w:rPr>
        <w:t>9</w:t>
      </w:r>
    </w:p>
    <w:p w:rsidR="007A5A29" w:rsidRPr="00FD72F6" w:rsidRDefault="007A5A29" w:rsidP="007A5A29">
      <w:pPr>
        <w:suppressAutoHyphens w:val="0"/>
        <w:autoSpaceDE w:val="0"/>
        <w:autoSpaceDN w:val="0"/>
        <w:adjustRightInd w:val="0"/>
        <w:spacing w:line="240" w:lineRule="auto"/>
        <w:jc w:val="center"/>
        <w:rPr>
          <w:sz w:val="24"/>
          <w:szCs w:val="24"/>
          <w:lang w:eastAsia="sl-SI"/>
        </w:rPr>
      </w:pPr>
      <w:r w:rsidRPr="00FD72F6">
        <w:rPr>
          <w:sz w:val="24"/>
          <w:szCs w:val="24"/>
          <w:lang w:eastAsia="sl-SI"/>
        </w:rPr>
        <w:t>(v nadaljevanju: pogodba)</w:t>
      </w:r>
    </w:p>
    <w:p w:rsidR="007A5A29" w:rsidRPr="00FD72F6" w:rsidRDefault="007A5A29" w:rsidP="007A5A29">
      <w:pPr>
        <w:suppressAutoHyphens w:val="0"/>
        <w:autoSpaceDE w:val="0"/>
        <w:autoSpaceDN w:val="0"/>
        <w:adjustRightInd w:val="0"/>
        <w:spacing w:line="240" w:lineRule="auto"/>
        <w:rPr>
          <w:sz w:val="24"/>
          <w:szCs w:val="24"/>
          <w:lang w:eastAsia="sl-SI"/>
        </w:rPr>
      </w:pPr>
      <w:r w:rsidRPr="00FD72F6">
        <w:rPr>
          <w:sz w:val="24"/>
          <w:szCs w:val="24"/>
          <w:lang w:eastAsia="sl-SI"/>
        </w:rPr>
        <w:t>ki jo skleneta:</w:t>
      </w:r>
    </w:p>
    <w:p w:rsidR="007A5A29" w:rsidRPr="00FD72F6" w:rsidRDefault="007A5A29" w:rsidP="007A5A29">
      <w:pPr>
        <w:suppressAutoHyphens w:val="0"/>
        <w:spacing w:line="240" w:lineRule="auto"/>
        <w:rPr>
          <w:sz w:val="22"/>
          <w:lang w:eastAsia="sl-SI"/>
        </w:rPr>
      </w:pPr>
    </w:p>
    <w:p w:rsidR="007A5A29" w:rsidRPr="00FD72F6" w:rsidRDefault="007A5A29" w:rsidP="004B4328">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FD72F6">
        <w:rPr>
          <w:b/>
          <w:sz w:val="22"/>
          <w:lang w:eastAsia="sl-SI"/>
        </w:rPr>
        <w:t>ŽIVALSKI VRT LJUBLJANA</w:t>
      </w:r>
    </w:p>
    <w:p w:rsidR="007A5A29" w:rsidRPr="00FD72F6" w:rsidRDefault="007A5A29" w:rsidP="004B4328">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FD72F6">
        <w:rPr>
          <w:b/>
          <w:sz w:val="22"/>
          <w:lang w:eastAsia="sl-SI"/>
        </w:rPr>
        <w:t>Večna pot 70, 1000 Ljubljana</w:t>
      </w:r>
      <w:r w:rsidRPr="004B4328">
        <w:rPr>
          <w:b/>
          <w:sz w:val="22"/>
          <w:lang w:eastAsia="sl-SI"/>
        </w:rPr>
        <w:t>,</w:t>
      </w:r>
    </w:p>
    <w:p w:rsidR="007A5A29" w:rsidRPr="00FD72F6" w:rsidRDefault="007A5A29" w:rsidP="004B4328">
      <w:pPr>
        <w:pBdr>
          <w:top w:val="single" w:sz="4" w:space="1" w:color="auto"/>
          <w:left w:val="single" w:sz="4" w:space="4" w:color="auto"/>
          <w:bottom w:val="single" w:sz="4" w:space="0" w:color="auto"/>
          <w:right w:val="single" w:sz="4" w:space="4" w:color="auto"/>
        </w:pBdr>
        <w:suppressAutoHyphens w:val="0"/>
        <w:spacing w:line="240" w:lineRule="auto"/>
        <w:jc w:val="center"/>
        <w:rPr>
          <w:sz w:val="22"/>
          <w:lang w:eastAsia="sl-SI"/>
        </w:rPr>
      </w:pPr>
      <w:r w:rsidRPr="00FD72F6">
        <w:rPr>
          <w:sz w:val="22"/>
          <w:lang w:eastAsia="sl-SI"/>
        </w:rPr>
        <w:t xml:space="preserve">ki ga zastopa direktorica mag. Zdenka Barbara Ban Fischinger </w:t>
      </w:r>
    </w:p>
    <w:p w:rsidR="007A5A29" w:rsidRPr="00FD72F6" w:rsidRDefault="007A5A29" w:rsidP="004B432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FD72F6">
        <w:rPr>
          <w:sz w:val="22"/>
          <w:lang w:eastAsia="sl-SI"/>
        </w:rPr>
        <w:t>matična številka: 502700000</w:t>
      </w:r>
    </w:p>
    <w:p w:rsidR="007A5A29" w:rsidRPr="00FD72F6" w:rsidRDefault="00EE59AE" w:rsidP="004B432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proofErr w:type="spellStart"/>
      <w:r>
        <w:rPr>
          <w:sz w:val="22"/>
          <w:lang w:eastAsia="sl-SI"/>
        </w:rPr>
        <w:t>ident</w:t>
      </w:r>
      <w:proofErr w:type="spellEnd"/>
      <w:r>
        <w:rPr>
          <w:sz w:val="22"/>
          <w:lang w:eastAsia="sl-SI"/>
        </w:rPr>
        <w:t>.</w:t>
      </w:r>
      <w:r w:rsidR="007A5A29" w:rsidRPr="00FD72F6">
        <w:rPr>
          <w:sz w:val="22"/>
          <w:lang w:eastAsia="sl-SI"/>
        </w:rPr>
        <w:t xml:space="preserve"> številka za DDV</w:t>
      </w:r>
      <w:r>
        <w:rPr>
          <w:sz w:val="22"/>
          <w:lang w:eastAsia="sl-SI"/>
        </w:rPr>
        <w:t xml:space="preserve"> in davčna št.</w:t>
      </w:r>
      <w:r w:rsidR="007A5A29" w:rsidRPr="00FD72F6">
        <w:rPr>
          <w:sz w:val="22"/>
          <w:lang w:eastAsia="sl-SI"/>
        </w:rPr>
        <w:t>: SI44188960</w:t>
      </w:r>
    </w:p>
    <w:p w:rsidR="007A5A29" w:rsidRPr="00FD72F6" w:rsidRDefault="007A5A29" w:rsidP="004B432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FD72F6">
        <w:rPr>
          <w:sz w:val="22"/>
          <w:lang w:eastAsia="sl-SI"/>
        </w:rPr>
        <w:t xml:space="preserve">TRR št.: IBAN </w:t>
      </w:r>
      <w:r w:rsidRPr="00FD72F6">
        <w:rPr>
          <w:bCs/>
          <w:color w:val="000000"/>
          <w:sz w:val="22"/>
          <w:lang w:eastAsia="sl-SI"/>
        </w:rPr>
        <w:t>SI56 0126 1603 0380 391, odprt pri UJP</w:t>
      </w:r>
    </w:p>
    <w:p w:rsidR="007A5A29" w:rsidRPr="00FD72F6" w:rsidRDefault="007A5A29" w:rsidP="004B432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FD72F6">
        <w:rPr>
          <w:sz w:val="22"/>
          <w:lang w:eastAsia="sl-SI"/>
        </w:rPr>
        <w:t>(v nadaljevanju:</w:t>
      </w:r>
      <w:r w:rsidRPr="00FD72F6">
        <w:rPr>
          <w:b/>
          <w:sz w:val="22"/>
          <w:lang w:eastAsia="sl-SI"/>
        </w:rPr>
        <w:t xml:space="preserve"> naročnik</w:t>
      </w:r>
      <w:r w:rsidRPr="00FD72F6">
        <w:rPr>
          <w:sz w:val="22"/>
          <w:lang w:eastAsia="sl-SI"/>
        </w:rPr>
        <w:t>)</w:t>
      </w:r>
    </w:p>
    <w:p w:rsidR="007A5A29" w:rsidRPr="00FD72F6" w:rsidRDefault="007A5A29" w:rsidP="007A5A29">
      <w:pPr>
        <w:suppressAutoHyphens w:val="0"/>
        <w:spacing w:line="240" w:lineRule="auto"/>
        <w:rPr>
          <w:sz w:val="22"/>
          <w:lang w:eastAsia="sl-SI"/>
        </w:rPr>
      </w:pPr>
    </w:p>
    <w:p w:rsidR="007A5A29" w:rsidRPr="00FD72F6" w:rsidRDefault="007A5A29" w:rsidP="007A5A29">
      <w:pPr>
        <w:suppressAutoHyphens w:val="0"/>
        <w:spacing w:line="240" w:lineRule="auto"/>
        <w:rPr>
          <w:sz w:val="22"/>
          <w:lang w:eastAsia="sl-SI"/>
        </w:rPr>
      </w:pPr>
      <w:r w:rsidRPr="00FD72F6">
        <w:rPr>
          <w:sz w:val="22"/>
          <w:lang w:eastAsia="sl-SI"/>
        </w:rPr>
        <w:t>in</w:t>
      </w:r>
    </w:p>
    <w:p w:rsidR="007A5A29" w:rsidRPr="004B4328" w:rsidRDefault="007A5A29" w:rsidP="007A5A29">
      <w:pPr>
        <w:suppressAutoHyphens w:val="0"/>
        <w:spacing w:line="240" w:lineRule="auto"/>
        <w:rPr>
          <w:sz w:val="22"/>
          <w:lang w:eastAsia="sl-SI"/>
        </w:rPr>
      </w:pPr>
    </w:p>
    <w:p w:rsidR="007A5A29" w:rsidRPr="004B4328"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4B4328">
        <w:rPr>
          <w:b/>
          <w:bCs/>
          <w:sz w:val="22"/>
          <w:lang w:eastAsia="sl-SI"/>
        </w:rPr>
        <w:t>…………………….……………………….………</w:t>
      </w:r>
    </w:p>
    <w:p w:rsidR="007A5A29" w:rsidRPr="004B4328"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4B4328">
        <w:rPr>
          <w:b/>
          <w:bCs/>
          <w:sz w:val="22"/>
          <w:lang w:eastAsia="sl-SI"/>
        </w:rPr>
        <w:t>……………………………………………………,</w:t>
      </w:r>
    </w:p>
    <w:p w:rsidR="007A5A29" w:rsidRPr="004B4328"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4B4328">
        <w:rPr>
          <w:bCs/>
          <w:sz w:val="22"/>
          <w:lang w:eastAsia="sl-SI"/>
        </w:rPr>
        <w:t>ki jo/ga zastopa ………………………………</w:t>
      </w:r>
    </w:p>
    <w:p w:rsidR="007A5A29" w:rsidRPr="004B4328"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4B4328">
        <w:rPr>
          <w:sz w:val="22"/>
          <w:lang w:eastAsia="sl-SI"/>
        </w:rPr>
        <w:t>matična številka: ........................................</w:t>
      </w:r>
    </w:p>
    <w:p w:rsidR="007A5A29" w:rsidRPr="00E7373C" w:rsidRDefault="00EE59AE" w:rsidP="007A5A2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proofErr w:type="spellStart"/>
      <w:r>
        <w:rPr>
          <w:sz w:val="22"/>
          <w:lang w:eastAsia="sl-SI"/>
        </w:rPr>
        <w:t>ident</w:t>
      </w:r>
      <w:proofErr w:type="spellEnd"/>
      <w:r>
        <w:rPr>
          <w:sz w:val="22"/>
          <w:lang w:eastAsia="sl-SI"/>
        </w:rPr>
        <w:t>.</w:t>
      </w:r>
      <w:r w:rsidR="007A5A29" w:rsidRPr="00E7373C">
        <w:rPr>
          <w:sz w:val="22"/>
          <w:lang w:eastAsia="sl-SI"/>
        </w:rPr>
        <w:t xml:space="preserve"> št. za DDV</w:t>
      </w:r>
      <w:r>
        <w:rPr>
          <w:sz w:val="22"/>
          <w:lang w:eastAsia="sl-SI"/>
        </w:rPr>
        <w:t xml:space="preserve"> in davčna št.</w:t>
      </w:r>
      <w:r w:rsidR="007A5A29" w:rsidRPr="00E7373C">
        <w:rPr>
          <w:sz w:val="22"/>
          <w:lang w:eastAsia="sl-SI"/>
        </w:rPr>
        <w:t>: .........................................</w:t>
      </w:r>
    </w:p>
    <w:p w:rsidR="007A5A29" w:rsidRPr="00E7373C"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E7373C">
        <w:rPr>
          <w:sz w:val="22"/>
          <w:lang w:eastAsia="sl-SI"/>
        </w:rPr>
        <w:t>TRR št.: SI56 .............................................</w:t>
      </w:r>
    </w:p>
    <w:p w:rsidR="007A5A29" w:rsidRPr="00E7373C"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E7373C">
        <w:rPr>
          <w:sz w:val="22"/>
          <w:lang w:eastAsia="sl-SI"/>
        </w:rPr>
        <w:t xml:space="preserve">(v nadaljevanju: </w:t>
      </w:r>
      <w:r w:rsidRPr="00E7373C">
        <w:rPr>
          <w:b/>
          <w:bCs/>
          <w:sz w:val="22"/>
          <w:lang w:eastAsia="sl-SI"/>
        </w:rPr>
        <w:t>izvajalec)</w:t>
      </w:r>
    </w:p>
    <w:p w:rsidR="007A5A29" w:rsidRPr="00FD72F6" w:rsidRDefault="007A5A29" w:rsidP="007A5A29">
      <w:pPr>
        <w:suppressAutoHyphens w:val="0"/>
        <w:spacing w:line="240" w:lineRule="auto"/>
        <w:rPr>
          <w:sz w:val="22"/>
          <w:lang w:eastAsia="sl-SI"/>
        </w:rPr>
      </w:pPr>
    </w:p>
    <w:p w:rsidR="007A5A29" w:rsidRPr="00FD72F6" w:rsidRDefault="007A5A29" w:rsidP="007A5A29">
      <w:pPr>
        <w:suppressAutoHyphens w:val="0"/>
        <w:autoSpaceDE w:val="0"/>
        <w:autoSpaceDN w:val="0"/>
        <w:adjustRightInd w:val="0"/>
        <w:spacing w:line="240" w:lineRule="auto"/>
        <w:rPr>
          <w:b/>
          <w:bCs/>
          <w:sz w:val="22"/>
          <w:lang w:eastAsia="sl-SI"/>
        </w:rPr>
      </w:pPr>
      <w:r w:rsidRPr="00FD72F6">
        <w:rPr>
          <w:b/>
          <w:bCs/>
          <w:sz w:val="22"/>
          <w:lang w:eastAsia="sl-SI"/>
        </w:rPr>
        <w:t>I. SPLOŠNE DOLOČBE</w:t>
      </w:r>
    </w:p>
    <w:p w:rsidR="007A5A29" w:rsidRPr="00F06FCB" w:rsidRDefault="007A5A29" w:rsidP="00104777">
      <w:pPr>
        <w:pStyle w:val="Odstavekseznama"/>
        <w:numPr>
          <w:ilvl w:val="0"/>
          <w:numId w:val="27"/>
        </w:numPr>
        <w:suppressAutoHyphens w:val="0"/>
        <w:autoSpaceDE w:val="0"/>
        <w:autoSpaceDN w:val="0"/>
        <w:adjustRightInd w:val="0"/>
        <w:spacing w:line="240" w:lineRule="auto"/>
        <w:jc w:val="center"/>
        <w:rPr>
          <w:sz w:val="22"/>
          <w:lang w:eastAsia="sl-SI"/>
        </w:rPr>
      </w:pPr>
      <w:r w:rsidRPr="00F06FCB">
        <w:rPr>
          <w:sz w:val="22"/>
          <w:lang w:eastAsia="sl-SI"/>
        </w:rPr>
        <w:t>člen</w:t>
      </w:r>
    </w:p>
    <w:p w:rsidR="007A5A29" w:rsidRPr="00FD72F6" w:rsidRDefault="007A5A29" w:rsidP="007A5A29">
      <w:pPr>
        <w:suppressAutoHyphens w:val="0"/>
        <w:autoSpaceDE w:val="0"/>
        <w:autoSpaceDN w:val="0"/>
        <w:adjustRightInd w:val="0"/>
        <w:spacing w:line="240" w:lineRule="auto"/>
        <w:rPr>
          <w:sz w:val="22"/>
          <w:lang w:eastAsia="sl-SI"/>
        </w:rPr>
      </w:pPr>
    </w:p>
    <w:p w:rsidR="007A5A29" w:rsidRPr="00FD72F6" w:rsidRDefault="007A5A29" w:rsidP="007A5A29">
      <w:pPr>
        <w:suppressAutoHyphens w:val="0"/>
        <w:autoSpaceDE w:val="0"/>
        <w:autoSpaceDN w:val="0"/>
        <w:adjustRightInd w:val="0"/>
        <w:spacing w:line="240" w:lineRule="auto"/>
        <w:rPr>
          <w:sz w:val="22"/>
          <w:lang w:eastAsia="sl-SI"/>
        </w:rPr>
      </w:pPr>
      <w:r w:rsidRPr="00FD72F6">
        <w:rPr>
          <w:sz w:val="22"/>
          <w:lang w:eastAsia="sl-SI"/>
        </w:rPr>
        <w:t>Pogodbeni stranki predhodno ugotovita, da:</w:t>
      </w:r>
    </w:p>
    <w:p w:rsidR="007A5A29" w:rsidRPr="00FD72F6"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je bil izvajalec izbran na podlagi izvedenega postopka javnega naročila po odprtem postopku </w:t>
      </w:r>
      <w:r w:rsidR="00EE59AE">
        <w:rPr>
          <w:sz w:val="22"/>
          <w:lang w:eastAsia="sl-SI"/>
        </w:rPr>
        <w:t xml:space="preserve">s sklenitvijo okvirnega sporazuma </w:t>
      </w:r>
      <w:r w:rsidRPr="00FD72F6">
        <w:rPr>
          <w:sz w:val="22"/>
          <w:lang w:eastAsia="sl-SI"/>
        </w:rPr>
        <w:t>z odpiranjem konkurence, objavljenem v obvestilu o naročilu na Portalu javnih naročil pri Uradnem listu RS z dne</w:t>
      </w:r>
      <w:r w:rsidRPr="00E7373C">
        <w:rPr>
          <w:sz w:val="22"/>
          <w:lang w:eastAsia="sl-SI"/>
        </w:rPr>
        <w:t xml:space="preserve"> ……………</w:t>
      </w:r>
      <w:r w:rsidRPr="00FD72F6">
        <w:rPr>
          <w:sz w:val="22"/>
          <w:lang w:eastAsia="sl-SI"/>
        </w:rPr>
        <w:t>, oznaka naročila JN</w:t>
      </w:r>
      <w:r w:rsidRPr="00E7373C">
        <w:rPr>
          <w:sz w:val="22"/>
          <w:lang w:eastAsia="sl-SI"/>
        </w:rPr>
        <w:t xml:space="preserve"> ………………… in v Dopolnilu k Uradnemu listu Evropske unije, oznaka naročila …………….. z dne …………………</w:t>
      </w:r>
      <w:r w:rsidRPr="00FD72F6">
        <w:rPr>
          <w:sz w:val="22"/>
          <w:lang w:eastAsia="sl-SI"/>
        </w:rPr>
        <w:t xml:space="preserve">, </w:t>
      </w:r>
    </w:p>
    <w:p w:rsidR="007A5A29" w:rsidRPr="00FD72F6"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je odločitev o oddaji javnega naročila </w:t>
      </w:r>
      <w:r w:rsidRPr="00E7373C">
        <w:rPr>
          <w:sz w:val="22"/>
          <w:lang w:eastAsia="sl-SI"/>
        </w:rPr>
        <w:t xml:space="preserve">št. …………… </w:t>
      </w:r>
      <w:r w:rsidRPr="00FD72F6">
        <w:rPr>
          <w:sz w:val="22"/>
          <w:lang w:eastAsia="sl-SI"/>
        </w:rPr>
        <w:t xml:space="preserve">z dne </w:t>
      </w:r>
      <w:r w:rsidRPr="00E7373C">
        <w:rPr>
          <w:sz w:val="22"/>
          <w:lang w:eastAsia="sl-SI"/>
        </w:rPr>
        <w:t xml:space="preserve">………………. </w:t>
      </w:r>
      <w:r w:rsidRPr="00FD72F6">
        <w:rPr>
          <w:sz w:val="22"/>
          <w:lang w:eastAsia="sl-SI"/>
        </w:rPr>
        <w:t xml:space="preserve">postala pravnomočna dne </w:t>
      </w:r>
      <w:r w:rsidRPr="00E7373C">
        <w:rPr>
          <w:sz w:val="22"/>
          <w:lang w:eastAsia="sl-SI"/>
        </w:rPr>
        <w:t>………………………</w:t>
      </w:r>
      <w:r w:rsidRPr="00FD72F6">
        <w:rPr>
          <w:sz w:val="22"/>
          <w:lang w:eastAsia="sl-SI"/>
        </w:rPr>
        <w:t>;</w:t>
      </w:r>
    </w:p>
    <w:p w:rsidR="007A5A29" w:rsidRPr="00FD72F6"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sta pogodbeni stranki sklenili okvirni sporazum št.</w:t>
      </w:r>
      <w:r w:rsidRPr="00F06FCB">
        <w:rPr>
          <w:sz w:val="22"/>
          <w:lang w:eastAsia="sl-SI"/>
        </w:rPr>
        <w:t xml:space="preserve"> …………………</w:t>
      </w:r>
      <w:r w:rsidRPr="00FD72F6">
        <w:rPr>
          <w:sz w:val="22"/>
          <w:lang w:eastAsia="sl-SI"/>
        </w:rPr>
        <w:t xml:space="preserve">, na podlagi katerega je naročnik izvedel postopek odpiranja konkurence, v katerem je naročnik dne </w:t>
      </w:r>
      <w:r w:rsidRPr="00F06FCB">
        <w:rPr>
          <w:sz w:val="22"/>
          <w:lang w:eastAsia="sl-SI"/>
        </w:rPr>
        <w:t xml:space="preserve">………………… </w:t>
      </w:r>
      <w:r w:rsidRPr="00FD72F6">
        <w:rPr>
          <w:sz w:val="22"/>
          <w:lang w:eastAsia="sl-SI"/>
        </w:rPr>
        <w:t xml:space="preserve">za izvajalca del za </w:t>
      </w:r>
      <w:r w:rsidR="00E7373C" w:rsidRPr="00F06FCB">
        <w:rPr>
          <w:sz w:val="22"/>
          <w:lang w:eastAsia="sl-SI"/>
        </w:rPr>
        <w:t>3</w:t>
      </w:r>
      <w:r w:rsidRPr="00F06FCB">
        <w:rPr>
          <w:sz w:val="22"/>
          <w:lang w:eastAsia="sl-SI"/>
        </w:rPr>
        <w:t xml:space="preserve">. sklop: </w:t>
      </w:r>
      <w:r w:rsidR="00E7373C" w:rsidRPr="00F06FCB">
        <w:rPr>
          <w:sz w:val="22"/>
          <w:lang w:eastAsia="sl-SI"/>
        </w:rPr>
        <w:t xml:space="preserve">kovinarska </w:t>
      </w:r>
      <w:r w:rsidRPr="00FD72F6">
        <w:rPr>
          <w:sz w:val="22"/>
          <w:lang w:eastAsia="sl-SI"/>
        </w:rPr>
        <w:t xml:space="preserve">dela izbral izvajalca; </w:t>
      </w:r>
    </w:p>
    <w:p w:rsidR="007A5A29"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naročnik s to pogodbo na podlagi ponudbe/predračuna z dne </w:t>
      </w:r>
      <w:r w:rsidRPr="00F06FCB">
        <w:rPr>
          <w:sz w:val="22"/>
          <w:lang w:eastAsia="sl-SI"/>
        </w:rPr>
        <w:t xml:space="preserve">…….. </w:t>
      </w:r>
      <w:r w:rsidR="00F06FCB" w:rsidRPr="00F06FCB">
        <w:rPr>
          <w:sz w:val="22"/>
          <w:lang w:eastAsia="sl-SI"/>
        </w:rPr>
        <w:t>za 3</w:t>
      </w:r>
      <w:r w:rsidRPr="00FD72F6">
        <w:rPr>
          <w:sz w:val="22"/>
          <w:lang w:eastAsia="sl-SI"/>
        </w:rPr>
        <w:t xml:space="preserve">. sklop: </w:t>
      </w:r>
      <w:r w:rsidR="00F06FCB" w:rsidRPr="00F06FCB">
        <w:rPr>
          <w:sz w:val="22"/>
          <w:lang w:eastAsia="sl-SI"/>
        </w:rPr>
        <w:t>kovinarska</w:t>
      </w:r>
      <w:r w:rsidRPr="00FD72F6">
        <w:rPr>
          <w:sz w:val="22"/>
          <w:lang w:eastAsia="sl-SI"/>
        </w:rPr>
        <w:t xml:space="preserve"> dela, ki je sestavni del te pogodbe, naroča, izvajalec pa opravi </w:t>
      </w:r>
      <w:r w:rsidR="00F06FCB" w:rsidRPr="00F06FCB">
        <w:rPr>
          <w:sz w:val="22"/>
          <w:lang w:eastAsia="sl-SI"/>
        </w:rPr>
        <w:t xml:space="preserve">kovinarska </w:t>
      </w:r>
      <w:r w:rsidRPr="00FD72F6">
        <w:rPr>
          <w:sz w:val="22"/>
          <w:lang w:eastAsia="sl-SI"/>
        </w:rPr>
        <w:t>dela za potrebe naročnika Živalski vrt Ljubljana, Večna pot 70,</w:t>
      </w:r>
      <w:r w:rsidRPr="00F06FCB">
        <w:rPr>
          <w:sz w:val="22"/>
          <w:lang w:eastAsia="sl-SI"/>
        </w:rPr>
        <w:t xml:space="preserve"> 1000 Ljubljana, ki so navedene </w:t>
      </w:r>
      <w:r w:rsidRPr="00FD72F6">
        <w:rPr>
          <w:sz w:val="22"/>
          <w:lang w:eastAsia="sl-SI"/>
        </w:rPr>
        <w:t xml:space="preserve">v prilogi št. 1 te pogodbe, ki je sestavni del te pogodbe; </w:t>
      </w:r>
    </w:p>
    <w:p w:rsidR="00A6172B" w:rsidRPr="00A6172B" w:rsidRDefault="00A6172B" w:rsidP="00A6172B">
      <w:pPr>
        <w:pStyle w:val="Odstavekseznama"/>
        <w:numPr>
          <w:ilvl w:val="0"/>
          <w:numId w:val="23"/>
        </w:numPr>
        <w:rPr>
          <w:sz w:val="22"/>
          <w:lang w:eastAsia="sl-SI"/>
        </w:rPr>
      </w:pPr>
      <w:r w:rsidRPr="00A6172B">
        <w:rPr>
          <w:sz w:val="22"/>
          <w:lang w:eastAsia="sl-SI"/>
        </w:rPr>
        <w:t>skladno z Uredbo o zelenem javnem naročanju (Uradni list RS, št. 51/17) in s prilogo 1 Uredbe, točka …..,  je izvajalec dolžan upošteval temeljne in dodatne okoljske zahteve v kolikor je le-to glede na predmet (posamezni sklop) javnega naročila mogoče,</w:t>
      </w:r>
    </w:p>
    <w:p w:rsidR="007A5A29" w:rsidRPr="00FD72F6"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stranki sklepata to pogodbo z namenom določitve pogojev izvedbe </w:t>
      </w:r>
      <w:r w:rsidR="00F06FCB" w:rsidRPr="001B596F">
        <w:rPr>
          <w:sz w:val="22"/>
          <w:lang w:eastAsia="sl-SI"/>
        </w:rPr>
        <w:t>kovinarskih</w:t>
      </w:r>
      <w:r w:rsidRPr="00FD72F6">
        <w:rPr>
          <w:sz w:val="22"/>
          <w:lang w:eastAsia="sl-SI"/>
        </w:rPr>
        <w:t xml:space="preserve"> del, kot je navedeno v prilogi št. 1 te pogodbe, ki je sestavni del te pogodbe;</w:t>
      </w:r>
    </w:p>
    <w:p w:rsidR="007A5A29" w:rsidRPr="001B596F"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se ta pogodba sklepa za obdobje </w:t>
      </w:r>
      <w:r w:rsidRPr="001B596F">
        <w:rPr>
          <w:sz w:val="22"/>
          <w:lang w:eastAsia="sl-SI"/>
        </w:rPr>
        <w:t xml:space="preserve">enega leta, in sicer </w:t>
      </w:r>
      <w:r w:rsidRPr="00FD72F6">
        <w:rPr>
          <w:sz w:val="22"/>
          <w:lang w:eastAsia="sl-SI"/>
        </w:rPr>
        <w:t xml:space="preserve">od </w:t>
      </w:r>
      <w:r w:rsidRPr="001B596F">
        <w:rPr>
          <w:sz w:val="22"/>
          <w:lang w:eastAsia="sl-SI"/>
        </w:rPr>
        <w:t xml:space="preserve">…………2019 do ………… </w:t>
      </w:r>
      <w:r w:rsidR="00F06FCB" w:rsidRPr="001B596F">
        <w:rPr>
          <w:sz w:val="22"/>
          <w:lang w:eastAsia="sl-SI"/>
        </w:rPr>
        <w:t>za 3</w:t>
      </w:r>
      <w:r w:rsidRPr="00FD72F6">
        <w:rPr>
          <w:sz w:val="22"/>
          <w:lang w:eastAsia="sl-SI"/>
        </w:rPr>
        <w:t xml:space="preserve">. sklop: </w:t>
      </w:r>
      <w:r w:rsidR="00F06FCB" w:rsidRPr="001B596F">
        <w:rPr>
          <w:sz w:val="22"/>
          <w:lang w:eastAsia="sl-SI"/>
        </w:rPr>
        <w:t>kovinarska dela</w:t>
      </w:r>
      <w:r w:rsidRPr="00FD72F6">
        <w:rPr>
          <w:sz w:val="22"/>
          <w:lang w:eastAsia="sl-SI"/>
        </w:rPr>
        <w:t xml:space="preserve">. </w:t>
      </w:r>
    </w:p>
    <w:p w:rsidR="00F06FCB" w:rsidRPr="001B596F" w:rsidRDefault="00F06FCB" w:rsidP="00F06FCB">
      <w:pPr>
        <w:tabs>
          <w:tab w:val="left" w:pos="790"/>
        </w:tabs>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b/>
          <w:bCs/>
          <w:sz w:val="22"/>
          <w:lang w:eastAsia="sl-SI"/>
        </w:rPr>
      </w:pPr>
      <w:r w:rsidRPr="001B596F">
        <w:rPr>
          <w:b/>
          <w:bCs/>
          <w:sz w:val="22"/>
          <w:lang w:eastAsia="sl-SI"/>
        </w:rPr>
        <w:lastRenderedPageBreak/>
        <w:t>II. PREDMET POGODBE</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04777">
      <w:pPr>
        <w:numPr>
          <w:ilvl w:val="0"/>
          <w:numId w:val="22"/>
        </w:numPr>
        <w:suppressAutoHyphens w:val="0"/>
        <w:autoSpaceDE w:val="0"/>
        <w:autoSpaceDN w:val="0"/>
        <w:adjustRightInd w:val="0"/>
        <w:spacing w:line="240" w:lineRule="auto"/>
        <w:jc w:val="center"/>
        <w:rPr>
          <w:sz w:val="22"/>
          <w:lang w:eastAsia="sl-SI"/>
        </w:rPr>
      </w:pPr>
      <w:r w:rsidRPr="001B596F">
        <w:rPr>
          <w:sz w:val="22"/>
          <w:lang w:eastAsia="sl-SI"/>
        </w:rPr>
        <w:t>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 xml:space="preserve">Predmet te pogodbe je dobava blaga/oprava storitev/gradenj na podlagi predračuna št. ……………… z dne ……………… na lokacijo – </w:t>
      </w:r>
      <w:proofErr w:type="spellStart"/>
      <w:r w:rsidRPr="001B596F">
        <w:rPr>
          <w:sz w:val="22"/>
          <w:lang w:eastAsia="sl-SI"/>
        </w:rPr>
        <w:t>fco</w:t>
      </w:r>
      <w:proofErr w:type="spellEnd"/>
      <w:r w:rsidRPr="001B596F">
        <w:rPr>
          <w:sz w:val="22"/>
          <w:lang w:eastAsia="sl-SI"/>
        </w:rPr>
        <w:t xml:space="preserve"> naročnik Živalski vrt, Večna pot 70, 1000 Ljubljana in/ali Enota Gmajnice, Gmajnice 30, 1000 Ljubljana v okvirnih količinah, ki jih bo naročnik določil vsako leto posebej, in sicer po naslednjih sklopih:</w:t>
      </w:r>
    </w:p>
    <w:p w:rsidR="001B596F" w:rsidRPr="001B596F" w:rsidRDefault="001B596F" w:rsidP="00104777">
      <w:pPr>
        <w:pStyle w:val="Odstavekseznama"/>
        <w:numPr>
          <w:ilvl w:val="0"/>
          <w:numId w:val="12"/>
        </w:numPr>
        <w:suppressAutoHyphens w:val="0"/>
        <w:spacing w:line="240" w:lineRule="auto"/>
        <w:jc w:val="left"/>
        <w:rPr>
          <w:sz w:val="22"/>
          <w:lang w:eastAsia="sl-SI"/>
        </w:rPr>
      </w:pPr>
      <w:r w:rsidRPr="001B596F">
        <w:rPr>
          <w:sz w:val="22"/>
          <w:lang w:eastAsia="sl-SI"/>
        </w:rPr>
        <w:t>SKLOP: KOVINARSKA DELA</w:t>
      </w:r>
    </w:p>
    <w:p w:rsidR="001B596F" w:rsidRPr="001B596F" w:rsidRDefault="001B596F" w:rsidP="001B596F">
      <w:pPr>
        <w:suppressAutoHyphens w:val="0"/>
        <w:autoSpaceDE w:val="0"/>
        <w:autoSpaceDN w:val="0"/>
        <w:adjustRightInd w:val="0"/>
        <w:spacing w:line="240" w:lineRule="auto"/>
        <w:jc w:val="left"/>
        <w:rPr>
          <w:sz w:val="22"/>
          <w:lang w:eastAsia="sl-SI"/>
        </w:rPr>
      </w:pPr>
    </w:p>
    <w:p w:rsidR="001B596F" w:rsidRPr="001B596F" w:rsidRDefault="001B596F" w:rsidP="001B596F">
      <w:pPr>
        <w:suppressAutoHyphens w:val="0"/>
        <w:autoSpaceDE w:val="0"/>
        <w:autoSpaceDN w:val="0"/>
        <w:adjustRightInd w:val="0"/>
        <w:spacing w:line="240" w:lineRule="auto"/>
        <w:jc w:val="left"/>
        <w:rPr>
          <w:sz w:val="22"/>
          <w:lang w:eastAsia="sl-SI"/>
        </w:rPr>
      </w:pPr>
      <w:r w:rsidRPr="001B596F">
        <w:rPr>
          <w:sz w:val="22"/>
          <w:lang w:eastAsia="sl-SI"/>
        </w:rPr>
        <w:t>Podroben opis posameznega sklopa je priloga številka 1 k tej pogodbi in je sestavni del te pogodbe.</w:t>
      </w:r>
    </w:p>
    <w:p w:rsidR="001B596F" w:rsidRPr="001B596F" w:rsidRDefault="001B596F" w:rsidP="001B596F">
      <w:pPr>
        <w:suppressAutoHyphens w:val="0"/>
        <w:autoSpaceDE w:val="0"/>
        <w:autoSpaceDN w:val="0"/>
        <w:adjustRightInd w:val="0"/>
        <w:spacing w:line="240" w:lineRule="auto"/>
        <w:jc w:val="left"/>
        <w:rPr>
          <w:sz w:val="22"/>
          <w:highlight w:val="magenta"/>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Naročnik je v posameznem sklopu odprl konkurenco, in sicer je glede na predložene cene pri odpiranju konkurence izbral tri najugodnejše izvajalce. Izvajalci, ki so izbrani pri odpiranju konkurence z najugodnejšimi ponudbami so seznanjeni, da lahko naročnik dela odda naslednjemu najugodnejšemu izvajalcu v primeru, če se najugodnejši izvajalec na naročilo naročnika ne bo odzval v zahtevanem roku. Prav tako bo naročnik lahko pozval k izvedbi del naslednjega najugodnejšega izvajalca v primerih kakršnihkoli statusnih sprememb najugodnejšega izvajalca oz., če bi najugodnejši izvajalec ne mogel sam opraviti vseh del glede na trenuten obseg del pri naročniku.</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rPr>
          <w:b/>
          <w:bCs/>
          <w:sz w:val="22"/>
          <w:lang w:eastAsia="sl-SI"/>
        </w:rPr>
      </w:pPr>
      <w:r w:rsidRPr="001B596F">
        <w:rPr>
          <w:b/>
          <w:bCs/>
          <w:sz w:val="22"/>
          <w:lang w:eastAsia="sl-SI"/>
        </w:rPr>
        <w:t>III. CENA IN POGODBENA VREDNOST</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04777">
      <w:pPr>
        <w:numPr>
          <w:ilvl w:val="0"/>
          <w:numId w:val="12"/>
        </w:numPr>
        <w:tabs>
          <w:tab w:val="num" w:pos="720"/>
        </w:tabs>
        <w:suppressAutoHyphens w:val="0"/>
        <w:autoSpaceDE w:val="0"/>
        <w:autoSpaceDN w:val="0"/>
        <w:adjustRightInd w:val="0"/>
        <w:spacing w:line="240" w:lineRule="auto"/>
        <w:jc w:val="center"/>
        <w:rPr>
          <w:sz w:val="22"/>
          <w:lang w:eastAsia="sl-SI"/>
        </w:rPr>
      </w:pPr>
      <w:r w:rsidRPr="001B596F">
        <w:rPr>
          <w:sz w:val="22"/>
          <w:lang w:eastAsia="sl-SI"/>
        </w:rPr>
        <w:t>člen</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Izvajalec se zavezuje, da bo blago/storitve/gradnje, ki je/so predmet te pogodbe, naročniku dobavljal/opravljal po cenah in glede na predmet del/storitev/gradenj z ustreznimi atesti/certifikati, ki so priloga št. 2 k tej pogodbi in njen sestavni del. Vrednost blaga/storitev po pogodbi je orientacijska v skladu z razpisnimi pogoji.</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Naročnik bo naročal blago/storitve/gradnje pri izvajalcu sukcesivno v skladu s svojimi dejanskimi potrebami. Količine iz javnega razpisa so okvirne, tako da naročnik ne odgovarja izvajalcu za nedoseganje količin iz javnega razpisa.</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tabs>
          <w:tab w:val="left" w:pos="1080"/>
        </w:tabs>
        <w:suppressAutoHyphens w:val="0"/>
        <w:autoSpaceDE w:val="0"/>
        <w:autoSpaceDN w:val="0"/>
        <w:adjustRightInd w:val="0"/>
        <w:spacing w:line="240" w:lineRule="auto"/>
        <w:rPr>
          <w:color w:val="000000"/>
          <w:sz w:val="22"/>
          <w:lang w:eastAsia="sl-SI"/>
        </w:rPr>
      </w:pPr>
      <w:r w:rsidRPr="001B596F">
        <w:rPr>
          <w:sz w:val="22"/>
          <w:lang w:eastAsia="sl-SI"/>
        </w:rPr>
        <w:t xml:space="preserve">Cene so fiksne za dobo enega (1) leta od podpisa pogodbe in/ali do ponovnega odpiranja </w:t>
      </w:r>
      <w:r w:rsidRPr="001B596F">
        <w:rPr>
          <w:color w:val="000000"/>
          <w:sz w:val="22"/>
          <w:lang w:eastAsia="sl-SI"/>
        </w:rPr>
        <w:t>konkurence.</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 xml:space="preserve">Izvajalec se obvezuje dostavljati blago </w:t>
      </w:r>
      <w:proofErr w:type="spellStart"/>
      <w:r w:rsidRPr="001B596F">
        <w:rPr>
          <w:sz w:val="22"/>
          <w:lang w:eastAsia="sl-SI"/>
        </w:rPr>
        <w:t>franco</w:t>
      </w:r>
      <w:proofErr w:type="spellEnd"/>
      <w:r w:rsidRPr="001B596F">
        <w:rPr>
          <w:sz w:val="22"/>
          <w:lang w:eastAsia="sl-SI"/>
        </w:rPr>
        <w:t xml:space="preserve"> - </w:t>
      </w:r>
      <w:proofErr w:type="spellStart"/>
      <w:r w:rsidRPr="001B596F">
        <w:rPr>
          <w:sz w:val="22"/>
          <w:lang w:eastAsia="sl-SI"/>
        </w:rPr>
        <w:t>fco</w:t>
      </w:r>
      <w:proofErr w:type="spellEnd"/>
      <w:r w:rsidRPr="001B596F">
        <w:rPr>
          <w:sz w:val="22"/>
          <w:lang w:eastAsia="sl-SI"/>
        </w:rPr>
        <w:t xml:space="preserve"> naročnik Živalski vrt, Večna pot 70, 1000 Ljubljana in/ali Enota Gmajnice, Gmajnice 30, 1000 Ljubljana ter nima pravice dodatno zahtevati stroškov dostave.</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V ceno je vključen davek na dodano vrednost.</w:t>
      </w:r>
    </w:p>
    <w:p w:rsidR="001B596F" w:rsidRPr="001B596F" w:rsidRDefault="001B596F" w:rsidP="001B596F">
      <w:pPr>
        <w:tabs>
          <w:tab w:val="center" w:pos="4536"/>
          <w:tab w:val="right" w:pos="9072"/>
        </w:tabs>
        <w:suppressAutoHyphens w:val="0"/>
        <w:spacing w:line="240" w:lineRule="auto"/>
        <w:ind w:left="1080"/>
        <w:rPr>
          <w:sz w:val="22"/>
          <w:highlight w:val="magenta"/>
          <w:lang w:eastAsia="sl-SI"/>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1B596F" w:rsidRPr="001B596F"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1B596F" w:rsidRPr="001B596F" w:rsidRDefault="001B596F" w:rsidP="001B596F">
            <w:pPr>
              <w:suppressAutoHyphens w:val="0"/>
              <w:spacing w:line="240" w:lineRule="atLeast"/>
              <w:rPr>
                <w:b/>
                <w:bCs/>
                <w:sz w:val="22"/>
                <w:lang w:eastAsia="sl-SI"/>
              </w:rPr>
            </w:pPr>
            <w:r w:rsidRPr="001B596F">
              <w:rPr>
                <w:b/>
                <w:bCs/>
                <w:sz w:val="22"/>
                <w:lang w:eastAsia="sl-SI"/>
              </w:rPr>
              <w:t xml:space="preserve">3. SKLOP: kovinarska dela (v EUR brez DDV) </w:t>
            </w:r>
          </w:p>
        </w:tc>
        <w:tc>
          <w:tcPr>
            <w:tcW w:w="3788" w:type="dxa"/>
            <w:tcBorders>
              <w:top w:val="single" w:sz="4" w:space="0" w:color="auto"/>
              <w:left w:val="single" w:sz="4" w:space="0" w:color="auto"/>
              <w:bottom w:val="single" w:sz="4" w:space="0" w:color="auto"/>
              <w:right w:val="single" w:sz="4" w:space="0" w:color="auto"/>
            </w:tcBorders>
          </w:tcPr>
          <w:p w:rsidR="001B596F" w:rsidRPr="001B596F" w:rsidRDefault="001B596F" w:rsidP="001B596F">
            <w:pPr>
              <w:suppressAutoHyphens w:val="0"/>
              <w:spacing w:line="240" w:lineRule="atLeast"/>
              <w:rPr>
                <w:b/>
                <w:sz w:val="24"/>
                <w:szCs w:val="24"/>
                <w:lang w:eastAsia="sl-SI"/>
              </w:rPr>
            </w:pPr>
          </w:p>
          <w:p w:rsidR="001B596F" w:rsidRPr="001B596F" w:rsidRDefault="001B596F" w:rsidP="001B596F">
            <w:pPr>
              <w:suppressAutoHyphens w:val="0"/>
              <w:spacing w:line="240" w:lineRule="atLeast"/>
              <w:rPr>
                <w:b/>
                <w:sz w:val="24"/>
                <w:szCs w:val="24"/>
                <w:lang w:eastAsia="sl-SI"/>
              </w:rPr>
            </w:pPr>
            <w:r w:rsidRPr="001B596F">
              <w:rPr>
                <w:b/>
                <w:sz w:val="24"/>
                <w:szCs w:val="24"/>
                <w:lang w:eastAsia="sl-SI"/>
              </w:rPr>
              <w:t>………………..EUR (3.)</w:t>
            </w:r>
          </w:p>
        </w:tc>
      </w:tr>
      <w:tr w:rsidR="001B596F" w:rsidRPr="001B596F"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1B596F" w:rsidRPr="001B596F" w:rsidRDefault="001B596F" w:rsidP="001B596F">
            <w:pPr>
              <w:suppressAutoHyphens w:val="0"/>
              <w:spacing w:line="240" w:lineRule="atLeast"/>
              <w:rPr>
                <w:b/>
                <w:bCs/>
                <w:sz w:val="22"/>
                <w:lang w:eastAsia="sl-SI"/>
              </w:rPr>
            </w:pPr>
            <w:r w:rsidRPr="001B596F">
              <w:rPr>
                <w:b/>
                <w:bCs/>
                <w:sz w:val="22"/>
                <w:lang w:eastAsia="sl-SI"/>
              </w:rPr>
              <w:t>DDV 22%</w:t>
            </w:r>
          </w:p>
        </w:tc>
        <w:tc>
          <w:tcPr>
            <w:tcW w:w="3788" w:type="dxa"/>
            <w:tcBorders>
              <w:top w:val="single" w:sz="4" w:space="0" w:color="auto"/>
              <w:left w:val="single" w:sz="4" w:space="0" w:color="auto"/>
              <w:bottom w:val="single" w:sz="4" w:space="0" w:color="auto"/>
              <w:right w:val="single" w:sz="4" w:space="0" w:color="auto"/>
            </w:tcBorders>
          </w:tcPr>
          <w:p w:rsidR="001B596F" w:rsidRPr="001B596F" w:rsidRDefault="001B596F" w:rsidP="001B596F">
            <w:pPr>
              <w:suppressAutoHyphens w:val="0"/>
              <w:spacing w:line="240" w:lineRule="atLeast"/>
              <w:rPr>
                <w:b/>
                <w:sz w:val="24"/>
                <w:szCs w:val="24"/>
                <w:lang w:eastAsia="sl-SI"/>
              </w:rPr>
            </w:pPr>
          </w:p>
          <w:p w:rsidR="001B596F" w:rsidRPr="001B596F" w:rsidRDefault="001B596F" w:rsidP="001B596F">
            <w:pPr>
              <w:suppressAutoHyphens w:val="0"/>
              <w:spacing w:line="240" w:lineRule="atLeast"/>
              <w:rPr>
                <w:b/>
                <w:sz w:val="24"/>
                <w:szCs w:val="24"/>
                <w:lang w:eastAsia="sl-SI"/>
              </w:rPr>
            </w:pPr>
            <w:r w:rsidRPr="007B525F">
              <w:rPr>
                <w:b/>
                <w:sz w:val="24"/>
                <w:szCs w:val="24"/>
                <w:lang w:eastAsia="sl-SI"/>
              </w:rPr>
              <w:t>………………...</w:t>
            </w:r>
            <w:r w:rsidRPr="001B596F">
              <w:rPr>
                <w:b/>
                <w:sz w:val="24"/>
                <w:szCs w:val="24"/>
                <w:lang w:eastAsia="sl-SI"/>
              </w:rPr>
              <w:t>EUR (3.)</w:t>
            </w:r>
          </w:p>
        </w:tc>
      </w:tr>
      <w:tr w:rsidR="001B596F" w:rsidRPr="001B596F"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1B596F" w:rsidRPr="001B596F" w:rsidRDefault="001B596F" w:rsidP="001B596F">
            <w:pPr>
              <w:suppressAutoHyphens w:val="0"/>
              <w:spacing w:line="240" w:lineRule="atLeast"/>
              <w:rPr>
                <w:b/>
                <w:bCs/>
                <w:sz w:val="22"/>
                <w:lang w:eastAsia="sl-SI"/>
              </w:rPr>
            </w:pPr>
            <w:r w:rsidRPr="001B596F">
              <w:rPr>
                <w:b/>
                <w:bCs/>
                <w:sz w:val="22"/>
                <w:lang w:eastAsia="sl-SI"/>
              </w:rPr>
              <w:t>Skupaj ponudbena cena v EUR z DDV (3. sklop)</w:t>
            </w:r>
          </w:p>
        </w:tc>
        <w:tc>
          <w:tcPr>
            <w:tcW w:w="3788" w:type="dxa"/>
            <w:tcBorders>
              <w:top w:val="single" w:sz="4" w:space="0" w:color="auto"/>
              <w:left w:val="single" w:sz="4" w:space="0" w:color="auto"/>
              <w:bottom w:val="single" w:sz="4" w:space="0" w:color="auto"/>
              <w:right w:val="single" w:sz="4" w:space="0" w:color="auto"/>
            </w:tcBorders>
          </w:tcPr>
          <w:p w:rsidR="001B596F" w:rsidRPr="001B596F" w:rsidRDefault="001B596F" w:rsidP="001B596F">
            <w:pPr>
              <w:suppressAutoHyphens w:val="0"/>
              <w:spacing w:line="240" w:lineRule="atLeast"/>
              <w:rPr>
                <w:b/>
                <w:sz w:val="24"/>
                <w:szCs w:val="24"/>
                <w:lang w:eastAsia="sl-SI"/>
              </w:rPr>
            </w:pPr>
          </w:p>
          <w:p w:rsidR="001B596F" w:rsidRPr="001B596F" w:rsidRDefault="001B596F" w:rsidP="001B596F">
            <w:pPr>
              <w:suppressAutoHyphens w:val="0"/>
              <w:spacing w:line="240" w:lineRule="atLeast"/>
              <w:rPr>
                <w:b/>
                <w:sz w:val="24"/>
                <w:szCs w:val="24"/>
                <w:lang w:eastAsia="sl-SI"/>
              </w:rPr>
            </w:pPr>
            <w:r w:rsidRPr="007B525F">
              <w:rPr>
                <w:b/>
                <w:sz w:val="24"/>
                <w:szCs w:val="24"/>
                <w:lang w:eastAsia="sl-SI"/>
              </w:rPr>
              <w:t>…………………</w:t>
            </w:r>
            <w:r w:rsidRPr="001B596F">
              <w:rPr>
                <w:b/>
                <w:sz w:val="24"/>
                <w:szCs w:val="24"/>
                <w:lang w:eastAsia="sl-SI"/>
              </w:rPr>
              <w:t>EUR (3.)</w:t>
            </w:r>
          </w:p>
        </w:tc>
      </w:tr>
    </w:tbl>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6D1C0E">
      <w:pPr>
        <w:suppressAutoHyphens w:val="0"/>
        <w:autoSpaceDE w:val="0"/>
        <w:autoSpaceDN w:val="0"/>
        <w:adjustRightInd w:val="0"/>
        <w:spacing w:line="240" w:lineRule="auto"/>
        <w:rPr>
          <w:b/>
          <w:bCs/>
          <w:sz w:val="22"/>
          <w:lang w:eastAsia="sl-SI"/>
        </w:rPr>
      </w:pPr>
      <w:r w:rsidRPr="001B596F">
        <w:rPr>
          <w:b/>
          <w:bCs/>
          <w:sz w:val="22"/>
          <w:lang w:eastAsia="sl-SI"/>
        </w:rPr>
        <w:t>IV. PLAČILNI POGOJI</w:t>
      </w: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4. 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Stranki pogodbe soglašata, da bo izvajalec naročniku pošiljal zbirni e-račun za dobavljeno blago/opravljene storitve</w:t>
      </w:r>
      <w:r w:rsidR="007B525F" w:rsidRPr="007B525F">
        <w:rPr>
          <w:sz w:val="22"/>
          <w:lang w:eastAsia="sl-SI"/>
        </w:rPr>
        <w:t>/gradnje</w:t>
      </w:r>
      <w:r w:rsidRPr="001B596F">
        <w:rPr>
          <w:sz w:val="22"/>
          <w:lang w:eastAsia="sl-SI"/>
        </w:rPr>
        <w:t xml:space="preserve"> zbirno </w:t>
      </w:r>
      <w:r w:rsidRPr="001B596F">
        <w:rPr>
          <w:color w:val="000000"/>
          <w:sz w:val="22"/>
          <w:lang w:eastAsia="sl-SI"/>
        </w:rPr>
        <w:t>(ločeno za vsako enoto: ZOO in Enota Gmajnice) 1</w:t>
      </w:r>
      <w:r w:rsidRPr="001B596F">
        <w:rPr>
          <w:sz w:val="22"/>
          <w:lang w:eastAsia="sl-SI"/>
        </w:rPr>
        <w:t xml:space="preserve">x </w:t>
      </w:r>
      <w:r w:rsidRPr="001B596F">
        <w:rPr>
          <w:sz w:val="22"/>
          <w:lang w:eastAsia="sl-SI"/>
        </w:rPr>
        <w:lastRenderedPageBreak/>
        <w:t xml:space="preserve">na mesec. E-račun mora biti opremljen z naročnikovo številko pogodbe ter številko naročilnico in priloženimi dobavnicami, podpisanimi s strani naročnika. E-račun mora biti vsebinsko ustrezno specificiran. </w:t>
      </w:r>
    </w:p>
    <w:p w:rsidR="00CB676B" w:rsidRDefault="00CB676B" w:rsidP="001B596F">
      <w:pPr>
        <w:suppressAutoHyphens w:val="0"/>
        <w:autoSpaceDE w:val="0"/>
        <w:autoSpaceDN w:val="0"/>
        <w:adjustRightInd w:val="0"/>
        <w:spacing w:line="240" w:lineRule="auto"/>
        <w:rPr>
          <w:sz w:val="22"/>
          <w:lang w:eastAsia="sl-SI"/>
        </w:rPr>
      </w:pPr>
    </w:p>
    <w:p w:rsidR="00CB676B" w:rsidRPr="00CB676B" w:rsidRDefault="00CB676B" w:rsidP="00CB676B">
      <w:pPr>
        <w:suppressAutoHyphens w:val="0"/>
        <w:autoSpaceDE w:val="0"/>
        <w:autoSpaceDN w:val="0"/>
        <w:adjustRightInd w:val="0"/>
        <w:spacing w:line="240" w:lineRule="auto"/>
        <w:rPr>
          <w:b/>
          <w:sz w:val="22"/>
          <w:lang w:eastAsia="sl-SI"/>
        </w:rPr>
      </w:pPr>
      <w:r w:rsidRPr="00CB676B">
        <w:rPr>
          <w:b/>
          <w:sz w:val="22"/>
          <w:lang w:eastAsia="sl-SI"/>
        </w:rPr>
        <w:t xml:space="preserve">Izvajalec je dolžan poslati mesečno situacijo imenovanemu nadzoru naročnika najkasneje </w:t>
      </w:r>
      <w:r w:rsidRPr="00CB676B">
        <w:rPr>
          <w:b/>
          <w:sz w:val="22"/>
          <w:u w:val="single"/>
          <w:lang w:eastAsia="sl-SI"/>
        </w:rPr>
        <w:t>8. dan v mesecu</w:t>
      </w:r>
      <w:r w:rsidRPr="00CB676B">
        <w:rPr>
          <w:b/>
          <w:sz w:val="22"/>
          <w:lang w:eastAsia="sl-SI"/>
        </w:rPr>
        <w:t xml:space="preserve">, e-račun pa najkasneje </w:t>
      </w:r>
      <w:r w:rsidRPr="00CB676B">
        <w:rPr>
          <w:b/>
          <w:sz w:val="22"/>
          <w:u w:val="single"/>
          <w:lang w:eastAsia="sl-SI"/>
        </w:rPr>
        <w:t>15. dan v mesecu</w:t>
      </w:r>
      <w:r w:rsidRPr="00CB676B">
        <w:rPr>
          <w:b/>
          <w:sz w:val="22"/>
          <w:lang w:eastAsia="sl-SI"/>
        </w:rPr>
        <w:t>, ki sledi mesecu, v katerem je bila opravljena storitev, dobavljeno blago oz. nastal drug obdavčljiv dogodek.</w:t>
      </w:r>
    </w:p>
    <w:p w:rsidR="00CB676B" w:rsidRPr="00CB676B" w:rsidRDefault="00CB676B" w:rsidP="00CB676B">
      <w:pPr>
        <w:suppressAutoHyphens w:val="0"/>
        <w:autoSpaceDE w:val="0"/>
        <w:autoSpaceDN w:val="0"/>
        <w:adjustRightInd w:val="0"/>
        <w:spacing w:line="240" w:lineRule="auto"/>
        <w:rPr>
          <w:b/>
          <w:sz w:val="22"/>
          <w:lang w:eastAsia="sl-SI"/>
        </w:rPr>
      </w:pPr>
    </w:p>
    <w:p w:rsidR="00CB676B" w:rsidRPr="00CB676B" w:rsidRDefault="00CB676B" w:rsidP="001B596F">
      <w:pPr>
        <w:suppressAutoHyphens w:val="0"/>
        <w:autoSpaceDE w:val="0"/>
        <w:autoSpaceDN w:val="0"/>
        <w:adjustRightInd w:val="0"/>
        <w:spacing w:line="240" w:lineRule="auto"/>
        <w:rPr>
          <w:b/>
          <w:sz w:val="22"/>
          <w:lang w:eastAsia="sl-SI"/>
        </w:rPr>
      </w:pPr>
      <w:r w:rsidRPr="00CB676B">
        <w:rPr>
          <w:b/>
          <w:sz w:val="22"/>
          <w:lang w:eastAsia="sl-SI"/>
        </w:rPr>
        <w:t>Zapis e-računa v .</w:t>
      </w:r>
      <w:proofErr w:type="spellStart"/>
      <w:r w:rsidRPr="00CB676B">
        <w:rPr>
          <w:b/>
          <w:sz w:val="22"/>
          <w:lang w:eastAsia="sl-SI"/>
        </w:rPr>
        <w:t>xml</w:t>
      </w:r>
      <w:proofErr w:type="spellEnd"/>
      <w:r w:rsidRPr="00CB676B">
        <w:rPr>
          <w:b/>
          <w:sz w:val="22"/>
          <w:lang w:eastAsia="sl-SI"/>
        </w:rPr>
        <w:t xml:space="preserve"> obliki mora pri vsaki postavki na računu vsebovati tudi »Dodatno Identifikacijo Artikla« in sicer »Številka artikla dodatna«, ki predstavlja </w:t>
      </w:r>
      <w:proofErr w:type="spellStart"/>
      <w:r w:rsidRPr="00CB676B">
        <w:rPr>
          <w:b/>
          <w:sz w:val="22"/>
          <w:lang w:eastAsia="sl-SI"/>
        </w:rPr>
        <w:t>ident</w:t>
      </w:r>
      <w:proofErr w:type="spellEnd"/>
      <w:r w:rsidRPr="00CB676B">
        <w:rPr>
          <w:b/>
          <w:sz w:val="22"/>
          <w:lang w:eastAsia="sl-SI"/>
        </w:rPr>
        <w:t xml:space="preserve"> oz. kodo za opravljeno storitev oz. dobavljeno blago. Uporabljene </w:t>
      </w:r>
      <w:proofErr w:type="spellStart"/>
      <w:r w:rsidRPr="00CB676B">
        <w:rPr>
          <w:b/>
          <w:sz w:val="22"/>
          <w:lang w:eastAsia="sl-SI"/>
        </w:rPr>
        <w:t>idente</w:t>
      </w:r>
      <w:proofErr w:type="spellEnd"/>
      <w:r w:rsidRPr="00CB676B">
        <w:rPr>
          <w:b/>
          <w:sz w:val="22"/>
          <w:lang w:eastAsia="sl-SI"/>
        </w:rPr>
        <w:t xml:space="preserve"> izvajalec in kupec predhodno uskladita.</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Račun mora biti od 1. 1. 2015 skladno z veljavno zakonodajo poslan v elektronski obliki.</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spacing w:line="240" w:lineRule="auto"/>
        <w:rPr>
          <w:sz w:val="22"/>
          <w:lang w:eastAsia="sl-SI"/>
        </w:rPr>
      </w:pPr>
      <w:r w:rsidRPr="001B596F">
        <w:rPr>
          <w:sz w:val="22"/>
          <w:lang w:eastAsia="sl-SI"/>
        </w:rPr>
        <w:t>Naročnik bo e-račun plačal v roku 30 dni od prejema  e-računa. V kolikor naročnik ne poravna e-računa v dogovorjenem roku, ima ponudnik pravico obračunati zakonite zamudne obresti. Če zadnji dan roka sovpada z dnem, ko je po zakonu dela prost dan, se za zadnji dan roka šteje naslednji delavnik.</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Če pride do pisne reklamacije blaga s strani naročnika, se plačilo zadrži do odprave le-te.</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jc w:val="left"/>
        <w:rPr>
          <w:b/>
          <w:bCs/>
          <w:sz w:val="22"/>
          <w:lang w:eastAsia="sl-SI"/>
        </w:rPr>
      </w:pPr>
      <w:r w:rsidRPr="001B596F">
        <w:rPr>
          <w:b/>
          <w:bCs/>
          <w:sz w:val="22"/>
          <w:lang w:eastAsia="sl-SI"/>
        </w:rPr>
        <w:t>V. PODIZVAJALCI</w:t>
      </w: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5. člen</w:t>
      </w:r>
    </w:p>
    <w:p w:rsidR="006D1C0E" w:rsidRPr="00782838" w:rsidRDefault="006D1C0E" w:rsidP="006D1C0E">
      <w:pPr>
        <w:keepNext/>
        <w:suppressAutoHyphens w:val="0"/>
        <w:spacing w:line="240" w:lineRule="auto"/>
        <w:outlineLvl w:val="4"/>
        <w:rPr>
          <w:bCs/>
          <w:iCs/>
          <w:sz w:val="22"/>
          <w:lang w:eastAsia="x-none"/>
        </w:rPr>
      </w:pPr>
      <w:r w:rsidRPr="00782838">
        <w:rPr>
          <w:bCs/>
          <w:iCs/>
          <w:sz w:val="22"/>
          <w:lang w:val="x-none" w:eastAsia="x-none"/>
        </w:rPr>
        <w:t xml:space="preserve">(Opomba: Določbe tega člena veljajo samo v primeru, če bo </w:t>
      </w:r>
      <w:r w:rsidRPr="00782838">
        <w:rPr>
          <w:bCs/>
          <w:iCs/>
          <w:sz w:val="22"/>
          <w:lang w:eastAsia="x-none"/>
        </w:rPr>
        <w:t xml:space="preserve">izvajalec </w:t>
      </w:r>
      <w:r w:rsidRPr="00782838">
        <w:rPr>
          <w:bCs/>
          <w:iCs/>
          <w:sz w:val="22"/>
          <w:lang w:val="x-none" w:eastAsia="x-none"/>
        </w:rPr>
        <w:t>nastopal s skupaj s podizvajalci. V nasprotnem primeru se ta člen črta, ostale  člene te pogodb pa se ustrezno preštevilči.)</w:t>
      </w:r>
    </w:p>
    <w:p w:rsidR="006D1C0E" w:rsidRPr="00782838" w:rsidRDefault="006D1C0E" w:rsidP="006D1C0E">
      <w:pPr>
        <w:keepNext/>
        <w:suppressAutoHyphens w:val="0"/>
        <w:spacing w:line="240" w:lineRule="auto"/>
        <w:outlineLvl w:val="4"/>
        <w:rPr>
          <w:bCs/>
          <w:iCs/>
          <w:sz w:val="22"/>
          <w:lang w:eastAsia="x-none"/>
        </w:rPr>
      </w:pPr>
    </w:p>
    <w:p w:rsidR="006D1C0E" w:rsidRPr="00782838" w:rsidRDefault="006D1C0E" w:rsidP="006D1C0E">
      <w:pPr>
        <w:suppressAutoHyphens w:val="0"/>
        <w:spacing w:line="276" w:lineRule="auto"/>
        <w:rPr>
          <w:i/>
          <w:iCs/>
          <w:sz w:val="22"/>
          <w:lang w:eastAsia="en-US"/>
        </w:rPr>
      </w:pPr>
      <w:r w:rsidRPr="00782838">
        <w:rPr>
          <w:sz w:val="22"/>
          <w:lang w:eastAsia="en-US"/>
        </w:rPr>
        <w:t>Izvajalec bo pogodbena dela izvedel skupaj z naslednjim/i podizvajalcem/i:</w:t>
      </w:r>
    </w:p>
    <w:p w:rsidR="006D1C0E" w:rsidRPr="00782838" w:rsidRDefault="006D1C0E" w:rsidP="006D1C0E">
      <w:pPr>
        <w:suppressAutoHyphens w:val="0"/>
        <w:spacing w:line="276" w:lineRule="auto"/>
        <w:rPr>
          <w:sz w:val="22"/>
          <w:lang w:eastAsia="en-US"/>
        </w:rPr>
      </w:pPr>
      <w:r w:rsidRPr="00782838">
        <w:rPr>
          <w:sz w:val="22"/>
          <w:lang w:eastAsia="en-US"/>
        </w:rPr>
        <w:t xml:space="preserve">…………………………………………………………………………..... (naziv), </w:t>
      </w:r>
    </w:p>
    <w:p w:rsidR="006D1C0E" w:rsidRPr="00782838" w:rsidRDefault="006D1C0E" w:rsidP="006D1C0E">
      <w:pPr>
        <w:suppressAutoHyphens w:val="0"/>
        <w:spacing w:line="276" w:lineRule="auto"/>
        <w:rPr>
          <w:sz w:val="22"/>
          <w:lang w:eastAsia="en-US"/>
        </w:rPr>
      </w:pPr>
      <w:r w:rsidRPr="00782838">
        <w:rPr>
          <w:sz w:val="22"/>
          <w:lang w:eastAsia="en-US"/>
        </w:rPr>
        <w:t xml:space="preserve">…………………………………………………………………………….. (polni naslov), </w:t>
      </w:r>
    </w:p>
    <w:p w:rsidR="006D1C0E" w:rsidRPr="00782838" w:rsidRDefault="006D1C0E" w:rsidP="006D1C0E">
      <w:pPr>
        <w:suppressAutoHyphens w:val="0"/>
        <w:spacing w:line="276" w:lineRule="auto"/>
        <w:rPr>
          <w:sz w:val="22"/>
          <w:lang w:eastAsia="en-US"/>
        </w:rPr>
      </w:pPr>
      <w:r w:rsidRPr="00782838">
        <w:rPr>
          <w:sz w:val="22"/>
          <w:lang w:eastAsia="en-US"/>
        </w:rPr>
        <w:t xml:space="preserve">matična številka: …………………………………., </w:t>
      </w:r>
    </w:p>
    <w:p w:rsidR="006D1C0E" w:rsidRPr="00782838" w:rsidRDefault="006D1C0E" w:rsidP="006D1C0E">
      <w:pPr>
        <w:suppressAutoHyphens w:val="0"/>
        <w:spacing w:line="276" w:lineRule="auto"/>
        <w:rPr>
          <w:sz w:val="22"/>
          <w:lang w:eastAsia="en-US"/>
        </w:rPr>
      </w:pPr>
      <w:r w:rsidRPr="00782838">
        <w:rPr>
          <w:sz w:val="22"/>
          <w:lang w:eastAsia="en-US"/>
        </w:rPr>
        <w:t xml:space="preserve">davčna številka/identifikacijska številka za DDV ……………….., </w:t>
      </w:r>
    </w:p>
    <w:p w:rsidR="006D1C0E" w:rsidRPr="00782838" w:rsidRDefault="006D1C0E" w:rsidP="006D1C0E">
      <w:pPr>
        <w:suppressAutoHyphens w:val="0"/>
        <w:spacing w:line="276" w:lineRule="auto"/>
        <w:rPr>
          <w:sz w:val="22"/>
          <w:lang w:eastAsia="en-US"/>
        </w:rPr>
      </w:pPr>
      <w:r w:rsidRPr="00782838">
        <w:rPr>
          <w:sz w:val="22"/>
          <w:lang w:eastAsia="en-US"/>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rsidR="006D1C0E" w:rsidRPr="00782838" w:rsidRDefault="006D1C0E" w:rsidP="006D1C0E">
      <w:pPr>
        <w:suppressAutoHyphens w:val="0"/>
        <w:spacing w:line="276" w:lineRule="auto"/>
        <w:rPr>
          <w:i/>
          <w:iCs/>
          <w:sz w:val="22"/>
          <w:lang w:eastAsia="en-US"/>
        </w:rPr>
      </w:pPr>
    </w:p>
    <w:p w:rsidR="006D1C0E" w:rsidRPr="00782838" w:rsidRDefault="006D1C0E" w:rsidP="006D1C0E">
      <w:pPr>
        <w:suppressAutoHyphens w:val="0"/>
        <w:spacing w:after="200" w:line="276" w:lineRule="auto"/>
        <w:rPr>
          <w:i/>
          <w:iCs/>
          <w:sz w:val="22"/>
          <w:lang w:eastAsia="en-US"/>
        </w:rPr>
      </w:pPr>
      <w:r w:rsidRPr="00782838">
        <w:rPr>
          <w:i/>
          <w:sz w:val="22"/>
          <w:lang w:eastAsia="en-US"/>
        </w:rPr>
        <w:t xml:space="preserve">(Opomba: Če je podizvajalcev več, se zgornje podatke navede za vsakega podizvajalca posebej in  preostalo besedilo tega člena ustrezno spremeni, glede na število podizvajalcev.)  </w:t>
      </w:r>
    </w:p>
    <w:p w:rsidR="006D1C0E" w:rsidRPr="00782838" w:rsidRDefault="006D1C0E" w:rsidP="006D1C0E">
      <w:pPr>
        <w:suppressAutoHyphens w:val="0"/>
        <w:spacing w:after="200" w:line="276" w:lineRule="auto"/>
        <w:rPr>
          <w:i/>
          <w:iCs/>
          <w:sz w:val="22"/>
          <w:lang w:eastAsia="en-US"/>
        </w:rPr>
      </w:pPr>
      <w:r w:rsidRPr="00782838">
        <w:rPr>
          <w:sz w:val="22"/>
          <w:lang w:eastAsia="en-US"/>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rsidR="006D1C0E" w:rsidRPr="00782838" w:rsidRDefault="006D1C0E" w:rsidP="006D1C0E">
      <w:pPr>
        <w:suppressAutoHyphens w:val="0"/>
        <w:spacing w:after="200" w:line="276" w:lineRule="auto"/>
        <w:rPr>
          <w:i/>
          <w:iCs/>
          <w:sz w:val="22"/>
          <w:lang w:eastAsia="en-US"/>
        </w:rPr>
      </w:pPr>
      <w:r w:rsidRPr="00782838">
        <w:rPr>
          <w:sz w:val="22"/>
          <w:lang w:eastAsia="en-US"/>
        </w:rPr>
        <w:lastRenderedPageBreak/>
        <w:t>Zamenjavo podizvajalcev ali vključitev novega podizvajalca pogodbeni stranki uredita s pisnim  dodatkom k tej pogodbi.</w:t>
      </w:r>
    </w:p>
    <w:p w:rsidR="006D1C0E" w:rsidRPr="00782838" w:rsidRDefault="006D1C0E" w:rsidP="006D1C0E">
      <w:pPr>
        <w:suppressAutoHyphens w:val="0"/>
        <w:spacing w:after="200" w:line="276" w:lineRule="auto"/>
        <w:rPr>
          <w:i/>
          <w:iCs/>
          <w:sz w:val="22"/>
          <w:lang w:eastAsia="en-US"/>
        </w:rPr>
      </w:pPr>
      <w:r w:rsidRPr="00782838">
        <w:rPr>
          <w:sz w:val="22"/>
          <w:lang w:eastAsia="en-US"/>
        </w:rPr>
        <w:t xml:space="preserve">V razmerju do naročnika izvajalec v celoti odgovarja za izvedbo del, ki so predmet te pogodbe. </w:t>
      </w:r>
    </w:p>
    <w:p w:rsidR="006D1C0E" w:rsidRPr="00782838" w:rsidRDefault="006D1C0E" w:rsidP="006D1C0E">
      <w:pPr>
        <w:suppressAutoHyphens w:val="0"/>
        <w:spacing w:after="200" w:line="276" w:lineRule="auto"/>
        <w:rPr>
          <w:i/>
          <w:iCs/>
          <w:sz w:val="22"/>
          <w:lang w:eastAsia="en-US"/>
        </w:rPr>
      </w:pPr>
      <w:r w:rsidRPr="00782838">
        <w:rPr>
          <w:sz w:val="22"/>
          <w:lang w:eastAsia="en-US"/>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6D1C0E" w:rsidRPr="00782838" w:rsidRDefault="006D1C0E" w:rsidP="006D1C0E">
      <w:pPr>
        <w:suppressAutoHyphens w:val="0"/>
        <w:ind w:right="-2"/>
        <w:rPr>
          <w:color w:val="000000"/>
          <w:sz w:val="22"/>
          <w:shd w:val="clear" w:color="auto" w:fill="FFFFFF"/>
          <w:lang w:eastAsia="en-US"/>
        </w:rPr>
      </w:pPr>
      <w:r w:rsidRPr="00782838">
        <w:rPr>
          <w:sz w:val="22"/>
          <w:lang w:eastAsia="en-US"/>
        </w:rPr>
        <w:t>Izvajalec mora za vse podizvajalce, ki niso zahtevali neposrednega plačila in za katere neposredno plačilo ni obvezno, naročniku najpozneje v 60 (šestdesetih) dneh od plačila končnega računa/situacije, naročniku poslati s</w:t>
      </w:r>
      <w:r w:rsidRPr="00782838">
        <w:rPr>
          <w:color w:val="000000"/>
          <w:sz w:val="22"/>
          <w:shd w:val="clear" w:color="auto" w:fill="FFFFFF"/>
          <w:lang w:eastAsia="en-US"/>
        </w:rPr>
        <w:t xml:space="preserve">vojo pisno izjavo in pisno izjavo podizvajalca, da je podizvajalec prejel plačilo za izvedena dela po tej pogodbi. </w:t>
      </w:r>
    </w:p>
    <w:p w:rsidR="006D1C0E" w:rsidRDefault="006D1C0E" w:rsidP="006D1C0E">
      <w:pPr>
        <w:suppressAutoHyphens w:val="0"/>
        <w:spacing w:after="200" w:line="276" w:lineRule="auto"/>
        <w:rPr>
          <w:rFonts w:cs="Times New Roman"/>
          <w:bCs/>
          <w:caps/>
          <w:szCs w:val="28"/>
          <w:shd w:val="clear" w:color="auto" w:fill="FFFFFF"/>
          <w:lang w:eastAsia="en-US"/>
        </w:rPr>
      </w:pPr>
    </w:p>
    <w:p w:rsidR="006D1C0E" w:rsidRPr="00782838" w:rsidRDefault="006D1C0E" w:rsidP="006D1C0E">
      <w:pPr>
        <w:suppressAutoHyphens w:val="0"/>
        <w:spacing w:after="200" w:line="276" w:lineRule="auto"/>
        <w:rPr>
          <w:i/>
          <w:iCs/>
          <w:sz w:val="22"/>
          <w:lang w:eastAsia="en-US"/>
        </w:rPr>
      </w:pPr>
      <w:r w:rsidRPr="00782838">
        <w:rPr>
          <w:b/>
          <w:bCs/>
          <w:sz w:val="22"/>
          <w:lang w:eastAsia="en-US"/>
        </w:rPr>
        <w:t>Neposredna plačila podizvajalcem</w:t>
      </w:r>
    </w:p>
    <w:p w:rsidR="006D1C0E" w:rsidRPr="00782838" w:rsidRDefault="006D1C0E" w:rsidP="006D1C0E">
      <w:pPr>
        <w:suppressAutoHyphens w:val="0"/>
        <w:spacing w:line="240" w:lineRule="auto"/>
        <w:rPr>
          <w:i/>
          <w:iCs/>
          <w:sz w:val="22"/>
          <w:lang w:eastAsia="en-US"/>
        </w:rPr>
      </w:pPr>
      <w:r w:rsidRPr="00782838">
        <w:rPr>
          <w:i/>
          <w:iCs/>
          <w:sz w:val="22"/>
          <w:lang w:eastAsia="en-US"/>
        </w:rPr>
        <w:t>Izvajalec je naročniku v ponudbi priložil zahteve za neposredno plačilo za naslednjega podizvajalca oziroma naslednje podizvajalce:</w:t>
      </w:r>
    </w:p>
    <w:p w:rsidR="006D1C0E" w:rsidRPr="00782838" w:rsidRDefault="006D1C0E" w:rsidP="006D1C0E">
      <w:pPr>
        <w:suppressAutoHyphens w:val="0"/>
        <w:spacing w:line="276" w:lineRule="auto"/>
        <w:rPr>
          <w:sz w:val="22"/>
          <w:lang w:eastAsia="en-US"/>
        </w:rPr>
      </w:pPr>
      <w:r w:rsidRPr="00782838">
        <w:rPr>
          <w:sz w:val="22"/>
          <w:lang w:eastAsia="en-US"/>
        </w:rPr>
        <w:t xml:space="preserve">…………………………………………………………………………..... (naziv), </w:t>
      </w:r>
    </w:p>
    <w:p w:rsidR="006D1C0E" w:rsidRPr="00782838" w:rsidRDefault="006D1C0E" w:rsidP="006D1C0E">
      <w:pPr>
        <w:suppressAutoHyphens w:val="0"/>
        <w:spacing w:line="276" w:lineRule="auto"/>
        <w:rPr>
          <w:sz w:val="22"/>
          <w:lang w:eastAsia="en-US"/>
        </w:rPr>
      </w:pPr>
      <w:r w:rsidRPr="00782838">
        <w:rPr>
          <w:sz w:val="22"/>
          <w:lang w:eastAsia="en-US"/>
        </w:rPr>
        <w:t xml:space="preserve">…………………………………………………………………………….. (polni naslov), </w:t>
      </w:r>
    </w:p>
    <w:p w:rsidR="006D1C0E" w:rsidRPr="00782838" w:rsidRDefault="006D1C0E" w:rsidP="006D1C0E">
      <w:pPr>
        <w:suppressAutoHyphens w:val="0"/>
        <w:spacing w:line="276" w:lineRule="auto"/>
        <w:rPr>
          <w:sz w:val="22"/>
          <w:lang w:eastAsia="en-US"/>
        </w:rPr>
      </w:pPr>
      <w:r w:rsidRPr="00782838">
        <w:rPr>
          <w:sz w:val="22"/>
          <w:lang w:eastAsia="en-US"/>
        </w:rPr>
        <w:t xml:space="preserve">matična številka: …………………………………., </w:t>
      </w:r>
    </w:p>
    <w:p w:rsidR="006D1C0E" w:rsidRPr="00782838" w:rsidRDefault="006D1C0E" w:rsidP="006D1C0E">
      <w:pPr>
        <w:suppressAutoHyphens w:val="0"/>
        <w:spacing w:line="276" w:lineRule="auto"/>
        <w:rPr>
          <w:sz w:val="22"/>
          <w:lang w:eastAsia="en-US"/>
        </w:rPr>
      </w:pPr>
      <w:r w:rsidRPr="00782838">
        <w:rPr>
          <w:sz w:val="22"/>
          <w:lang w:eastAsia="en-US"/>
        </w:rPr>
        <w:t>davčna številka/identifikacijska številka za DDV: …………….……..</w:t>
      </w:r>
    </w:p>
    <w:p w:rsidR="006D1C0E" w:rsidRPr="00782838" w:rsidRDefault="006D1C0E" w:rsidP="006D1C0E">
      <w:pPr>
        <w:suppressAutoHyphens w:val="0"/>
        <w:spacing w:after="200" w:line="276" w:lineRule="auto"/>
        <w:rPr>
          <w:i/>
          <w:sz w:val="22"/>
          <w:lang w:eastAsia="en-US"/>
        </w:rPr>
      </w:pPr>
      <w:r w:rsidRPr="00782838">
        <w:rPr>
          <w:i/>
          <w:sz w:val="22"/>
          <w:lang w:eastAsia="en-US"/>
        </w:rPr>
        <w:t xml:space="preserve">(Opomba: Če je podizvajalcev več, se zgornje podatke navede za vsakega podizvajalca posebej.)  </w:t>
      </w:r>
    </w:p>
    <w:p w:rsidR="006D1C0E" w:rsidRPr="00782838" w:rsidRDefault="006D1C0E" w:rsidP="006D1C0E">
      <w:pPr>
        <w:suppressAutoHyphens w:val="0"/>
        <w:spacing w:after="200" w:line="276" w:lineRule="auto"/>
        <w:rPr>
          <w:i/>
          <w:iCs/>
          <w:sz w:val="22"/>
          <w:lang w:eastAsia="en-US"/>
        </w:rPr>
      </w:pPr>
      <w:r w:rsidRPr="00782838">
        <w:rPr>
          <w:sz w:val="22"/>
          <w:lang w:eastAsia="en-US"/>
        </w:rPr>
        <w:t>Izvajalec je naročniku za podizvajalce, ki so zahtevali neposredno plačilo za opravljena dela, priložil tudi soglasje, na podlagi katerega naročnik namesto izvajalca poravna podizvajalčevo terjatev do izvajalca.</w:t>
      </w:r>
    </w:p>
    <w:p w:rsidR="001B596F" w:rsidRPr="001B596F" w:rsidRDefault="006D1C0E" w:rsidP="006D1C0E">
      <w:pPr>
        <w:suppressAutoHyphens w:val="0"/>
        <w:spacing w:after="200" w:line="276" w:lineRule="auto"/>
        <w:rPr>
          <w:i/>
          <w:iCs/>
          <w:sz w:val="22"/>
          <w:lang w:eastAsia="en-US"/>
        </w:rPr>
      </w:pPr>
      <w:r w:rsidRPr="00782838">
        <w:rPr>
          <w:sz w:val="22"/>
          <w:lang w:eastAsia="en-US"/>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782838">
        <w:rPr>
          <w:sz w:val="22"/>
          <w:lang w:eastAsia="en-US"/>
        </w:rPr>
        <w:t>e</w:t>
      </w:r>
      <w:r w:rsidRPr="006D1C0E">
        <w:rPr>
          <w:sz w:val="22"/>
          <w:lang w:eastAsia="en-US"/>
        </w:rPr>
        <w:t>v</w:t>
      </w:r>
      <w:proofErr w:type="spellEnd"/>
      <w:r w:rsidRPr="006D1C0E">
        <w:rPr>
          <w:sz w:val="22"/>
          <w:lang w:eastAsia="en-US"/>
        </w:rPr>
        <w:t>, ki jih je predhodno potrdil.</w:t>
      </w:r>
    </w:p>
    <w:p w:rsidR="001B596F" w:rsidRPr="001B596F" w:rsidRDefault="001B596F" w:rsidP="001B596F">
      <w:pPr>
        <w:numPr>
          <w:ilvl w:val="12"/>
          <w:numId w:val="0"/>
        </w:numPr>
        <w:tabs>
          <w:tab w:val="left" w:pos="570"/>
        </w:tabs>
        <w:suppressAutoHyphens w:val="0"/>
        <w:spacing w:line="240" w:lineRule="auto"/>
        <w:ind w:right="-483"/>
        <w:jc w:val="left"/>
        <w:rPr>
          <w:b/>
          <w:sz w:val="22"/>
          <w:lang w:eastAsia="sl-SI"/>
        </w:rPr>
      </w:pPr>
      <w:r w:rsidRPr="001B596F">
        <w:rPr>
          <w:b/>
          <w:sz w:val="22"/>
          <w:lang w:eastAsia="sl-SI"/>
        </w:rPr>
        <w:t>VI.</w:t>
      </w:r>
      <w:r w:rsidRPr="001B596F">
        <w:rPr>
          <w:b/>
          <w:sz w:val="22"/>
          <w:lang w:eastAsia="sl-SI"/>
        </w:rPr>
        <w:tab/>
        <w:t>PRAVICE IN OBVEZNOSTI POGODBENIH STRANK</w:t>
      </w:r>
    </w:p>
    <w:p w:rsidR="001B596F" w:rsidRPr="001B596F" w:rsidRDefault="001B596F" w:rsidP="00104777">
      <w:pPr>
        <w:numPr>
          <w:ilvl w:val="0"/>
          <w:numId w:val="17"/>
        </w:numPr>
        <w:suppressAutoHyphens w:val="0"/>
        <w:spacing w:before="240" w:after="60" w:line="240" w:lineRule="auto"/>
        <w:jc w:val="left"/>
        <w:outlineLvl w:val="5"/>
        <w:rPr>
          <w:b/>
          <w:bCs/>
          <w:sz w:val="22"/>
          <w:lang w:eastAsia="sl-SI"/>
        </w:rPr>
      </w:pPr>
      <w:r w:rsidRPr="001B596F">
        <w:rPr>
          <w:b/>
          <w:bCs/>
          <w:sz w:val="22"/>
          <w:lang w:eastAsia="sl-SI"/>
        </w:rPr>
        <w:t>Pravice in obveznosti izvajalca</w:t>
      </w:r>
    </w:p>
    <w:p w:rsidR="001B596F" w:rsidRPr="001B596F" w:rsidRDefault="001B596F" w:rsidP="001B596F">
      <w:pPr>
        <w:numPr>
          <w:ilvl w:val="12"/>
          <w:numId w:val="0"/>
        </w:numPr>
        <w:suppressAutoHyphens w:val="0"/>
        <w:spacing w:line="240" w:lineRule="auto"/>
        <w:ind w:right="-483"/>
        <w:rPr>
          <w:b/>
          <w:sz w:val="22"/>
          <w:lang w:eastAsia="sl-SI"/>
        </w:rPr>
      </w:pPr>
    </w:p>
    <w:p w:rsidR="001B596F" w:rsidRPr="001B596F" w:rsidRDefault="001B596F" w:rsidP="001B596F">
      <w:pPr>
        <w:numPr>
          <w:ilvl w:val="12"/>
          <w:numId w:val="0"/>
        </w:numPr>
        <w:suppressAutoHyphens w:val="0"/>
        <w:spacing w:line="240" w:lineRule="auto"/>
        <w:ind w:right="7"/>
        <w:jc w:val="center"/>
        <w:rPr>
          <w:sz w:val="22"/>
          <w:lang w:eastAsia="sl-SI"/>
        </w:rPr>
      </w:pPr>
      <w:r w:rsidRPr="001B596F">
        <w:rPr>
          <w:sz w:val="22"/>
          <w:lang w:eastAsia="sl-SI"/>
        </w:rPr>
        <w:t>6. člen</w:t>
      </w:r>
    </w:p>
    <w:p w:rsidR="001B596F" w:rsidRPr="001B596F" w:rsidRDefault="001B596F" w:rsidP="001B596F">
      <w:pPr>
        <w:numPr>
          <w:ilvl w:val="12"/>
          <w:numId w:val="0"/>
        </w:numPr>
        <w:tabs>
          <w:tab w:val="left" w:pos="426"/>
        </w:tabs>
        <w:suppressAutoHyphens w:val="0"/>
        <w:spacing w:line="240" w:lineRule="auto"/>
        <w:ind w:right="-1"/>
        <w:rPr>
          <w:sz w:val="22"/>
          <w:lang w:eastAsia="sl-SI"/>
        </w:rPr>
      </w:pPr>
    </w:p>
    <w:p w:rsidR="001B596F" w:rsidRPr="001B596F" w:rsidRDefault="001B596F" w:rsidP="001B596F">
      <w:pPr>
        <w:numPr>
          <w:ilvl w:val="12"/>
          <w:numId w:val="0"/>
        </w:numPr>
        <w:tabs>
          <w:tab w:val="left" w:pos="426"/>
        </w:tabs>
        <w:suppressAutoHyphens w:val="0"/>
        <w:spacing w:line="240" w:lineRule="auto"/>
        <w:ind w:right="-1"/>
        <w:rPr>
          <w:sz w:val="22"/>
          <w:lang w:eastAsia="sl-SI"/>
        </w:rPr>
      </w:pPr>
      <w:r w:rsidRPr="001B596F">
        <w:rPr>
          <w:sz w:val="22"/>
          <w:lang w:eastAsia="sl-SI"/>
        </w:rPr>
        <w:t>Izvajalec je dolžan popolno in pravočasno izpolnjevati svoje obveznosti po tej pogodbi in v skladu z določili razpisne dokumentacije, in sicer:</w:t>
      </w:r>
    </w:p>
    <w:p w:rsidR="001B596F" w:rsidRPr="001B596F" w:rsidRDefault="001B596F" w:rsidP="00104777">
      <w:pPr>
        <w:numPr>
          <w:ilvl w:val="0"/>
          <w:numId w:val="24"/>
        </w:numPr>
        <w:tabs>
          <w:tab w:val="left" w:pos="426"/>
        </w:tabs>
        <w:suppressAutoHyphens w:val="0"/>
        <w:spacing w:line="240" w:lineRule="auto"/>
        <w:ind w:right="-1"/>
        <w:jc w:val="left"/>
        <w:rPr>
          <w:sz w:val="22"/>
          <w:lang w:eastAsia="sl-SI"/>
        </w:rPr>
      </w:pPr>
      <w:r w:rsidRPr="001B596F">
        <w:rPr>
          <w:sz w:val="22"/>
          <w:lang w:eastAsia="sl-SI"/>
        </w:rPr>
        <w:t>izvajalec mora biti v pripravljenosti 365 dni letno,</w:t>
      </w:r>
    </w:p>
    <w:p w:rsidR="001B596F" w:rsidRPr="001B596F" w:rsidRDefault="001B596F" w:rsidP="00104777">
      <w:pPr>
        <w:numPr>
          <w:ilvl w:val="0"/>
          <w:numId w:val="24"/>
        </w:numPr>
        <w:tabs>
          <w:tab w:val="left" w:pos="426"/>
        </w:tabs>
        <w:suppressAutoHyphens w:val="0"/>
        <w:spacing w:line="240" w:lineRule="auto"/>
        <w:ind w:right="-1"/>
        <w:jc w:val="left"/>
        <w:rPr>
          <w:sz w:val="22"/>
          <w:lang w:eastAsia="sl-SI"/>
        </w:rPr>
      </w:pPr>
      <w:r w:rsidRPr="001B596F">
        <w:rPr>
          <w:sz w:val="22"/>
          <w:lang w:eastAsia="sl-SI"/>
        </w:rPr>
        <w:t xml:space="preserve">izvajalčev odzivni čas za pričetek z rednimi deli je najkasneje 10 (10) delovnih dni od dneva naročila (pisno), </w:t>
      </w:r>
    </w:p>
    <w:p w:rsidR="001B596F" w:rsidRPr="001B596F" w:rsidRDefault="001B596F" w:rsidP="00104777">
      <w:pPr>
        <w:numPr>
          <w:ilvl w:val="0"/>
          <w:numId w:val="24"/>
        </w:numPr>
        <w:tabs>
          <w:tab w:val="left" w:pos="426"/>
        </w:tabs>
        <w:suppressAutoHyphens w:val="0"/>
        <w:spacing w:line="240" w:lineRule="auto"/>
        <w:ind w:right="-1"/>
        <w:jc w:val="left"/>
        <w:rPr>
          <w:sz w:val="22"/>
          <w:lang w:eastAsia="sl-SI"/>
        </w:rPr>
      </w:pPr>
      <w:r w:rsidRPr="001B596F">
        <w:rPr>
          <w:sz w:val="22"/>
          <w:lang w:eastAsia="sl-SI"/>
        </w:rPr>
        <w:t xml:space="preserve">izvajalčev odzivni čas za intervencijski prihod na lokacijo Živalskega vrta, Večna pot 70, Ljubljana ali Enota Gmajnice, Gmajnice 30, Ljubljana je za 3. sklop: kovinarska dela: </w:t>
      </w:r>
      <w:r w:rsidRPr="001B596F">
        <w:rPr>
          <w:b/>
          <w:sz w:val="22"/>
          <w:lang w:eastAsia="sl-SI"/>
        </w:rPr>
        <w:t>do treh (3) ur,</w:t>
      </w:r>
      <w:r w:rsidRPr="001B596F">
        <w:rPr>
          <w:sz w:val="22"/>
          <w:lang w:eastAsia="sl-SI"/>
        </w:rPr>
        <w:t xml:space="preserve"> </w:t>
      </w:r>
    </w:p>
    <w:p w:rsidR="001B596F" w:rsidRPr="001B596F" w:rsidRDefault="001B596F" w:rsidP="001B596F">
      <w:pPr>
        <w:tabs>
          <w:tab w:val="left" w:pos="426"/>
        </w:tabs>
        <w:suppressAutoHyphens w:val="0"/>
        <w:spacing w:line="240" w:lineRule="auto"/>
        <w:ind w:left="709" w:right="-1" w:hanging="709"/>
        <w:rPr>
          <w:sz w:val="22"/>
          <w:lang w:eastAsia="sl-SI"/>
        </w:rPr>
      </w:pPr>
      <w:r w:rsidRPr="001B596F">
        <w:rPr>
          <w:sz w:val="22"/>
          <w:lang w:eastAsia="sl-SI"/>
        </w:rPr>
        <w:lastRenderedPageBreak/>
        <w:t xml:space="preserve">      -   od telefonskega poziva naročnika (na tel. št. izvajalca št.</w:t>
      </w:r>
      <w:r w:rsidR="00232522" w:rsidRPr="00232522">
        <w:rPr>
          <w:sz w:val="22"/>
          <w:lang w:eastAsia="sl-SI"/>
        </w:rPr>
        <w:t xml:space="preserve"> …………………….</w:t>
      </w:r>
      <w:r w:rsidRPr="001B596F">
        <w:rPr>
          <w:sz w:val="22"/>
          <w:lang w:eastAsia="sl-SI"/>
        </w:rPr>
        <w:t xml:space="preserve">), mora izvajalec naročilo pisno potrditi naročniku na kontaktni naslov naročnika v roku 30 minut od opravljenega telefonskega poziva. V primeru, da se izvajalec v roku 30  min ne odzove na naročnikov telefonski poziv, lahko naročnik pokliče naslednjega </w:t>
      </w:r>
      <w:r w:rsidR="00232522">
        <w:rPr>
          <w:sz w:val="22"/>
          <w:lang w:eastAsia="sl-SI"/>
        </w:rPr>
        <w:t xml:space="preserve">ekonomsko </w:t>
      </w:r>
      <w:r w:rsidRPr="001B596F">
        <w:rPr>
          <w:sz w:val="22"/>
          <w:lang w:eastAsia="sl-SI"/>
        </w:rPr>
        <w:t>najugodnejšega izvajalca.</w:t>
      </w:r>
    </w:p>
    <w:p w:rsidR="001B596F" w:rsidRPr="001B596F" w:rsidRDefault="001B596F" w:rsidP="001B596F">
      <w:pPr>
        <w:numPr>
          <w:ilvl w:val="12"/>
          <w:numId w:val="0"/>
        </w:numPr>
        <w:suppressAutoHyphens w:val="0"/>
        <w:spacing w:line="240" w:lineRule="auto"/>
        <w:ind w:right="7"/>
        <w:jc w:val="left"/>
        <w:rPr>
          <w:sz w:val="22"/>
          <w:lang w:eastAsia="sl-SI"/>
        </w:rPr>
      </w:pPr>
    </w:p>
    <w:p w:rsidR="001B596F" w:rsidRPr="001B596F" w:rsidRDefault="001B596F" w:rsidP="001B596F">
      <w:pPr>
        <w:numPr>
          <w:ilvl w:val="12"/>
          <w:numId w:val="0"/>
        </w:numPr>
        <w:suppressAutoHyphens w:val="0"/>
        <w:spacing w:line="240" w:lineRule="auto"/>
        <w:ind w:right="7"/>
        <w:jc w:val="center"/>
        <w:rPr>
          <w:sz w:val="22"/>
          <w:lang w:eastAsia="sl-SI"/>
        </w:rPr>
      </w:pPr>
      <w:r w:rsidRPr="001B596F">
        <w:rPr>
          <w:sz w:val="22"/>
          <w:lang w:eastAsia="sl-SI"/>
        </w:rPr>
        <w:t>7. člen</w:t>
      </w:r>
    </w:p>
    <w:p w:rsidR="001B596F" w:rsidRPr="001B596F" w:rsidRDefault="001B596F" w:rsidP="001B596F">
      <w:pPr>
        <w:numPr>
          <w:ilvl w:val="12"/>
          <w:numId w:val="0"/>
        </w:numPr>
        <w:suppressAutoHyphens w:val="0"/>
        <w:spacing w:line="240" w:lineRule="auto"/>
        <w:ind w:right="7"/>
        <w:rPr>
          <w:sz w:val="22"/>
          <w:lang w:eastAsia="sl-SI"/>
        </w:rPr>
      </w:pPr>
    </w:p>
    <w:p w:rsidR="001B596F" w:rsidRPr="001B596F" w:rsidRDefault="001B596F" w:rsidP="002F7C02">
      <w:pPr>
        <w:numPr>
          <w:ilvl w:val="12"/>
          <w:numId w:val="0"/>
        </w:numPr>
        <w:tabs>
          <w:tab w:val="left" w:pos="360"/>
        </w:tabs>
        <w:suppressAutoHyphens w:val="0"/>
        <w:spacing w:line="240" w:lineRule="auto"/>
        <w:ind w:right="7"/>
        <w:rPr>
          <w:sz w:val="22"/>
          <w:lang w:eastAsia="sl-SI"/>
        </w:rPr>
      </w:pPr>
      <w:r w:rsidRPr="001B596F">
        <w:rPr>
          <w:sz w:val="22"/>
          <w:lang w:eastAsia="sl-SI"/>
        </w:rPr>
        <w:t>V okviru izpolnjevanja svojih obveznosti po tej pogodbi je dolžan izvajalec predvsem:</w:t>
      </w:r>
    </w:p>
    <w:p w:rsidR="001B596F" w:rsidRPr="001B596F" w:rsidRDefault="001B596F"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1B596F">
        <w:rPr>
          <w:sz w:val="22"/>
          <w:lang w:eastAsia="sl-SI"/>
        </w:rPr>
        <w:t>pričeti z deli v pogodbeno dogovorjenem roku, dela izvajati v skladu z določili pogodbe in jih dokončati v roku določenem s to pogodbo;</w:t>
      </w:r>
    </w:p>
    <w:p w:rsidR="001B596F" w:rsidRPr="001B596F" w:rsidRDefault="001B596F"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1B596F">
        <w:rPr>
          <w:sz w:val="22"/>
          <w:lang w:eastAsia="sl-SI"/>
        </w:rPr>
        <w:t>poskrbeti da so dela izvedena in dokumentirana skladno s  tehničnim delom razpisne dokumentacije, ki je priloga te pogodbe in njen sestavni del;</w:t>
      </w:r>
    </w:p>
    <w:p w:rsidR="001B596F" w:rsidRPr="001B596F" w:rsidRDefault="001B596F"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1B596F">
        <w:rPr>
          <w:sz w:val="22"/>
          <w:lang w:eastAsia="sl-SI"/>
        </w:rPr>
        <w:t>pogodbeno obveznost izvesti strokovno pravilno, vestno, kvalitetno, po tehničnih predpisih, standardih in normativih;</w:t>
      </w:r>
    </w:p>
    <w:p w:rsidR="001B596F" w:rsidRPr="001B596F" w:rsidRDefault="001B596F"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1B596F">
        <w:rPr>
          <w:sz w:val="22"/>
          <w:lang w:eastAsia="sl-SI"/>
        </w:rPr>
        <w:t>izvršiti vsa pogodbena dela in storitve gospodarno v korist naročnika;</w:t>
      </w:r>
    </w:p>
    <w:p w:rsidR="001B596F" w:rsidRPr="001B596F" w:rsidRDefault="001B596F"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1B596F">
        <w:rPr>
          <w:sz w:val="22"/>
          <w:lang w:eastAsia="sl-SI"/>
        </w:rPr>
        <w:t>vse spremembe in odstopanja izvedenih del in storitev od tehničnega dela razpisne dokumentacije;</w:t>
      </w:r>
    </w:p>
    <w:p w:rsidR="001B596F" w:rsidRPr="001B596F" w:rsidRDefault="001B596F" w:rsidP="00104777">
      <w:pPr>
        <w:numPr>
          <w:ilvl w:val="0"/>
          <w:numId w:val="26"/>
        </w:numPr>
        <w:suppressAutoHyphens w:val="0"/>
        <w:spacing w:line="240" w:lineRule="auto"/>
        <w:rPr>
          <w:sz w:val="22"/>
          <w:lang w:eastAsia="sl-SI"/>
        </w:rPr>
      </w:pPr>
      <w:r w:rsidRPr="001B596F">
        <w:rPr>
          <w:sz w:val="22"/>
          <w:lang w:eastAsia="sl-SI"/>
        </w:rPr>
        <w:t>obvestiti naročnika o nastalih okoliščinah, ki bi lahko vplivale na izpolnitev izvajalčevih pogodbenih obveznosti;</w:t>
      </w:r>
    </w:p>
    <w:p w:rsidR="001B596F" w:rsidRPr="001B596F" w:rsidRDefault="001B596F" w:rsidP="00104777">
      <w:pPr>
        <w:numPr>
          <w:ilvl w:val="0"/>
          <w:numId w:val="25"/>
        </w:numPr>
        <w:tabs>
          <w:tab w:val="left" w:pos="360"/>
        </w:tabs>
        <w:suppressAutoHyphens w:val="0"/>
        <w:spacing w:line="240" w:lineRule="auto"/>
        <w:ind w:right="-39"/>
        <w:rPr>
          <w:sz w:val="22"/>
          <w:lang w:eastAsia="sl-SI"/>
        </w:rPr>
      </w:pPr>
      <w:r w:rsidRPr="001B596F">
        <w:rPr>
          <w:sz w:val="22"/>
          <w:lang w:eastAsia="sl-SI"/>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zavarovanje za dobro izvedbo pogodbenih obveznosti;</w:t>
      </w:r>
    </w:p>
    <w:p w:rsidR="001B596F" w:rsidRPr="001B596F" w:rsidRDefault="001B596F" w:rsidP="00104777">
      <w:pPr>
        <w:numPr>
          <w:ilvl w:val="0"/>
          <w:numId w:val="26"/>
        </w:numPr>
        <w:suppressAutoHyphens w:val="0"/>
        <w:spacing w:line="240" w:lineRule="auto"/>
        <w:rPr>
          <w:sz w:val="22"/>
          <w:lang w:eastAsia="sl-SI"/>
        </w:rPr>
      </w:pPr>
      <w:r w:rsidRPr="001B596F">
        <w:rPr>
          <w:sz w:val="22"/>
          <w:lang w:eastAsia="sl-SI"/>
        </w:rPr>
        <w:t>v primeru zahteve naročnika zamenjati vodstvo gradbišča ali posameznega delavca, v primeru malomarnega in nekvalitetnega dela;</w:t>
      </w:r>
    </w:p>
    <w:p w:rsidR="001B596F" w:rsidRPr="001B596F" w:rsidRDefault="001B596F" w:rsidP="00104777">
      <w:pPr>
        <w:numPr>
          <w:ilvl w:val="0"/>
          <w:numId w:val="26"/>
        </w:numPr>
        <w:suppressAutoHyphens w:val="0"/>
        <w:spacing w:line="240" w:lineRule="auto"/>
        <w:rPr>
          <w:sz w:val="22"/>
          <w:lang w:eastAsia="sl-SI"/>
        </w:rPr>
      </w:pPr>
      <w:r w:rsidRPr="001B596F">
        <w:rPr>
          <w:sz w:val="22"/>
          <w:lang w:eastAsia="sl-SI"/>
        </w:rPr>
        <w:t xml:space="preserve">opremiti delavce z osebnimi zaščitnimi sredstvi; </w:t>
      </w:r>
    </w:p>
    <w:p w:rsidR="001B596F" w:rsidRPr="001B596F" w:rsidRDefault="001B596F" w:rsidP="00104777">
      <w:pPr>
        <w:numPr>
          <w:ilvl w:val="0"/>
          <w:numId w:val="26"/>
        </w:numPr>
        <w:suppressAutoHyphens w:val="0"/>
        <w:spacing w:line="240" w:lineRule="auto"/>
        <w:rPr>
          <w:sz w:val="22"/>
          <w:lang w:eastAsia="sl-SI"/>
        </w:rPr>
      </w:pPr>
      <w:r w:rsidRPr="001B596F">
        <w:rPr>
          <w:sz w:val="22"/>
          <w:lang w:eastAsia="sl-SI"/>
        </w:rPr>
        <w:t>delavce seznaniti z vsebino te pogodbe v potrebnem obsegu;</w:t>
      </w:r>
    </w:p>
    <w:p w:rsidR="001B596F" w:rsidRPr="001B596F" w:rsidRDefault="001B596F"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1B596F">
        <w:rPr>
          <w:sz w:val="22"/>
          <w:lang w:eastAsia="sl-SI"/>
        </w:rPr>
        <w:t>izročiti naročniku v 10 dneh pred primopredajo opravljenih del  vso morebitno potrebno dokumentacijo, ki je potrebna za ta pregled,</w:t>
      </w:r>
    </w:p>
    <w:p w:rsidR="001B596F" w:rsidRPr="001B596F" w:rsidRDefault="001B596F"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1B596F">
        <w:rPr>
          <w:sz w:val="22"/>
          <w:lang w:eastAsia="sl-SI"/>
        </w:rPr>
        <w:t>upoštevati naloge in obveznosti, ki izhajajo iz Pisnega sporazuma o skupnih varstvenih ukrepih, ki je priloga št. 3 k tej pogodbi in njen sestavni del.</w:t>
      </w:r>
    </w:p>
    <w:p w:rsidR="001B596F" w:rsidRPr="001B596F" w:rsidRDefault="001B596F" w:rsidP="001B596F">
      <w:pPr>
        <w:widowControl w:val="0"/>
        <w:suppressAutoHyphens w:val="0"/>
        <w:spacing w:line="240" w:lineRule="auto"/>
        <w:rPr>
          <w:sz w:val="22"/>
          <w:lang w:eastAsia="sl-SI"/>
        </w:rPr>
      </w:pPr>
    </w:p>
    <w:p w:rsidR="001B596F" w:rsidRPr="001B596F" w:rsidRDefault="001B596F" w:rsidP="00C935D8">
      <w:pPr>
        <w:widowControl w:val="0"/>
        <w:suppressAutoHyphens w:val="0"/>
        <w:spacing w:line="240" w:lineRule="auto"/>
        <w:rPr>
          <w:sz w:val="22"/>
          <w:lang w:eastAsia="sl-SI"/>
        </w:rPr>
      </w:pPr>
      <w:r w:rsidRPr="001B596F">
        <w:rPr>
          <w:b/>
          <w:sz w:val="22"/>
          <w:lang w:eastAsia="sl-SI"/>
        </w:rPr>
        <w:t>Izvajalec je naročniku odgovoren za vso morebitno povzročeno škodo, ki pri izvajanju pogodbe nastane po njegovi krivdi.</w:t>
      </w:r>
    </w:p>
    <w:p w:rsidR="001B596F" w:rsidRPr="001B596F" w:rsidRDefault="001B596F" w:rsidP="00C935D8">
      <w:pPr>
        <w:suppressAutoHyphens w:val="0"/>
        <w:spacing w:line="240" w:lineRule="auto"/>
        <w:rPr>
          <w:bCs/>
          <w:iCs/>
          <w:sz w:val="22"/>
          <w:lang w:eastAsia="sl-SI"/>
        </w:rPr>
      </w:pPr>
    </w:p>
    <w:p w:rsidR="001B596F" w:rsidRPr="001B596F" w:rsidRDefault="001B596F" w:rsidP="00C935D8">
      <w:pPr>
        <w:suppressAutoHyphens w:val="0"/>
        <w:spacing w:line="240" w:lineRule="auto"/>
        <w:rPr>
          <w:bCs/>
          <w:iCs/>
          <w:sz w:val="22"/>
          <w:lang w:eastAsia="sl-SI"/>
        </w:rPr>
      </w:pPr>
      <w:r w:rsidRPr="001B596F">
        <w:rPr>
          <w:bCs/>
          <w:iCs/>
          <w:sz w:val="22"/>
          <w:lang w:eastAsia="sl-SI"/>
        </w:rPr>
        <w:t>Izvajalec mora v času izvajanja predmeta te pogodbe prostore zavarovati tako, da ne bo ogroženo življenje in zdravje ljudi ter varnost objekta in opreme.</w:t>
      </w:r>
    </w:p>
    <w:p w:rsidR="001B596F" w:rsidRPr="001B596F" w:rsidRDefault="001B596F" w:rsidP="001B596F">
      <w:pPr>
        <w:numPr>
          <w:ilvl w:val="12"/>
          <w:numId w:val="0"/>
        </w:numPr>
        <w:tabs>
          <w:tab w:val="left" w:pos="567"/>
          <w:tab w:val="left" w:pos="4253"/>
          <w:tab w:val="left" w:pos="5529"/>
          <w:tab w:val="right" w:pos="8505"/>
        </w:tabs>
        <w:suppressAutoHyphens w:val="0"/>
        <w:spacing w:line="240" w:lineRule="auto"/>
        <w:rPr>
          <w:sz w:val="22"/>
          <w:lang w:eastAsia="sl-SI"/>
        </w:rPr>
      </w:pPr>
    </w:p>
    <w:p w:rsidR="001B596F" w:rsidRPr="001B596F" w:rsidRDefault="001B596F" w:rsidP="001B596F">
      <w:pPr>
        <w:numPr>
          <w:ilvl w:val="12"/>
          <w:numId w:val="0"/>
        </w:numPr>
        <w:tabs>
          <w:tab w:val="left" w:pos="567"/>
          <w:tab w:val="left" w:pos="4253"/>
          <w:tab w:val="left" w:pos="5529"/>
          <w:tab w:val="right" w:pos="8505"/>
        </w:tabs>
        <w:suppressAutoHyphens w:val="0"/>
        <w:spacing w:line="240" w:lineRule="auto"/>
        <w:rPr>
          <w:sz w:val="22"/>
          <w:lang w:eastAsia="sl-SI"/>
        </w:rPr>
      </w:pPr>
      <w:r w:rsidRPr="001B596F">
        <w:rPr>
          <w:sz w:val="22"/>
          <w:lang w:eastAsia="sl-SI"/>
        </w:rPr>
        <w:t>Izvajalec je dolžan pred izvajanjem kakršnihkoli del opraviti vse potrebno za svojo seznanitev in seznanitev izvajalčevega osebja, drugih oseb, ki pod njegovim nadzorom opravljajo dela po tej pogodbi, s tem elaboratom o varstvu pri delu in ga podpisati.</w:t>
      </w:r>
    </w:p>
    <w:p w:rsidR="001B596F" w:rsidRPr="001B596F" w:rsidRDefault="001B596F" w:rsidP="001B596F">
      <w:pPr>
        <w:numPr>
          <w:ilvl w:val="12"/>
          <w:numId w:val="0"/>
        </w:numPr>
        <w:tabs>
          <w:tab w:val="left" w:pos="567"/>
          <w:tab w:val="left" w:pos="4253"/>
          <w:tab w:val="left" w:pos="5529"/>
          <w:tab w:val="right" w:pos="8505"/>
        </w:tabs>
        <w:suppressAutoHyphens w:val="0"/>
        <w:spacing w:line="240" w:lineRule="auto"/>
        <w:rPr>
          <w:sz w:val="22"/>
          <w:lang w:eastAsia="sl-SI"/>
        </w:rPr>
      </w:pPr>
    </w:p>
    <w:p w:rsidR="001B596F" w:rsidRPr="001B596F" w:rsidRDefault="001B596F" w:rsidP="001B596F">
      <w:pPr>
        <w:numPr>
          <w:ilvl w:val="12"/>
          <w:numId w:val="0"/>
        </w:numPr>
        <w:tabs>
          <w:tab w:val="left" w:pos="567"/>
          <w:tab w:val="left" w:pos="4253"/>
          <w:tab w:val="left" w:pos="5529"/>
          <w:tab w:val="right" w:pos="8505"/>
        </w:tabs>
        <w:suppressAutoHyphens w:val="0"/>
        <w:spacing w:line="240" w:lineRule="auto"/>
        <w:rPr>
          <w:sz w:val="22"/>
          <w:lang w:eastAsia="sl-SI"/>
        </w:rPr>
      </w:pPr>
      <w:r w:rsidRPr="001B596F">
        <w:rPr>
          <w:sz w:val="22"/>
          <w:lang w:eastAsia="sl-SI"/>
        </w:rPr>
        <w:t>Izvajalec, njegov podizvajalec in naročnik morajo pred pričetkom del skleniti pisni dogovor o VPD, ki je sestavni del pogodbe.</w:t>
      </w:r>
    </w:p>
    <w:p w:rsidR="001B596F" w:rsidRPr="001B596F" w:rsidRDefault="001B596F" w:rsidP="00104777">
      <w:pPr>
        <w:numPr>
          <w:ilvl w:val="0"/>
          <w:numId w:val="17"/>
        </w:numPr>
        <w:tabs>
          <w:tab w:val="left" w:pos="-284"/>
        </w:tabs>
        <w:suppressAutoHyphens w:val="0"/>
        <w:spacing w:before="240" w:after="60" w:line="240" w:lineRule="auto"/>
        <w:jc w:val="left"/>
        <w:outlineLvl w:val="5"/>
        <w:rPr>
          <w:b/>
          <w:bCs/>
          <w:sz w:val="22"/>
          <w:lang w:eastAsia="sl-SI"/>
        </w:rPr>
      </w:pPr>
      <w:r w:rsidRPr="001B596F">
        <w:rPr>
          <w:b/>
          <w:bCs/>
          <w:sz w:val="22"/>
          <w:lang w:eastAsia="sl-SI"/>
        </w:rPr>
        <w:t>Pravice in obveznosti naročnika</w:t>
      </w:r>
    </w:p>
    <w:p w:rsidR="001B596F" w:rsidRPr="001B596F" w:rsidRDefault="001B596F" w:rsidP="001B596F">
      <w:pPr>
        <w:numPr>
          <w:ilvl w:val="12"/>
          <w:numId w:val="0"/>
        </w:numPr>
        <w:suppressAutoHyphens w:val="0"/>
        <w:spacing w:line="240" w:lineRule="auto"/>
        <w:ind w:right="7"/>
        <w:jc w:val="center"/>
        <w:rPr>
          <w:sz w:val="22"/>
          <w:lang w:eastAsia="sl-SI"/>
        </w:rPr>
      </w:pPr>
      <w:r w:rsidRPr="001B596F">
        <w:rPr>
          <w:sz w:val="22"/>
          <w:lang w:eastAsia="sl-SI"/>
        </w:rPr>
        <w:t>8. člen</w:t>
      </w:r>
    </w:p>
    <w:p w:rsidR="001B596F" w:rsidRPr="001B596F" w:rsidRDefault="001B596F" w:rsidP="001B596F">
      <w:pPr>
        <w:numPr>
          <w:ilvl w:val="12"/>
          <w:numId w:val="0"/>
        </w:numPr>
        <w:suppressAutoHyphens w:val="0"/>
        <w:spacing w:line="240" w:lineRule="auto"/>
        <w:ind w:right="-483"/>
        <w:jc w:val="center"/>
        <w:rPr>
          <w:sz w:val="22"/>
          <w:lang w:eastAsia="sl-SI"/>
        </w:rPr>
      </w:pPr>
    </w:p>
    <w:p w:rsidR="001B596F" w:rsidRPr="001B596F" w:rsidRDefault="001B596F" w:rsidP="001B596F">
      <w:pPr>
        <w:numPr>
          <w:ilvl w:val="12"/>
          <w:numId w:val="0"/>
        </w:numPr>
        <w:tabs>
          <w:tab w:val="left" w:pos="360"/>
        </w:tabs>
        <w:suppressAutoHyphens w:val="0"/>
        <w:spacing w:line="240" w:lineRule="auto"/>
        <w:ind w:right="-483"/>
        <w:rPr>
          <w:sz w:val="22"/>
          <w:lang w:eastAsia="sl-SI"/>
        </w:rPr>
      </w:pPr>
      <w:r w:rsidRPr="001B596F">
        <w:rPr>
          <w:sz w:val="22"/>
          <w:lang w:eastAsia="sl-SI"/>
        </w:rPr>
        <w:t>V okviru izpolnjevanja svojih obveznosti po tej pogodbi je dolžan naročnik predvsem:</w:t>
      </w:r>
    </w:p>
    <w:p w:rsidR="001B596F" w:rsidRPr="001B596F" w:rsidRDefault="001B596F" w:rsidP="00104777">
      <w:pPr>
        <w:numPr>
          <w:ilvl w:val="0"/>
          <w:numId w:val="25"/>
        </w:numPr>
        <w:tabs>
          <w:tab w:val="left" w:pos="567"/>
          <w:tab w:val="left" w:pos="4253"/>
          <w:tab w:val="left" w:pos="5529"/>
          <w:tab w:val="right" w:pos="8505"/>
        </w:tabs>
        <w:suppressAutoHyphens w:val="0"/>
        <w:spacing w:line="240" w:lineRule="auto"/>
        <w:jc w:val="left"/>
        <w:rPr>
          <w:sz w:val="22"/>
          <w:lang w:eastAsia="sl-SI"/>
        </w:rPr>
      </w:pPr>
      <w:r w:rsidRPr="001B596F">
        <w:rPr>
          <w:sz w:val="22"/>
          <w:lang w:eastAsia="sl-SI"/>
        </w:rPr>
        <w:t>sodelovati z izvajalcem z namenom, da bodo pogodbena dela in storitve izvedene pravočasno in v obojestransko zadovoljstvo;</w:t>
      </w:r>
    </w:p>
    <w:p w:rsidR="001B596F" w:rsidRPr="001B596F" w:rsidRDefault="001B596F" w:rsidP="00104777">
      <w:pPr>
        <w:numPr>
          <w:ilvl w:val="0"/>
          <w:numId w:val="25"/>
        </w:numPr>
        <w:tabs>
          <w:tab w:val="left" w:pos="360"/>
          <w:tab w:val="left" w:pos="567"/>
          <w:tab w:val="left" w:pos="4253"/>
          <w:tab w:val="left" w:pos="5529"/>
          <w:tab w:val="right" w:pos="8505"/>
        </w:tabs>
        <w:suppressAutoHyphens w:val="0"/>
        <w:spacing w:line="240" w:lineRule="auto"/>
        <w:jc w:val="left"/>
        <w:rPr>
          <w:sz w:val="22"/>
          <w:lang w:eastAsia="sl-SI"/>
        </w:rPr>
      </w:pPr>
      <w:r w:rsidRPr="001B596F">
        <w:rPr>
          <w:sz w:val="22"/>
          <w:lang w:eastAsia="sl-SI"/>
        </w:rPr>
        <w:t>obvestiti izvajalca o nastalih okoliščinah, ki bi lahko vplivale na izpolnitev izvajalčevih pogodbenih obveznosti.</w:t>
      </w:r>
    </w:p>
    <w:p w:rsidR="001B596F" w:rsidRPr="001B596F" w:rsidRDefault="001B596F" w:rsidP="00104777">
      <w:pPr>
        <w:numPr>
          <w:ilvl w:val="0"/>
          <w:numId w:val="17"/>
        </w:numPr>
        <w:tabs>
          <w:tab w:val="left" w:pos="-2040"/>
        </w:tabs>
        <w:suppressAutoHyphens w:val="0"/>
        <w:spacing w:before="240" w:after="60" w:line="240" w:lineRule="auto"/>
        <w:jc w:val="left"/>
        <w:outlineLvl w:val="5"/>
        <w:rPr>
          <w:b/>
          <w:bCs/>
          <w:sz w:val="22"/>
          <w:lang w:eastAsia="sl-SI"/>
        </w:rPr>
      </w:pPr>
      <w:r w:rsidRPr="001B596F">
        <w:rPr>
          <w:b/>
          <w:bCs/>
          <w:sz w:val="22"/>
          <w:lang w:eastAsia="sl-SI"/>
        </w:rPr>
        <w:lastRenderedPageBreak/>
        <w:t>Material</w:t>
      </w:r>
    </w:p>
    <w:p w:rsidR="001B596F" w:rsidRPr="001B596F" w:rsidRDefault="001B596F" w:rsidP="001B596F">
      <w:pPr>
        <w:numPr>
          <w:ilvl w:val="12"/>
          <w:numId w:val="0"/>
        </w:numPr>
        <w:suppressAutoHyphens w:val="0"/>
        <w:spacing w:line="240" w:lineRule="auto"/>
        <w:ind w:right="7"/>
        <w:jc w:val="center"/>
        <w:rPr>
          <w:sz w:val="22"/>
          <w:lang w:eastAsia="sl-SI"/>
        </w:rPr>
      </w:pPr>
      <w:r w:rsidRPr="001B596F">
        <w:rPr>
          <w:sz w:val="22"/>
          <w:lang w:eastAsia="sl-SI"/>
        </w:rPr>
        <w:t>9. člen</w:t>
      </w:r>
    </w:p>
    <w:p w:rsidR="001B596F" w:rsidRPr="001B596F" w:rsidRDefault="001B596F" w:rsidP="001B596F">
      <w:pPr>
        <w:numPr>
          <w:ilvl w:val="12"/>
          <w:numId w:val="0"/>
        </w:numPr>
        <w:suppressAutoHyphens w:val="0"/>
        <w:spacing w:line="240" w:lineRule="auto"/>
        <w:ind w:right="7"/>
        <w:jc w:val="center"/>
        <w:rPr>
          <w:sz w:val="22"/>
          <w:lang w:eastAsia="sl-SI"/>
        </w:rPr>
      </w:pPr>
    </w:p>
    <w:p w:rsidR="001B596F" w:rsidRPr="001B596F" w:rsidRDefault="001B596F" w:rsidP="001B596F">
      <w:pPr>
        <w:numPr>
          <w:ilvl w:val="12"/>
          <w:numId w:val="0"/>
        </w:numPr>
        <w:suppressAutoHyphens w:val="0"/>
        <w:spacing w:line="240" w:lineRule="auto"/>
        <w:ind w:right="7"/>
        <w:rPr>
          <w:sz w:val="22"/>
          <w:lang w:eastAsia="sl-SI"/>
        </w:rPr>
      </w:pPr>
      <w:r w:rsidRPr="001B596F">
        <w:rPr>
          <w:sz w:val="22"/>
          <w:lang w:eastAsia="sl-SI"/>
        </w:rPr>
        <w:t>Izvajalec vsa dela in storitve za izpolnitev pogodbenih obveznosti opravi s svojim materialom in blagom, ki je predmet te pogodbe.</w:t>
      </w:r>
    </w:p>
    <w:p w:rsidR="001B596F" w:rsidRPr="001B596F" w:rsidRDefault="001B596F" w:rsidP="001B596F">
      <w:pPr>
        <w:numPr>
          <w:ilvl w:val="12"/>
          <w:numId w:val="0"/>
        </w:numPr>
        <w:tabs>
          <w:tab w:val="left" w:pos="570"/>
        </w:tabs>
        <w:suppressAutoHyphens w:val="0"/>
        <w:spacing w:line="240" w:lineRule="auto"/>
        <w:ind w:right="-483"/>
        <w:jc w:val="left"/>
        <w:rPr>
          <w:b/>
          <w:sz w:val="22"/>
          <w:lang w:eastAsia="sl-SI"/>
        </w:rPr>
      </w:pPr>
    </w:p>
    <w:p w:rsidR="001B596F" w:rsidRPr="001B596F" w:rsidRDefault="001B596F" w:rsidP="001B596F">
      <w:pPr>
        <w:numPr>
          <w:ilvl w:val="12"/>
          <w:numId w:val="0"/>
        </w:numPr>
        <w:tabs>
          <w:tab w:val="left" w:pos="570"/>
        </w:tabs>
        <w:suppressAutoHyphens w:val="0"/>
        <w:spacing w:line="240" w:lineRule="auto"/>
        <w:ind w:right="-483"/>
        <w:jc w:val="left"/>
        <w:rPr>
          <w:b/>
          <w:sz w:val="22"/>
          <w:lang w:eastAsia="sl-SI"/>
        </w:rPr>
      </w:pPr>
      <w:r w:rsidRPr="001B596F">
        <w:rPr>
          <w:b/>
          <w:sz w:val="22"/>
          <w:lang w:eastAsia="sl-SI"/>
        </w:rPr>
        <w:t>VII.</w:t>
      </w:r>
      <w:r w:rsidRPr="001B596F">
        <w:rPr>
          <w:b/>
          <w:sz w:val="22"/>
          <w:lang w:eastAsia="sl-SI"/>
        </w:rPr>
        <w:tab/>
        <w:t>UREDITEV GRADBIŠČA</w:t>
      </w:r>
    </w:p>
    <w:p w:rsidR="001B596F" w:rsidRPr="001B596F" w:rsidRDefault="001B596F" w:rsidP="001B596F">
      <w:pPr>
        <w:numPr>
          <w:ilvl w:val="12"/>
          <w:numId w:val="0"/>
        </w:numPr>
        <w:suppressAutoHyphens w:val="0"/>
        <w:spacing w:line="240" w:lineRule="auto"/>
        <w:ind w:right="-483"/>
        <w:jc w:val="left"/>
        <w:rPr>
          <w:b/>
          <w:sz w:val="22"/>
          <w:highlight w:val="magenta"/>
          <w:lang w:eastAsia="sl-SI"/>
        </w:rPr>
      </w:pPr>
    </w:p>
    <w:p w:rsidR="001B596F" w:rsidRPr="001B596F" w:rsidRDefault="001B596F" w:rsidP="001B596F">
      <w:pPr>
        <w:numPr>
          <w:ilvl w:val="12"/>
          <w:numId w:val="0"/>
        </w:numPr>
        <w:suppressAutoHyphens w:val="0"/>
        <w:spacing w:line="240" w:lineRule="auto"/>
        <w:ind w:right="7"/>
        <w:jc w:val="center"/>
        <w:rPr>
          <w:sz w:val="22"/>
          <w:lang w:eastAsia="sl-SI"/>
        </w:rPr>
      </w:pPr>
      <w:r w:rsidRPr="001B596F">
        <w:rPr>
          <w:sz w:val="22"/>
          <w:lang w:eastAsia="sl-SI"/>
        </w:rPr>
        <w:t>10. člen</w:t>
      </w:r>
    </w:p>
    <w:p w:rsidR="001B596F" w:rsidRPr="001B596F" w:rsidRDefault="001B596F" w:rsidP="001B596F">
      <w:pPr>
        <w:numPr>
          <w:ilvl w:val="12"/>
          <w:numId w:val="0"/>
        </w:numPr>
        <w:suppressAutoHyphens w:val="0"/>
        <w:spacing w:line="240" w:lineRule="auto"/>
        <w:ind w:right="-483"/>
        <w:rPr>
          <w:sz w:val="22"/>
          <w:lang w:eastAsia="sl-SI"/>
        </w:rPr>
      </w:pPr>
    </w:p>
    <w:p w:rsidR="001B596F" w:rsidRPr="001B596F" w:rsidRDefault="001B596F" w:rsidP="001B596F">
      <w:pPr>
        <w:numPr>
          <w:ilvl w:val="12"/>
          <w:numId w:val="0"/>
        </w:numPr>
        <w:suppressAutoHyphens w:val="0"/>
        <w:spacing w:line="240" w:lineRule="auto"/>
        <w:ind w:right="7"/>
        <w:rPr>
          <w:sz w:val="22"/>
          <w:lang w:eastAsia="sl-SI"/>
        </w:rPr>
      </w:pPr>
      <w:r w:rsidRPr="001B596F">
        <w:rPr>
          <w:sz w:val="22"/>
          <w:lang w:eastAsia="sl-SI"/>
        </w:rPr>
        <w:t xml:space="preserve">Izvajalec mora na svoje stroške urediti gradbišče, ga ustrezno zaščititi in opremiti za svoje potrebe. Vse priključke na električno, vodovodno, kanalizacijsko in telekomunikacijsko omrežje omogoči naročnik proti plačilu, priključitev pa izvajalec opravi s svojimi sredstvi. </w:t>
      </w:r>
    </w:p>
    <w:p w:rsidR="001B596F" w:rsidRPr="001B596F" w:rsidRDefault="001B596F" w:rsidP="001B596F">
      <w:pPr>
        <w:numPr>
          <w:ilvl w:val="12"/>
          <w:numId w:val="0"/>
        </w:numPr>
        <w:suppressAutoHyphens w:val="0"/>
        <w:spacing w:line="240" w:lineRule="auto"/>
        <w:ind w:right="7"/>
        <w:rPr>
          <w:sz w:val="22"/>
          <w:lang w:eastAsia="sl-SI"/>
        </w:rPr>
      </w:pPr>
    </w:p>
    <w:p w:rsidR="001B596F" w:rsidRPr="001B596F" w:rsidRDefault="001B596F" w:rsidP="001B596F">
      <w:pPr>
        <w:numPr>
          <w:ilvl w:val="12"/>
          <w:numId w:val="0"/>
        </w:numPr>
        <w:suppressAutoHyphens w:val="0"/>
        <w:spacing w:line="240" w:lineRule="auto"/>
        <w:ind w:right="7"/>
        <w:rPr>
          <w:sz w:val="22"/>
          <w:lang w:eastAsia="sl-SI"/>
        </w:rPr>
      </w:pPr>
      <w:r w:rsidRPr="001B596F">
        <w:rPr>
          <w:sz w:val="22"/>
          <w:lang w:eastAsia="sl-SI"/>
        </w:rPr>
        <w:t xml:space="preserve">Izvajalec je pri svojem delu dolžan uporabiti takšno tehnologijo gradnje, da z njo ne bo povzročil škode na sosednjih objektih oz. samih objektih Živalskega vrta Ljubljana, Večna pot 70, Ljubljana in Enoti Gmajnice, Gmajnice 30, Ljubljana. Vsi stroški, ki izvirajo iz tega naslova, bremenijo izključno izvajalca, prav tako tudi stroški fizičnega zavarovanja gradbišča. </w:t>
      </w:r>
    </w:p>
    <w:p w:rsidR="001B596F" w:rsidRPr="001B596F" w:rsidRDefault="001B596F" w:rsidP="001B596F">
      <w:pPr>
        <w:numPr>
          <w:ilvl w:val="12"/>
          <w:numId w:val="0"/>
        </w:numPr>
        <w:suppressAutoHyphens w:val="0"/>
        <w:spacing w:line="240" w:lineRule="auto"/>
        <w:ind w:right="7"/>
        <w:rPr>
          <w:sz w:val="22"/>
          <w:lang w:eastAsia="sl-SI"/>
        </w:rPr>
      </w:pPr>
    </w:p>
    <w:p w:rsidR="001B596F" w:rsidRPr="001B596F" w:rsidRDefault="001B596F" w:rsidP="001B596F">
      <w:pPr>
        <w:numPr>
          <w:ilvl w:val="12"/>
          <w:numId w:val="0"/>
        </w:numPr>
        <w:suppressAutoHyphens w:val="0"/>
        <w:spacing w:line="240" w:lineRule="auto"/>
        <w:ind w:right="7"/>
        <w:jc w:val="center"/>
        <w:rPr>
          <w:sz w:val="22"/>
          <w:lang w:eastAsia="sl-SI"/>
        </w:rPr>
      </w:pPr>
      <w:r w:rsidRPr="001B596F">
        <w:rPr>
          <w:sz w:val="22"/>
          <w:lang w:eastAsia="sl-SI"/>
        </w:rPr>
        <w:t>11. člen</w:t>
      </w:r>
    </w:p>
    <w:p w:rsidR="001B596F" w:rsidRPr="001B596F" w:rsidRDefault="001B596F" w:rsidP="001B596F">
      <w:pPr>
        <w:numPr>
          <w:ilvl w:val="12"/>
          <w:numId w:val="0"/>
        </w:numPr>
        <w:suppressAutoHyphens w:val="0"/>
        <w:spacing w:line="240" w:lineRule="auto"/>
        <w:ind w:right="7"/>
        <w:jc w:val="center"/>
        <w:rPr>
          <w:sz w:val="22"/>
          <w:lang w:eastAsia="sl-SI"/>
        </w:rPr>
      </w:pPr>
    </w:p>
    <w:p w:rsidR="001B596F" w:rsidRPr="001B596F" w:rsidRDefault="001B596F" w:rsidP="001B596F">
      <w:pPr>
        <w:numPr>
          <w:ilvl w:val="12"/>
          <w:numId w:val="0"/>
        </w:numPr>
        <w:suppressAutoHyphens w:val="0"/>
        <w:spacing w:line="240" w:lineRule="auto"/>
        <w:ind w:right="7"/>
        <w:rPr>
          <w:sz w:val="22"/>
          <w:lang w:eastAsia="sl-SI"/>
        </w:rPr>
      </w:pPr>
      <w:r w:rsidRPr="001B596F">
        <w:rPr>
          <w:sz w:val="22"/>
          <w:lang w:eastAsia="sl-SI"/>
        </w:rPr>
        <w:t>Vzdrževanje in čiščenje gradbišča je obveza izvajalca. Izvajalec je dolžan sproti čistiti prostore, sredstva in prometne površine na gradbišču, v območju del javne prometne površine, če so te onesnažene zaradi transporta iz tega gradbišča.</w:t>
      </w:r>
    </w:p>
    <w:p w:rsidR="001B596F" w:rsidRPr="001B596F" w:rsidRDefault="001B596F" w:rsidP="001B596F">
      <w:pPr>
        <w:numPr>
          <w:ilvl w:val="12"/>
          <w:numId w:val="0"/>
        </w:numPr>
        <w:suppressAutoHyphens w:val="0"/>
        <w:spacing w:line="240" w:lineRule="auto"/>
        <w:ind w:right="7"/>
        <w:rPr>
          <w:sz w:val="22"/>
          <w:lang w:eastAsia="sl-SI"/>
        </w:rPr>
      </w:pPr>
    </w:p>
    <w:p w:rsidR="001B596F" w:rsidRPr="001B596F" w:rsidRDefault="001B596F" w:rsidP="001B596F">
      <w:pPr>
        <w:numPr>
          <w:ilvl w:val="12"/>
          <w:numId w:val="0"/>
        </w:numPr>
        <w:suppressAutoHyphens w:val="0"/>
        <w:spacing w:line="240" w:lineRule="auto"/>
        <w:ind w:right="7"/>
        <w:rPr>
          <w:sz w:val="22"/>
          <w:lang w:eastAsia="sl-SI"/>
        </w:rPr>
      </w:pPr>
      <w:r w:rsidRPr="001B596F">
        <w:rPr>
          <w:sz w:val="22"/>
          <w:lang w:eastAsia="sl-SI"/>
        </w:rPr>
        <w:t>Škodo, ki jo povzročijo transporti izvajalca na cestišču, plača izvajalec. Pred začetkom del vsake faze se izvajalec in naročnik dogovorita o realizaciji transportnih poti za potrebe gradbišča. Izvajalec nosi vse stroške deponiranja odvečnega materiala.</w:t>
      </w:r>
    </w:p>
    <w:p w:rsidR="001B596F" w:rsidRPr="001B596F" w:rsidRDefault="001B596F" w:rsidP="001B596F">
      <w:pPr>
        <w:numPr>
          <w:ilvl w:val="12"/>
          <w:numId w:val="0"/>
        </w:numPr>
        <w:suppressAutoHyphens w:val="0"/>
        <w:spacing w:line="240" w:lineRule="auto"/>
        <w:ind w:right="7"/>
        <w:rPr>
          <w:sz w:val="22"/>
          <w:lang w:eastAsia="sl-SI"/>
        </w:rPr>
      </w:pPr>
    </w:p>
    <w:p w:rsidR="001B596F" w:rsidRPr="001B596F" w:rsidRDefault="001B596F" w:rsidP="001B596F">
      <w:pPr>
        <w:numPr>
          <w:ilvl w:val="12"/>
          <w:numId w:val="0"/>
        </w:numPr>
        <w:suppressAutoHyphens w:val="0"/>
        <w:spacing w:line="240" w:lineRule="auto"/>
        <w:ind w:right="7"/>
        <w:jc w:val="center"/>
        <w:rPr>
          <w:sz w:val="22"/>
          <w:lang w:eastAsia="sl-SI"/>
        </w:rPr>
      </w:pPr>
      <w:r w:rsidRPr="001B596F">
        <w:rPr>
          <w:sz w:val="22"/>
          <w:lang w:eastAsia="sl-SI"/>
        </w:rPr>
        <w:t>12. člen</w:t>
      </w:r>
    </w:p>
    <w:p w:rsidR="001B596F" w:rsidRPr="001B596F" w:rsidRDefault="001B596F" w:rsidP="001B596F">
      <w:pPr>
        <w:numPr>
          <w:ilvl w:val="12"/>
          <w:numId w:val="0"/>
        </w:numPr>
        <w:suppressAutoHyphens w:val="0"/>
        <w:spacing w:line="240" w:lineRule="auto"/>
        <w:ind w:right="7"/>
        <w:rPr>
          <w:sz w:val="22"/>
          <w:lang w:eastAsia="sl-SI"/>
        </w:rPr>
      </w:pPr>
    </w:p>
    <w:p w:rsidR="001B596F" w:rsidRPr="001B596F" w:rsidRDefault="001B596F" w:rsidP="001B596F">
      <w:pPr>
        <w:numPr>
          <w:ilvl w:val="12"/>
          <w:numId w:val="0"/>
        </w:numPr>
        <w:suppressAutoHyphens w:val="0"/>
        <w:spacing w:line="240" w:lineRule="auto"/>
        <w:ind w:right="7"/>
        <w:rPr>
          <w:sz w:val="22"/>
          <w:lang w:eastAsia="sl-SI"/>
        </w:rPr>
      </w:pPr>
      <w:r w:rsidRPr="001B596F">
        <w:rPr>
          <w:sz w:val="22"/>
          <w:lang w:eastAsia="sl-SI"/>
        </w:rPr>
        <w:t>Najpozneje v osmih (8) dneh po končnem prevzemu del in opravljenih storitvah, je izvajalec dolžan očistiti gradbišče in odstraniti vse svoje provizorije in napeljave.</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rPr>
          <w:b/>
          <w:bCs/>
          <w:sz w:val="22"/>
          <w:lang w:eastAsia="sl-SI"/>
        </w:rPr>
      </w:pPr>
      <w:r w:rsidRPr="001B596F">
        <w:rPr>
          <w:b/>
          <w:bCs/>
          <w:sz w:val="22"/>
          <w:lang w:eastAsia="sl-SI"/>
        </w:rPr>
        <w:t>VIII. KAKOVOST NAROČENEGA BLAGA/OPRAVLJENIH STORITEV</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13. 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Izvajalec se obvezuje, da bo blago, ki ga bo dobavljal naročniku dobavljal v skladu s predpisi, kateri urejajo to področje in v skladu z atesti/certifikati, ki so priloga št. 2 k tej pogodbi in njen sestavni del.</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rPr>
          <w:b/>
          <w:bCs/>
          <w:sz w:val="22"/>
          <w:lang w:eastAsia="sl-SI"/>
        </w:rPr>
      </w:pPr>
      <w:r w:rsidRPr="001B596F">
        <w:rPr>
          <w:b/>
          <w:bCs/>
          <w:sz w:val="22"/>
          <w:lang w:eastAsia="sl-SI"/>
        </w:rPr>
        <w:t>IX. NAROČANJE BLAGA IN DOBAVNI ROK</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14. člen</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Izvajalec bo dobavljal naročniku blago</w:t>
      </w:r>
      <w:r w:rsidR="00F66F40" w:rsidRPr="00C82303">
        <w:rPr>
          <w:sz w:val="22"/>
          <w:lang w:eastAsia="sl-SI"/>
        </w:rPr>
        <w:t>/storitve/gradnje</w:t>
      </w:r>
      <w:r w:rsidRPr="001B596F">
        <w:rPr>
          <w:sz w:val="22"/>
          <w:lang w:eastAsia="sl-SI"/>
        </w:rPr>
        <w:t>, ki je</w:t>
      </w:r>
      <w:r w:rsidR="00F66F40" w:rsidRPr="00C82303">
        <w:rPr>
          <w:sz w:val="22"/>
          <w:lang w:eastAsia="sl-SI"/>
        </w:rPr>
        <w:t>/so</w:t>
      </w:r>
      <w:r w:rsidRPr="001B596F">
        <w:rPr>
          <w:sz w:val="22"/>
          <w:lang w:eastAsia="sl-SI"/>
        </w:rPr>
        <w:t xml:space="preserve"> predmet te pogodbe, na podlagi njegovega naročila dnevno in ob uri, ki jo zahteva naročnik, pri tem pa je odzivni čas maksimalno deset (10) delovnih dni. </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Naročila za dobavo blaga bo naročnik posredoval izvajalcu na način, ki je običajen v blagovnem prometu med strankami (telefonu, faksu, elektronski pošti in drugo).</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V kolikor izvajalec naročniku ne dobavi blaga</w:t>
      </w:r>
      <w:r w:rsidR="00C82303" w:rsidRPr="00C82303">
        <w:rPr>
          <w:sz w:val="22"/>
          <w:lang w:eastAsia="sl-SI"/>
        </w:rPr>
        <w:t>/opravi storitev/gradenj</w:t>
      </w:r>
      <w:r w:rsidRPr="001B596F">
        <w:rPr>
          <w:sz w:val="22"/>
          <w:lang w:eastAsia="sl-SI"/>
        </w:rPr>
        <w:t xml:space="preserve"> v dogovorjenem roku, ima naročnik pravico naročiti blago</w:t>
      </w:r>
      <w:r w:rsidR="00C82303" w:rsidRPr="00C82303">
        <w:rPr>
          <w:sz w:val="22"/>
          <w:lang w:eastAsia="sl-SI"/>
        </w:rPr>
        <w:t>/storitve/gradnje</w:t>
      </w:r>
      <w:r w:rsidRPr="001B596F">
        <w:rPr>
          <w:sz w:val="22"/>
          <w:lang w:eastAsia="sl-SI"/>
        </w:rPr>
        <w:t xml:space="preserve"> pri drugem izbranem izvajal</w:t>
      </w:r>
      <w:r w:rsidR="00C82303" w:rsidRPr="00C82303">
        <w:rPr>
          <w:sz w:val="22"/>
          <w:lang w:eastAsia="sl-SI"/>
        </w:rPr>
        <w:t xml:space="preserve">cu, </w:t>
      </w:r>
      <w:r w:rsidR="00C82303" w:rsidRPr="00C82303">
        <w:rPr>
          <w:sz w:val="22"/>
          <w:lang w:eastAsia="sl-SI"/>
        </w:rPr>
        <w:lastRenderedPageBreak/>
        <w:t>razvidnemu iz pravnomočne</w:t>
      </w:r>
      <w:r w:rsidRPr="001B596F">
        <w:rPr>
          <w:sz w:val="22"/>
          <w:lang w:eastAsia="sl-SI"/>
        </w:rPr>
        <w:t xml:space="preserve"> </w:t>
      </w:r>
      <w:r w:rsidR="00C82303" w:rsidRPr="00C82303">
        <w:rPr>
          <w:sz w:val="22"/>
          <w:lang w:eastAsia="sl-SI"/>
        </w:rPr>
        <w:t>odločitve o oddaji javnega naročila št. ……………… z dne ……………………..</w:t>
      </w: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15. 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 xml:space="preserve">Storitev prevoza blaga opravi izvajalec sam, ali pa za to v svojem imenu in za svoj račun pooblasti drugega prevoznika. Storitev  prevoza mora biti na računih ločeno prikazana, pri tem pa mora biti cena blaga fiksna, saj vsebuje vse stroške povezane z izvedbo predmeta pogodbe. </w:t>
      </w:r>
    </w:p>
    <w:p w:rsidR="001B596F" w:rsidRPr="001B596F" w:rsidRDefault="001B596F" w:rsidP="001B596F">
      <w:pPr>
        <w:suppressAutoHyphens w:val="0"/>
        <w:autoSpaceDE w:val="0"/>
        <w:autoSpaceDN w:val="0"/>
        <w:adjustRightInd w:val="0"/>
        <w:spacing w:line="240" w:lineRule="auto"/>
        <w:rPr>
          <w:bCs/>
          <w:sz w:val="22"/>
          <w:lang w:eastAsia="sl-SI"/>
        </w:rPr>
      </w:pPr>
    </w:p>
    <w:p w:rsidR="001B596F" w:rsidRPr="001B596F" w:rsidRDefault="001B596F" w:rsidP="001B596F">
      <w:pPr>
        <w:suppressAutoHyphens w:val="0"/>
        <w:autoSpaceDE w:val="0"/>
        <w:autoSpaceDN w:val="0"/>
        <w:adjustRightInd w:val="0"/>
        <w:spacing w:line="240" w:lineRule="auto"/>
        <w:rPr>
          <w:bCs/>
          <w:sz w:val="22"/>
          <w:lang w:eastAsia="sl-SI"/>
        </w:rPr>
      </w:pPr>
      <w:r w:rsidRPr="001B596F">
        <w:rPr>
          <w:bCs/>
          <w:sz w:val="22"/>
          <w:lang w:eastAsia="sl-SI"/>
        </w:rPr>
        <w:t>Izvajalec se obvezuje, da bo pri prevozu blaga upošteval zahtevo naročnika, in sicer, da skupna masa vozila, ki bo dostavljalo material, ne bo presegalo 20 ton.</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rPr>
          <w:b/>
          <w:bCs/>
          <w:sz w:val="22"/>
          <w:lang w:eastAsia="sl-SI"/>
        </w:rPr>
      </w:pPr>
      <w:r w:rsidRPr="001B596F">
        <w:rPr>
          <w:b/>
          <w:bCs/>
          <w:sz w:val="22"/>
          <w:lang w:eastAsia="sl-SI"/>
        </w:rPr>
        <w:t xml:space="preserve">X. PREVZEM BLAGA </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16. 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Izvajalec se obvezuje, da bo dostavljal naročniku blago, ki je predmet te pogodbe najkasneje do dneva, ki mu ga določi naročnik in v poslovnem času naročnika. V primeru, da blago ni dostavljeno do določenega dneva, izvajalec pa ga dostavi kasneje, si naročnik pridržuje pravico odkloniti prepozno dostavljeno blago.</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 xml:space="preserve">Izvajalec se obvezuje, da bo ob prevzemu blaga naročniku predložil prevzemnico-dobavnico, v kateri je navedena cena z davkom na dodano vrednost, količina blaga, kakovost, v skladu z razpisnimi pogoji. </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Dejanske količine se morajo ujemati s količinami navedenimi na dobavnici. Ob prevzemu blaga, pooblaščeni osebi strank pogodbe dokument (prevzemnico-dobavnico) podpišeta in vanj vpišeta morebitne reklamacije.</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17. 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Če naročnik ugotovi, da blago odstopa od dogovorjene kakovosti, ki jo je naročnik zahteval v razpisni dokumentaciji, lahko naročnik prevzem blaga odkloni.</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Če naročnik ugotovi skrite napake na blagu se sestavi komisijski zapisnik, s katerim se uveljavlja reklamacijo.</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Naročnik je dolžan takoj posredovati izvajalcu tudi pisne reklamacije, povezane s ceno in davkom na dodano vrednost. Izvajalec je dolžan reklamacijo obravnavati takoj na način, da zamenja blago neustrezne kakovosti z ustreznim. V nasprotnem bo naročnik zavrnil plačilo računa za takšno blago.</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V kolikor izvajalec v skladu z določili pogodbe ne upošteva reklamacije, ima naročnik pravico odkloniti plačilo blaga, ki je predmet reklamacije in naročiti blago pri drugem izvajalcu.</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18. 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Izvajalec je dolžan nekvalitetno blago nadomestiti z novim čim hitreje, najkasneje do skrajnega roka, ki ga izvajalcu za konkretno dobavo določi naročnik.</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 xml:space="preserve">Stroške, nastale z zamenjavo nekvalitetnega, vključno s prevoznimi, nosi izvajalec. </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19. 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lastRenderedPageBreak/>
        <w:t>Naročnik je od izvajalca zahteval dokazila o kakovosti blaga (potrdila, a-testi, certifikati), ki ga izda za to pooblaščena strokovna institucija, ki so priloga št. 2 k tej pogodbi in njen sestavni del.</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rPr>
          <w:b/>
          <w:bCs/>
          <w:sz w:val="22"/>
          <w:lang w:eastAsia="sl-SI"/>
        </w:rPr>
      </w:pPr>
      <w:r w:rsidRPr="001B596F">
        <w:rPr>
          <w:b/>
          <w:bCs/>
          <w:sz w:val="22"/>
          <w:lang w:eastAsia="sl-SI"/>
        </w:rPr>
        <w:t>XI. ZAVAROVANJE ZA DOBRO IZVEDBO POGODBENIH OBVEZNOSTI</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20. člen</w:t>
      </w:r>
    </w:p>
    <w:p w:rsidR="001B596F" w:rsidRPr="001B596F" w:rsidRDefault="001B596F" w:rsidP="001B596F">
      <w:pPr>
        <w:suppressAutoHyphens w:val="0"/>
        <w:autoSpaceDE w:val="0"/>
        <w:autoSpaceDN w:val="0"/>
        <w:adjustRightInd w:val="0"/>
        <w:spacing w:line="240" w:lineRule="auto"/>
        <w:jc w:val="left"/>
        <w:rPr>
          <w:b/>
          <w:bCs/>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ZAVAROVANJE ZA 3. SKLOP:</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 xml:space="preserve">Izvajalec mora naročniku predložiti kot zavarovanje za dobro izvedbo pogodbenih obveznosti ob podpisu pogodbe najkasneje v roku petih (5) od podpisa pogodbe tri (3) bianco menice z menično izjavo v višini 10 % </w:t>
      </w:r>
      <w:r w:rsidR="005017D1" w:rsidRPr="005017D1">
        <w:rPr>
          <w:sz w:val="22"/>
          <w:lang w:eastAsia="sl-SI"/>
        </w:rPr>
        <w:t xml:space="preserve">bruto </w:t>
      </w:r>
      <w:r w:rsidRPr="001B596F">
        <w:rPr>
          <w:sz w:val="22"/>
          <w:lang w:eastAsia="sl-SI"/>
        </w:rPr>
        <w:t>pogodbene vrednosti (</w:t>
      </w:r>
      <w:r w:rsidR="005017D1" w:rsidRPr="005017D1">
        <w:rPr>
          <w:sz w:val="22"/>
          <w:lang w:eastAsia="sl-SI"/>
        </w:rPr>
        <w:t xml:space="preserve">v EUR </w:t>
      </w:r>
      <w:r w:rsidRPr="001B596F">
        <w:rPr>
          <w:sz w:val="22"/>
          <w:lang w:eastAsia="sl-SI"/>
        </w:rPr>
        <w:t xml:space="preserve">z DDV), kar znaša </w:t>
      </w:r>
      <w:r w:rsidR="005017D1" w:rsidRPr="00E0072D">
        <w:rPr>
          <w:sz w:val="22"/>
          <w:lang w:eastAsia="sl-SI"/>
        </w:rPr>
        <w:t>…………………..</w:t>
      </w:r>
      <w:r w:rsidRPr="001B596F">
        <w:rPr>
          <w:sz w:val="22"/>
          <w:lang w:eastAsia="sl-SI"/>
        </w:rPr>
        <w:t xml:space="preserve">EUR (z besedo: </w:t>
      </w:r>
      <w:r w:rsidR="005017D1" w:rsidRPr="00E0072D">
        <w:rPr>
          <w:sz w:val="22"/>
          <w:lang w:eastAsia="sl-SI"/>
        </w:rPr>
        <w:t xml:space="preserve">…………………….. </w:t>
      </w:r>
      <w:r w:rsidRPr="001B596F">
        <w:rPr>
          <w:sz w:val="22"/>
          <w:lang w:eastAsia="sl-SI"/>
        </w:rPr>
        <w:t xml:space="preserve">eur </w:t>
      </w:r>
      <w:r w:rsidR="005017D1" w:rsidRPr="00E0072D">
        <w:rPr>
          <w:sz w:val="22"/>
          <w:lang w:eastAsia="sl-SI"/>
        </w:rPr>
        <w:t>00</w:t>
      </w:r>
      <w:r w:rsidRPr="001B596F">
        <w:rPr>
          <w:sz w:val="22"/>
          <w:lang w:eastAsia="sl-SI"/>
        </w:rPr>
        <w:t xml:space="preserve">/100) z veljavnostjo </w:t>
      </w:r>
      <w:r w:rsidR="005017D1" w:rsidRPr="00E0072D">
        <w:rPr>
          <w:sz w:val="22"/>
          <w:lang w:eastAsia="sl-SI"/>
        </w:rPr>
        <w:t xml:space="preserve">en (1) mesec </w:t>
      </w:r>
      <w:r w:rsidRPr="001B596F">
        <w:rPr>
          <w:sz w:val="22"/>
          <w:lang w:eastAsia="sl-SI"/>
        </w:rPr>
        <w:t xml:space="preserve">po poteku veljavnosti pogodbe. </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 xml:space="preserve">Pogodba postane veljavna izključno pod pogojem, da izvajalec predloži finančno zavarovanje za dobro izvedbo pogodbenih obveznosti iz prejšnjega odstavka tega člena. </w:t>
      </w:r>
    </w:p>
    <w:p w:rsidR="001B596F" w:rsidRPr="001B596F" w:rsidRDefault="001B596F" w:rsidP="001B596F">
      <w:pPr>
        <w:suppressAutoHyphens w:val="0"/>
        <w:autoSpaceDE w:val="0"/>
        <w:autoSpaceDN w:val="0"/>
        <w:adjustRightInd w:val="0"/>
        <w:spacing w:line="240" w:lineRule="auto"/>
        <w:rPr>
          <w:sz w:val="22"/>
          <w:highlight w:val="magenta"/>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Izvajalec je dolžan vsako unovčeno menico takoj nadomestiti z novo bianco menico.</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b/>
          <w:bCs/>
          <w:sz w:val="22"/>
          <w:lang w:eastAsia="sl-SI"/>
        </w:rPr>
      </w:pPr>
      <w:r w:rsidRPr="001B596F">
        <w:rPr>
          <w:b/>
          <w:bCs/>
          <w:sz w:val="22"/>
          <w:lang w:eastAsia="sl-SI"/>
        </w:rPr>
        <w:t>XII. ODSTOP OD POGODBE</w:t>
      </w:r>
    </w:p>
    <w:p w:rsidR="001B596F" w:rsidRPr="001B596F" w:rsidRDefault="001B596F" w:rsidP="001B596F">
      <w:pPr>
        <w:suppressAutoHyphens w:val="0"/>
        <w:autoSpaceDE w:val="0"/>
        <w:autoSpaceDN w:val="0"/>
        <w:adjustRightInd w:val="0"/>
        <w:spacing w:line="240" w:lineRule="auto"/>
        <w:jc w:val="center"/>
        <w:rPr>
          <w:sz w:val="22"/>
          <w:highlight w:val="magenta"/>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21. 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Stranki pogodbe se dogovorita, da lahko naročnik odstopi od pogodbe v naslednjih primerih, če:</w:t>
      </w:r>
    </w:p>
    <w:p w:rsidR="001B596F" w:rsidRPr="001B596F" w:rsidRDefault="001B596F" w:rsidP="00104777">
      <w:pPr>
        <w:numPr>
          <w:ilvl w:val="0"/>
          <w:numId w:val="17"/>
        </w:numPr>
        <w:suppressAutoHyphens w:val="0"/>
        <w:autoSpaceDE w:val="0"/>
        <w:autoSpaceDN w:val="0"/>
        <w:adjustRightInd w:val="0"/>
        <w:spacing w:line="240" w:lineRule="auto"/>
        <w:rPr>
          <w:sz w:val="22"/>
          <w:lang w:eastAsia="sl-SI"/>
        </w:rPr>
      </w:pPr>
      <w:r w:rsidRPr="001B596F">
        <w:rPr>
          <w:sz w:val="22"/>
          <w:lang w:eastAsia="sl-SI"/>
        </w:rPr>
        <w:t>izvajalec naročniku dobavi blago, ki ne ustreza dogovorjeni vrsti in kakovosti,</w:t>
      </w:r>
    </w:p>
    <w:p w:rsidR="001B596F" w:rsidRPr="001B596F"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1B596F">
        <w:rPr>
          <w:sz w:val="22"/>
          <w:lang w:eastAsia="sl-SI"/>
        </w:rPr>
        <w:t>izvajalec ne upošteva reklamacij glede kakovosti, vrste, količine  in rokov dobav,</w:t>
      </w:r>
    </w:p>
    <w:p w:rsidR="001B596F" w:rsidRPr="001B596F"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1B596F">
        <w:rPr>
          <w:sz w:val="22"/>
          <w:lang w:eastAsia="sl-SI"/>
        </w:rPr>
        <w:t xml:space="preserve">izvajalec ni v pripravljenosti 365 dni letno, </w:t>
      </w:r>
    </w:p>
    <w:p w:rsidR="001B596F" w:rsidRPr="001B596F"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1B596F">
        <w:rPr>
          <w:sz w:val="22"/>
          <w:lang w:eastAsia="sl-SI"/>
        </w:rPr>
        <w:t xml:space="preserve">izvajalec ne izpolnjuje zahteve glede odzivnega časa za pričetek z rednimi deli   najkasneje v roku desetih (10) delovnih dni od dneva naročila (pisno), </w:t>
      </w:r>
    </w:p>
    <w:p w:rsidR="001B596F" w:rsidRPr="001B596F"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1B596F">
        <w:rPr>
          <w:sz w:val="22"/>
          <w:lang w:eastAsia="sl-SI"/>
        </w:rPr>
        <w:t>izvajalec ne izpolnjuje zahteve glede odzivnega čas za intervencijski prihod na lokacijo Živalskega vrta, Večna pot 70, Ljubljana ali Enota Gmajnice, Gmajnice 30, Ljubljana, ki je eno (1) uro od telefonskega poziva naročnika,</w:t>
      </w:r>
    </w:p>
    <w:p w:rsidR="001B596F" w:rsidRPr="001B596F"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1B596F">
        <w:rPr>
          <w:sz w:val="22"/>
          <w:lang w:eastAsia="sl-SI"/>
        </w:rPr>
        <w:t>izvajalec brez potrditve naročnika poveča ceno blaga,</w:t>
      </w:r>
    </w:p>
    <w:p w:rsidR="001B596F" w:rsidRPr="001B596F"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1B596F">
        <w:rPr>
          <w:sz w:val="22"/>
          <w:lang w:eastAsia="sl-SI"/>
        </w:rPr>
        <w:t>izvajalec v roku petih (5) dni od podpisa pogodbe naročniku ne dostavi zavarovanja za dobro izvedbo obveznosti po tej pogodbi.</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Naročnik si pridržuje pravico, da ob neizpolnjevanju obveznosti te pogodbe s strani izbranega izvajalca pogodbo razdre.</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 xml:space="preserve">Izvajalec lahko odstopi od pogodbe v primeru kršitve določil te pogodbe s strani naročnika. Izvajalec mora o odstopu od pogodbe pisno obvestiti naročnika en (1) mesec pred prekinitvijo pogodbe. </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b/>
          <w:bCs/>
          <w:sz w:val="22"/>
          <w:lang w:eastAsia="sl-SI"/>
        </w:rPr>
      </w:pPr>
      <w:r w:rsidRPr="001B596F">
        <w:rPr>
          <w:b/>
          <w:bCs/>
          <w:sz w:val="22"/>
          <w:lang w:eastAsia="sl-SI"/>
        </w:rPr>
        <w:t>XIII. VAROVANJE POSLOVNE SKRIVNOSTI</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22. člen</w:t>
      </w:r>
    </w:p>
    <w:p w:rsidR="001B596F" w:rsidRPr="001B596F" w:rsidRDefault="001B596F" w:rsidP="001B596F">
      <w:pPr>
        <w:suppressAutoHyphens w:val="0"/>
        <w:autoSpaceDE w:val="0"/>
        <w:autoSpaceDN w:val="0"/>
        <w:adjustRightInd w:val="0"/>
        <w:spacing w:line="240" w:lineRule="auto"/>
        <w:jc w:val="left"/>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Podatki iz te pogodbe, ki se nanašajo na vrsto, količino in način dobave, kot tudi dokumentacija, ki se nanaša na to pogodbo, se štejejo za poslovno skrivnost.</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b/>
          <w:bCs/>
          <w:sz w:val="22"/>
          <w:lang w:eastAsia="sl-SI"/>
        </w:rPr>
      </w:pPr>
      <w:r w:rsidRPr="001B596F">
        <w:rPr>
          <w:sz w:val="22"/>
          <w:lang w:eastAsia="sl-SI"/>
        </w:rPr>
        <w:t>Izvajalec in naročnik se zavežeta obravnavati podatke, ki jih pridobita drug o drugem, kot poslovno skrivnost, tako v času trajanja tega sporazuma kot po njegovem izteku, razen podatkov, ki jih je naročnik dolžan razkriti na podlagi Zakona o dostopu</w:t>
      </w:r>
      <w:r w:rsidR="002B6590" w:rsidRPr="0025564D">
        <w:rPr>
          <w:sz w:val="22"/>
          <w:lang w:eastAsia="sl-SI"/>
        </w:rPr>
        <w:t xml:space="preserve"> do informacij javnega </w:t>
      </w:r>
      <w:r w:rsidR="002B6590" w:rsidRPr="0025564D">
        <w:rPr>
          <w:sz w:val="22"/>
          <w:lang w:eastAsia="sl-SI"/>
        </w:rPr>
        <w:lastRenderedPageBreak/>
        <w:t xml:space="preserve">značaja </w:t>
      </w:r>
      <w:r w:rsidR="00D057AA" w:rsidRPr="0025564D">
        <w:rPr>
          <w:sz w:val="22"/>
          <w:lang w:eastAsia="sl-SI"/>
        </w:rPr>
        <w:t xml:space="preserve">(Uradni list RS, št. 51/06 – uradno prečiščeno besedilo, 117/06 – ZDavP-2, 23/14, 50/14, 19/15 – </w:t>
      </w:r>
      <w:proofErr w:type="spellStart"/>
      <w:r w:rsidR="00D057AA" w:rsidRPr="0025564D">
        <w:rPr>
          <w:sz w:val="22"/>
          <w:lang w:eastAsia="sl-SI"/>
        </w:rPr>
        <w:t>odl</w:t>
      </w:r>
      <w:proofErr w:type="spellEnd"/>
      <w:r w:rsidR="00D057AA" w:rsidRPr="0025564D">
        <w:rPr>
          <w:sz w:val="22"/>
          <w:lang w:eastAsia="sl-SI"/>
        </w:rPr>
        <w:t>. US s spremembami in dopolnitvami).</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rPr>
          <w:b/>
          <w:bCs/>
          <w:sz w:val="22"/>
          <w:lang w:eastAsia="sl-SI"/>
        </w:rPr>
      </w:pPr>
      <w:r w:rsidRPr="001B596F">
        <w:rPr>
          <w:b/>
          <w:bCs/>
          <w:sz w:val="22"/>
          <w:lang w:eastAsia="sl-SI"/>
        </w:rPr>
        <w:t>XIV. PROTIKORUPCIJSKO DOLOČILO</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23. člen</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Vsak poskus ali dejanje katerekoli osebe, ki bi v imenu ali za račun ponudnika predstavniku ali posredniku naročnika obljubila, ponudila ali dala kakšno nedovoljeno korist za:</w:t>
      </w:r>
    </w:p>
    <w:p w:rsidR="001B596F" w:rsidRPr="001B596F" w:rsidRDefault="001B596F" w:rsidP="001B596F">
      <w:pPr>
        <w:tabs>
          <w:tab w:val="left" w:pos="360"/>
        </w:tabs>
        <w:suppressAutoHyphens w:val="0"/>
        <w:autoSpaceDE w:val="0"/>
        <w:autoSpaceDN w:val="0"/>
        <w:adjustRightInd w:val="0"/>
        <w:spacing w:line="240" w:lineRule="auto"/>
        <w:ind w:left="360"/>
        <w:rPr>
          <w:sz w:val="22"/>
          <w:lang w:eastAsia="sl-SI"/>
        </w:rPr>
      </w:pPr>
      <w:r w:rsidRPr="001B596F">
        <w:rPr>
          <w:sz w:val="22"/>
          <w:lang w:eastAsia="sl-SI"/>
        </w:rPr>
        <w:t>- pridobitev posla ali</w:t>
      </w:r>
    </w:p>
    <w:p w:rsidR="001B596F" w:rsidRPr="001B596F" w:rsidRDefault="001B596F" w:rsidP="001B596F">
      <w:pPr>
        <w:tabs>
          <w:tab w:val="left" w:pos="360"/>
        </w:tabs>
        <w:suppressAutoHyphens w:val="0"/>
        <w:autoSpaceDE w:val="0"/>
        <w:autoSpaceDN w:val="0"/>
        <w:adjustRightInd w:val="0"/>
        <w:spacing w:line="240" w:lineRule="auto"/>
        <w:ind w:left="360"/>
        <w:rPr>
          <w:sz w:val="22"/>
          <w:lang w:eastAsia="sl-SI"/>
        </w:rPr>
      </w:pPr>
      <w:r w:rsidRPr="001B596F">
        <w:rPr>
          <w:sz w:val="22"/>
          <w:lang w:eastAsia="sl-SI"/>
        </w:rPr>
        <w:t>- za sklenitev posla pod ugodnejšimi pogoji ali</w:t>
      </w:r>
    </w:p>
    <w:p w:rsidR="001B596F" w:rsidRPr="001B596F" w:rsidRDefault="001B596F" w:rsidP="001B596F">
      <w:pPr>
        <w:tabs>
          <w:tab w:val="left" w:pos="360"/>
        </w:tabs>
        <w:suppressAutoHyphens w:val="0"/>
        <w:autoSpaceDE w:val="0"/>
        <w:autoSpaceDN w:val="0"/>
        <w:adjustRightInd w:val="0"/>
        <w:spacing w:line="240" w:lineRule="auto"/>
        <w:ind w:left="360"/>
        <w:rPr>
          <w:sz w:val="22"/>
          <w:lang w:eastAsia="sl-SI"/>
        </w:rPr>
      </w:pPr>
      <w:r w:rsidRPr="001B596F">
        <w:rPr>
          <w:sz w:val="22"/>
          <w:lang w:eastAsia="sl-SI"/>
        </w:rPr>
        <w:t>- za opustitev dolžnega nadzora nad izvajanjem pogodbenih obveznosti ali</w:t>
      </w:r>
    </w:p>
    <w:p w:rsidR="001B596F" w:rsidRPr="001B596F" w:rsidRDefault="001B596F" w:rsidP="001B596F">
      <w:pPr>
        <w:tabs>
          <w:tab w:val="left" w:pos="360"/>
        </w:tabs>
        <w:suppressAutoHyphens w:val="0"/>
        <w:autoSpaceDE w:val="0"/>
        <w:autoSpaceDN w:val="0"/>
        <w:adjustRightInd w:val="0"/>
        <w:spacing w:line="240" w:lineRule="auto"/>
        <w:ind w:left="360"/>
        <w:rPr>
          <w:sz w:val="22"/>
          <w:lang w:eastAsia="sl-SI"/>
        </w:rPr>
      </w:pPr>
      <w:r w:rsidRPr="001B596F">
        <w:rPr>
          <w:sz w:val="22"/>
          <w:lang w:eastAsia="sl-SI"/>
        </w:rPr>
        <w:t>- za drugo ravnanje ali opustitev, s katerim je naročniku povzročena škoda ali je omogočena pridobitev nedovoljene koristi predstavniku naročnika, posredniku naročnika, drugi pogodbeni stranki ali njenemu predstavniku, zastopniku, posredniku,</w:t>
      </w: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ima za posledico ničnost te pogodbe.</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rPr>
          <w:b/>
          <w:sz w:val="22"/>
          <w:lang w:eastAsia="sl-SI"/>
        </w:rPr>
      </w:pPr>
      <w:r w:rsidRPr="001B596F">
        <w:rPr>
          <w:b/>
          <w:sz w:val="22"/>
          <w:lang w:eastAsia="sl-SI"/>
        </w:rPr>
        <w:t>XV. SOCIALNA KLAVZULA</w:t>
      </w:r>
    </w:p>
    <w:p w:rsidR="001B596F" w:rsidRPr="001B596F" w:rsidRDefault="001B596F" w:rsidP="001B596F">
      <w:pPr>
        <w:suppressAutoHyphens w:val="0"/>
        <w:autoSpaceDE w:val="0"/>
        <w:autoSpaceDN w:val="0"/>
        <w:adjustRightInd w:val="0"/>
        <w:spacing w:line="240" w:lineRule="auto"/>
        <w:rPr>
          <w:b/>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24. člen</w:t>
      </w:r>
    </w:p>
    <w:p w:rsidR="001B596F" w:rsidRPr="001B596F" w:rsidRDefault="001B596F" w:rsidP="001B596F">
      <w:pPr>
        <w:suppressAutoHyphens w:val="0"/>
        <w:autoSpaceDE w:val="0"/>
        <w:autoSpaceDN w:val="0"/>
        <w:adjustRightInd w:val="0"/>
        <w:spacing w:line="240" w:lineRule="auto"/>
        <w:rPr>
          <w:b/>
          <w:sz w:val="22"/>
          <w:lang w:eastAsia="sl-SI"/>
        </w:rPr>
      </w:pPr>
    </w:p>
    <w:p w:rsid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704141" w:rsidRDefault="00704141" w:rsidP="001B596F">
      <w:pPr>
        <w:suppressAutoHyphens w:val="0"/>
        <w:autoSpaceDE w:val="0"/>
        <w:autoSpaceDN w:val="0"/>
        <w:adjustRightInd w:val="0"/>
        <w:spacing w:line="240" w:lineRule="auto"/>
        <w:rPr>
          <w:sz w:val="22"/>
          <w:lang w:eastAsia="sl-SI"/>
        </w:rPr>
      </w:pPr>
    </w:p>
    <w:p w:rsidR="00704141" w:rsidRPr="00704141" w:rsidRDefault="00704141" w:rsidP="00704141">
      <w:pPr>
        <w:suppressAutoHyphens w:val="0"/>
        <w:autoSpaceDE w:val="0"/>
        <w:autoSpaceDN w:val="0"/>
        <w:adjustRightInd w:val="0"/>
        <w:spacing w:line="240" w:lineRule="auto"/>
        <w:rPr>
          <w:bCs/>
          <w:sz w:val="22"/>
          <w:lang w:eastAsia="sl-SI"/>
        </w:rPr>
      </w:pPr>
      <w:r w:rsidRPr="00704141">
        <w:rPr>
          <w:bCs/>
          <w:sz w:val="22"/>
          <w:lang w:eastAsia="sl-SI"/>
        </w:rPr>
        <w:t>Ta pogodba je sklenjena pod razveznim pogojem, ki se uresniči v primeru izpolnitve ene od naslednjih okoliščin:</w:t>
      </w:r>
    </w:p>
    <w:p w:rsidR="00704141" w:rsidRPr="00704141" w:rsidRDefault="00704141" w:rsidP="00704141">
      <w:pPr>
        <w:numPr>
          <w:ilvl w:val="0"/>
          <w:numId w:val="33"/>
        </w:numPr>
        <w:suppressAutoHyphens w:val="0"/>
        <w:autoSpaceDE w:val="0"/>
        <w:autoSpaceDN w:val="0"/>
        <w:adjustRightInd w:val="0"/>
        <w:spacing w:line="240" w:lineRule="auto"/>
        <w:rPr>
          <w:bCs/>
          <w:sz w:val="22"/>
          <w:lang w:eastAsia="sl-SI"/>
        </w:rPr>
      </w:pPr>
      <w:r w:rsidRPr="00704141">
        <w:rPr>
          <w:bCs/>
          <w:sz w:val="22"/>
          <w:lang w:eastAsia="sl-SI"/>
        </w:rPr>
        <w:t xml:space="preserve">če bo naročnik seznanjen, da je sodišče s pravnomočno odločitvijo ugotovilo kršitev obveznosti delovne, okoljske ali socialne zakonodaje s strani izvajalca ali podizvajalca ali </w:t>
      </w:r>
    </w:p>
    <w:p w:rsidR="00704141" w:rsidRPr="00704141" w:rsidRDefault="00704141" w:rsidP="00704141">
      <w:pPr>
        <w:numPr>
          <w:ilvl w:val="0"/>
          <w:numId w:val="33"/>
        </w:numPr>
        <w:suppressAutoHyphens w:val="0"/>
        <w:autoSpaceDE w:val="0"/>
        <w:autoSpaceDN w:val="0"/>
        <w:adjustRightInd w:val="0"/>
        <w:spacing w:line="240" w:lineRule="auto"/>
        <w:rPr>
          <w:bCs/>
          <w:sz w:val="22"/>
          <w:lang w:eastAsia="sl-SI"/>
        </w:rPr>
      </w:pPr>
      <w:r w:rsidRPr="00704141">
        <w:rPr>
          <w:bCs/>
          <w:sz w:val="22"/>
          <w:lang w:eastAsia="sl-SI"/>
        </w:rPr>
        <w:t>če bo naročnik seznanjen, da je pristojni državni organ pri izvajalcu ali podizvajalcu v času izvajanja pogodbe ugotovil najmanj dve kršitvi v zvezi s:</w:t>
      </w:r>
    </w:p>
    <w:p w:rsidR="00704141" w:rsidRPr="00704141" w:rsidRDefault="00704141" w:rsidP="00704141">
      <w:pPr>
        <w:numPr>
          <w:ilvl w:val="1"/>
          <w:numId w:val="33"/>
        </w:numPr>
        <w:suppressAutoHyphens w:val="0"/>
        <w:autoSpaceDE w:val="0"/>
        <w:autoSpaceDN w:val="0"/>
        <w:adjustRightInd w:val="0"/>
        <w:spacing w:line="240" w:lineRule="auto"/>
        <w:rPr>
          <w:bCs/>
          <w:sz w:val="22"/>
          <w:lang w:eastAsia="sl-SI"/>
        </w:rPr>
      </w:pPr>
      <w:r w:rsidRPr="00704141">
        <w:rPr>
          <w:bCs/>
          <w:sz w:val="22"/>
          <w:lang w:eastAsia="sl-SI"/>
        </w:rPr>
        <w:t xml:space="preserve">plačilom za delo, </w:t>
      </w:r>
    </w:p>
    <w:p w:rsidR="00704141" w:rsidRPr="00704141" w:rsidRDefault="00704141" w:rsidP="00704141">
      <w:pPr>
        <w:numPr>
          <w:ilvl w:val="1"/>
          <w:numId w:val="33"/>
        </w:numPr>
        <w:suppressAutoHyphens w:val="0"/>
        <w:autoSpaceDE w:val="0"/>
        <w:autoSpaceDN w:val="0"/>
        <w:adjustRightInd w:val="0"/>
        <w:spacing w:line="240" w:lineRule="auto"/>
        <w:rPr>
          <w:bCs/>
          <w:sz w:val="22"/>
          <w:lang w:eastAsia="sl-SI"/>
        </w:rPr>
      </w:pPr>
      <w:r w:rsidRPr="00704141">
        <w:rPr>
          <w:bCs/>
          <w:sz w:val="22"/>
          <w:lang w:eastAsia="sl-SI"/>
        </w:rPr>
        <w:t xml:space="preserve">delovnim časom, </w:t>
      </w:r>
    </w:p>
    <w:p w:rsidR="00704141" w:rsidRPr="00704141" w:rsidRDefault="00704141" w:rsidP="00704141">
      <w:pPr>
        <w:numPr>
          <w:ilvl w:val="1"/>
          <w:numId w:val="33"/>
        </w:numPr>
        <w:suppressAutoHyphens w:val="0"/>
        <w:autoSpaceDE w:val="0"/>
        <w:autoSpaceDN w:val="0"/>
        <w:adjustRightInd w:val="0"/>
        <w:spacing w:line="240" w:lineRule="auto"/>
        <w:rPr>
          <w:bCs/>
          <w:sz w:val="22"/>
          <w:lang w:eastAsia="sl-SI"/>
        </w:rPr>
      </w:pPr>
      <w:r w:rsidRPr="00704141">
        <w:rPr>
          <w:bCs/>
          <w:sz w:val="22"/>
          <w:lang w:eastAsia="sl-SI"/>
        </w:rPr>
        <w:t xml:space="preserve">počitki, </w:t>
      </w:r>
    </w:p>
    <w:p w:rsidR="00704141" w:rsidRPr="00704141" w:rsidRDefault="00704141" w:rsidP="00704141">
      <w:pPr>
        <w:numPr>
          <w:ilvl w:val="1"/>
          <w:numId w:val="33"/>
        </w:numPr>
        <w:suppressAutoHyphens w:val="0"/>
        <w:autoSpaceDE w:val="0"/>
        <w:autoSpaceDN w:val="0"/>
        <w:adjustRightInd w:val="0"/>
        <w:spacing w:line="240" w:lineRule="auto"/>
        <w:rPr>
          <w:bCs/>
          <w:sz w:val="22"/>
          <w:lang w:eastAsia="sl-SI"/>
        </w:rPr>
      </w:pPr>
      <w:r w:rsidRPr="00704141">
        <w:rPr>
          <w:bCs/>
          <w:sz w:val="22"/>
          <w:lang w:eastAsia="sl-SI"/>
        </w:rPr>
        <w:t xml:space="preserve">opravljanjem dela na podlagi pogodb civilnega prava kljub obstoju elementov delovnega razmerja ali v zvezi z zaposlovanjem na črno </w:t>
      </w:r>
    </w:p>
    <w:p w:rsidR="00704141" w:rsidRPr="00704141" w:rsidRDefault="00704141" w:rsidP="00704141">
      <w:pPr>
        <w:suppressAutoHyphens w:val="0"/>
        <w:autoSpaceDE w:val="0"/>
        <w:autoSpaceDN w:val="0"/>
        <w:adjustRightInd w:val="0"/>
        <w:spacing w:line="240" w:lineRule="auto"/>
        <w:rPr>
          <w:bCs/>
          <w:sz w:val="22"/>
          <w:lang w:eastAsia="sl-SI"/>
        </w:rPr>
      </w:pPr>
      <w:r w:rsidRPr="00704141">
        <w:rPr>
          <w:bCs/>
          <w:sz w:val="22"/>
          <w:lang w:eastAsia="sl-SI"/>
        </w:rPr>
        <w:t>in za kateri mu je bila s pravnomočno odločitvijo ali več pravnomočnimi odločitvami izrečena globa za prekršek,</w:t>
      </w:r>
    </w:p>
    <w:p w:rsidR="00704141" w:rsidRPr="00704141" w:rsidRDefault="00704141" w:rsidP="00704141">
      <w:pPr>
        <w:suppressAutoHyphens w:val="0"/>
        <w:autoSpaceDE w:val="0"/>
        <w:autoSpaceDN w:val="0"/>
        <w:adjustRightInd w:val="0"/>
        <w:spacing w:line="240" w:lineRule="auto"/>
        <w:rPr>
          <w:bCs/>
          <w:sz w:val="22"/>
          <w:lang w:eastAsia="sl-SI"/>
        </w:rPr>
      </w:pPr>
      <w:r w:rsidRPr="00704141">
        <w:rPr>
          <w:bCs/>
          <w:sz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04141">
        <w:rPr>
          <w:bCs/>
          <w:iCs/>
          <w:sz w:val="22"/>
          <w:lang w:eastAsia="sl-SI"/>
        </w:rPr>
        <w:t>skladu s 94. členom ZJN-3</w:t>
      </w:r>
      <w:r w:rsidRPr="00704141">
        <w:rPr>
          <w:bCs/>
          <w:sz w:val="22"/>
          <w:lang w:eastAsia="sl-SI"/>
        </w:rPr>
        <w:t xml:space="preserve"> in določili te pogodbe v roku 30 dni od seznanitve s kršitvijo. </w:t>
      </w:r>
    </w:p>
    <w:p w:rsidR="00704141" w:rsidRPr="00704141" w:rsidRDefault="00704141" w:rsidP="00704141">
      <w:pPr>
        <w:suppressAutoHyphens w:val="0"/>
        <w:autoSpaceDE w:val="0"/>
        <w:autoSpaceDN w:val="0"/>
        <w:adjustRightInd w:val="0"/>
        <w:spacing w:line="240" w:lineRule="auto"/>
        <w:rPr>
          <w:bCs/>
          <w:sz w:val="22"/>
          <w:lang w:eastAsia="sl-SI"/>
        </w:rPr>
      </w:pPr>
    </w:p>
    <w:p w:rsidR="00704141" w:rsidRPr="00704141" w:rsidRDefault="00704141" w:rsidP="00704141">
      <w:pPr>
        <w:suppressAutoHyphens w:val="0"/>
        <w:autoSpaceDE w:val="0"/>
        <w:autoSpaceDN w:val="0"/>
        <w:adjustRightInd w:val="0"/>
        <w:spacing w:line="240" w:lineRule="auto"/>
        <w:rPr>
          <w:bCs/>
          <w:sz w:val="22"/>
          <w:lang w:eastAsia="sl-SI"/>
        </w:rPr>
      </w:pPr>
      <w:r w:rsidRPr="00704141">
        <w:rPr>
          <w:bCs/>
          <w:sz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704141" w:rsidRPr="00704141" w:rsidRDefault="00704141" w:rsidP="00704141">
      <w:pPr>
        <w:suppressAutoHyphens w:val="0"/>
        <w:autoSpaceDE w:val="0"/>
        <w:autoSpaceDN w:val="0"/>
        <w:adjustRightInd w:val="0"/>
        <w:spacing w:line="240" w:lineRule="auto"/>
        <w:rPr>
          <w:bCs/>
          <w:sz w:val="22"/>
          <w:lang w:eastAsia="sl-SI"/>
        </w:rPr>
      </w:pPr>
    </w:p>
    <w:p w:rsidR="00704141" w:rsidRPr="00704141" w:rsidRDefault="00704141" w:rsidP="001B596F">
      <w:pPr>
        <w:suppressAutoHyphens w:val="0"/>
        <w:autoSpaceDE w:val="0"/>
        <w:autoSpaceDN w:val="0"/>
        <w:adjustRightInd w:val="0"/>
        <w:spacing w:line="240" w:lineRule="auto"/>
        <w:rPr>
          <w:bCs/>
          <w:sz w:val="22"/>
          <w:lang w:eastAsia="sl-SI"/>
        </w:rPr>
      </w:pPr>
      <w:r w:rsidRPr="00704141">
        <w:rPr>
          <w:bCs/>
          <w:sz w:val="22"/>
          <w:lang w:eastAsia="sl-SI"/>
        </w:rPr>
        <w:t>Če naročnik v roku 30 dni od seznanitve s kršitvijo ne začne novega postopka javnega naročila, se šteje, da je pogodba razvezana trideseti dan od seznanitve s kršitvijo.</w:t>
      </w:r>
    </w:p>
    <w:p w:rsidR="001B596F" w:rsidRPr="001B596F" w:rsidRDefault="001B596F" w:rsidP="001B596F">
      <w:pPr>
        <w:suppressAutoHyphens w:val="0"/>
        <w:autoSpaceDE w:val="0"/>
        <w:autoSpaceDN w:val="0"/>
        <w:adjustRightInd w:val="0"/>
        <w:spacing w:line="240" w:lineRule="auto"/>
        <w:rPr>
          <w:b/>
          <w:bCs/>
          <w:sz w:val="22"/>
          <w:lang w:eastAsia="sl-SI"/>
        </w:rPr>
      </w:pPr>
    </w:p>
    <w:p w:rsidR="001B596F" w:rsidRPr="001B596F" w:rsidRDefault="001B596F" w:rsidP="001B596F">
      <w:pPr>
        <w:suppressAutoHyphens w:val="0"/>
        <w:autoSpaceDE w:val="0"/>
        <w:autoSpaceDN w:val="0"/>
        <w:adjustRightInd w:val="0"/>
        <w:spacing w:line="240" w:lineRule="auto"/>
        <w:rPr>
          <w:b/>
          <w:bCs/>
          <w:sz w:val="22"/>
          <w:lang w:eastAsia="sl-SI"/>
        </w:rPr>
      </w:pPr>
      <w:r w:rsidRPr="001B596F">
        <w:rPr>
          <w:b/>
          <w:bCs/>
          <w:sz w:val="22"/>
          <w:lang w:eastAsia="sl-SI"/>
        </w:rPr>
        <w:t>XVI. PREHODNE IN KONČNE DOLOČBE</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lastRenderedPageBreak/>
        <w:t>25. člen</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Skrbnik pogodbe za naročnika je:</w:t>
      </w: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Tomaž Žmuc</w:t>
      </w: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 xml:space="preserve">tel: 031 584 070, 01 24 42 182 </w:t>
      </w:r>
      <w:r w:rsidRPr="001B596F">
        <w:rPr>
          <w:sz w:val="22"/>
          <w:lang w:eastAsia="sl-SI"/>
        </w:rPr>
        <w:tab/>
      </w:r>
      <w:proofErr w:type="spellStart"/>
      <w:r w:rsidRPr="001B596F">
        <w:rPr>
          <w:sz w:val="22"/>
          <w:lang w:eastAsia="sl-SI"/>
        </w:rPr>
        <w:t>fax</w:t>
      </w:r>
      <w:proofErr w:type="spellEnd"/>
      <w:r w:rsidRPr="001B596F">
        <w:rPr>
          <w:sz w:val="22"/>
          <w:lang w:eastAsia="sl-SI"/>
        </w:rPr>
        <w:t>: 01 24 42 185</w:t>
      </w:r>
      <w:r w:rsidRPr="001B596F">
        <w:rPr>
          <w:sz w:val="22"/>
          <w:lang w:eastAsia="sl-SI"/>
        </w:rPr>
        <w:tab/>
        <w:t>e-mail: tomaz.zmuc@zoo.si</w:t>
      </w: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kontaktna oseba je: Tomaž Žmuc</w:t>
      </w: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 xml:space="preserve">tel: 031 584 070, 01 24 42 182 </w:t>
      </w:r>
      <w:r w:rsidRPr="001B596F">
        <w:rPr>
          <w:sz w:val="22"/>
          <w:lang w:eastAsia="sl-SI"/>
        </w:rPr>
        <w:tab/>
      </w:r>
      <w:proofErr w:type="spellStart"/>
      <w:r w:rsidRPr="001B596F">
        <w:rPr>
          <w:sz w:val="22"/>
          <w:lang w:eastAsia="sl-SI"/>
        </w:rPr>
        <w:t>fax</w:t>
      </w:r>
      <w:proofErr w:type="spellEnd"/>
      <w:r w:rsidRPr="001B596F">
        <w:rPr>
          <w:sz w:val="22"/>
          <w:lang w:eastAsia="sl-SI"/>
        </w:rPr>
        <w:t>: 01 24 42 185</w:t>
      </w:r>
      <w:r w:rsidRPr="001B596F">
        <w:rPr>
          <w:sz w:val="22"/>
          <w:lang w:eastAsia="sl-SI"/>
        </w:rPr>
        <w:tab/>
        <w:t>e-mail: tomaz.zmuc@zoo.si</w:t>
      </w:r>
    </w:p>
    <w:p w:rsidR="001B596F" w:rsidRPr="001B596F" w:rsidRDefault="001B596F"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Skrbnik pogodbe za izvajalca je:</w:t>
      </w:r>
    </w:p>
    <w:p w:rsidR="005C1B96" w:rsidRPr="005C1B96" w:rsidRDefault="005C1B96"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tel:</w:t>
      </w:r>
      <w:r w:rsidRPr="001B596F">
        <w:rPr>
          <w:sz w:val="22"/>
          <w:lang w:eastAsia="sl-SI"/>
        </w:rPr>
        <w:tab/>
      </w:r>
      <w:r w:rsidRPr="001B596F">
        <w:rPr>
          <w:sz w:val="22"/>
          <w:lang w:eastAsia="sl-SI"/>
        </w:rPr>
        <w:tab/>
      </w:r>
      <w:r w:rsidR="005C1B96" w:rsidRPr="005C1B96">
        <w:rPr>
          <w:sz w:val="22"/>
          <w:lang w:eastAsia="sl-SI"/>
        </w:rPr>
        <w:tab/>
      </w:r>
      <w:r w:rsidR="005C1B96" w:rsidRPr="005C1B96">
        <w:rPr>
          <w:sz w:val="22"/>
          <w:lang w:eastAsia="sl-SI"/>
        </w:rPr>
        <w:tab/>
      </w:r>
      <w:r w:rsidR="005C1B96" w:rsidRPr="005C1B96">
        <w:rPr>
          <w:sz w:val="22"/>
          <w:lang w:eastAsia="sl-SI"/>
        </w:rPr>
        <w:tab/>
      </w:r>
      <w:proofErr w:type="spellStart"/>
      <w:r w:rsidRPr="001B596F">
        <w:rPr>
          <w:sz w:val="22"/>
          <w:lang w:eastAsia="sl-SI"/>
        </w:rPr>
        <w:t>fax</w:t>
      </w:r>
      <w:proofErr w:type="spellEnd"/>
      <w:r w:rsidRPr="001B596F">
        <w:rPr>
          <w:sz w:val="22"/>
          <w:lang w:eastAsia="sl-SI"/>
        </w:rPr>
        <w:t>:</w:t>
      </w:r>
      <w:r w:rsidRPr="001B596F">
        <w:rPr>
          <w:sz w:val="22"/>
          <w:lang w:eastAsia="sl-SI"/>
        </w:rPr>
        <w:tab/>
      </w:r>
      <w:r w:rsidR="005C1B96" w:rsidRPr="005C1B96">
        <w:rPr>
          <w:sz w:val="22"/>
          <w:lang w:eastAsia="sl-SI"/>
        </w:rPr>
        <w:tab/>
      </w:r>
      <w:r w:rsidR="005C1B96" w:rsidRPr="005C1B96">
        <w:rPr>
          <w:sz w:val="22"/>
          <w:lang w:eastAsia="sl-SI"/>
        </w:rPr>
        <w:tab/>
      </w:r>
      <w:r w:rsidRPr="001B596F">
        <w:rPr>
          <w:sz w:val="22"/>
          <w:lang w:eastAsia="sl-SI"/>
        </w:rPr>
        <w:t xml:space="preserve"> e-</w:t>
      </w:r>
      <w:proofErr w:type="spellStart"/>
      <w:r w:rsidRPr="001B596F">
        <w:rPr>
          <w:sz w:val="22"/>
          <w:lang w:eastAsia="sl-SI"/>
        </w:rPr>
        <w:t>mail</w:t>
      </w:r>
      <w:proofErr w:type="spellEnd"/>
      <w:r w:rsidRPr="001B596F">
        <w:rPr>
          <w:sz w:val="22"/>
          <w:lang w:eastAsia="sl-SI"/>
        </w:rPr>
        <w:t xml:space="preserve">: </w:t>
      </w:r>
    </w:p>
    <w:p w:rsidR="001B596F" w:rsidRPr="005C1B96" w:rsidRDefault="001B596F" w:rsidP="001B596F">
      <w:pPr>
        <w:suppressAutoHyphens w:val="0"/>
        <w:autoSpaceDE w:val="0"/>
        <w:autoSpaceDN w:val="0"/>
        <w:adjustRightInd w:val="0"/>
        <w:spacing w:line="240" w:lineRule="auto"/>
        <w:rPr>
          <w:sz w:val="22"/>
          <w:lang w:eastAsia="sl-SI"/>
        </w:rPr>
      </w:pPr>
      <w:r w:rsidRPr="001B596F">
        <w:rPr>
          <w:sz w:val="22"/>
          <w:lang w:eastAsia="sl-SI"/>
        </w:rPr>
        <w:t>kontaktna oseba je:</w:t>
      </w:r>
    </w:p>
    <w:p w:rsidR="005C1B96" w:rsidRPr="001B596F" w:rsidRDefault="005C1B96" w:rsidP="001B596F">
      <w:pPr>
        <w:suppressAutoHyphens w:val="0"/>
        <w:autoSpaceDE w:val="0"/>
        <w:autoSpaceDN w:val="0"/>
        <w:adjustRightInd w:val="0"/>
        <w:spacing w:line="240" w:lineRule="auto"/>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tel:</w:t>
      </w:r>
      <w:r w:rsidRPr="001B596F">
        <w:rPr>
          <w:sz w:val="22"/>
          <w:lang w:eastAsia="sl-SI"/>
        </w:rPr>
        <w:tab/>
      </w:r>
      <w:r w:rsidRPr="001B596F">
        <w:rPr>
          <w:sz w:val="22"/>
          <w:lang w:eastAsia="sl-SI"/>
        </w:rPr>
        <w:tab/>
      </w:r>
      <w:r w:rsidR="005C1B96" w:rsidRPr="005C1B96">
        <w:rPr>
          <w:sz w:val="22"/>
          <w:lang w:eastAsia="sl-SI"/>
        </w:rPr>
        <w:tab/>
      </w:r>
      <w:r w:rsidR="005C1B96" w:rsidRPr="005C1B96">
        <w:rPr>
          <w:sz w:val="22"/>
          <w:lang w:eastAsia="sl-SI"/>
        </w:rPr>
        <w:tab/>
      </w:r>
      <w:r w:rsidR="005C1B96" w:rsidRPr="005C1B96">
        <w:rPr>
          <w:sz w:val="22"/>
          <w:lang w:eastAsia="sl-SI"/>
        </w:rPr>
        <w:tab/>
      </w:r>
      <w:proofErr w:type="spellStart"/>
      <w:r w:rsidRPr="001B596F">
        <w:rPr>
          <w:sz w:val="22"/>
          <w:lang w:eastAsia="sl-SI"/>
        </w:rPr>
        <w:t>fax</w:t>
      </w:r>
      <w:proofErr w:type="spellEnd"/>
      <w:r w:rsidRPr="001B596F">
        <w:rPr>
          <w:sz w:val="22"/>
          <w:lang w:eastAsia="sl-SI"/>
        </w:rPr>
        <w:t>:</w:t>
      </w:r>
      <w:r w:rsidRPr="001B596F">
        <w:rPr>
          <w:sz w:val="22"/>
          <w:lang w:eastAsia="sl-SI"/>
        </w:rPr>
        <w:tab/>
        <w:t xml:space="preserve"> </w:t>
      </w:r>
      <w:r w:rsidR="005C1B96" w:rsidRPr="005C1B96">
        <w:rPr>
          <w:sz w:val="22"/>
          <w:lang w:eastAsia="sl-SI"/>
        </w:rPr>
        <w:tab/>
      </w:r>
      <w:r w:rsidR="005C1B96" w:rsidRPr="005C1B96">
        <w:rPr>
          <w:sz w:val="22"/>
          <w:lang w:eastAsia="sl-SI"/>
        </w:rPr>
        <w:tab/>
      </w:r>
      <w:r w:rsidRPr="001B596F">
        <w:rPr>
          <w:sz w:val="22"/>
          <w:lang w:eastAsia="sl-SI"/>
        </w:rPr>
        <w:t>e-</w:t>
      </w:r>
      <w:proofErr w:type="spellStart"/>
      <w:r w:rsidRPr="001B596F">
        <w:rPr>
          <w:sz w:val="22"/>
          <w:lang w:eastAsia="sl-SI"/>
        </w:rPr>
        <w:t>mail</w:t>
      </w:r>
      <w:proofErr w:type="spellEnd"/>
      <w:r w:rsidRPr="001B596F">
        <w:rPr>
          <w:sz w:val="22"/>
          <w:lang w:eastAsia="sl-SI"/>
        </w:rPr>
        <w:t xml:space="preserve">: </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26. člen</w:t>
      </w:r>
    </w:p>
    <w:p w:rsidR="001B596F" w:rsidRPr="001B596F" w:rsidRDefault="001B596F" w:rsidP="005C1B96">
      <w:pPr>
        <w:suppressAutoHyphens w:val="0"/>
        <w:autoSpaceDE w:val="0"/>
        <w:autoSpaceDN w:val="0"/>
        <w:adjustRightInd w:val="0"/>
        <w:spacing w:line="240" w:lineRule="auto"/>
        <w:rPr>
          <w:sz w:val="22"/>
          <w:lang w:eastAsia="sl-SI"/>
        </w:rPr>
      </w:pPr>
    </w:p>
    <w:p w:rsidR="001B596F" w:rsidRPr="001B596F" w:rsidRDefault="001B596F" w:rsidP="005C1B96">
      <w:pPr>
        <w:suppressAutoHyphens w:val="0"/>
        <w:autoSpaceDE w:val="0"/>
        <w:autoSpaceDN w:val="0"/>
        <w:adjustRightInd w:val="0"/>
        <w:spacing w:line="240" w:lineRule="auto"/>
        <w:rPr>
          <w:sz w:val="22"/>
          <w:lang w:eastAsia="sl-SI"/>
        </w:rPr>
      </w:pPr>
      <w:r w:rsidRPr="001B596F">
        <w:rPr>
          <w:sz w:val="22"/>
          <w:lang w:eastAsia="sl-SI"/>
        </w:rPr>
        <w:t>Ta pogodba je sklenjena za določen čas</w:t>
      </w:r>
      <w:r w:rsidR="005C1B96" w:rsidRPr="005C1B96">
        <w:rPr>
          <w:sz w:val="22"/>
          <w:lang w:eastAsia="sl-SI"/>
        </w:rPr>
        <w:t xml:space="preserve"> enega leta</w:t>
      </w:r>
      <w:r w:rsidRPr="001B596F">
        <w:rPr>
          <w:sz w:val="22"/>
          <w:lang w:eastAsia="sl-SI"/>
        </w:rPr>
        <w:t xml:space="preserve">, to je od </w:t>
      </w:r>
      <w:r w:rsidR="005C1B96" w:rsidRPr="005C1B96">
        <w:rPr>
          <w:sz w:val="22"/>
          <w:lang w:eastAsia="sl-SI"/>
        </w:rPr>
        <w:t>……………2019</w:t>
      </w:r>
      <w:r w:rsidRPr="001B596F">
        <w:rPr>
          <w:sz w:val="22"/>
          <w:lang w:eastAsia="sl-SI"/>
        </w:rPr>
        <w:t xml:space="preserve"> do </w:t>
      </w:r>
      <w:r w:rsidR="005C1B96" w:rsidRPr="005C1B96">
        <w:rPr>
          <w:sz w:val="22"/>
          <w:lang w:eastAsia="sl-SI"/>
        </w:rPr>
        <w:t xml:space="preserve">…………. </w:t>
      </w:r>
      <w:r w:rsidRPr="001B596F">
        <w:rPr>
          <w:sz w:val="22"/>
          <w:lang w:eastAsia="sl-SI"/>
        </w:rPr>
        <w:t>in s potekom tega časa preneha veljati.</w:t>
      </w:r>
    </w:p>
    <w:p w:rsidR="001B596F" w:rsidRPr="001B596F" w:rsidRDefault="001B596F" w:rsidP="001B596F">
      <w:pPr>
        <w:suppressAutoHyphens w:val="0"/>
        <w:autoSpaceDE w:val="0"/>
        <w:autoSpaceDN w:val="0"/>
        <w:adjustRightInd w:val="0"/>
        <w:spacing w:line="240" w:lineRule="auto"/>
        <w:rPr>
          <w:sz w:val="22"/>
          <w:highlight w:val="magenta"/>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Pogodbeni stranki sta sporazumni, da začne pogodba veljati in je sklenjena z dnem obojestranskega podpisa pogodbe, pod pogojem, da izvajalec naročniku v petih (5) dneh od podpisa izroči zavarovanje za dobro izvedbo pogodbenih obveznosti iz 20. člena te pogodbe</w:t>
      </w:r>
      <w:r w:rsidR="00023DB5" w:rsidRPr="00023DB5">
        <w:rPr>
          <w:sz w:val="22"/>
          <w:lang w:eastAsia="sl-SI"/>
        </w:rPr>
        <w:t xml:space="preserve">, uporablja pa se od dne ………….2019 </w:t>
      </w:r>
      <w:r w:rsidRPr="001B596F">
        <w:rPr>
          <w:sz w:val="22"/>
          <w:lang w:eastAsia="sl-SI"/>
        </w:rPr>
        <w:t xml:space="preserve">dalje. </w:t>
      </w:r>
    </w:p>
    <w:p w:rsidR="001B596F" w:rsidRPr="001B596F" w:rsidRDefault="001B596F" w:rsidP="001B596F">
      <w:pPr>
        <w:suppressAutoHyphens w:val="0"/>
        <w:autoSpaceDE w:val="0"/>
        <w:autoSpaceDN w:val="0"/>
        <w:adjustRightInd w:val="0"/>
        <w:spacing w:line="240" w:lineRule="auto"/>
        <w:jc w:val="left"/>
        <w:rPr>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27. 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Stranki pogodbe bosta morebitne spore, ki bi nastali iz tega sporazuma, reševali sporazumno. V kolikor to ne bo mogoče, bo o sporu odločalo stvarno pristojno sodišče v Ljubljani.</w:t>
      </w: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28. 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Spremembe k tej pogodbi stranki sprejmeta v obliki dodatka k tej pogodbi.</w:t>
      </w:r>
    </w:p>
    <w:p w:rsidR="001B596F" w:rsidRPr="001B596F" w:rsidRDefault="001B596F" w:rsidP="001B596F">
      <w:pPr>
        <w:suppressAutoHyphens w:val="0"/>
        <w:autoSpaceDE w:val="0"/>
        <w:autoSpaceDN w:val="0"/>
        <w:adjustRightInd w:val="0"/>
        <w:spacing w:line="240" w:lineRule="auto"/>
        <w:jc w:val="left"/>
        <w:rPr>
          <w:sz w:val="22"/>
          <w:lang w:eastAsia="sl-SI"/>
        </w:rPr>
      </w:pPr>
    </w:p>
    <w:p w:rsidR="001B596F" w:rsidRPr="001B596F" w:rsidRDefault="001B596F" w:rsidP="001B596F">
      <w:pPr>
        <w:suppressAutoHyphens w:val="0"/>
        <w:autoSpaceDE w:val="0"/>
        <w:autoSpaceDN w:val="0"/>
        <w:adjustRightInd w:val="0"/>
        <w:spacing w:line="240" w:lineRule="auto"/>
        <w:jc w:val="center"/>
        <w:rPr>
          <w:sz w:val="22"/>
          <w:lang w:eastAsia="sl-SI"/>
        </w:rPr>
      </w:pPr>
      <w:r w:rsidRPr="001B596F">
        <w:rPr>
          <w:sz w:val="22"/>
          <w:lang w:eastAsia="sl-SI"/>
        </w:rPr>
        <w:t>29. člen</w:t>
      </w:r>
    </w:p>
    <w:p w:rsidR="001B596F" w:rsidRPr="001B596F" w:rsidRDefault="001B596F" w:rsidP="001B596F">
      <w:pPr>
        <w:suppressAutoHyphens w:val="0"/>
        <w:autoSpaceDE w:val="0"/>
        <w:autoSpaceDN w:val="0"/>
        <w:adjustRightInd w:val="0"/>
        <w:spacing w:line="240" w:lineRule="auto"/>
        <w:jc w:val="center"/>
        <w:rPr>
          <w:sz w:val="22"/>
          <w:lang w:eastAsia="sl-SI"/>
        </w:rPr>
      </w:pPr>
    </w:p>
    <w:p w:rsidR="001B596F" w:rsidRPr="001B596F" w:rsidRDefault="001B596F" w:rsidP="001B596F">
      <w:pPr>
        <w:suppressAutoHyphens w:val="0"/>
        <w:autoSpaceDE w:val="0"/>
        <w:autoSpaceDN w:val="0"/>
        <w:adjustRightInd w:val="0"/>
        <w:spacing w:line="240" w:lineRule="auto"/>
        <w:rPr>
          <w:sz w:val="22"/>
          <w:lang w:eastAsia="sl-SI"/>
        </w:rPr>
      </w:pPr>
      <w:r w:rsidRPr="001B596F">
        <w:rPr>
          <w:sz w:val="22"/>
          <w:lang w:eastAsia="sl-SI"/>
        </w:rPr>
        <w:t>Pogodba je sestavljena v dveh (2) enakih izvodih, od katerih prejme vsaka pogodbena stranka po en (1) izvod pogodbe.</w:t>
      </w:r>
    </w:p>
    <w:p w:rsidR="001B596F" w:rsidRPr="001B596F" w:rsidRDefault="001B596F" w:rsidP="001B596F">
      <w:pPr>
        <w:suppressAutoHyphens w:val="0"/>
        <w:autoSpaceDE w:val="0"/>
        <w:autoSpaceDN w:val="0"/>
        <w:adjustRightInd w:val="0"/>
        <w:spacing w:line="240" w:lineRule="auto"/>
        <w:rPr>
          <w:sz w:val="22"/>
          <w:highlight w:val="magenta"/>
          <w:lang w:eastAsia="sl-SI"/>
        </w:rPr>
      </w:pPr>
    </w:p>
    <w:tbl>
      <w:tblPr>
        <w:tblW w:w="9210" w:type="dxa"/>
        <w:tblInd w:w="2" w:type="dxa"/>
        <w:tblLook w:val="01E0" w:firstRow="1" w:lastRow="1" w:firstColumn="1" w:lastColumn="1" w:noHBand="0" w:noVBand="0"/>
      </w:tblPr>
      <w:tblGrid>
        <w:gridCol w:w="4788"/>
        <w:gridCol w:w="900"/>
        <w:gridCol w:w="3522"/>
      </w:tblGrid>
      <w:tr w:rsidR="001B596F" w:rsidRPr="001B596F" w:rsidTr="0065173E">
        <w:tc>
          <w:tcPr>
            <w:tcW w:w="4788" w:type="dxa"/>
          </w:tcPr>
          <w:p w:rsidR="001B596F" w:rsidRPr="001B596F" w:rsidRDefault="001B596F" w:rsidP="001B596F">
            <w:pPr>
              <w:suppressAutoHyphens w:val="0"/>
              <w:spacing w:line="240" w:lineRule="auto"/>
              <w:jc w:val="left"/>
              <w:rPr>
                <w:color w:val="000000"/>
                <w:szCs w:val="20"/>
                <w:lang w:eastAsia="sl-SI"/>
              </w:rPr>
            </w:pPr>
            <w:r w:rsidRPr="001B596F">
              <w:rPr>
                <w:color w:val="000000"/>
                <w:szCs w:val="20"/>
                <w:lang w:eastAsia="sl-SI"/>
              </w:rPr>
              <w:t>Številka: …………………..</w:t>
            </w:r>
          </w:p>
          <w:p w:rsidR="001B596F" w:rsidRPr="001B596F" w:rsidRDefault="001B596F" w:rsidP="001B596F">
            <w:pPr>
              <w:suppressAutoHyphens w:val="0"/>
              <w:spacing w:line="240" w:lineRule="auto"/>
              <w:jc w:val="left"/>
              <w:rPr>
                <w:color w:val="000000"/>
                <w:szCs w:val="20"/>
                <w:lang w:eastAsia="sl-SI"/>
              </w:rPr>
            </w:pPr>
            <w:r w:rsidRPr="001B596F">
              <w:rPr>
                <w:color w:val="000000"/>
                <w:szCs w:val="20"/>
                <w:lang w:eastAsia="sl-SI"/>
              </w:rPr>
              <w:t>Datum: ……………………</w:t>
            </w:r>
          </w:p>
          <w:p w:rsidR="001B596F" w:rsidRPr="001B596F" w:rsidRDefault="001B596F" w:rsidP="001B596F">
            <w:pPr>
              <w:suppressAutoHyphens w:val="0"/>
              <w:spacing w:line="240" w:lineRule="auto"/>
              <w:jc w:val="left"/>
              <w:rPr>
                <w:b/>
                <w:color w:val="000000"/>
                <w:szCs w:val="20"/>
                <w:lang w:eastAsia="sl-SI"/>
              </w:rPr>
            </w:pPr>
          </w:p>
          <w:p w:rsidR="001B596F" w:rsidRPr="001B596F" w:rsidRDefault="001B596F" w:rsidP="001B596F">
            <w:pPr>
              <w:suppressAutoHyphens w:val="0"/>
              <w:spacing w:line="240" w:lineRule="auto"/>
              <w:jc w:val="left"/>
              <w:rPr>
                <w:b/>
                <w:color w:val="000000"/>
                <w:szCs w:val="20"/>
                <w:lang w:eastAsia="sl-SI"/>
              </w:rPr>
            </w:pPr>
          </w:p>
          <w:p w:rsidR="001B596F" w:rsidRPr="001B596F" w:rsidRDefault="001B596F" w:rsidP="001B596F">
            <w:pPr>
              <w:suppressAutoHyphens w:val="0"/>
              <w:spacing w:line="240" w:lineRule="auto"/>
              <w:jc w:val="left"/>
              <w:rPr>
                <w:b/>
                <w:color w:val="000000"/>
                <w:szCs w:val="20"/>
                <w:lang w:eastAsia="sl-SI"/>
              </w:rPr>
            </w:pPr>
          </w:p>
          <w:p w:rsidR="001B596F" w:rsidRPr="001B596F" w:rsidRDefault="001B596F" w:rsidP="001B596F">
            <w:pPr>
              <w:suppressAutoHyphens w:val="0"/>
              <w:spacing w:line="240" w:lineRule="auto"/>
              <w:jc w:val="left"/>
              <w:rPr>
                <w:b/>
                <w:color w:val="000000"/>
                <w:szCs w:val="20"/>
                <w:lang w:eastAsia="sl-SI"/>
              </w:rPr>
            </w:pPr>
            <w:r w:rsidRPr="001B596F">
              <w:rPr>
                <w:b/>
                <w:color w:val="000000"/>
                <w:szCs w:val="20"/>
                <w:lang w:eastAsia="sl-SI"/>
              </w:rPr>
              <w:t>IZVAJALEC:</w:t>
            </w:r>
          </w:p>
          <w:p w:rsidR="001B596F" w:rsidRPr="001B596F" w:rsidRDefault="001B596F" w:rsidP="001B596F">
            <w:pPr>
              <w:suppressAutoHyphens w:val="0"/>
              <w:spacing w:line="240" w:lineRule="auto"/>
              <w:jc w:val="left"/>
              <w:rPr>
                <w:b/>
                <w:bCs/>
                <w:color w:val="000000"/>
                <w:szCs w:val="20"/>
                <w:lang w:eastAsia="sl-SI"/>
              </w:rPr>
            </w:pPr>
          </w:p>
          <w:p w:rsidR="001B596F" w:rsidRPr="001B596F" w:rsidRDefault="00023DB5" w:rsidP="001B596F">
            <w:pPr>
              <w:suppressAutoHyphens w:val="0"/>
              <w:spacing w:line="240" w:lineRule="auto"/>
              <w:jc w:val="left"/>
              <w:rPr>
                <w:b/>
                <w:color w:val="000000"/>
                <w:sz w:val="22"/>
                <w:lang w:eastAsia="sl-SI"/>
              </w:rPr>
            </w:pPr>
            <w:r w:rsidRPr="00023DB5">
              <w:rPr>
                <w:b/>
                <w:bCs/>
                <w:color w:val="000000"/>
                <w:sz w:val="22"/>
                <w:lang w:eastAsia="sl-SI"/>
              </w:rPr>
              <w:t>………………………</w:t>
            </w:r>
          </w:p>
          <w:p w:rsidR="001B596F" w:rsidRPr="001B596F" w:rsidRDefault="001B596F" w:rsidP="001B596F">
            <w:pPr>
              <w:suppressAutoHyphens w:val="0"/>
              <w:spacing w:line="240" w:lineRule="auto"/>
              <w:jc w:val="left"/>
              <w:rPr>
                <w:b/>
                <w:color w:val="000000"/>
                <w:sz w:val="22"/>
                <w:lang w:eastAsia="sl-SI"/>
              </w:rPr>
            </w:pPr>
          </w:p>
          <w:p w:rsidR="001B596F" w:rsidRPr="001B596F" w:rsidRDefault="001B596F" w:rsidP="001B596F">
            <w:pPr>
              <w:suppressAutoHyphens w:val="0"/>
              <w:spacing w:line="240" w:lineRule="auto"/>
              <w:jc w:val="left"/>
              <w:rPr>
                <w:b/>
                <w:color w:val="000000"/>
                <w:sz w:val="22"/>
                <w:lang w:eastAsia="sl-SI"/>
              </w:rPr>
            </w:pPr>
          </w:p>
          <w:p w:rsidR="00023DB5" w:rsidRPr="00023DB5" w:rsidRDefault="00023DB5" w:rsidP="001B596F">
            <w:pPr>
              <w:suppressAutoHyphens w:val="0"/>
              <w:spacing w:line="240" w:lineRule="auto"/>
              <w:jc w:val="left"/>
              <w:rPr>
                <w:b/>
                <w:color w:val="000000"/>
                <w:sz w:val="22"/>
                <w:lang w:eastAsia="sl-SI"/>
              </w:rPr>
            </w:pPr>
            <w:r w:rsidRPr="00023DB5">
              <w:rPr>
                <w:b/>
                <w:color w:val="000000"/>
                <w:sz w:val="22"/>
                <w:lang w:eastAsia="sl-SI"/>
              </w:rPr>
              <w:t>………………..</w:t>
            </w:r>
          </w:p>
          <w:p w:rsidR="001B596F" w:rsidRPr="001B596F" w:rsidRDefault="00023DB5" w:rsidP="001B596F">
            <w:pPr>
              <w:suppressAutoHyphens w:val="0"/>
              <w:spacing w:line="240" w:lineRule="auto"/>
              <w:jc w:val="left"/>
              <w:rPr>
                <w:color w:val="000000"/>
                <w:sz w:val="22"/>
                <w:lang w:eastAsia="sl-SI"/>
              </w:rPr>
            </w:pPr>
            <w:r w:rsidRPr="00023DB5">
              <w:rPr>
                <w:color w:val="000000"/>
                <w:sz w:val="22"/>
                <w:lang w:eastAsia="sl-SI"/>
              </w:rPr>
              <w:t xml:space="preserve"> </w:t>
            </w:r>
            <w:r w:rsidR="001B596F" w:rsidRPr="001B596F">
              <w:rPr>
                <w:color w:val="000000"/>
                <w:sz w:val="22"/>
                <w:lang w:eastAsia="sl-SI"/>
              </w:rPr>
              <w:t>(</w:t>
            </w:r>
            <w:r w:rsidRPr="00023DB5">
              <w:rPr>
                <w:color w:val="000000"/>
                <w:sz w:val="22"/>
                <w:lang w:eastAsia="sl-SI"/>
              </w:rPr>
              <w:t>………………..</w:t>
            </w:r>
            <w:r w:rsidR="001B596F" w:rsidRPr="001B596F">
              <w:rPr>
                <w:color w:val="000000"/>
                <w:sz w:val="22"/>
                <w:lang w:eastAsia="sl-SI"/>
              </w:rPr>
              <w:t>)</w:t>
            </w:r>
          </w:p>
          <w:p w:rsidR="001B596F" w:rsidRPr="001B596F" w:rsidRDefault="001B596F" w:rsidP="001B596F">
            <w:pPr>
              <w:suppressAutoHyphens w:val="0"/>
              <w:spacing w:line="240" w:lineRule="auto"/>
              <w:jc w:val="left"/>
              <w:rPr>
                <w:color w:val="000000"/>
                <w:szCs w:val="20"/>
                <w:lang w:eastAsia="sl-SI"/>
              </w:rPr>
            </w:pPr>
          </w:p>
          <w:p w:rsidR="001B596F" w:rsidRPr="001B596F" w:rsidRDefault="001B596F" w:rsidP="001B596F">
            <w:pPr>
              <w:suppressAutoHyphens w:val="0"/>
              <w:spacing w:line="240" w:lineRule="auto"/>
              <w:jc w:val="left"/>
              <w:rPr>
                <w:color w:val="000000"/>
                <w:szCs w:val="20"/>
                <w:lang w:eastAsia="sl-SI"/>
              </w:rPr>
            </w:pPr>
          </w:p>
          <w:p w:rsidR="001B596F" w:rsidRPr="001B596F" w:rsidRDefault="001B596F" w:rsidP="001B596F">
            <w:pPr>
              <w:suppressAutoHyphens w:val="0"/>
              <w:spacing w:line="240" w:lineRule="auto"/>
              <w:jc w:val="left"/>
              <w:rPr>
                <w:color w:val="000000"/>
                <w:szCs w:val="20"/>
                <w:lang w:eastAsia="sl-SI"/>
              </w:rPr>
            </w:pPr>
            <w:r w:rsidRPr="001B596F">
              <w:rPr>
                <w:color w:val="000000"/>
                <w:szCs w:val="20"/>
                <w:lang w:eastAsia="sl-SI"/>
              </w:rPr>
              <w:t>žig</w:t>
            </w:r>
          </w:p>
        </w:tc>
        <w:tc>
          <w:tcPr>
            <w:tcW w:w="900" w:type="dxa"/>
          </w:tcPr>
          <w:p w:rsidR="001B596F" w:rsidRPr="001B596F" w:rsidRDefault="001B596F" w:rsidP="001B596F">
            <w:pPr>
              <w:suppressAutoHyphens w:val="0"/>
              <w:spacing w:line="240" w:lineRule="auto"/>
              <w:jc w:val="left"/>
              <w:rPr>
                <w:color w:val="000000"/>
                <w:szCs w:val="20"/>
                <w:lang w:eastAsia="sl-SI"/>
              </w:rPr>
            </w:pPr>
          </w:p>
        </w:tc>
        <w:tc>
          <w:tcPr>
            <w:tcW w:w="3522" w:type="dxa"/>
          </w:tcPr>
          <w:p w:rsidR="001B596F" w:rsidRPr="001B596F" w:rsidRDefault="001B596F" w:rsidP="001B596F">
            <w:pPr>
              <w:suppressAutoHyphens w:val="0"/>
              <w:spacing w:line="240" w:lineRule="auto"/>
              <w:jc w:val="left"/>
              <w:rPr>
                <w:color w:val="000000"/>
                <w:szCs w:val="20"/>
                <w:lang w:eastAsia="sl-SI"/>
              </w:rPr>
            </w:pPr>
            <w:r w:rsidRPr="001B596F">
              <w:rPr>
                <w:color w:val="000000"/>
                <w:szCs w:val="20"/>
                <w:lang w:eastAsia="sl-SI"/>
              </w:rPr>
              <w:t>Številka: …………………..</w:t>
            </w:r>
          </w:p>
          <w:p w:rsidR="001B596F" w:rsidRPr="001B596F" w:rsidRDefault="001B596F" w:rsidP="001B596F">
            <w:pPr>
              <w:suppressAutoHyphens w:val="0"/>
              <w:spacing w:line="240" w:lineRule="auto"/>
              <w:jc w:val="left"/>
              <w:rPr>
                <w:color w:val="000000"/>
                <w:szCs w:val="20"/>
                <w:lang w:eastAsia="sl-SI"/>
              </w:rPr>
            </w:pPr>
            <w:r w:rsidRPr="001B596F">
              <w:rPr>
                <w:color w:val="000000"/>
                <w:szCs w:val="20"/>
                <w:lang w:eastAsia="sl-SI"/>
              </w:rPr>
              <w:t>Datum: ……………………</w:t>
            </w:r>
          </w:p>
          <w:p w:rsidR="001B596F" w:rsidRPr="001B596F" w:rsidRDefault="001B596F" w:rsidP="001B596F">
            <w:pPr>
              <w:suppressAutoHyphens w:val="0"/>
              <w:spacing w:line="240" w:lineRule="auto"/>
              <w:jc w:val="right"/>
              <w:rPr>
                <w:b/>
                <w:szCs w:val="20"/>
                <w:lang w:eastAsia="sl-SI"/>
              </w:rPr>
            </w:pPr>
          </w:p>
          <w:p w:rsidR="001B596F" w:rsidRPr="001B596F" w:rsidRDefault="001B596F" w:rsidP="001B596F">
            <w:pPr>
              <w:suppressAutoHyphens w:val="0"/>
              <w:spacing w:line="240" w:lineRule="auto"/>
              <w:jc w:val="right"/>
              <w:rPr>
                <w:b/>
                <w:szCs w:val="20"/>
                <w:lang w:eastAsia="sl-SI"/>
              </w:rPr>
            </w:pPr>
          </w:p>
          <w:p w:rsidR="001B596F" w:rsidRPr="001B596F" w:rsidRDefault="001B596F" w:rsidP="001B596F">
            <w:pPr>
              <w:suppressAutoHyphens w:val="0"/>
              <w:spacing w:line="240" w:lineRule="auto"/>
              <w:jc w:val="left"/>
              <w:rPr>
                <w:b/>
                <w:szCs w:val="20"/>
                <w:lang w:eastAsia="sl-SI"/>
              </w:rPr>
            </w:pPr>
          </w:p>
          <w:p w:rsidR="001B596F" w:rsidRPr="001B596F" w:rsidRDefault="001B596F" w:rsidP="001B596F">
            <w:pPr>
              <w:suppressAutoHyphens w:val="0"/>
              <w:spacing w:line="240" w:lineRule="auto"/>
              <w:jc w:val="right"/>
              <w:rPr>
                <w:b/>
                <w:szCs w:val="20"/>
                <w:lang w:eastAsia="sl-SI"/>
              </w:rPr>
            </w:pPr>
            <w:r w:rsidRPr="001B596F">
              <w:rPr>
                <w:b/>
                <w:szCs w:val="20"/>
                <w:lang w:eastAsia="sl-SI"/>
              </w:rPr>
              <w:t>NAROČNIK:</w:t>
            </w:r>
          </w:p>
          <w:p w:rsidR="001B596F" w:rsidRPr="001B596F" w:rsidRDefault="001B596F" w:rsidP="001B596F">
            <w:pPr>
              <w:suppressAutoHyphens w:val="0"/>
              <w:spacing w:line="240" w:lineRule="auto"/>
              <w:jc w:val="right"/>
              <w:rPr>
                <w:b/>
                <w:szCs w:val="20"/>
                <w:lang w:eastAsia="sl-SI"/>
              </w:rPr>
            </w:pPr>
          </w:p>
          <w:p w:rsidR="001B596F" w:rsidRPr="001B596F" w:rsidRDefault="001B596F" w:rsidP="001B596F">
            <w:pPr>
              <w:suppressAutoHyphens w:val="0"/>
              <w:spacing w:line="240" w:lineRule="auto"/>
              <w:jc w:val="right"/>
              <w:rPr>
                <w:b/>
                <w:szCs w:val="20"/>
                <w:lang w:eastAsia="sl-SI"/>
              </w:rPr>
            </w:pPr>
            <w:r w:rsidRPr="001B596F">
              <w:rPr>
                <w:b/>
                <w:szCs w:val="20"/>
                <w:lang w:eastAsia="sl-SI"/>
              </w:rPr>
              <w:t>ŽIVALSKI VRT LJUBLJANA, Ljubljana</w:t>
            </w:r>
          </w:p>
          <w:p w:rsidR="001B596F" w:rsidRPr="001B596F" w:rsidRDefault="001B596F" w:rsidP="001B596F">
            <w:pPr>
              <w:suppressAutoHyphens w:val="0"/>
              <w:spacing w:line="240" w:lineRule="auto"/>
              <w:jc w:val="right"/>
              <w:rPr>
                <w:b/>
                <w:szCs w:val="20"/>
                <w:lang w:eastAsia="sl-SI"/>
              </w:rPr>
            </w:pPr>
          </w:p>
          <w:p w:rsidR="001B596F" w:rsidRPr="001B596F" w:rsidRDefault="001B596F" w:rsidP="001B596F">
            <w:pPr>
              <w:suppressAutoHyphens w:val="0"/>
              <w:spacing w:line="240" w:lineRule="auto"/>
              <w:jc w:val="right"/>
              <w:rPr>
                <w:b/>
                <w:szCs w:val="20"/>
                <w:lang w:eastAsia="sl-SI"/>
              </w:rPr>
            </w:pPr>
            <w:r w:rsidRPr="001B596F">
              <w:rPr>
                <w:b/>
                <w:szCs w:val="20"/>
                <w:lang w:eastAsia="sl-SI"/>
              </w:rPr>
              <w:t xml:space="preserve">mag. Zdenka Barbara Ban Fischinger </w:t>
            </w:r>
          </w:p>
          <w:p w:rsidR="001B596F" w:rsidRPr="001B596F" w:rsidRDefault="001B596F" w:rsidP="001B596F">
            <w:pPr>
              <w:suppressAutoHyphens w:val="0"/>
              <w:spacing w:line="240" w:lineRule="auto"/>
              <w:jc w:val="right"/>
              <w:rPr>
                <w:szCs w:val="20"/>
                <w:lang w:eastAsia="sl-SI"/>
              </w:rPr>
            </w:pPr>
            <w:r w:rsidRPr="001B596F">
              <w:rPr>
                <w:szCs w:val="20"/>
                <w:lang w:eastAsia="sl-SI"/>
              </w:rPr>
              <w:t>(direktorica)</w:t>
            </w:r>
          </w:p>
          <w:p w:rsidR="001B596F" w:rsidRPr="001B596F" w:rsidRDefault="001B596F" w:rsidP="001B596F">
            <w:pPr>
              <w:suppressAutoHyphens w:val="0"/>
              <w:spacing w:line="240" w:lineRule="auto"/>
              <w:jc w:val="right"/>
              <w:rPr>
                <w:szCs w:val="20"/>
                <w:lang w:eastAsia="sl-SI"/>
              </w:rPr>
            </w:pPr>
          </w:p>
          <w:p w:rsidR="001B596F" w:rsidRPr="001B596F" w:rsidRDefault="001B596F" w:rsidP="001B596F">
            <w:pPr>
              <w:suppressAutoHyphens w:val="0"/>
              <w:spacing w:line="240" w:lineRule="auto"/>
              <w:jc w:val="right"/>
              <w:rPr>
                <w:szCs w:val="20"/>
                <w:lang w:eastAsia="sl-SI"/>
              </w:rPr>
            </w:pPr>
          </w:p>
          <w:p w:rsidR="001B596F" w:rsidRPr="001B596F" w:rsidRDefault="001B596F" w:rsidP="001B596F">
            <w:pPr>
              <w:suppressAutoHyphens w:val="0"/>
              <w:spacing w:line="240" w:lineRule="auto"/>
              <w:jc w:val="right"/>
              <w:rPr>
                <w:szCs w:val="20"/>
                <w:lang w:eastAsia="sl-SI"/>
              </w:rPr>
            </w:pPr>
          </w:p>
          <w:p w:rsidR="001B596F" w:rsidRPr="001B596F" w:rsidRDefault="001B596F" w:rsidP="001B596F">
            <w:pPr>
              <w:suppressAutoHyphens w:val="0"/>
              <w:spacing w:line="240" w:lineRule="auto"/>
              <w:jc w:val="right"/>
              <w:rPr>
                <w:b/>
                <w:szCs w:val="20"/>
                <w:lang w:eastAsia="sl-SI"/>
              </w:rPr>
            </w:pPr>
            <w:r w:rsidRPr="001B596F">
              <w:rPr>
                <w:szCs w:val="20"/>
                <w:lang w:eastAsia="sl-SI"/>
              </w:rPr>
              <w:t>žig</w:t>
            </w:r>
          </w:p>
        </w:tc>
      </w:tr>
    </w:tbl>
    <w:p w:rsidR="001B596F" w:rsidRPr="001B596F" w:rsidRDefault="001B596F" w:rsidP="001B596F">
      <w:pPr>
        <w:suppressAutoHyphens w:val="0"/>
        <w:spacing w:line="240" w:lineRule="auto"/>
        <w:jc w:val="left"/>
        <w:rPr>
          <w:b/>
          <w:sz w:val="22"/>
          <w:lang w:eastAsia="sl-SI"/>
        </w:rPr>
      </w:pPr>
    </w:p>
    <w:p w:rsidR="00FF5C3B" w:rsidRDefault="00FF5C3B" w:rsidP="00704141">
      <w:pPr>
        <w:rPr>
          <w:b/>
          <w:szCs w:val="20"/>
          <w:u w:val="single"/>
        </w:rPr>
      </w:pPr>
    </w:p>
    <w:p w:rsidR="00C97DE8" w:rsidRDefault="00C97DE8" w:rsidP="00C97DE8">
      <w:pPr>
        <w:jc w:val="right"/>
        <w:rPr>
          <w:b/>
          <w:szCs w:val="20"/>
          <w:u w:val="single"/>
        </w:rPr>
      </w:pPr>
      <w:r>
        <w:rPr>
          <w:b/>
          <w:szCs w:val="20"/>
          <w:u w:val="single"/>
        </w:rPr>
        <w:lastRenderedPageBreak/>
        <w:t xml:space="preserve">RAZPISNI OBRAZEC 8d- </w:t>
      </w:r>
    </w:p>
    <w:p w:rsidR="00C97DE8" w:rsidRPr="000645D7" w:rsidRDefault="00C97DE8" w:rsidP="00C97DE8">
      <w:pPr>
        <w:jc w:val="right"/>
        <w:rPr>
          <w:szCs w:val="20"/>
          <w:u w:val="single"/>
        </w:rPr>
      </w:pPr>
      <w:r w:rsidRPr="000645D7">
        <w:rPr>
          <w:szCs w:val="20"/>
          <w:u w:val="single"/>
        </w:rPr>
        <w:t xml:space="preserve">za </w:t>
      </w:r>
      <w:r>
        <w:rPr>
          <w:szCs w:val="20"/>
          <w:u w:val="single"/>
        </w:rPr>
        <w:t>4. SKLOP: ELEKTRO</w:t>
      </w:r>
      <w:r w:rsidRPr="000645D7">
        <w:rPr>
          <w:szCs w:val="20"/>
          <w:u w:val="single"/>
        </w:rPr>
        <w:t xml:space="preserve"> DELA</w:t>
      </w:r>
    </w:p>
    <w:p w:rsidR="00C97DE8" w:rsidRPr="000645D7" w:rsidRDefault="00C97DE8" w:rsidP="00C97DE8">
      <w:pPr>
        <w:rPr>
          <w:b/>
          <w:szCs w:val="20"/>
          <w:u w:val="single"/>
        </w:rPr>
      </w:pPr>
    </w:p>
    <w:p w:rsidR="00C97DE8" w:rsidRPr="00FD72F6" w:rsidRDefault="00C97DE8" w:rsidP="00C97DE8">
      <w:pPr>
        <w:suppressAutoHyphens w:val="0"/>
        <w:spacing w:line="240" w:lineRule="auto"/>
        <w:jc w:val="left"/>
        <w:rPr>
          <w:b/>
          <w:sz w:val="24"/>
          <w:szCs w:val="24"/>
          <w:lang w:eastAsia="sl-SI"/>
        </w:rPr>
      </w:pPr>
    </w:p>
    <w:p w:rsidR="00C97DE8" w:rsidRPr="000645D7" w:rsidRDefault="00C97DE8" w:rsidP="00C97DE8">
      <w:pPr>
        <w:suppressAutoHyphens w:val="0"/>
        <w:autoSpaceDE w:val="0"/>
        <w:autoSpaceDN w:val="0"/>
        <w:adjustRightInd w:val="0"/>
        <w:spacing w:line="240" w:lineRule="auto"/>
        <w:jc w:val="center"/>
        <w:rPr>
          <w:b/>
          <w:bCs/>
          <w:sz w:val="28"/>
          <w:szCs w:val="28"/>
          <w:lang w:eastAsia="sl-SI"/>
        </w:rPr>
      </w:pPr>
      <w:r w:rsidRPr="00FD72F6">
        <w:rPr>
          <w:b/>
          <w:bCs/>
          <w:sz w:val="28"/>
          <w:szCs w:val="28"/>
          <w:lang w:eastAsia="sl-SI"/>
        </w:rPr>
        <w:t xml:space="preserve">POGODBA </w:t>
      </w:r>
    </w:p>
    <w:p w:rsidR="00C97DE8" w:rsidRPr="00FD72F6" w:rsidRDefault="00C97DE8" w:rsidP="00C97DE8">
      <w:pPr>
        <w:suppressAutoHyphens w:val="0"/>
        <w:autoSpaceDE w:val="0"/>
        <w:autoSpaceDN w:val="0"/>
        <w:adjustRightInd w:val="0"/>
        <w:spacing w:line="240" w:lineRule="auto"/>
        <w:jc w:val="center"/>
        <w:rPr>
          <w:b/>
          <w:bCs/>
          <w:sz w:val="28"/>
          <w:szCs w:val="28"/>
          <w:lang w:eastAsia="sl-SI"/>
        </w:rPr>
      </w:pPr>
      <w:r w:rsidRPr="000645D7">
        <w:rPr>
          <w:b/>
          <w:bCs/>
          <w:sz w:val="28"/>
          <w:szCs w:val="28"/>
          <w:lang w:eastAsia="sl-SI"/>
        </w:rPr>
        <w:t>za »Sukcesivna izvedba gradbeno-vzdrževalnih del«</w:t>
      </w:r>
      <w:r>
        <w:rPr>
          <w:b/>
          <w:bCs/>
          <w:sz w:val="28"/>
          <w:szCs w:val="28"/>
          <w:lang w:eastAsia="sl-SI"/>
        </w:rPr>
        <w:t xml:space="preserve"> za 4</w:t>
      </w:r>
      <w:r w:rsidRPr="000645D7">
        <w:rPr>
          <w:b/>
          <w:bCs/>
          <w:sz w:val="28"/>
          <w:szCs w:val="28"/>
          <w:lang w:eastAsia="sl-SI"/>
        </w:rPr>
        <w:t xml:space="preserve">. sklop: </w:t>
      </w:r>
      <w:r>
        <w:rPr>
          <w:b/>
          <w:bCs/>
          <w:sz w:val="28"/>
          <w:szCs w:val="28"/>
          <w:lang w:eastAsia="sl-SI"/>
        </w:rPr>
        <w:t>ELEKTRO</w:t>
      </w:r>
      <w:r w:rsidRPr="000645D7">
        <w:rPr>
          <w:b/>
          <w:bCs/>
          <w:sz w:val="28"/>
          <w:szCs w:val="28"/>
          <w:lang w:eastAsia="sl-SI"/>
        </w:rPr>
        <w:t xml:space="preserve"> DELA </w:t>
      </w:r>
      <w:r w:rsidRPr="00FD72F6">
        <w:rPr>
          <w:b/>
          <w:bCs/>
          <w:sz w:val="28"/>
          <w:szCs w:val="28"/>
          <w:lang w:eastAsia="sl-SI"/>
        </w:rPr>
        <w:t xml:space="preserve">št. </w:t>
      </w:r>
      <w:r w:rsidRPr="000645D7">
        <w:rPr>
          <w:b/>
          <w:bCs/>
          <w:sz w:val="28"/>
          <w:szCs w:val="28"/>
          <w:lang w:eastAsia="sl-SI"/>
        </w:rPr>
        <w:t>……</w:t>
      </w:r>
      <w:r w:rsidRPr="00FD72F6">
        <w:rPr>
          <w:b/>
          <w:bCs/>
          <w:sz w:val="28"/>
          <w:szCs w:val="28"/>
          <w:lang w:eastAsia="sl-SI"/>
        </w:rPr>
        <w:t>/201</w:t>
      </w:r>
      <w:r w:rsidRPr="000645D7">
        <w:rPr>
          <w:b/>
          <w:bCs/>
          <w:sz w:val="28"/>
          <w:szCs w:val="28"/>
          <w:lang w:eastAsia="sl-SI"/>
        </w:rPr>
        <w:t>9</w:t>
      </w:r>
    </w:p>
    <w:p w:rsidR="00C97DE8" w:rsidRPr="00FD72F6" w:rsidRDefault="00C97DE8" w:rsidP="00C97DE8">
      <w:pPr>
        <w:suppressAutoHyphens w:val="0"/>
        <w:autoSpaceDE w:val="0"/>
        <w:autoSpaceDN w:val="0"/>
        <w:adjustRightInd w:val="0"/>
        <w:spacing w:line="240" w:lineRule="auto"/>
        <w:jc w:val="center"/>
        <w:rPr>
          <w:sz w:val="24"/>
          <w:szCs w:val="24"/>
          <w:lang w:eastAsia="sl-SI"/>
        </w:rPr>
      </w:pPr>
      <w:r w:rsidRPr="00FD72F6">
        <w:rPr>
          <w:sz w:val="24"/>
          <w:szCs w:val="24"/>
          <w:lang w:eastAsia="sl-SI"/>
        </w:rPr>
        <w:t>(v nadaljevanju: pogodba)</w:t>
      </w:r>
    </w:p>
    <w:p w:rsidR="00C97DE8" w:rsidRPr="00FD72F6" w:rsidRDefault="00C97DE8" w:rsidP="00C97DE8">
      <w:pPr>
        <w:suppressAutoHyphens w:val="0"/>
        <w:autoSpaceDE w:val="0"/>
        <w:autoSpaceDN w:val="0"/>
        <w:adjustRightInd w:val="0"/>
        <w:spacing w:line="240" w:lineRule="auto"/>
        <w:rPr>
          <w:sz w:val="24"/>
          <w:szCs w:val="24"/>
          <w:lang w:eastAsia="sl-SI"/>
        </w:rPr>
      </w:pPr>
      <w:r w:rsidRPr="00FD72F6">
        <w:rPr>
          <w:sz w:val="24"/>
          <w:szCs w:val="24"/>
          <w:lang w:eastAsia="sl-SI"/>
        </w:rPr>
        <w:t>ki jo skleneta:</w:t>
      </w:r>
    </w:p>
    <w:p w:rsidR="00C97DE8" w:rsidRPr="00FD72F6" w:rsidRDefault="00C97DE8" w:rsidP="00C97DE8">
      <w:pPr>
        <w:suppressAutoHyphens w:val="0"/>
        <w:spacing w:line="240" w:lineRule="auto"/>
        <w:rPr>
          <w:sz w:val="22"/>
          <w:lang w:eastAsia="sl-SI"/>
        </w:rPr>
      </w:pPr>
    </w:p>
    <w:p w:rsidR="00C97DE8" w:rsidRPr="00FD72F6"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FD72F6">
        <w:rPr>
          <w:b/>
          <w:sz w:val="22"/>
          <w:lang w:eastAsia="sl-SI"/>
        </w:rPr>
        <w:t>ŽIVALSKI VRT LJUBLJANA</w:t>
      </w:r>
    </w:p>
    <w:p w:rsidR="00C97DE8" w:rsidRPr="00FD72F6"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FD72F6">
        <w:rPr>
          <w:b/>
          <w:sz w:val="22"/>
          <w:lang w:eastAsia="sl-SI"/>
        </w:rPr>
        <w:t>Večna pot 70, 1000 Ljubljana</w:t>
      </w:r>
      <w:r w:rsidRPr="004B4328">
        <w:rPr>
          <w:b/>
          <w:sz w:val="22"/>
          <w:lang w:eastAsia="sl-SI"/>
        </w:rPr>
        <w:t>,</w:t>
      </w:r>
    </w:p>
    <w:p w:rsidR="00C97DE8" w:rsidRPr="00FD72F6"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center"/>
        <w:rPr>
          <w:sz w:val="22"/>
          <w:lang w:eastAsia="sl-SI"/>
        </w:rPr>
      </w:pPr>
      <w:r w:rsidRPr="00FD72F6">
        <w:rPr>
          <w:sz w:val="22"/>
          <w:lang w:eastAsia="sl-SI"/>
        </w:rPr>
        <w:t xml:space="preserve">ki ga zastopa direktorica mag. Zdenka Barbara Ban Fischinger </w:t>
      </w:r>
    </w:p>
    <w:p w:rsidR="00C97DE8" w:rsidRPr="00FD72F6"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FD72F6">
        <w:rPr>
          <w:sz w:val="22"/>
          <w:lang w:eastAsia="sl-SI"/>
        </w:rPr>
        <w:t>matična številka: 502700000</w:t>
      </w:r>
    </w:p>
    <w:p w:rsidR="00C97DE8" w:rsidRPr="00FD72F6" w:rsidRDefault="00EA7490" w:rsidP="00C97DE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proofErr w:type="spellStart"/>
      <w:r>
        <w:rPr>
          <w:sz w:val="22"/>
          <w:lang w:eastAsia="sl-SI"/>
        </w:rPr>
        <w:t>ident</w:t>
      </w:r>
      <w:proofErr w:type="spellEnd"/>
      <w:r>
        <w:rPr>
          <w:sz w:val="22"/>
          <w:lang w:eastAsia="sl-SI"/>
        </w:rPr>
        <w:t xml:space="preserve">. </w:t>
      </w:r>
      <w:r w:rsidR="00C97DE8" w:rsidRPr="00FD72F6">
        <w:rPr>
          <w:sz w:val="22"/>
          <w:lang w:eastAsia="sl-SI"/>
        </w:rPr>
        <w:t>številka za DDV</w:t>
      </w:r>
      <w:r>
        <w:rPr>
          <w:sz w:val="22"/>
          <w:lang w:eastAsia="sl-SI"/>
        </w:rPr>
        <w:t xml:space="preserve"> in davčna št.</w:t>
      </w:r>
      <w:r w:rsidR="00C97DE8" w:rsidRPr="00FD72F6">
        <w:rPr>
          <w:sz w:val="22"/>
          <w:lang w:eastAsia="sl-SI"/>
        </w:rPr>
        <w:t>: SI44188960</w:t>
      </w:r>
    </w:p>
    <w:p w:rsidR="00C97DE8" w:rsidRPr="00FD72F6"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FD72F6">
        <w:rPr>
          <w:sz w:val="22"/>
          <w:lang w:eastAsia="sl-SI"/>
        </w:rPr>
        <w:t xml:space="preserve">TRR št.: IBAN </w:t>
      </w:r>
      <w:r w:rsidRPr="00FD72F6">
        <w:rPr>
          <w:bCs/>
          <w:color w:val="000000"/>
          <w:sz w:val="22"/>
          <w:lang w:eastAsia="sl-SI"/>
        </w:rPr>
        <w:t>SI56 0126 1603 0380 391, odprt pri UJP</w:t>
      </w:r>
    </w:p>
    <w:p w:rsidR="00C97DE8" w:rsidRPr="00FD72F6"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FD72F6">
        <w:rPr>
          <w:sz w:val="22"/>
          <w:lang w:eastAsia="sl-SI"/>
        </w:rPr>
        <w:t>(v nadaljevanju:</w:t>
      </w:r>
      <w:r w:rsidRPr="00FD72F6">
        <w:rPr>
          <w:b/>
          <w:sz w:val="22"/>
          <w:lang w:eastAsia="sl-SI"/>
        </w:rPr>
        <w:t xml:space="preserve"> naročnik</w:t>
      </w:r>
      <w:r w:rsidRPr="00FD72F6">
        <w:rPr>
          <w:sz w:val="22"/>
          <w:lang w:eastAsia="sl-SI"/>
        </w:rPr>
        <w:t>)</w:t>
      </w:r>
    </w:p>
    <w:p w:rsidR="00C97DE8" w:rsidRPr="00FD72F6" w:rsidRDefault="00C97DE8" w:rsidP="00C97DE8">
      <w:pPr>
        <w:suppressAutoHyphens w:val="0"/>
        <w:spacing w:line="240" w:lineRule="auto"/>
        <w:rPr>
          <w:sz w:val="22"/>
          <w:lang w:eastAsia="sl-SI"/>
        </w:rPr>
      </w:pPr>
    </w:p>
    <w:p w:rsidR="00C97DE8" w:rsidRPr="00FD72F6" w:rsidRDefault="00C97DE8" w:rsidP="00C97DE8">
      <w:pPr>
        <w:suppressAutoHyphens w:val="0"/>
        <w:spacing w:line="240" w:lineRule="auto"/>
        <w:rPr>
          <w:sz w:val="22"/>
          <w:lang w:eastAsia="sl-SI"/>
        </w:rPr>
      </w:pPr>
      <w:r w:rsidRPr="00FD72F6">
        <w:rPr>
          <w:sz w:val="22"/>
          <w:lang w:eastAsia="sl-SI"/>
        </w:rPr>
        <w:t>in</w:t>
      </w:r>
    </w:p>
    <w:p w:rsidR="00C97DE8" w:rsidRPr="004B4328" w:rsidRDefault="00C97DE8" w:rsidP="00C97DE8">
      <w:pPr>
        <w:suppressAutoHyphens w:val="0"/>
        <w:spacing w:line="240" w:lineRule="auto"/>
        <w:rPr>
          <w:sz w:val="22"/>
          <w:lang w:eastAsia="sl-SI"/>
        </w:rPr>
      </w:pPr>
    </w:p>
    <w:p w:rsidR="00C97DE8" w:rsidRPr="004B4328"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4B4328">
        <w:rPr>
          <w:b/>
          <w:bCs/>
          <w:sz w:val="22"/>
          <w:lang w:eastAsia="sl-SI"/>
        </w:rPr>
        <w:t>…………………….……………………….………</w:t>
      </w:r>
    </w:p>
    <w:p w:rsidR="00C97DE8" w:rsidRPr="004B4328"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4B4328">
        <w:rPr>
          <w:b/>
          <w:bCs/>
          <w:sz w:val="22"/>
          <w:lang w:eastAsia="sl-SI"/>
        </w:rPr>
        <w:t>……………………………………………………,</w:t>
      </w:r>
    </w:p>
    <w:p w:rsidR="00C97DE8" w:rsidRPr="004B4328"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4B4328">
        <w:rPr>
          <w:bCs/>
          <w:sz w:val="22"/>
          <w:lang w:eastAsia="sl-SI"/>
        </w:rPr>
        <w:t>ki jo/ga zastopa ………………………………</w:t>
      </w:r>
    </w:p>
    <w:p w:rsidR="00C97DE8" w:rsidRPr="004B4328"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4B4328">
        <w:rPr>
          <w:sz w:val="22"/>
          <w:lang w:eastAsia="sl-SI"/>
        </w:rPr>
        <w:t>matična številka: ........................................</w:t>
      </w:r>
    </w:p>
    <w:p w:rsidR="00C97DE8" w:rsidRPr="00E7373C" w:rsidRDefault="00EA7490" w:rsidP="00C97DE8">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proofErr w:type="spellStart"/>
      <w:r>
        <w:rPr>
          <w:sz w:val="22"/>
          <w:lang w:eastAsia="sl-SI"/>
        </w:rPr>
        <w:t>ident</w:t>
      </w:r>
      <w:proofErr w:type="spellEnd"/>
      <w:r>
        <w:rPr>
          <w:sz w:val="22"/>
          <w:lang w:eastAsia="sl-SI"/>
        </w:rPr>
        <w:t>.</w:t>
      </w:r>
      <w:r w:rsidR="00C97DE8" w:rsidRPr="00E7373C">
        <w:rPr>
          <w:sz w:val="22"/>
          <w:lang w:eastAsia="sl-SI"/>
        </w:rPr>
        <w:t xml:space="preserve"> št. za DDV</w:t>
      </w:r>
      <w:r>
        <w:rPr>
          <w:sz w:val="22"/>
          <w:lang w:eastAsia="sl-SI"/>
        </w:rPr>
        <w:t xml:space="preserve"> in davčna št.</w:t>
      </w:r>
      <w:r w:rsidR="00C97DE8" w:rsidRPr="00E7373C">
        <w:rPr>
          <w:sz w:val="22"/>
          <w:lang w:eastAsia="sl-SI"/>
        </w:rPr>
        <w:t>: .........................................</w:t>
      </w:r>
    </w:p>
    <w:p w:rsidR="00C97DE8" w:rsidRPr="00E7373C"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E7373C">
        <w:rPr>
          <w:sz w:val="22"/>
          <w:lang w:eastAsia="sl-SI"/>
        </w:rPr>
        <w:t>TRR št.: SI56 .............................................</w:t>
      </w:r>
    </w:p>
    <w:p w:rsidR="00C97DE8" w:rsidRPr="00E7373C"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E7373C">
        <w:rPr>
          <w:sz w:val="22"/>
          <w:lang w:eastAsia="sl-SI"/>
        </w:rPr>
        <w:t xml:space="preserve">(v nadaljevanju: </w:t>
      </w:r>
      <w:r w:rsidRPr="00E7373C">
        <w:rPr>
          <w:b/>
          <w:bCs/>
          <w:sz w:val="22"/>
          <w:lang w:eastAsia="sl-SI"/>
        </w:rPr>
        <w:t>izvajalec)</w:t>
      </w:r>
    </w:p>
    <w:p w:rsidR="00C97DE8" w:rsidRPr="00FD72F6" w:rsidRDefault="00C97DE8" w:rsidP="00C97DE8">
      <w:pPr>
        <w:suppressAutoHyphens w:val="0"/>
        <w:spacing w:line="240" w:lineRule="auto"/>
        <w:rPr>
          <w:sz w:val="22"/>
          <w:lang w:eastAsia="sl-SI"/>
        </w:rPr>
      </w:pPr>
    </w:p>
    <w:p w:rsidR="00C97DE8" w:rsidRPr="00FD72F6" w:rsidRDefault="00C97DE8" w:rsidP="00C97DE8">
      <w:pPr>
        <w:suppressAutoHyphens w:val="0"/>
        <w:autoSpaceDE w:val="0"/>
        <w:autoSpaceDN w:val="0"/>
        <w:adjustRightInd w:val="0"/>
        <w:spacing w:line="240" w:lineRule="auto"/>
        <w:rPr>
          <w:b/>
          <w:bCs/>
          <w:sz w:val="22"/>
          <w:lang w:eastAsia="sl-SI"/>
        </w:rPr>
      </w:pPr>
      <w:r w:rsidRPr="00FD72F6">
        <w:rPr>
          <w:b/>
          <w:bCs/>
          <w:sz w:val="22"/>
          <w:lang w:eastAsia="sl-SI"/>
        </w:rPr>
        <w:t>I. SPLOŠNE DOLOČBE</w:t>
      </w:r>
    </w:p>
    <w:p w:rsidR="00C97DE8" w:rsidRPr="00F06FCB" w:rsidRDefault="00C97DE8" w:rsidP="00104777">
      <w:pPr>
        <w:pStyle w:val="Odstavekseznama"/>
        <w:numPr>
          <w:ilvl w:val="0"/>
          <w:numId w:val="27"/>
        </w:numPr>
        <w:suppressAutoHyphens w:val="0"/>
        <w:autoSpaceDE w:val="0"/>
        <w:autoSpaceDN w:val="0"/>
        <w:adjustRightInd w:val="0"/>
        <w:spacing w:line="240" w:lineRule="auto"/>
        <w:jc w:val="center"/>
        <w:rPr>
          <w:sz w:val="22"/>
          <w:lang w:eastAsia="sl-SI"/>
        </w:rPr>
      </w:pPr>
      <w:r w:rsidRPr="00F06FCB">
        <w:rPr>
          <w:sz w:val="22"/>
          <w:lang w:eastAsia="sl-SI"/>
        </w:rPr>
        <w:t>člen</w:t>
      </w:r>
    </w:p>
    <w:p w:rsidR="00C97DE8" w:rsidRPr="00FD72F6" w:rsidRDefault="00C97DE8" w:rsidP="00C97DE8">
      <w:pPr>
        <w:suppressAutoHyphens w:val="0"/>
        <w:autoSpaceDE w:val="0"/>
        <w:autoSpaceDN w:val="0"/>
        <w:adjustRightInd w:val="0"/>
        <w:spacing w:line="240" w:lineRule="auto"/>
        <w:rPr>
          <w:sz w:val="22"/>
          <w:lang w:eastAsia="sl-SI"/>
        </w:rPr>
      </w:pPr>
    </w:p>
    <w:p w:rsidR="00C97DE8" w:rsidRPr="00FD72F6" w:rsidRDefault="00C97DE8" w:rsidP="00C97DE8">
      <w:pPr>
        <w:suppressAutoHyphens w:val="0"/>
        <w:autoSpaceDE w:val="0"/>
        <w:autoSpaceDN w:val="0"/>
        <w:adjustRightInd w:val="0"/>
        <w:spacing w:line="240" w:lineRule="auto"/>
        <w:rPr>
          <w:sz w:val="22"/>
          <w:lang w:eastAsia="sl-SI"/>
        </w:rPr>
      </w:pPr>
      <w:r w:rsidRPr="00FD72F6">
        <w:rPr>
          <w:sz w:val="22"/>
          <w:lang w:eastAsia="sl-SI"/>
        </w:rPr>
        <w:t>Pogodbeni stranki predhodno ugotovita, da:</w:t>
      </w:r>
    </w:p>
    <w:p w:rsidR="00C97DE8" w:rsidRPr="00FD72F6"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je bil izvajalec izbran na podlagi izvedenega postopka javnega naročila po odprtem postopku </w:t>
      </w:r>
      <w:r w:rsidR="00A85CD0">
        <w:rPr>
          <w:sz w:val="22"/>
          <w:lang w:eastAsia="sl-SI"/>
        </w:rPr>
        <w:t xml:space="preserve">s sklenitvijo okvirnega sporazuma </w:t>
      </w:r>
      <w:r w:rsidRPr="00FD72F6">
        <w:rPr>
          <w:sz w:val="22"/>
          <w:lang w:eastAsia="sl-SI"/>
        </w:rPr>
        <w:t>z odpiranjem konkurence, objavljenem v obvestilu o naročilu na Portalu javnih naročil pri Uradnem listu RS z dne</w:t>
      </w:r>
      <w:r w:rsidRPr="00E7373C">
        <w:rPr>
          <w:sz w:val="22"/>
          <w:lang w:eastAsia="sl-SI"/>
        </w:rPr>
        <w:t xml:space="preserve"> ……………</w:t>
      </w:r>
      <w:r w:rsidRPr="00FD72F6">
        <w:rPr>
          <w:sz w:val="22"/>
          <w:lang w:eastAsia="sl-SI"/>
        </w:rPr>
        <w:t>, oznaka naročila JN</w:t>
      </w:r>
      <w:r w:rsidRPr="00E7373C">
        <w:rPr>
          <w:sz w:val="22"/>
          <w:lang w:eastAsia="sl-SI"/>
        </w:rPr>
        <w:t xml:space="preserve"> ………………… in v Dopolnilu k Uradnemu listu Evropske unije, oznaka naročila …………….. z dne …………………</w:t>
      </w:r>
      <w:r w:rsidRPr="00FD72F6">
        <w:rPr>
          <w:sz w:val="22"/>
          <w:lang w:eastAsia="sl-SI"/>
        </w:rPr>
        <w:t xml:space="preserve">, </w:t>
      </w:r>
    </w:p>
    <w:p w:rsidR="00C97DE8" w:rsidRPr="00FD72F6"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je odločitev o oddaji javnega naročila </w:t>
      </w:r>
      <w:r w:rsidRPr="00E7373C">
        <w:rPr>
          <w:sz w:val="22"/>
          <w:lang w:eastAsia="sl-SI"/>
        </w:rPr>
        <w:t xml:space="preserve">št. …………… </w:t>
      </w:r>
      <w:r w:rsidRPr="00FD72F6">
        <w:rPr>
          <w:sz w:val="22"/>
          <w:lang w:eastAsia="sl-SI"/>
        </w:rPr>
        <w:t xml:space="preserve">z dne </w:t>
      </w:r>
      <w:r w:rsidRPr="00E7373C">
        <w:rPr>
          <w:sz w:val="22"/>
          <w:lang w:eastAsia="sl-SI"/>
        </w:rPr>
        <w:t xml:space="preserve">………………. </w:t>
      </w:r>
      <w:r w:rsidRPr="00FD72F6">
        <w:rPr>
          <w:sz w:val="22"/>
          <w:lang w:eastAsia="sl-SI"/>
        </w:rPr>
        <w:t xml:space="preserve">postala pravnomočna dne </w:t>
      </w:r>
      <w:r w:rsidRPr="00E7373C">
        <w:rPr>
          <w:sz w:val="22"/>
          <w:lang w:eastAsia="sl-SI"/>
        </w:rPr>
        <w:t>………………………</w:t>
      </w:r>
      <w:r w:rsidRPr="00FD72F6">
        <w:rPr>
          <w:sz w:val="22"/>
          <w:lang w:eastAsia="sl-SI"/>
        </w:rPr>
        <w:t>;</w:t>
      </w:r>
    </w:p>
    <w:p w:rsidR="00C97DE8" w:rsidRPr="00FD72F6"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sta pogodbeni stranki sklenili okvirni sporazum št.</w:t>
      </w:r>
      <w:r w:rsidRPr="00F06FCB">
        <w:rPr>
          <w:sz w:val="22"/>
          <w:lang w:eastAsia="sl-SI"/>
        </w:rPr>
        <w:t xml:space="preserve"> …………………</w:t>
      </w:r>
      <w:r w:rsidRPr="00FD72F6">
        <w:rPr>
          <w:sz w:val="22"/>
          <w:lang w:eastAsia="sl-SI"/>
        </w:rPr>
        <w:t xml:space="preserve">, na podlagi katerega je naročnik izvedel postopek odpiranja konkurence, v katerem je naročnik dne </w:t>
      </w:r>
      <w:r w:rsidRPr="00F06FCB">
        <w:rPr>
          <w:sz w:val="22"/>
          <w:lang w:eastAsia="sl-SI"/>
        </w:rPr>
        <w:t xml:space="preserve">………………… </w:t>
      </w:r>
      <w:r w:rsidRPr="00FD72F6">
        <w:rPr>
          <w:sz w:val="22"/>
          <w:lang w:eastAsia="sl-SI"/>
        </w:rPr>
        <w:t xml:space="preserve">za izvajalca del za </w:t>
      </w:r>
      <w:r>
        <w:rPr>
          <w:sz w:val="22"/>
          <w:lang w:eastAsia="sl-SI"/>
        </w:rPr>
        <w:t>4</w:t>
      </w:r>
      <w:r w:rsidRPr="00F06FCB">
        <w:rPr>
          <w:sz w:val="22"/>
          <w:lang w:eastAsia="sl-SI"/>
        </w:rPr>
        <w:t xml:space="preserve">. sklop: </w:t>
      </w:r>
      <w:r>
        <w:rPr>
          <w:sz w:val="22"/>
          <w:lang w:eastAsia="sl-SI"/>
        </w:rPr>
        <w:t>elektro</w:t>
      </w:r>
      <w:r w:rsidRPr="00F06FCB">
        <w:rPr>
          <w:sz w:val="22"/>
          <w:lang w:eastAsia="sl-SI"/>
        </w:rPr>
        <w:t xml:space="preserve"> </w:t>
      </w:r>
      <w:r w:rsidRPr="00FD72F6">
        <w:rPr>
          <w:sz w:val="22"/>
          <w:lang w:eastAsia="sl-SI"/>
        </w:rPr>
        <w:t xml:space="preserve">dela izbral izvajalca; </w:t>
      </w:r>
    </w:p>
    <w:p w:rsidR="00C97DE8"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naročnik s to pogodbo na podlagi ponudbe/predračuna z dne </w:t>
      </w:r>
      <w:r w:rsidRPr="00F06FCB">
        <w:rPr>
          <w:sz w:val="22"/>
          <w:lang w:eastAsia="sl-SI"/>
        </w:rPr>
        <w:t xml:space="preserve">…….. </w:t>
      </w:r>
      <w:r>
        <w:rPr>
          <w:sz w:val="22"/>
          <w:lang w:eastAsia="sl-SI"/>
        </w:rPr>
        <w:t>za 4</w:t>
      </w:r>
      <w:r w:rsidRPr="00FD72F6">
        <w:rPr>
          <w:sz w:val="22"/>
          <w:lang w:eastAsia="sl-SI"/>
        </w:rPr>
        <w:t xml:space="preserve">. sklop: </w:t>
      </w:r>
      <w:r>
        <w:rPr>
          <w:sz w:val="22"/>
          <w:lang w:eastAsia="sl-SI"/>
        </w:rPr>
        <w:t>elektro</w:t>
      </w:r>
      <w:r w:rsidRPr="00FD72F6">
        <w:rPr>
          <w:sz w:val="22"/>
          <w:lang w:eastAsia="sl-SI"/>
        </w:rPr>
        <w:t xml:space="preserve"> dela, ki je sestavni del te pogodbe, naroča, izvajalec pa opravi </w:t>
      </w:r>
      <w:r>
        <w:rPr>
          <w:sz w:val="22"/>
          <w:lang w:eastAsia="sl-SI"/>
        </w:rPr>
        <w:t xml:space="preserve">elektro </w:t>
      </w:r>
      <w:r w:rsidRPr="00FD72F6">
        <w:rPr>
          <w:sz w:val="22"/>
          <w:lang w:eastAsia="sl-SI"/>
        </w:rPr>
        <w:t>dela za potrebe naročnika Živalski vrt Ljubljana, Večna pot 70,</w:t>
      </w:r>
      <w:r w:rsidRPr="00F06FCB">
        <w:rPr>
          <w:sz w:val="22"/>
          <w:lang w:eastAsia="sl-SI"/>
        </w:rPr>
        <w:t xml:space="preserve"> 1000 Ljubljana, ki so navedene </w:t>
      </w:r>
      <w:r w:rsidRPr="00FD72F6">
        <w:rPr>
          <w:sz w:val="22"/>
          <w:lang w:eastAsia="sl-SI"/>
        </w:rPr>
        <w:t xml:space="preserve">v prilogi št. 1 te pogodbe, ki je sestavni del te pogodbe; </w:t>
      </w:r>
    </w:p>
    <w:p w:rsidR="00A6172B" w:rsidRPr="00A6172B" w:rsidRDefault="00A6172B" w:rsidP="00A6172B">
      <w:pPr>
        <w:pStyle w:val="Odstavekseznama"/>
        <w:numPr>
          <w:ilvl w:val="0"/>
          <w:numId w:val="23"/>
        </w:numPr>
        <w:rPr>
          <w:sz w:val="22"/>
          <w:lang w:eastAsia="sl-SI"/>
        </w:rPr>
      </w:pPr>
      <w:r w:rsidRPr="00A6172B">
        <w:rPr>
          <w:sz w:val="22"/>
          <w:lang w:eastAsia="sl-SI"/>
        </w:rPr>
        <w:t>skladno z Uredbo o zelenem javnem naročanju (Uradni list RS, št. 51/17) in s prilogo 1 Uredbe, točka …..,  je izvajalec dolžan upošteval temeljne in dodatne okoljske zahteve v kolikor je le-to glede na predmet (posamezni sklop) javnega naročila mogoče,</w:t>
      </w:r>
    </w:p>
    <w:p w:rsidR="00C97DE8" w:rsidRPr="00FD72F6"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stranki sklepata to pogodbo z namenom določitve pogojev izvedbe </w:t>
      </w:r>
      <w:r>
        <w:rPr>
          <w:sz w:val="22"/>
          <w:lang w:eastAsia="sl-SI"/>
        </w:rPr>
        <w:t xml:space="preserve">elektro </w:t>
      </w:r>
      <w:r w:rsidRPr="00FD72F6">
        <w:rPr>
          <w:sz w:val="22"/>
          <w:lang w:eastAsia="sl-SI"/>
        </w:rPr>
        <w:t>del, kot je navedeno v prilogi št. 1 te pogodbe, ki je sestavni del te pogodbe;</w:t>
      </w:r>
    </w:p>
    <w:p w:rsidR="00C97DE8"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FD72F6">
        <w:rPr>
          <w:sz w:val="22"/>
          <w:lang w:eastAsia="sl-SI"/>
        </w:rPr>
        <w:t xml:space="preserve">se ta pogodba sklepa za obdobje </w:t>
      </w:r>
      <w:r w:rsidRPr="001B596F">
        <w:rPr>
          <w:sz w:val="22"/>
          <w:lang w:eastAsia="sl-SI"/>
        </w:rPr>
        <w:t xml:space="preserve">enega leta, in sicer </w:t>
      </w:r>
      <w:r w:rsidRPr="00FD72F6">
        <w:rPr>
          <w:sz w:val="22"/>
          <w:lang w:eastAsia="sl-SI"/>
        </w:rPr>
        <w:t xml:space="preserve">od </w:t>
      </w:r>
      <w:r w:rsidRPr="001B596F">
        <w:rPr>
          <w:sz w:val="22"/>
          <w:lang w:eastAsia="sl-SI"/>
        </w:rPr>
        <w:t xml:space="preserve">…………2019 do ………… </w:t>
      </w:r>
      <w:r>
        <w:rPr>
          <w:sz w:val="22"/>
          <w:lang w:eastAsia="sl-SI"/>
        </w:rPr>
        <w:t>za 4</w:t>
      </w:r>
      <w:r w:rsidRPr="00FD72F6">
        <w:rPr>
          <w:sz w:val="22"/>
          <w:lang w:eastAsia="sl-SI"/>
        </w:rPr>
        <w:t xml:space="preserve">. sklop: </w:t>
      </w:r>
      <w:r>
        <w:rPr>
          <w:sz w:val="22"/>
          <w:lang w:eastAsia="sl-SI"/>
        </w:rPr>
        <w:t>elektro</w:t>
      </w:r>
      <w:r w:rsidRPr="001B596F">
        <w:rPr>
          <w:sz w:val="22"/>
          <w:lang w:eastAsia="sl-SI"/>
        </w:rPr>
        <w:t xml:space="preserve"> dela</w:t>
      </w:r>
      <w:r w:rsidRPr="00FD72F6">
        <w:rPr>
          <w:sz w:val="22"/>
          <w:lang w:eastAsia="sl-SI"/>
        </w:rPr>
        <w:t>.</w:t>
      </w:r>
    </w:p>
    <w:p w:rsidR="00C97DE8" w:rsidRPr="001B596F" w:rsidRDefault="00C97DE8" w:rsidP="00C97DE8">
      <w:pPr>
        <w:tabs>
          <w:tab w:val="left" w:pos="790"/>
        </w:tabs>
        <w:suppressAutoHyphens w:val="0"/>
        <w:autoSpaceDE w:val="0"/>
        <w:autoSpaceDN w:val="0"/>
        <w:adjustRightInd w:val="0"/>
        <w:spacing w:line="240" w:lineRule="auto"/>
        <w:rPr>
          <w:sz w:val="22"/>
          <w:lang w:eastAsia="sl-SI"/>
        </w:rPr>
      </w:pPr>
    </w:p>
    <w:p w:rsidR="00E528EA" w:rsidRPr="00451266" w:rsidRDefault="00E528EA" w:rsidP="00E528EA">
      <w:pPr>
        <w:autoSpaceDE w:val="0"/>
        <w:autoSpaceDN w:val="0"/>
        <w:adjustRightInd w:val="0"/>
        <w:rPr>
          <w:b/>
          <w:bCs/>
          <w:sz w:val="22"/>
        </w:rPr>
      </w:pPr>
      <w:r w:rsidRPr="00451266">
        <w:rPr>
          <w:b/>
          <w:bCs/>
          <w:sz w:val="22"/>
        </w:rPr>
        <w:lastRenderedPageBreak/>
        <w:t>II. PREDMET POGODBE</w:t>
      </w:r>
    </w:p>
    <w:p w:rsidR="00E528EA" w:rsidRPr="00451266" w:rsidRDefault="00E528EA" w:rsidP="00E528EA">
      <w:pPr>
        <w:autoSpaceDE w:val="0"/>
        <w:autoSpaceDN w:val="0"/>
        <w:adjustRightInd w:val="0"/>
        <w:rPr>
          <w:b/>
          <w:bCs/>
          <w:sz w:val="22"/>
        </w:rPr>
      </w:pPr>
    </w:p>
    <w:p w:rsidR="00E528EA" w:rsidRPr="00451266" w:rsidRDefault="00E528EA" w:rsidP="00104777">
      <w:pPr>
        <w:numPr>
          <w:ilvl w:val="0"/>
          <w:numId w:val="22"/>
        </w:numPr>
        <w:suppressAutoHyphens w:val="0"/>
        <w:autoSpaceDE w:val="0"/>
        <w:autoSpaceDN w:val="0"/>
        <w:adjustRightInd w:val="0"/>
        <w:spacing w:line="240" w:lineRule="auto"/>
        <w:jc w:val="center"/>
        <w:rPr>
          <w:sz w:val="22"/>
        </w:rPr>
      </w:pPr>
      <w:r w:rsidRPr="00451266">
        <w:rPr>
          <w:sz w:val="22"/>
        </w:rPr>
        <w:t>člen</w:t>
      </w:r>
    </w:p>
    <w:p w:rsidR="00E528EA" w:rsidRPr="00451266" w:rsidRDefault="00E528EA" w:rsidP="00E528EA">
      <w:pPr>
        <w:autoSpaceDE w:val="0"/>
        <w:autoSpaceDN w:val="0"/>
        <w:adjustRightInd w:val="0"/>
        <w:jc w:val="center"/>
        <w:rPr>
          <w:sz w:val="22"/>
        </w:rPr>
      </w:pPr>
    </w:p>
    <w:p w:rsidR="00E528EA" w:rsidRPr="00451266" w:rsidRDefault="00E528EA" w:rsidP="00E528EA">
      <w:pPr>
        <w:autoSpaceDE w:val="0"/>
        <w:autoSpaceDN w:val="0"/>
        <w:adjustRightInd w:val="0"/>
        <w:rPr>
          <w:sz w:val="22"/>
        </w:rPr>
      </w:pPr>
      <w:r w:rsidRPr="00451266">
        <w:rPr>
          <w:sz w:val="22"/>
        </w:rPr>
        <w:t xml:space="preserve">Predmet te pogodbe je dobava blaga/oprava storitev na podlagi predračuna </w:t>
      </w:r>
      <w:r>
        <w:rPr>
          <w:sz w:val="22"/>
        </w:rPr>
        <w:t xml:space="preserve">z dne …………… </w:t>
      </w:r>
      <w:r w:rsidRPr="00250C9E">
        <w:rPr>
          <w:sz w:val="22"/>
        </w:rPr>
        <w:t xml:space="preserve">na lokacijo – </w:t>
      </w:r>
      <w:proofErr w:type="spellStart"/>
      <w:r w:rsidRPr="00250C9E">
        <w:rPr>
          <w:sz w:val="22"/>
        </w:rPr>
        <w:t>fco</w:t>
      </w:r>
      <w:proofErr w:type="spellEnd"/>
      <w:r w:rsidRPr="00250C9E">
        <w:rPr>
          <w:sz w:val="22"/>
        </w:rPr>
        <w:t xml:space="preserve"> naročnik Živalski vrt, Večna pot 70, 1000 Ljubljana in/ali Enota</w:t>
      </w:r>
      <w:r w:rsidRPr="00451266">
        <w:rPr>
          <w:sz w:val="22"/>
        </w:rPr>
        <w:t xml:space="preserve"> Gmajnice, Gmajnice 30, 1000 Ljubljana v okvirnih količinah, ki jih bo naročnik določil vsako leto posebej, in sicer po naslednjih sklopih:</w:t>
      </w:r>
    </w:p>
    <w:p w:rsidR="00E528EA" w:rsidRPr="00A018E0" w:rsidRDefault="00E528EA" w:rsidP="00104777">
      <w:pPr>
        <w:numPr>
          <w:ilvl w:val="0"/>
          <w:numId w:val="28"/>
        </w:numPr>
        <w:suppressAutoHyphens w:val="0"/>
        <w:spacing w:line="240" w:lineRule="auto"/>
        <w:rPr>
          <w:sz w:val="22"/>
        </w:rPr>
      </w:pPr>
      <w:r w:rsidRPr="00A018E0">
        <w:rPr>
          <w:sz w:val="22"/>
        </w:rPr>
        <w:t>SKLOP: ELEKTRO DELA</w:t>
      </w:r>
    </w:p>
    <w:p w:rsidR="00E528EA" w:rsidRPr="00A018E0" w:rsidRDefault="00E528EA" w:rsidP="00E528EA">
      <w:pPr>
        <w:autoSpaceDE w:val="0"/>
        <w:autoSpaceDN w:val="0"/>
        <w:adjustRightInd w:val="0"/>
        <w:rPr>
          <w:sz w:val="22"/>
        </w:rPr>
      </w:pPr>
    </w:p>
    <w:p w:rsidR="00E528EA" w:rsidRPr="00A018E0" w:rsidRDefault="00E528EA" w:rsidP="00E528EA">
      <w:pPr>
        <w:autoSpaceDE w:val="0"/>
        <w:autoSpaceDN w:val="0"/>
        <w:adjustRightInd w:val="0"/>
        <w:rPr>
          <w:sz w:val="22"/>
        </w:rPr>
      </w:pPr>
      <w:r w:rsidRPr="00A018E0">
        <w:rPr>
          <w:sz w:val="22"/>
        </w:rPr>
        <w:t>Podroben opis posameznega sklopa je priloga številka 1 k tej pogodbi, ki je sestavni del te pogodbe.</w:t>
      </w:r>
    </w:p>
    <w:p w:rsidR="00E528EA" w:rsidRPr="00A018E0" w:rsidRDefault="00E528EA" w:rsidP="00E528EA">
      <w:pPr>
        <w:autoSpaceDE w:val="0"/>
        <w:autoSpaceDN w:val="0"/>
        <w:adjustRightInd w:val="0"/>
        <w:rPr>
          <w:sz w:val="22"/>
        </w:rPr>
      </w:pPr>
    </w:p>
    <w:p w:rsidR="00E528EA" w:rsidRPr="00702087" w:rsidRDefault="00E528EA" w:rsidP="00E528EA">
      <w:pPr>
        <w:autoSpaceDE w:val="0"/>
        <w:autoSpaceDN w:val="0"/>
        <w:adjustRightInd w:val="0"/>
        <w:rPr>
          <w:sz w:val="22"/>
        </w:rPr>
      </w:pPr>
      <w:r w:rsidRPr="00A018E0">
        <w:rPr>
          <w:sz w:val="22"/>
        </w:rPr>
        <w:t xml:space="preserve">Naročnik je v posameznem sklopu odprl konkurenco, in sicer je glede na predložene cene pri odpiranju konkurence izbral </w:t>
      </w:r>
      <w:r w:rsidR="00A018E0" w:rsidRPr="00A018E0">
        <w:rPr>
          <w:sz w:val="22"/>
        </w:rPr>
        <w:t xml:space="preserve">ekonomsko </w:t>
      </w:r>
      <w:r w:rsidRPr="00A018E0">
        <w:rPr>
          <w:sz w:val="22"/>
        </w:rPr>
        <w:t>najugodnejše</w:t>
      </w:r>
      <w:r w:rsidR="00A018E0" w:rsidRPr="00A018E0">
        <w:rPr>
          <w:sz w:val="22"/>
        </w:rPr>
        <w:t>ga izvajalca</w:t>
      </w:r>
      <w:r w:rsidRPr="00A018E0">
        <w:rPr>
          <w:sz w:val="22"/>
        </w:rPr>
        <w:t xml:space="preserve">. </w:t>
      </w:r>
      <w:r w:rsidR="00A018E0" w:rsidRPr="00702087">
        <w:rPr>
          <w:sz w:val="22"/>
        </w:rPr>
        <w:t>Naročnik lahko pozove</w:t>
      </w:r>
      <w:r w:rsidRPr="00702087">
        <w:rPr>
          <w:sz w:val="22"/>
        </w:rPr>
        <w:t xml:space="preserve"> k izvedbi del naslednjega najugodnejšega izvajalca v primerih</w:t>
      </w:r>
      <w:r w:rsidR="00C41CE0">
        <w:rPr>
          <w:sz w:val="22"/>
        </w:rPr>
        <w:t>, ko izvajalec del ne opravi v dogovorjenem roku oziroma v primeru</w:t>
      </w:r>
      <w:r w:rsidRPr="00702087">
        <w:rPr>
          <w:sz w:val="22"/>
        </w:rPr>
        <w:t xml:space="preserve"> kakršnihkoli statusnih sprememb najugodnejšega izvajalca oz., če bi najugodnejši izvajalec ne mogel sam opraviti vseh del glede na trenuten obseg del pri naročniku.</w:t>
      </w:r>
    </w:p>
    <w:p w:rsidR="00E528EA" w:rsidRPr="005F6751" w:rsidRDefault="00E528EA" w:rsidP="00E528EA">
      <w:pPr>
        <w:autoSpaceDE w:val="0"/>
        <w:autoSpaceDN w:val="0"/>
        <w:adjustRightInd w:val="0"/>
        <w:rPr>
          <w:b/>
          <w:bCs/>
          <w:sz w:val="22"/>
        </w:rPr>
      </w:pPr>
    </w:p>
    <w:p w:rsidR="00E528EA" w:rsidRDefault="005F6751" w:rsidP="00E528EA">
      <w:pPr>
        <w:autoSpaceDE w:val="0"/>
        <w:autoSpaceDN w:val="0"/>
        <w:adjustRightInd w:val="0"/>
        <w:rPr>
          <w:b/>
          <w:bCs/>
          <w:sz w:val="22"/>
        </w:rPr>
      </w:pPr>
      <w:r>
        <w:rPr>
          <w:b/>
          <w:bCs/>
          <w:sz w:val="22"/>
        </w:rPr>
        <w:t>III. CENA IN POGODBENA VREDNOST</w:t>
      </w:r>
    </w:p>
    <w:p w:rsidR="005F6751" w:rsidRPr="005F6751" w:rsidRDefault="005F6751" w:rsidP="00E528EA">
      <w:pPr>
        <w:autoSpaceDE w:val="0"/>
        <w:autoSpaceDN w:val="0"/>
        <w:adjustRightInd w:val="0"/>
        <w:rPr>
          <w:b/>
          <w:bCs/>
          <w:sz w:val="22"/>
        </w:rPr>
      </w:pPr>
    </w:p>
    <w:p w:rsidR="00E528EA" w:rsidRPr="005F6751" w:rsidRDefault="00E528EA" w:rsidP="00104777">
      <w:pPr>
        <w:numPr>
          <w:ilvl w:val="0"/>
          <w:numId w:val="22"/>
        </w:numPr>
        <w:suppressAutoHyphens w:val="0"/>
        <w:autoSpaceDE w:val="0"/>
        <w:autoSpaceDN w:val="0"/>
        <w:adjustRightInd w:val="0"/>
        <w:spacing w:line="240" w:lineRule="auto"/>
        <w:jc w:val="center"/>
        <w:rPr>
          <w:sz w:val="22"/>
        </w:rPr>
      </w:pPr>
      <w:r w:rsidRPr="005F6751">
        <w:rPr>
          <w:sz w:val="22"/>
        </w:rPr>
        <w:t>člen</w:t>
      </w:r>
    </w:p>
    <w:p w:rsidR="00E528EA" w:rsidRPr="005F6751" w:rsidRDefault="00E528EA" w:rsidP="00E528EA">
      <w:pPr>
        <w:autoSpaceDE w:val="0"/>
        <w:autoSpaceDN w:val="0"/>
        <w:adjustRightInd w:val="0"/>
        <w:rPr>
          <w:sz w:val="22"/>
        </w:rPr>
      </w:pPr>
    </w:p>
    <w:p w:rsidR="00E528EA" w:rsidRPr="00845D13" w:rsidRDefault="00E528EA" w:rsidP="00E528EA">
      <w:pPr>
        <w:autoSpaceDE w:val="0"/>
        <w:autoSpaceDN w:val="0"/>
        <w:adjustRightInd w:val="0"/>
        <w:rPr>
          <w:sz w:val="22"/>
        </w:rPr>
      </w:pPr>
      <w:r w:rsidRPr="00845D13">
        <w:rPr>
          <w:sz w:val="22"/>
        </w:rPr>
        <w:t>Izvajalec se zavezuje, da bo blago/storitve, ki je/so predmet te pogodbe, naročniku dobavljal/opravljal po cenah in glede na predmet del/storitev z ustreznimi atesti/certifikati, ki so priloga št. 2 k tej pogodbi in njen sestavni del. Vrednost blaga/storitev po pogodbi je orientacijska v skladu z razpisnimi pogoji.</w:t>
      </w:r>
    </w:p>
    <w:p w:rsidR="00E528EA" w:rsidRPr="00845D13" w:rsidRDefault="00E528EA" w:rsidP="00E528EA">
      <w:pPr>
        <w:autoSpaceDE w:val="0"/>
        <w:autoSpaceDN w:val="0"/>
        <w:adjustRightInd w:val="0"/>
        <w:rPr>
          <w:sz w:val="22"/>
        </w:rPr>
      </w:pPr>
    </w:p>
    <w:p w:rsidR="00E528EA" w:rsidRPr="00321A74" w:rsidRDefault="00E528EA" w:rsidP="00E528EA">
      <w:pPr>
        <w:autoSpaceDE w:val="0"/>
        <w:autoSpaceDN w:val="0"/>
        <w:adjustRightInd w:val="0"/>
        <w:rPr>
          <w:sz w:val="22"/>
        </w:rPr>
      </w:pPr>
      <w:r w:rsidRPr="00845D13">
        <w:rPr>
          <w:sz w:val="22"/>
        </w:rPr>
        <w:t xml:space="preserve">Naročnik bo naročal blago/storitve pri izvajalcu sukcesivno v skladu s svojimi dejanskimi potrebami. Količine iz javnega razpisa so okvirne tako, da naročnik ne odgovarja izvajalcu za </w:t>
      </w:r>
      <w:r w:rsidRPr="00321A74">
        <w:rPr>
          <w:sz w:val="22"/>
        </w:rPr>
        <w:t>nedoseganje količin iz javnega razpisa.</w:t>
      </w:r>
    </w:p>
    <w:p w:rsidR="00E528EA" w:rsidRPr="00321A74" w:rsidRDefault="00E528EA" w:rsidP="00E528EA">
      <w:pPr>
        <w:autoSpaceDE w:val="0"/>
        <w:autoSpaceDN w:val="0"/>
        <w:adjustRightInd w:val="0"/>
        <w:rPr>
          <w:sz w:val="22"/>
        </w:rPr>
      </w:pPr>
    </w:p>
    <w:p w:rsidR="00E528EA" w:rsidRPr="008C5630" w:rsidRDefault="00E528EA" w:rsidP="00E528EA">
      <w:pPr>
        <w:tabs>
          <w:tab w:val="left" w:pos="1080"/>
        </w:tabs>
        <w:autoSpaceDE w:val="0"/>
        <w:autoSpaceDN w:val="0"/>
        <w:adjustRightInd w:val="0"/>
        <w:rPr>
          <w:sz w:val="22"/>
        </w:rPr>
      </w:pPr>
      <w:r w:rsidRPr="008C5630">
        <w:rPr>
          <w:sz w:val="22"/>
        </w:rPr>
        <w:t xml:space="preserve">Cene so fiksne za dobo enega (1) leta od podpisa pogodbe in/ali do ponovnega odpiranja konkurence. </w:t>
      </w:r>
    </w:p>
    <w:p w:rsidR="00E528EA" w:rsidRPr="008C5630" w:rsidRDefault="00E528EA" w:rsidP="00E528EA">
      <w:pPr>
        <w:autoSpaceDE w:val="0"/>
        <w:autoSpaceDN w:val="0"/>
        <w:adjustRightInd w:val="0"/>
        <w:rPr>
          <w:sz w:val="22"/>
        </w:rPr>
      </w:pPr>
    </w:p>
    <w:p w:rsidR="00E528EA" w:rsidRPr="008C5630" w:rsidRDefault="00E528EA" w:rsidP="00E528EA">
      <w:pPr>
        <w:autoSpaceDE w:val="0"/>
        <w:autoSpaceDN w:val="0"/>
        <w:adjustRightInd w:val="0"/>
        <w:rPr>
          <w:sz w:val="22"/>
        </w:rPr>
      </w:pPr>
      <w:r w:rsidRPr="008C5630">
        <w:rPr>
          <w:sz w:val="22"/>
        </w:rPr>
        <w:t xml:space="preserve">Izvajalec se obvezuje dostavljati blago </w:t>
      </w:r>
      <w:proofErr w:type="spellStart"/>
      <w:r w:rsidRPr="008C5630">
        <w:rPr>
          <w:sz w:val="22"/>
        </w:rPr>
        <w:t>franco</w:t>
      </w:r>
      <w:proofErr w:type="spellEnd"/>
      <w:r w:rsidRPr="008C5630">
        <w:rPr>
          <w:sz w:val="22"/>
        </w:rPr>
        <w:t xml:space="preserve"> - </w:t>
      </w:r>
      <w:proofErr w:type="spellStart"/>
      <w:r w:rsidRPr="008C5630">
        <w:rPr>
          <w:sz w:val="22"/>
        </w:rPr>
        <w:t>fco</w:t>
      </w:r>
      <w:proofErr w:type="spellEnd"/>
      <w:r w:rsidRPr="008C5630">
        <w:rPr>
          <w:sz w:val="22"/>
        </w:rPr>
        <w:t xml:space="preserve"> naročnik Živalski vrt, Večna pot 70, 1000 Ljubljana in/ali Enota Gmajnice, Gmajnice 30, 1000 Ljubljana ter nima pravice dodatno zahtevati stroškov dostave.</w:t>
      </w:r>
    </w:p>
    <w:p w:rsidR="00E528EA" w:rsidRPr="008C5630" w:rsidRDefault="00E528EA" w:rsidP="00E528EA">
      <w:pPr>
        <w:autoSpaceDE w:val="0"/>
        <w:autoSpaceDN w:val="0"/>
        <w:adjustRightInd w:val="0"/>
        <w:rPr>
          <w:sz w:val="22"/>
        </w:rPr>
      </w:pPr>
    </w:p>
    <w:p w:rsidR="00E528EA" w:rsidRPr="008C5630" w:rsidRDefault="00E528EA" w:rsidP="00E528EA">
      <w:pPr>
        <w:autoSpaceDE w:val="0"/>
        <w:autoSpaceDN w:val="0"/>
        <w:adjustRightInd w:val="0"/>
        <w:rPr>
          <w:sz w:val="22"/>
        </w:rPr>
      </w:pPr>
      <w:r w:rsidRPr="008C5630">
        <w:rPr>
          <w:sz w:val="22"/>
        </w:rPr>
        <w:t>V ceno je vključen davek na dodano vrednost.</w:t>
      </w:r>
    </w:p>
    <w:p w:rsidR="00E528EA" w:rsidRPr="00E528EA" w:rsidRDefault="00E528EA" w:rsidP="00E528EA">
      <w:pPr>
        <w:autoSpaceDE w:val="0"/>
        <w:autoSpaceDN w:val="0"/>
        <w:adjustRightInd w:val="0"/>
        <w:rPr>
          <w:sz w:val="22"/>
          <w:highlight w:val="red"/>
        </w:rPr>
      </w:pPr>
    </w:p>
    <w:p w:rsidR="00E528EA" w:rsidRPr="008C5630" w:rsidRDefault="00E528EA" w:rsidP="00E528EA">
      <w:pPr>
        <w:pStyle w:val="Glava"/>
        <w:ind w:left="1080"/>
        <w:rPr>
          <w:sz w:val="22"/>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E528EA" w:rsidRPr="008C5630"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E528EA" w:rsidRPr="008C5630" w:rsidRDefault="00E528EA" w:rsidP="0065173E">
            <w:pPr>
              <w:pStyle w:val="Seznam2"/>
              <w:spacing w:line="240" w:lineRule="atLeast"/>
              <w:ind w:left="0" w:firstLine="0"/>
              <w:rPr>
                <w:rFonts w:cs="Arial"/>
                <w:b/>
                <w:bCs/>
                <w:sz w:val="22"/>
              </w:rPr>
            </w:pPr>
            <w:r w:rsidRPr="008C5630">
              <w:rPr>
                <w:rFonts w:cs="Arial"/>
                <w:b/>
                <w:bCs/>
                <w:sz w:val="22"/>
              </w:rPr>
              <w:t xml:space="preserve">4. SKLOP: Elektro dela (v EUR brez DDV) </w:t>
            </w:r>
          </w:p>
        </w:tc>
        <w:tc>
          <w:tcPr>
            <w:tcW w:w="3788" w:type="dxa"/>
            <w:tcBorders>
              <w:top w:val="single" w:sz="4" w:space="0" w:color="auto"/>
              <w:left w:val="single" w:sz="4" w:space="0" w:color="auto"/>
              <w:bottom w:val="single" w:sz="4" w:space="0" w:color="auto"/>
              <w:right w:val="single" w:sz="4" w:space="0" w:color="auto"/>
            </w:tcBorders>
          </w:tcPr>
          <w:p w:rsidR="00E528EA" w:rsidRPr="008C5630" w:rsidRDefault="00E528EA" w:rsidP="0065173E">
            <w:pPr>
              <w:pStyle w:val="Seznam2"/>
              <w:spacing w:line="240" w:lineRule="atLeast"/>
              <w:ind w:left="0" w:firstLine="0"/>
              <w:rPr>
                <w:rFonts w:cs="Arial"/>
                <w:b/>
              </w:rPr>
            </w:pPr>
          </w:p>
          <w:p w:rsidR="00E528EA" w:rsidRPr="008C5630" w:rsidRDefault="008C5630" w:rsidP="0065173E">
            <w:pPr>
              <w:pStyle w:val="Seznam2"/>
              <w:spacing w:line="240" w:lineRule="atLeast"/>
              <w:ind w:left="0" w:firstLine="0"/>
              <w:rPr>
                <w:rFonts w:cs="Arial"/>
                <w:b/>
              </w:rPr>
            </w:pPr>
            <w:r w:rsidRPr="008C5630">
              <w:rPr>
                <w:rFonts w:cs="Arial"/>
                <w:b/>
              </w:rPr>
              <w:t xml:space="preserve">……………….. </w:t>
            </w:r>
            <w:r w:rsidR="00E528EA" w:rsidRPr="008C5630">
              <w:rPr>
                <w:rFonts w:cs="Arial"/>
                <w:b/>
              </w:rPr>
              <w:t>EUR (4.)</w:t>
            </w:r>
          </w:p>
        </w:tc>
      </w:tr>
      <w:tr w:rsidR="00E528EA" w:rsidRPr="008C5630"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E528EA" w:rsidRPr="008C5630" w:rsidRDefault="00E528EA" w:rsidP="0065173E">
            <w:pPr>
              <w:pStyle w:val="Seznam2"/>
              <w:spacing w:line="240" w:lineRule="atLeast"/>
              <w:ind w:left="0" w:firstLine="0"/>
              <w:rPr>
                <w:rFonts w:cs="Arial"/>
                <w:b/>
                <w:bCs/>
                <w:sz w:val="22"/>
              </w:rPr>
            </w:pPr>
            <w:r w:rsidRPr="008C5630">
              <w:rPr>
                <w:rFonts w:cs="Arial"/>
                <w:b/>
                <w:bCs/>
                <w:sz w:val="22"/>
              </w:rPr>
              <w:t xml:space="preserve">DDV 22% </w:t>
            </w:r>
          </w:p>
        </w:tc>
        <w:tc>
          <w:tcPr>
            <w:tcW w:w="3788" w:type="dxa"/>
            <w:tcBorders>
              <w:top w:val="single" w:sz="4" w:space="0" w:color="auto"/>
              <w:left w:val="single" w:sz="4" w:space="0" w:color="auto"/>
              <w:bottom w:val="single" w:sz="4" w:space="0" w:color="auto"/>
              <w:right w:val="single" w:sz="4" w:space="0" w:color="auto"/>
            </w:tcBorders>
          </w:tcPr>
          <w:p w:rsidR="00E528EA" w:rsidRPr="008C5630" w:rsidRDefault="00E528EA" w:rsidP="0065173E">
            <w:pPr>
              <w:pStyle w:val="Seznam2"/>
              <w:spacing w:line="240" w:lineRule="atLeast"/>
              <w:ind w:left="0" w:firstLine="0"/>
              <w:rPr>
                <w:rFonts w:cs="Arial"/>
                <w:b/>
              </w:rPr>
            </w:pPr>
          </w:p>
          <w:p w:rsidR="00E528EA" w:rsidRPr="008C5630" w:rsidRDefault="008C5630" w:rsidP="0065173E">
            <w:pPr>
              <w:pStyle w:val="Seznam2"/>
              <w:spacing w:line="240" w:lineRule="atLeast"/>
              <w:ind w:left="0" w:firstLine="0"/>
              <w:rPr>
                <w:rFonts w:cs="Arial"/>
                <w:b/>
              </w:rPr>
            </w:pPr>
            <w:r w:rsidRPr="008C5630">
              <w:rPr>
                <w:rFonts w:cs="Arial"/>
                <w:b/>
              </w:rPr>
              <w:t xml:space="preserve">………………... </w:t>
            </w:r>
            <w:r w:rsidR="00E528EA" w:rsidRPr="008C5630">
              <w:rPr>
                <w:rFonts w:cs="Arial"/>
                <w:b/>
              </w:rPr>
              <w:t>EUR (4.)</w:t>
            </w:r>
          </w:p>
        </w:tc>
      </w:tr>
      <w:tr w:rsidR="00E528EA" w:rsidRPr="008C5630"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E528EA" w:rsidRPr="008C5630" w:rsidRDefault="00E528EA" w:rsidP="0065173E">
            <w:pPr>
              <w:pStyle w:val="Seznam2"/>
              <w:spacing w:line="240" w:lineRule="atLeast"/>
              <w:ind w:left="0" w:firstLine="0"/>
              <w:rPr>
                <w:rFonts w:cs="Arial"/>
                <w:b/>
                <w:bCs/>
                <w:sz w:val="22"/>
              </w:rPr>
            </w:pPr>
            <w:r w:rsidRPr="008C5630">
              <w:rPr>
                <w:rFonts w:cs="Arial"/>
                <w:b/>
                <w:bCs/>
                <w:sz w:val="22"/>
              </w:rPr>
              <w:t>Skupaj ponudbena cena v EUR z DDV (4. sklop)</w:t>
            </w:r>
          </w:p>
        </w:tc>
        <w:tc>
          <w:tcPr>
            <w:tcW w:w="3788" w:type="dxa"/>
            <w:tcBorders>
              <w:top w:val="single" w:sz="4" w:space="0" w:color="auto"/>
              <w:left w:val="single" w:sz="4" w:space="0" w:color="auto"/>
              <w:bottom w:val="single" w:sz="4" w:space="0" w:color="auto"/>
              <w:right w:val="single" w:sz="4" w:space="0" w:color="auto"/>
            </w:tcBorders>
          </w:tcPr>
          <w:p w:rsidR="00E528EA" w:rsidRPr="008C5630" w:rsidRDefault="00E528EA" w:rsidP="0065173E">
            <w:pPr>
              <w:pStyle w:val="Seznam2"/>
              <w:spacing w:line="240" w:lineRule="atLeast"/>
              <w:ind w:left="0" w:firstLine="0"/>
              <w:rPr>
                <w:rFonts w:cs="Arial"/>
                <w:b/>
              </w:rPr>
            </w:pPr>
          </w:p>
          <w:p w:rsidR="00E528EA" w:rsidRPr="008C5630" w:rsidRDefault="008C5630" w:rsidP="0065173E">
            <w:pPr>
              <w:pStyle w:val="Seznam2"/>
              <w:spacing w:line="240" w:lineRule="atLeast"/>
              <w:ind w:left="0" w:firstLine="0"/>
              <w:rPr>
                <w:rFonts w:cs="Arial"/>
                <w:b/>
              </w:rPr>
            </w:pPr>
            <w:r w:rsidRPr="008C5630">
              <w:rPr>
                <w:rFonts w:cs="Arial"/>
                <w:b/>
              </w:rPr>
              <w:t xml:space="preserve">………………… </w:t>
            </w:r>
            <w:r w:rsidR="00E528EA" w:rsidRPr="008C5630">
              <w:rPr>
                <w:rFonts w:cs="Arial"/>
                <w:b/>
              </w:rPr>
              <w:t>EUR (4.)</w:t>
            </w:r>
          </w:p>
        </w:tc>
      </w:tr>
    </w:tbl>
    <w:p w:rsidR="00E528EA" w:rsidRPr="008C5630" w:rsidRDefault="00E528EA" w:rsidP="00E528EA">
      <w:pPr>
        <w:autoSpaceDE w:val="0"/>
        <w:autoSpaceDN w:val="0"/>
        <w:adjustRightInd w:val="0"/>
        <w:rPr>
          <w:b/>
          <w:bCs/>
          <w:sz w:val="22"/>
        </w:rPr>
      </w:pPr>
    </w:p>
    <w:p w:rsidR="00E528EA" w:rsidRPr="008C5630" w:rsidRDefault="00E528EA" w:rsidP="00E528EA">
      <w:pPr>
        <w:autoSpaceDE w:val="0"/>
        <w:autoSpaceDN w:val="0"/>
        <w:adjustRightInd w:val="0"/>
        <w:rPr>
          <w:b/>
          <w:bCs/>
          <w:sz w:val="22"/>
        </w:rPr>
      </w:pPr>
    </w:p>
    <w:p w:rsidR="00E528EA" w:rsidRPr="008C5630" w:rsidRDefault="00E528EA" w:rsidP="00E528EA">
      <w:pPr>
        <w:autoSpaceDE w:val="0"/>
        <w:autoSpaceDN w:val="0"/>
        <w:adjustRightInd w:val="0"/>
        <w:rPr>
          <w:b/>
          <w:bCs/>
          <w:sz w:val="22"/>
        </w:rPr>
      </w:pPr>
    </w:p>
    <w:p w:rsidR="00E528EA" w:rsidRPr="00E528EA" w:rsidRDefault="00E528EA" w:rsidP="00E528EA">
      <w:pPr>
        <w:autoSpaceDE w:val="0"/>
        <w:autoSpaceDN w:val="0"/>
        <w:adjustRightInd w:val="0"/>
        <w:rPr>
          <w:b/>
          <w:bCs/>
          <w:sz w:val="22"/>
          <w:highlight w:val="red"/>
        </w:rPr>
      </w:pPr>
    </w:p>
    <w:p w:rsidR="00E528EA" w:rsidRPr="00E528EA" w:rsidRDefault="00E528EA" w:rsidP="00E528EA">
      <w:pPr>
        <w:autoSpaceDE w:val="0"/>
        <w:autoSpaceDN w:val="0"/>
        <w:adjustRightInd w:val="0"/>
        <w:rPr>
          <w:b/>
          <w:bCs/>
          <w:sz w:val="22"/>
          <w:highlight w:val="red"/>
        </w:rPr>
      </w:pPr>
    </w:p>
    <w:p w:rsidR="00E528EA" w:rsidRPr="00E528EA" w:rsidRDefault="00E528EA" w:rsidP="00E528EA">
      <w:pPr>
        <w:autoSpaceDE w:val="0"/>
        <w:autoSpaceDN w:val="0"/>
        <w:adjustRightInd w:val="0"/>
        <w:rPr>
          <w:b/>
          <w:bCs/>
          <w:sz w:val="22"/>
          <w:highlight w:val="red"/>
        </w:rPr>
      </w:pPr>
    </w:p>
    <w:p w:rsidR="00E528EA" w:rsidRPr="00E528EA" w:rsidRDefault="00E528EA" w:rsidP="00E528EA">
      <w:pPr>
        <w:autoSpaceDE w:val="0"/>
        <w:autoSpaceDN w:val="0"/>
        <w:adjustRightInd w:val="0"/>
        <w:rPr>
          <w:b/>
          <w:bCs/>
          <w:sz w:val="22"/>
          <w:highlight w:val="red"/>
        </w:rPr>
      </w:pPr>
    </w:p>
    <w:p w:rsidR="00E528EA" w:rsidRPr="00E528EA" w:rsidRDefault="00E528EA" w:rsidP="00E528EA">
      <w:pPr>
        <w:autoSpaceDE w:val="0"/>
        <w:autoSpaceDN w:val="0"/>
        <w:adjustRightInd w:val="0"/>
        <w:rPr>
          <w:b/>
          <w:bCs/>
          <w:sz w:val="22"/>
          <w:highlight w:val="red"/>
        </w:rPr>
      </w:pPr>
    </w:p>
    <w:p w:rsidR="00E528EA" w:rsidRPr="008C5630" w:rsidRDefault="00E528EA" w:rsidP="00E528EA">
      <w:pPr>
        <w:autoSpaceDE w:val="0"/>
        <w:autoSpaceDN w:val="0"/>
        <w:adjustRightInd w:val="0"/>
        <w:rPr>
          <w:b/>
          <w:bCs/>
          <w:sz w:val="22"/>
        </w:rPr>
      </w:pPr>
    </w:p>
    <w:p w:rsidR="00E528EA" w:rsidRPr="008C5630" w:rsidRDefault="00E528EA" w:rsidP="00E528EA">
      <w:pPr>
        <w:autoSpaceDE w:val="0"/>
        <w:autoSpaceDN w:val="0"/>
        <w:adjustRightInd w:val="0"/>
        <w:rPr>
          <w:b/>
          <w:bCs/>
          <w:sz w:val="22"/>
        </w:rPr>
      </w:pPr>
    </w:p>
    <w:p w:rsidR="00E528EA" w:rsidRPr="008C5630" w:rsidRDefault="00E528EA" w:rsidP="00E528EA">
      <w:pPr>
        <w:autoSpaceDE w:val="0"/>
        <w:autoSpaceDN w:val="0"/>
        <w:adjustRightInd w:val="0"/>
        <w:rPr>
          <w:b/>
          <w:bCs/>
          <w:sz w:val="22"/>
        </w:rPr>
      </w:pPr>
    </w:p>
    <w:p w:rsidR="00E528EA" w:rsidRPr="008C5630" w:rsidRDefault="00E528EA" w:rsidP="00E528EA">
      <w:pPr>
        <w:autoSpaceDE w:val="0"/>
        <w:autoSpaceDN w:val="0"/>
        <w:adjustRightInd w:val="0"/>
        <w:rPr>
          <w:b/>
          <w:bCs/>
          <w:sz w:val="22"/>
        </w:rPr>
      </w:pPr>
      <w:r w:rsidRPr="008C5630">
        <w:rPr>
          <w:b/>
          <w:bCs/>
          <w:sz w:val="22"/>
        </w:rPr>
        <w:t>IV. PLAČILNI POGOJI</w:t>
      </w:r>
    </w:p>
    <w:p w:rsidR="00E528EA" w:rsidRPr="008C5630" w:rsidRDefault="00E528EA" w:rsidP="00E528EA">
      <w:pPr>
        <w:autoSpaceDE w:val="0"/>
        <w:autoSpaceDN w:val="0"/>
        <w:adjustRightInd w:val="0"/>
        <w:jc w:val="center"/>
        <w:rPr>
          <w:sz w:val="22"/>
        </w:rPr>
      </w:pPr>
    </w:p>
    <w:p w:rsidR="00E528EA" w:rsidRPr="008C5630" w:rsidRDefault="00E528EA" w:rsidP="00E528EA">
      <w:pPr>
        <w:autoSpaceDE w:val="0"/>
        <w:autoSpaceDN w:val="0"/>
        <w:adjustRightInd w:val="0"/>
        <w:jc w:val="center"/>
        <w:rPr>
          <w:sz w:val="22"/>
        </w:rPr>
      </w:pPr>
      <w:r w:rsidRPr="008C5630">
        <w:rPr>
          <w:sz w:val="22"/>
        </w:rPr>
        <w:t>4. člen</w:t>
      </w:r>
    </w:p>
    <w:p w:rsidR="00E528EA" w:rsidRPr="008C5630" w:rsidRDefault="00E528EA" w:rsidP="00E528EA">
      <w:pPr>
        <w:autoSpaceDE w:val="0"/>
        <w:autoSpaceDN w:val="0"/>
        <w:adjustRightInd w:val="0"/>
        <w:rPr>
          <w:sz w:val="22"/>
        </w:rPr>
      </w:pPr>
    </w:p>
    <w:p w:rsidR="00E528EA" w:rsidRDefault="00E528EA" w:rsidP="00E528EA">
      <w:pPr>
        <w:autoSpaceDE w:val="0"/>
        <w:autoSpaceDN w:val="0"/>
        <w:adjustRightInd w:val="0"/>
        <w:rPr>
          <w:sz w:val="22"/>
        </w:rPr>
      </w:pPr>
      <w:r w:rsidRPr="008C5630">
        <w:rPr>
          <w:sz w:val="22"/>
        </w:rPr>
        <w:t xml:space="preserve">Stranki pogodbe soglašata, da bo izvajalec naročniku pošiljal zbirni e-račun za dobavljeno blago/opravljene storitve zbirno </w:t>
      </w:r>
      <w:r w:rsidRPr="008C5630">
        <w:rPr>
          <w:color w:val="000000"/>
          <w:sz w:val="22"/>
        </w:rPr>
        <w:t>(ločeno za vsako enoto: ZOO in Enota Gmajnice) 1</w:t>
      </w:r>
      <w:r w:rsidRPr="008C5630">
        <w:rPr>
          <w:sz w:val="22"/>
        </w:rPr>
        <w:t xml:space="preserve">x na mesec. </w:t>
      </w:r>
      <w:r w:rsidRPr="000357DF">
        <w:rPr>
          <w:sz w:val="22"/>
        </w:rPr>
        <w:t xml:space="preserve">E-račun mora biti opremljen z naročnikovo številko pogodbe ter številko naročilnico in priloženimi dobavnicami, podpisanimi s strani naročnika. E-račun mora biti vsebinsko ustrezno specificiran. </w:t>
      </w:r>
    </w:p>
    <w:p w:rsidR="00973406" w:rsidRDefault="00973406" w:rsidP="00E528EA">
      <w:pPr>
        <w:autoSpaceDE w:val="0"/>
        <w:autoSpaceDN w:val="0"/>
        <w:adjustRightInd w:val="0"/>
        <w:rPr>
          <w:sz w:val="22"/>
        </w:rPr>
      </w:pPr>
    </w:p>
    <w:p w:rsidR="00973406" w:rsidRPr="00973406" w:rsidRDefault="00973406" w:rsidP="00973406">
      <w:pPr>
        <w:autoSpaceDE w:val="0"/>
        <w:autoSpaceDN w:val="0"/>
        <w:adjustRightInd w:val="0"/>
        <w:rPr>
          <w:b/>
          <w:sz w:val="22"/>
        </w:rPr>
      </w:pPr>
      <w:r w:rsidRPr="00973406">
        <w:rPr>
          <w:b/>
          <w:sz w:val="22"/>
        </w:rPr>
        <w:t xml:space="preserve">Izvajalec je dolžan poslati mesečno situacijo imenovanemu nadzoru naročnika najkasneje </w:t>
      </w:r>
      <w:r w:rsidRPr="00973406">
        <w:rPr>
          <w:b/>
          <w:sz w:val="22"/>
          <w:u w:val="single"/>
        </w:rPr>
        <w:t>8. dan v mesecu</w:t>
      </w:r>
      <w:r w:rsidRPr="00973406">
        <w:rPr>
          <w:b/>
          <w:sz w:val="22"/>
        </w:rPr>
        <w:t xml:space="preserve">, e-račun pa najkasneje </w:t>
      </w:r>
      <w:r w:rsidRPr="00973406">
        <w:rPr>
          <w:b/>
          <w:sz w:val="22"/>
          <w:u w:val="single"/>
        </w:rPr>
        <w:t>15. dan v mesecu</w:t>
      </w:r>
      <w:r w:rsidRPr="00973406">
        <w:rPr>
          <w:b/>
          <w:sz w:val="22"/>
        </w:rPr>
        <w:t>, ki sledi mesecu, v katerem je bila opravljena storitev, dobavljeno blago oz. nastal drug obdavčljiv dogodek.</w:t>
      </w:r>
    </w:p>
    <w:p w:rsidR="00973406" w:rsidRPr="00973406" w:rsidRDefault="00973406" w:rsidP="00973406">
      <w:pPr>
        <w:autoSpaceDE w:val="0"/>
        <w:autoSpaceDN w:val="0"/>
        <w:adjustRightInd w:val="0"/>
        <w:rPr>
          <w:b/>
          <w:sz w:val="22"/>
        </w:rPr>
      </w:pPr>
    </w:p>
    <w:p w:rsidR="00973406" w:rsidRPr="00973406" w:rsidRDefault="00973406" w:rsidP="00E528EA">
      <w:pPr>
        <w:autoSpaceDE w:val="0"/>
        <w:autoSpaceDN w:val="0"/>
        <w:adjustRightInd w:val="0"/>
        <w:rPr>
          <w:b/>
          <w:sz w:val="22"/>
        </w:rPr>
      </w:pPr>
      <w:r w:rsidRPr="00973406">
        <w:rPr>
          <w:b/>
          <w:sz w:val="22"/>
        </w:rPr>
        <w:t>Zapis e-računa v .</w:t>
      </w:r>
      <w:proofErr w:type="spellStart"/>
      <w:r w:rsidRPr="00973406">
        <w:rPr>
          <w:b/>
          <w:sz w:val="22"/>
        </w:rPr>
        <w:t>xml</w:t>
      </w:r>
      <w:proofErr w:type="spellEnd"/>
      <w:r w:rsidRPr="00973406">
        <w:rPr>
          <w:b/>
          <w:sz w:val="22"/>
        </w:rPr>
        <w:t xml:space="preserve"> obliki mora pri vsaki postavki na računu vsebovati tudi »Dodatno Identifikacijo Artikla« in sicer »Številka artikla dodatna«, ki predstavlja </w:t>
      </w:r>
      <w:proofErr w:type="spellStart"/>
      <w:r w:rsidRPr="00973406">
        <w:rPr>
          <w:b/>
          <w:sz w:val="22"/>
        </w:rPr>
        <w:t>ident</w:t>
      </w:r>
      <w:proofErr w:type="spellEnd"/>
      <w:r w:rsidRPr="00973406">
        <w:rPr>
          <w:b/>
          <w:sz w:val="22"/>
        </w:rPr>
        <w:t xml:space="preserve"> oz. kodo za opravljeno storitev oz. dobavljeno blago. Uporabljene </w:t>
      </w:r>
      <w:proofErr w:type="spellStart"/>
      <w:r w:rsidRPr="00973406">
        <w:rPr>
          <w:b/>
          <w:sz w:val="22"/>
        </w:rPr>
        <w:t>idente</w:t>
      </w:r>
      <w:proofErr w:type="spellEnd"/>
      <w:r w:rsidRPr="00973406">
        <w:rPr>
          <w:b/>
          <w:sz w:val="22"/>
        </w:rPr>
        <w:t xml:space="preserve"> izvajalec in kupec predhodno uskladita.</w:t>
      </w:r>
    </w:p>
    <w:p w:rsidR="00E528EA" w:rsidRPr="000357DF" w:rsidRDefault="00E528EA" w:rsidP="00E528EA">
      <w:pPr>
        <w:autoSpaceDE w:val="0"/>
        <w:autoSpaceDN w:val="0"/>
        <w:adjustRightInd w:val="0"/>
        <w:rPr>
          <w:sz w:val="22"/>
        </w:rPr>
      </w:pPr>
    </w:p>
    <w:p w:rsidR="00E528EA" w:rsidRPr="000357DF" w:rsidRDefault="00E528EA" w:rsidP="00E528EA">
      <w:pPr>
        <w:autoSpaceDE w:val="0"/>
        <w:autoSpaceDN w:val="0"/>
        <w:adjustRightInd w:val="0"/>
        <w:rPr>
          <w:sz w:val="22"/>
        </w:rPr>
      </w:pPr>
      <w:r w:rsidRPr="000357DF">
        <w:rPr>
          <w:sz w:val="22"/>
        </w:rPr>
        <w:t xml:space="preserve">Račun mora biti </w:t>
      </w:r>
      <w:r w:rsidR="000E07F2" w:rsidRPr="000E07F2">
        <w:rPr>
          <w:sz w:val="22"/>
        </w:rPr>
        <w:t xml:space="preserve">od 1. 1. 2015 </w:t>
      </w:r>
      <w:r w:rsidRPr="000357DF">
        <w:rPr>
          <w:sz w:val="22"/>
        </w:rPr>
        <w:t>skladno z veljavnimi predpisi poslan v elektronski obliki.</w:t>
      </w:r>
    </w:p>
    <w:p w:rsidR="00E528EA" w:rsidRPr="000357DF" w:rsidRDefault="00E528EA" w:rsidP="00E528EA">
      <w:pPr>
        <w:autoSpaceDE w:val="0"/>
        <w:autoSpaceDN w:val="0"/>
        <w:adjustRightInd w:val="0"/>
        <w:rPr>
          <w:sz w:val="22"/>
        </w:rPr>
      </w:pPr>
    </w:p>
    <w:p w:rsidR="00E528EA" w:rsidRPr="001323FA" w:rsidRDefault="00E528EA" w:rsidP="00E528EA">
      <w:pPr>
        <w:rPr>
          <w:sz w:val="22"/>
        </w:rPr>
      </w:pPr>
      <w:r w:rsidRPr="000357DF">
        <w:rPr>
          <w:sz w:val="22"/>
        </w:rPr>
        <w:t xml:space="preserve">Naročnik bo e-račun </w:t>
      </w:r>
      <w:r w:rsidR="000357DF" w:rsidRPr="000357DF">
        <w:rPr>
          <w:sz w:val="22"/>
        </w:rPr>
        <w:t>plačal v roku 30 dni od prejema</w:t>
      </w:r>
      <w:r w:rsidRPr="000357DF">
        <w:rPr>
          <w:sz w:val="22"/>
        </w:rPr>
        <w:t xml:space="preserve"> e-računa. V kolikor naročnik ne poravna </w:t>
      </w:r>
      <w:r w:rsidRPr="001323FA">
        <w:rPr>
          <w:sz w:val="22"/>
        </w:rPr>
        <w:t>e-računa v dogovorjenem roku, ima ponudnik pravico obračunati zakonite zamudne obresti. Če zadnji dan roka sovpada z dnem, ko je po zakonu dela prost dan, se za zadnji dan roka šteje naslednji delavnik.</w:t>
      </w:r>
    </w:p>
    <w:p w:rsidR="00E528EA" w:rsidRPr="001323FA" w:rsidRDefault="00E528EA" w:rsidP="00E528EA">
      <w:pPr>
        <w:autoSpaceDE w:val="0"/>
        <w:autoSpaceDN w:val="0"/>
        <w:adjustRightInd w:val="0"/>
        <w:rPr>
          <w:sz w:val="22"/>
        </w:rPr>
      </w:pPr>
    </w:p>
    <w:p w:rsidR="00E528EA" w:rsidRPr="001323FA" w:rsidRDefault="00E528EA" w:rsidP="00E528EA">
      <w:pPr>
        <w:autoSpaceDE w:val="0"/>
        <w:autoSpaceDN w:val="0"/>
        <w:adjustRightInd w:val="0"/>
        <w:rPr>
          <w:sz w:val="22"/>
        </w:rPr>
      </w:pPr>
      <w:r w:rsidRPr="001323FA">
        <w:rPr>
          <w:sz w:val="22"/>
        </w:rPr>
        <w:t>Če pride do pisne reklamacije blaga s strani naročnika, se plačilo zadrži do odprave le-te.</w:t>
      </w:r>
    </w:p>
    <w:p w:rsidR="00E528EA" w:rsidRPr="001323FA" w:rsidRDefault="00E528EA" w:rsidP="00E528EA">
      <w:pPr>
        <w:autoSpaceDE w:val="0"/>
        <w:autoSpaceDN w:val="0"/>
        <w:adjustRightInd w:val="0"/>
        <w:rPr>
          <w:b/>
          <w:bCs/>
          <w:sz w:val="22"/>
        </w:rPr>
      </w:pPr>
    </w:p>
    <w:p w:rsidR="00E528EA" w:rsidRPr="001323FA" w:rsidRDefault="00E528EA" w:rsidP="00E528EA">
      <w:pPr>
        <w:autoSpaceDE w:val="0"/>
        <w:autoSpaceDN w:val="0"/>
        <w:adjustRightInd w:val="0"/>
        <w:rPr>
          <w:b/>
          <w:bCs/>
          <w:sz w:val="22"/>
        </w:rPr>
      </w:pPr>
      <w:r w:rsidRPr="001323FA">
        <w:rPr>
          <w:b/>
          <w:bCs/>
          <w:sz w:val="22"/>
        </w:rPr>
        <w:t>V. PODIZVAJALCI</w:t>
      </w:r>
    </w:p>
    <w:p w:rsidR="00E528EA" w:rsidRPr="001323FA" w:rsidRDefault="00E528EA" w:rsidP="00E528EA">
      <w:pPr>
        <w:autoSpaceDE w:val="0"/>
        <w:autoSpaceDN w:val="0"/>
        <w:adjustRightInd w:val="0"/>
        <w:jc w:val="center"/>
        <w:rPr>
          <w:sz w:val="22"/>
        </w:rPr>
      </w:pPr>
      <w:r w:rsidRPr="001323FA">
        <w:rPr>
          <w:sz w:val="22"/>
        </w:rPr>
        <w:t>5. člen</w:t>
      </w:r>
    </w:p>
    <w:p w:rsidR="001323FA" w:rsidRDefault="001323FA" w:rsidP="001323FA">
      <w:pPr>
        <w:keepNext/>
        <w:suppressAutoHyphens w:val="0"/>
        <w:spacing w:line="240" w:lineRule="auto"/>
        <w:outlineLvl w:val="4"/>
        <w:rPr>
          <w:sz w:val="22"/>
          <w:lang w:eastAsia="sl-SI"/>
        </w:rPr>
      </w:pPr>
    </w:p>
    <w:p w:rsidR="001323FA" w:rsidRPr="00782838" w:rsidRDefault="001323FA" w:rsidP="001323FA">
      <w:pPr>
        <w:keepNext/>
        <w:suppressAutoHyphens w:val="0"/>
        <w:spacing w:line="240" w:lineRule="auto"/>
        <w:outlineLvl w:val="4"/>
        <w:rPr>
          <w:bCs/>
          <w:iCs/>
          <w:sz w:val="22"/>
          <w:lang w:eastAsia="x-none"/>
        </w:rPr>
      </w:pPr>
      <w:r w:rsidRPr="00782838">
        <w:rPr>
          <w:bCs/>
          <w:iCs/>
          <w:sz w:val="22"/>
          <w:lang w:val="x-none" w:eastAsia="x-none"/>
        </w:rPr>
        <w:t xml:space="preserve"> (Opomba: Določbe tega člena veljajo samo v primeru, če bo </w:t>
      </w:r>
      <w:r w:rsidRPr="00782838">
        <w:rPr>
          <w:bCs/>
          <w:iCs/>
          <w:sz w:val="22"/>
          <w:lang w:eastAsia="x-none"/>
        </w:rPr>
        <w:t xml:space="preserve">izvajalec </w:t>
      </w:r>
      <w:r w:rsidRPr="00782838">
        <w:rPr>
          <w:bCs/>
          <w:iCs/>
          <w:sz w:val="22"/>
          <w:lang w:val="x-none" w:eastAsia="x-none"/>
        </w:rPr>
        <w:t>nastopal s skupaj s podizvajalci. V nasprotnem primeru se ta člen črta, ostale  člene te pogodb pa se ustrezno preštevilči.)</w:t>
      </w:r>
    </w:p>
    <w:p w:rsidR="001323FA" w:rsidRPr="00782838" w:rsidRDefault="001323FA" w:rsidP="001323FA">
      <w:pPr>
        <w:keepNext/>
        <w:suppressAutoHyphens w:val="0"/>
        <w:spacing w:line="240" w:lineRule="auto"/>
        <w:outlineLvl w:val="4"/>
        <w:rPr>
          <w:bCs/>
          <w:iCs/>
          <w:sz w:val="22"/>
          <w:lang w:eastAsia="x-none"/>
        </w:rPr>
      </w:pPr>
    </w:p>
    <w:p w:rsidR="001323FA" w:rsidRPr="00782838" w:rsidRDefault="001323FA" w:rsidP="001323FA">
      <w:pPr>
        <w:suppressAutoHyphens w:val="0"/>
        <w:spacing w:line="276" w:lineRule="auto"/>
        <w:rPr>
          <w:i/>
          <w:iCs/>
          <w:sz w:val="22"/>
          <w:lang w:eastAsia="en-US"/>
        </w:rPr>
      </w:pPr>
      <w:r w:rsidRPr="00782838">
        <w:rPr>
          <w:sz w:val="22"/>
          <w:lang w:eastAsia="en-US"/>
        </w:rPr>
        <w:t>Izvajalec bo pogodbena dela izvedel skupaj z naslednjim/i podizvajalcem/i:</w:t>
      </w:r>
    </w:p>
    <w:p w:rsidR="001323FA" w:rsidRPr="00782838" w:rsidRDefault="001323FA" w:rsidP="001323FA">
      <w:pPr>
        <w:suppressAutoHyphens w:val="0"/>
        <w:spacing w:line="276" w:lineRule="auto"/>
        <w:rPr>
          <w:sz w:val="22"/>
          <w:lang w:eastAsia="en-US"/>
        </w:rPr>
      </w:pPr>
      <w:r w:rsidRPr="00782838">
        <w:rPr>
          <w:sz w:val="22"/>
          <w:lang w:eastAsia="en-US"/>
        </w:rPr>
        <w:t xml:space="preserve">…………………………………………………………………………..... (naziv), </w:t>
      </w:r>
    </w:p>
    <w:p w:rsidR="001323FA" w:rsidRPr="00782838" w:rsidRDefault="001323FA" w:rsidP="001323FA">
      <w:pPr>
        <w:suppressAutoHyphens w:val="0"/>
        <w:spacing w:line="276" w:lineRule="auto"/>
        <w:rPr>
          <w:sz w:val="22"/>
          <w:lang w:eastAsia="en-US"/>
        </w:rPr>
      </w:pPr>
      <w:r w:rsidRPr="00782838">
        <w:rPr>
          <w:sz w:val="22"/>
          <w:lang w:eastAsia="en-US"/>
        </w:rPr>
        <w:t xml:space="preserve">…………………………………………………………………………….. (polni naslov), </w:t>
      </w:r>
    </w:p>
    <w:p w:rsidR="001323FA" w:rsidRPr="00782838" w:rsidRDefault="001323FA" w:rsidP="001323FA">
      <w:pPr>
        <w:suppressAutoHyphens w:val="0"/>
        <w:spacing w:line="276" w:lineRule="auto"/>
        <w:rPr>
          <w:sz w:val="22"/>
          <w:lang w:eastAsia="en-US"/>
        </w:rPr>
      </w:pPr>
      <w:r w:rsidRPr="00782838">
        <w:rPr>
          <w:sz w:val="22"/>
          <w:lang w:eastAsia="en-US"/>
        </w:rPr>
        <w:t xml:space="preserve">matična številka: …………………………………., </w:t>
      </w:r>
    </w:p>
    <w:p w:rsidR="001323FA" w:rsidRPr="00782838" w:rsidRDefault="001323FA" w:rsidP="001323FA">
      <w:pPr>
        <w:suppressAutoHyphens w:val="0"/>
        <w:spacing w:line="276" w:lineRule="auto"/>
        <w:rPr>
          <w:sz w:val="22"/>
          <w:lang w:eastAsia="en-US"/>
        </w:rPr>
      </w:pPr>
      <w:r w:rsidRPr="00782838">
        <w:rPr>
          <w:sz w:val="22"/>
          <w:lang w:eastAsia="en-US"/>
        </w:rPr>
        <w:t xml:space="preserve">davčna številka/identifikacijska številka za DDV ……………….., </w:t>
      </w:r>
    </w:p>
    <w:p w:rsidR="001323FA" w:rsidRPr="00782838" w:rsidRDefault="001323FA" w:rsidP="001323FA">
      <w:pPr>
        <w:suppressAutoHyphens w:val="0"/>
        <w:spacing w:line="276" w:lineRule="auto"/>
        <w:rPr>
          <w:sz w:val="22"/>
          <w:lang w:eastAsia="en-US"/>
        </w:rPr>
      </w:pPr>
      <w:r w:rsidRPr="00782838">
        <w:rPr>
          <w:sz w:val="22"/>
          <w:lang w:eastAsia="en-US"/>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rsidR="001323FA" w:rsidRPr="00782838" w:rsidRDefault="001323FA" w:rsidP="001323FA">
      <w:pPr>
        <w:suppressAutoHyphens w:val="0"/>
        <w:spacing w:line="276" w:lineRule="auto"/>
        <w:rPr>
          <w:i/>
          <w:iCs/>
          <w:sz w:val="22"/>
          <w:lang w:eastAsia="en-US"/>
        </w:rPr>
      </w:pPr>
    </w:p>
    <w:p w:rsidR="001323FA" w:rsidRPr="00782838" w:rsidRDefault="001323FA" w:rsidP="001323FA">
      <w:pPr>
        <w:suppressAutoHyphens w:val="0"/>
        <w:spacing w:after="200" w:line="276" w:lineRule="auto"/>
        <w:rPr>
          <w:i/>
          <w:iCs/>
          <w:sz w:val="22"/>
          <w:lang w:eastAsia="en-US"/>
        </w:rPr>
      </w:pPr>
      <w:r w:rsidRPr="00782838">
        <w:rPr>
          <w:i/>
          <w:sz w:val="22"/>
          <w:lang w:eastAsia="en-US"/>
        </w:rPr>
        <w:lastRenderedPageBreak/>
        <w:t xml:space="preserve">(Opomba: Če je podizvajalcev več, se zgornje podatke navede za vsakega podizvajalca posebej in  preostalo besedilo tega člena ustrezno spremeni, glede na število podizvajalcev.)  </w:t>
      </w:r>
    </w:p>
    <w:p w:rsidR="001323FA" w:rsidRPr="00782838" w:rsidRDefault="001323FA" w:rsidP="001323FA">
      <w:pPr>
        <w:suppressAutoHyphens w:val="0"/>
        <w:spacing w:after="200" w:line="276" w:lineRule="auto"/>
        <w:rPr>
          <w:i/>
          <w:iCs/>
          <w:sz w:val="22"/>
          <w:lang w:eastAsia="en-US"/>
        </w:rPr>
      </w:pPr>
      <w:r w:rsidRPr="00782838">
        <w:rPr>
          <w:sz w:val="22"/>
          <w:lang w:eastAsia="en-US"/>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rsidR="001323FA" w:rsidRPr="00782838" w:rsidRDefault="001323FA" w:rsidP="001323FA">
      <w:pPr>
        <w:suppressAutoHyphens w:val="0"/>
        <w:spacing w:after="200" w:line="276" w:lineRule="auto"/>
        <w:rPr>
          <w:i/>
          <w:iCs/>
          <w:sz w:val="22"/>
          <w:lang w:eastAsia="en-US"/>
        </w:rPr>
      </w:pPr>
      <w:r w:rsidRPr="00782838">
        <w:rPr>
          <w:sz w:val="22"/>
          <w:lang w:eastAsia="en-US"/>
        </w:rPr>
        <w:t>Zamenjavo podizvajalcev ali vključitev novega podizvajalca pogodbeni stranki uredita s pisnim  dodatkom k tej pogodbi.</w:t>
      </w:r>
    </w:p>
    <w:p w:rsidR="001323FA" w:rsidRPr="00782838" w:rsidRDefault="001323FA" w:rsidP="001323FA">
      <w:pPr>
        <w:suppressAutoHyphens w:val="0"/>
        <w:spacing w:after="200" w:line="276" w:lineRule="auto"/>
        <w:rPr>
          <w:i/>
          <w:iCs/>
          <w:sz w:val="22"/>
          <w:lang w:eastAsia="en-US"/>
        </w:rPr>
      </w:pPr>
      <w:r w:rsidRPr="00782838">
        <w:rPr>
          <w:sz w:val="22"/>
          <w:lang w:eastAsia="en-US"/>
        </w:rPr>
        <w:t xml:space="preserve">V razmerju do naročnika izvajalec v celoti odgovarja za izvedbo del, ki so predmet te pogodbe. </w:t>
      </w:r>
    </w:p>
    <w:p w:rsidR="001323FA" w:rsidRPr="00782838" w:rsidRDefault="001323FA" w:rsidP="001323FA">
      <w:pPr>
        <w:suppressAutoHyphens w:val="0"/>
        <w:spacing w:after="200" w:line="276" w:lineRule="auto"/>
        <w:rPr>
          <w:i/>
          <w:iCs/>
          <w:sz w:val="22"/>
          <w:lang w:eastAsia="en-US"/>
        </w:rPr>
      </w:pPr>
      <w:r w:rsidRPr="00782838">
        <w:rPr>
          <w:sz w:val="22"/>
          <w:lang w:eastAsia="en-US"/>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1323FA" w:rsidRDefault="001323FA" w:rsidP="001323FA">
      <w:pPr>
        <w:suppressAutoHyphens w:val="0"/>
        <w:ind w:right="-2"/>
        <w:rPr>
          <w:color w:val="000000"/>
          <w:sz w:val="22"/>
          <w:shd w:val="clear" w:color="auto" w:fill="FFFFFF"/>
          <w:lang w:eastAsia="en-US"/>
        </w:rPr>
      </w:pPr>
      <w:r w:rsidRPr="00782838">
        <w:rPr>
          <w:sz w:val="22"/>
          <w:lang w:eastAsia="en-US"/>
        </w:rPr>
        <w:t>Izvajalec mora za vse podizvajalce, ki niso zahtevali neposrednega plačila in za katere neposredno plačilo ni obvezno, naročniku najpozneje v 60 (šestdesetih) dneh od plačila končnega računa/situacije, naročniku poslati s</w:t>
      </w:r>
      <w:r w:rsidRPr="00782838">
        <w:rPr>
          <w:color w:val="000000"/>
          <w:sz w:val="22"/>
          <w:shd w:val="clear" w:color="auto" w:fill="FFFFFF"/>
          <w:lang w:eastAsia="en-US"/>
        </w:rPr>
        <w:t xml:space="preserve">vojo pisno izjavo in pisno izjavo podizvajalca, da je podizvajalec prejel plačilo za izvedena dela po tej pogodbi. </w:t>
      </w:r>
    </w:p>
    <w:p w:rsidR="001323FA" w:rsidRPr="001323FA" w:rsidRDefault="001323FA" w:rsidP="001323FA">
      <w:pPr>
        <w:suppressAutoHyphens w:val="0"/>
        <w:ind w:right="-2"/>
        <w:rPr>
          <w:color w:val="000000"/>
          <w:sz w:val="22"/>
          <w:shd w:val="clear" w:color="auto" w:fill="FFFFFF"/>
          <w:lang w:eastAsia="en-US"/>
        </w:rPr>
      </w:pPr>
    </w:p>
    <w:p w:rsidR="001323FA" w:rsidRPr="00782838" w:rsidRDefault="001323FA" w:rsidP="001323FA">
      <w:pPr>
        <w:suppressAutoHyphens w:val="0"/>
        <w:spacing w:after="200" w:line="276" w:lineRule="auto"/>
        <w:rPr>
          <w:i/>
          <w:iCs/>
          <w:sz w:val="22"/>
          <w:lang w:eastAsia="en-US"/>
        </w:rPr>
      </w:pPr>
      <w:r w:rsidRPr="00782838">
        <w:rPr>
          <w:b/>
          <w:bCs/>
          <w:sz w:val="22"/>
          <w:lang w:eastAsia="en-US"/>
        </w:rPr>
        <w:t>Neposredna plačila podizvajalcem</w:t>
      </w:r>
    </w:p>
    <w:p w:rsidR="001323FA" w:rsidRPr="00782838" w:rsidRDefault="001323FA" w:rsidP="001323FA">
      <w:pPr>
        <w:suppressAutoHyphens w:val="0"/>
        <w:spacing w:line="240" w:lineRule="auto"/>
        <w:rPr>
          <w:i/>
          <w:iCs/>
          <w:sz w:val="22"/>
          <w:lang w:eastAsia="en-US"/>
        </w:rPr>
      </w:pPr>
      <w:r w:rsidRPr="00782838">
        <w:rPr>
          <w:i/>
          <w:iCs/>
          <w:sz w:val="22"/>
          <w:lang w:eastAsia="en-US"/>
        </w:rPr>
        <w:t>Izvajalec je naročniku v ponudbi priložil zahteve za neposredno plačilo za naslednjega podizvajalca oziroma naslednje podizvajalce:</w:t>
      </w:r>
    </w:p>
    <w:p w:rsidR="001323FA" w:rsidRPr="00782838" w:rsidRDefault="001323FA" w:rsidP="001323FA">
      <w:pPr>
        <w:suppressAutoHyphens w:val="0"/>
        <w:spacing w:line="276" w:lineRule="auto"/>
        <w:rPr>
          <w:sz w:val="22"/>
          <w:lang w:eastAsia="en-US"/>
        </w:rPr>
      </w:pPr>
      <w:r w:rsidRPr="00782838">
        <w:rPr>
          <w:sz w:val="22"/>
          <w:lang w:eastAsia="en-US"/>
        </w:rPr>
        <w:t xml:space="preserve">…………………………………………………………………………..... (naziv), </w:t>
      </w:r>
    </w:p>
    <w:p w:rsidR="001323FA" w:rsidRPr="00782838" w:rsidRDefault="001323FA" w:rsidP="001323FA">
      <w:pPr>
        <w:suppressAutoHyphens w:val="0"/>
        <w:spacing w:line="276" w:lineRule="auto"/>
        <w:rPr>
          <w:sz w:val="22"/>
          <w:lang w:eastAsia="en-US"/>
        </w:rPr>
      </w:pPr>
      <w:r w:rsidRPr="00782838">
        <w:rPr>
          <w:sz w:val="22"/>
          <w:lang w:eastAsia="en-US"/>
        </w:rPr>
        <w:t xml:space="preserve">…………………………………………………………………………….. (polni naslov), </w:t>
      </w:r>
    </w:p>
    <w:p w:rsidR="001323FA" w:rsidRPr="00782838" w:rsidRDefault="001323FA" w:rsidP="001323FA">
      <w:pPr>
        <w:suppressAutoHyphens w:val="0"/>
        <w:spacing w:line="276" w:lineRule="auto"/>
        <w:rPr>
          <w:sz w:val="22"/>
          <w:lang w:eastAsia="en-US"/>
        </w:rPr>
      </w:pPr>
      <w:r w:rsidRPr="00782838">
        <w:rPr>
          <w:sz w:val="22"/>
          <w:lang w:eastAsia="en-US"/>
        </w:rPr>
        <w:t xml:space="preserve">matična številka: …………………………………., </w:t>
      </w:r>
    </w:p>
    <w:p w:rsidR="001323FA" w:rsidRPr="00782838" w:rsidRDefault="001323FA" w:rsidP="001323FA">
      <w:pPr>
        <w:suppressAutoHyphens w:val="0"/>
        <w:spacing w:line="276" w:lineRule="auto"/>
        <w:rPr>
          <w:sz w:val="22"/>
          <w:lang w:eastAsia="en-US"/>
        </w:rPr>
      </w:pPr>
      <w:r w:rsidRPr="00782838">
        <w:rPr>
          <w:sz w:val="22"/>
          <w:lang w:eastAsia="en-US"/>
        </w:rPr>
        <w:t>davčna številka/identifikacijska številka za DDV: …………….……..</w:t>
      </w:r>
    </w:p>
    <w:p w:rsidR="001323FA" w:rsidRPr="00782838" w:rsidRDefault="001323FA" w:rsidP="001323FA">
      <w:pPr>
        <w:suppressAutoHyphens w:val="0"/>
        <w:spacing w:after="200" w:line="276" w:lineRule="auto"/>
        <w:rPr>
          <w:i/>
          <w:sz w:val="22"/>
          <w:lang w:eastAsia="en-US"/>
        </w:rPr>
      </w:pPr>
      <w:r w:rsidRPr="00782838">
        <w:rPr>
          <w:i/>
          <w:sz w:val="22"/>
          <w:lang w:eastAsia="en-US"/>
        </w:rPr>
        <w:t xml:space="preserve">(Opomba: Če je podizvajalcev več, se zgornje podatke navede za vsakega podizvajalca posebej.)  </w:t>
      </w:r>
    </w:p>
    <w:p w:rsidR="001323FA" w:rsidRPr="00782838" w:rsidRDefault="001323FA" w:rsidP="001323FA">
      <w:pPr>
        <w:suppressAutoHyphens w:val="0"/>
        <w:spacing w:after="200" w:line="276" w:lineRule="auto"/>
        <w:rPr>
          <w:i/>
          <w:iCs/>
          <w:sz w:val="22"/>
          <w:lang w:eastAsia="en-US"/>
        </w:rPr>
      </w:pPr>
      <w:r w:rsidRPr="00782838">
        <w:rPr>
          <w:sz w:val="22"/>
          <w:lang w:eastAsia="en-US"/>
        </w:rPr>
        <w:t>Izvajalec je naročniku za podizvajalce, ki so zahtevali neposredno plačilo za opravljena dela, priložil tudi soglasje, na podlagi katerega naročnik namesto izvajalca poravna podizvajalčevo terjatev do izvajalca.</w:t>
      </w:r>
    </w:p>
    <w:p w:rsidR="00E528EA" w:rsidRPr="001323FA" w:rsidRDefault="001323FA" w:rsidP="001323FA">
      <w:pPr>
        <w:suppressAutoHyphens w:val="0"/>
        <w:spacing w:after="200" w:line="276" w:lineRule="auto"/>
        <w:rPr>
          <w:i/>
          <w:iCs/>
          <w:sz w:val="22"/>
          <w:lang w:eastAsia="en-US"/>
        </w:rPr>
      </w:pPr>
      <w:r w:rsidRPr="00782838">
        <w:rPr>
          <w:sz w:val="22"/>
          <w:lang w:eastAsia="en-US"/>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782838">
        <w:rPr>
          <w:sz w:val="22"/>
          <w:lang w:eastAsia="en-US"/>
        </w:rPr>
        <w:t>e</w:t>
      </w:r>
      <w:r w:rsidRPr="001323FA">
        <w:rPr>
          <w:sz w:val="22"/>
          <w:lang w:eastAsia="en-US"/>
        </w:rPr>
        <w:t>v</w:t>
      </w:r>
      <w:proofErr w:type="spellEnd"/>
      <w:r w:rsidRPr="001323FA">
        <w:rPr>
          <w:sz w:val="22"/>
          <w:lang w:eastAsia="en-US"/>
        </w:rPr>
        <w:t>, ki jih je predhodno potrdil.</w:t>
      </w:r>
    </w:p>
    <w:p w:rsidR="00E528EA" w:rsidRPr="001323FA" w:rsidRDefault="00E528EA" w:rsidP="001323FA">
      <w:pPr>
        <w:numPr>
          <w:ilvl w:val="12"/>
          <w:numId w:val="0"/>
        </w:numPr>
        <w:tabs>
          <w:tab w:val="left" w:pos="570"/>
        </w:tabs>
        <w:ind w:right="-483"/>
        <w:rPr>
          <w:b/>
          <w:sz w:val="22"/>
        </w:rPr>
      </w:pPr>
      <w:r w:rsidRPr="001323FA">
        <w:rPr>
          <w:b/>
          <w:sz w:val="22"/>
        </w:rPr>
        <w:t>VI.</w:t>
      </w:r>
      <w:r w:rsidRPr="001323FA">
        <w:rPr>
          <w:b/>
          <w:sz w:val="22"/>
        </w:rPr>
        <w:tab/>
        <w:t>PRAVICE IN OBVEZNOSTI POGODBE</w:t>
      </w:r>
      <w:r w:rsidR="001323FA" w:rsidRPr="001323FA">
        <w:rPr>
          <w:b/>
          <w:sz w:val="22"/>
        </w:rPr>
        <w:t>NIH STRANK</w:t>
      </w:r>
    </w:p>
    <w:p w:rsidR="00E528EA" w:rsidRPr="001323FA" w:rsidRDefault="00E528EA" w:rsidP="001323FA">
      <w:pPr>
        <w:pStyle w:val="Naslov6"/>
      </w:pPr>
      <w:r w:rsidRPr="001323FA">
        <w:lastRenderedPageBreak/>
        <w:t>Pravice in</w:t>
      </w:r>
      <w:r w:rsidR="001323FA" w:rsidRPr="001323FA">
        <w:t xml:space="preserve"> </w:t>
      </w:r>
      <w:r w:rsidRPr="001323FA">
        <w:t>obveznosti izvajalca</w:t>
      </w:r>
    </w:p>
    <w:p w:rsidR="00E528EA" w:rsidRPr="001323FA" w:rsidRDefault="00E528EA" w:rsidP="00E528EA">
      <w:pPr>
        <w:numPr>
          <w:ilvl w:val="12"/>
          <w:numId w:val="0"/>
        </w:numPr>
        <w:ind w:right="7"/>
        <w:jc w:val="center"/>
        <w:rPr>
          <w:sz w:val="22"/>
        </w:rPr>
      </w:pPr>
      <w:r w:rsidRPr="001323FA">
        <w:rPr>
          <w:sz w:val="22"/>
        </w:rPr>
        <w:t>6. člen</w:t>
      </w:r>
    </w:p>
    <w:p w:rsidR="00E528EA" w:rsidRPr="001323FA" w:rsidRDefault="00E528EA" w:rsidP="00E528EA">
      <w:pPr>
        <w:numPr>
          <w:ilvl w:val="12"/>
          <w:numId w:val="0"/>
        </w:numPr>
        <w:tabs>
          <w:tab w:val="left" w:pos="426"/>
        </w:tabs>
        <w:ind w:right="-1"/>
        <w:rPr>
          <w:sz w:val="22"/>
        </w:rPr>
      </w:pPr>
    </w:p>
    <w:p w:rsidR="00E528EA" w:rsidRPr="001323FA" w:rsidRDefault="00E528EA" w:rsidP="00E528EA">
      <w:pPr>
        <w:numPr>
          <w:ilvl w:val="12"/>
          <w:numId w:val="0"/>
        </w:numPr>
        <w:tabs>
          <w:tab w:val="left" w:pos="426"/>
        </w:tabs>
        <w:ind w:right="-1"/>
        <w:rPr>
          <w:sz w:val="22"/>
        </w:rPr>
      </w:pPr>
      <w:r w:rsidRPr="001323FA">
        <w:rPr>
          <w:sz w:val="22"/>
        </w:rPr>
        <w:t>Izvajalec je dolžan popolno in pravočasno izpolnjevati svoje obveznosti po tej pogodbi in v skladu z določili razpisne dokumentacije, in sicer:</w:t>
      </w:r>
    </w:p>
    <w:p w:rsidR="00E528EA" w:rsidRPr="001323FA" w:rsidRDefault="00E528EA" w:rsidP="00104777">
      <w:pPr>
        <w:numPr>
          <w:ilvl w:val="0"/>
          <w:numId w:val="24"/>
        </w:numPr>
        <w:tabs>
          <w:tab w:val="left" w:pos="426"/>
        </w:tabs>
        <w:suppressAutoHyphens w:val="0"/>
        <w:spacing w:line="240" w:lineRule="auto"/>
        <w:ind w:right="-1"/>
        <w:rPr>
          <w:sz w:val="22"/>
        </w:rPr>
      </w:pPr>
      <w:r w:rsidRPr="001323FA">
        <w:rPr>
          <w:sz w:val="22"/>
        </w:rPr>
        <w:t>izvajalec mora biti v pripravljenosti 365 dni letno,</w:t>
      </w:r>
    </w:p>
    <w:p w:rsidR="00E528EA" w:rsidRPr="001323FA" w:rsidRDefault="00E528EA" w:rsidP="00104777">
      <w:pPr>
        <w:numPr>
          <w:ilvl w:val="0"/>
          <w:numId w:val="24"/>
        </w:numPr>
        <w:tabs>
          <w:tab w:val="left" w:pos="426"/>
        </w:tabs>
        <w:suppressAutoHyphens w:val="0"/>
        <w:spacing w:line="240" w:lineRule="auto"/>
        <w:ind w:right="-1"/>
        <w:rPr>
          <w:sz w:val="22"/>
        </w:rPr>
      </w:pPr>
      <w:r w:rsidRPr="001323FA">
        <w:rPr>
          <w:sz w:val="22"/>
        </w:rPr>
        <w:t xml:space="preserve">izvajalčev odzivni čas za pričetek z rednimi deli je najkasneje 10 (10) delovnih dni od dneva naročila (pisno), </w:t>
      </w:r>
    </w:p>
    <w:p w:rsidR="00E528EA" w:rsidRPr="001323FA" w:rsidRDefault="00E528EA" w:rsidP="00104777">
      <w:pPr>
        <w:numPr>
          <w:ilvl w:val="0"/>
          <w:numId w:val="24"/>
        </w:numPr>
        <w:tabs>
          <w:tab w:val="left" w:pos="426"/>
        </w:tabs>
        <w:suppressAutoHyphens w:val="0"/>
        <w:spacing w:line="240" w:lineRule="auto"/>
        <w:ind w:right="-1"/>
        <w:rPr>
          <w:sz w:val="22"/>
        </w:rPr>
      </w:pPr>
      <w:r w:rsidRPr="001323FA">
        <w:rPr>
          <w:sz w:val="22"/>
        </w:rPr>
        <w:t xml:space="preserve">izvajalčev odzivni čas za intervencijski prihod na lokacijo Živalskega vrta, Večna pot 70, Ljubljana ali Enota Gmajnice, Gmajnice 30, Ljubljana je za 4. sklop: elektro dela: </w:t>
      </w:r>
      <w:r w:rsidRPr="001323FA">
        <w:rPr>
          <w:b/>
          <w:sz w:val="22"/>
        </w:rPr>
        <w:t>do ene (1) ure,</w:t>
      </w:r>
      <w:r w:rsidRPr="001323FA">
        <w:rPr>
          <w:sz w:val="22"/>
        </w:rPr>
        <w:t xml:space="preserve"> </w:t>
      </w:r>
    </w:p>
    <w:p w:rsidR="00E528EA" w:rsidRPr="000B1C60" w:rsidRDefault="00E528EA" w:rsidP="00E528EA">
      <w:pPr>
        <w:tabs>
          <w:tab w:val="left" w:pos="426"/>
        </w:tabs>
        <w:ind w:left="709" w:right="-1" w:hanging="709"/>
        <w:rPr>
          <w:sz w:val="22"/>
        </w:rPr>
      </w:pPr>
      <w:r w:rsidRPr="001323FA">
        <w:rPr>
          <w:sz w:val="22"/>
        </w:rPr>
        <w:t xml:space="preserve">      </w:t>
      </w:r>
      <w:r w:rsidRPr="00833666">
        <w:rPr>
          <w:sz w:val="22"/>
        </w:rPr>
        <w:t>-   od telefonskega poziva naročnika (na tel. št. izvajalca št</w:t>
      </w:r>
      <w:r w:rsidR="001323FA" w:rsidRPr="00833666">
        <w:rPr>
          <w:sz w:val="22"/>
        </w:rPr>
        <w:t>. ……………………..</w:t>
      </w:r>
      <w:r w:rsidRPr="00833666">
        <w:rPr>
          <w:sz w:val="22"/>
        </w:rPr>
        <w:t xml:space="preserve">), mora izvajalec naročilo pisno potrditi naročniku na kontaktni naslov naročnika v roku 15 minut od opravljenega telefonskega poziva. V primeru, da se izvajalec v roku 15 min </w:t>
      </w:r>
      <w:r w:rsidRPr="000B1C60">
        <w:rPr>
          <w:sz w:val="22"/>
        </w:rPr>
        <w:t xml:space="preserve">ne odzove na naročnikov telefonski poziv, lahko naročnik pokliče naslednjega </w:t>
      </w:r>
      <w:r w:rsidR="00833666" w:rsidRPr="000B1C60">
        <w:rPr>
          <w:sz w:val="22"/>
        </w:rPr>
        <w:t xml:space="preserve">ekonomsko </w:t>
      </w:r>
      <w:r w:rsidRPr="000B1C60">
        <w:rPr>
          <w:sz w:val="22"/>
        </w:rPr>
        <w:t>najugodnejšega izvajalca.</w:t>
      </w:r>
    </w:p>
    <w:p w:rsidR="00E528EA" w:rsidRPr="000B1C60" w:rsidRDefault="00E528EA" w:rsidP="00E528EA">
      <w:pPr>
        <w:numPr>
          <w:ilvl w:val="12"/>
          <w:numId w:val="0"/>
        </w:numPr>
        <w:ind w:right="7"/>
        <w:rPr>
          <w:sz w:val="22"/>
        </w:rPr>
      </w:pPr>
    </w:p>
    <w:p w:rsidR="00E528EA" w:rsidRPr="000B1C60" w:rsidRDefault="00E528EA" w:rsidP="00E528EA">
      <w:pPr>
        <w:numPr>
          <w:ilvl w:val="12"/>
          <w:numId w:val="0"/>
        </w:numPr>
        <w:ind w:right="7"/>
        <w:jc w:val="center"/>
        <w:rPr>
          <w:sz w:val="22"/>
        </w:rPr>
      </w:pPr>
      <w:r w:rsidRPr="000B1C60">
        <w:rPr>
          <w:sz w:val="22"/>
        </w:rPr>
        <w:t>7. člen</w:t>
      </w:r>
    </w:p>
    <w:p w:rsidR="00E528EA" w:rsidRPr="000B1C60" w:rsidRDefault="00E528EA" w:rsidP="00E528EA">
      <w:pPr>
        <w:numPr>
          <w:ilvl w:val="12"/>
          <w:numId w:val="0"/>
        </w:numPr>
        <w:ind w:right="7"/>
        <w:rPr>
          <w:sz w:val="22"/>
        </w:rPr>
      </w:pPr>
    </w:p>
    <w:p w:rsidR="00E528EA" w:rsidRPr="000B1C60" w:rsidRDefault="00E528EA" w:rsidP="00E528EA">
      <w:pPr>
        <w:numPr>
          <w:ilvl w:val="12"/>
          <w:numId w:val="0"/>
        </w:numPr>
        <w:tabs>
          <w:tab w:val="left" w:pos="360"/>
        </w:tabs>
        <w:ind w:right="7"/>
        <w:rPr>
          <w:sz w:val="22"/>
        </w:rPr>
      </w:pPr>
      <w:r w:rsidRPr="000B1C60">
        <w:rPr>
          <w:sz w:val="22"/>
        </w:rPr>
        <w:t>V okviru izpolnjevanja svojih obveznosti po tej pogodbi je dolžan izvajalec</w:t>
      </w:r>
      <w:r w:rsidR="000B1C60" w:rsidRPr="000B1C60">
        <w:rPr>
          <w:sz w:val="22"/>
        </w:rPr>
        <w:t xml:space="preserve"> predvsem:</w:t>
      </w:r>
    </w:p>
    <w:p w:rsidR="00E528EA" w:rsidRPr="000B1C60"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0B1C60">
        <w:rPr>
          <w:sz w:val="22"/>
        </w:rPr>
        <w:t>pričeti z deli v pogodbeno dogovorjenem roku, dela izvajati v skladu z določili pogodbe in jih dokončati v roku določenem s to pogodbo;</w:t>
      </w:r>
    </w:p>
    <w:p w:rsidR="00E528EA" w:rsidRPr="0065173E"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0B1C60">
        <w:rPr>
          <w:sz w:val="22"/>
        </w:rPr>
        <w:t xml:space="preserve">poskrbeti da so dela izvedena in dokumentirana skladno s tehničnim delom razpisne </w:t>
      </w:r>
      <w:r w:rsidRPr="0065173E">
        <w:rPr>
          <w:sz w:val="22"/>
        </w:rPr>
        <w:t>dokumentacije, ki je priloga te pogodbe in njen sestavni del;</w:t>
      </w:r>
    </w:p>
    <w:p w:rsidR="00E528EA" w:rsidRPr="004724F6"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4724F6">
        <w:rPr>
          <w:sz w:val="22"/>
        </w:rPr>
        <w:t>skrbeti, da so tekoče izdelane vse enopolne in druge pripadajoče elektro sheme za vso vgrajeno elektro opremo;</w:t>
      </w:r>
    </w:p>
    <w:p w:rsidR="00E528EA" w:rsidRPr="004724F6"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4724F6">
        <w:rPr>
          <w:sz w:val="22"/>
        </w:rPr>
        <w:t xml:space="preserve">poskrbeti za tekočo periodiko pregledov vseh klima naprav in malih prezračevalnih naprav (izvzeti so večji </w:t>
      </w:r>
      <w:proofErr w:type="spellStart"/>
      <w:r w:rsidRPr="004724F6">
        <w:rPr>
          <w:sz w:val="22"/>
        </w:rPr>
        <w:t>rekuperatorji</w:t>
      </w:r>
      <w:proofErr w:type="spellEnd"/>
      <w:r w:rsidRPr="004724F6">
        <w:rPr>
          <w:sz w:val="22"/>
        </w:rPr>
        <w:t>, ki so v domeni izvajalcev strojnih instalacij);</w:t>
      </w:r>
    </w:p>
    <w:p w:rsidR="00E528EA" w:rsidRPr="004724F6"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4724F6">
        <w:rPr>
          <w:sz w:val="22"/>
        </w:rPr>
        <w:t>pripraviti vso potrebno zakonsko pripadajočo dokumentacijo o vseh vgrajenih materialih ter jo mesečno priložiti k obračunski situaciji. V kolikor le-ta ni priložena, lahko naročnik zavrne mesečno situacijo. Izdelava tovrstne dokumentacije se ne obračunava ločeno, saj je to zakonska obveza izvajalca elektro del po pogodbi;</w:t>
      </w:r>
    </w:p>
    <w:p w:rsidR="00E528EA" w:rsidRPr="004724F6"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4724F6">
        <w:rPr>
          <w:sz w:val="22"/>
        </w:rPr>
        <w:t>spremlja stanje elektro instalacij in vsaj enkrat letno pismeno poda poročilo in predlog, katera dela so nujno potrebna za zagotavljanje kvalitete in varnosti elektro instalacijskih del in opreme;</w:t>
      </w:r>
    </w:p>
    <w:p w:rsidR="00E528EA" w:rsidRPr="004724F6"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4724F6">
        <w:rPr>
          <w:sz w:val="22"/>
        </w:rPr>
        <w:t>da ob vsakem prihodu mora imeti obvezno s seboj delovni nalog izvajalca, v katerega se mora dosledno vpisovati vse osnovne podatke, ki so v obrazcu delovnega naloga. Potrjen delovni nalog mora biti izdan elektro nadzoru, skupaj z obračunsko situacijo in naročniku pred izdajo e-računa;</w:t>
      </w:r>
    </w:p>
    <w:p w:rsidR="00E528EA" w:rsidRPr="004724F6"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4724F6">
        <w:rPr>
          <w:sz w:val="22"/>
        </w:rPr>
        <w:t>do 12. dne v mesecu je izvajalec dolžan predati vso potrebno navedeno dokumentacijo in obračun za prejšnji mesec elektro nadzoru v potrditev;</w:t>
      </w:r>
    </w:p>
    <w:p w:rsidR="00E528EA" w:rsidRPr="004724F6"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4724F6">
        <w:rPr>
          <w:sz w:val="22"/>
        </w:rPr>
        <w:t>pogodbeno obveznost izvesti strokovno pravilno, vestno, kvalitetno, po tehničnih predpisih, standardih in normativih;</w:t>
      </w:r>
    </w:p>
    <w:p w:rsidR="00E528EA" w:rsidRPr="004724F6"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4724F6">
        <w:rPr>
          <w:sz w:val="22"/>
        </w:rPr>
        <w:t>izvršiti vsa pogodbena dela in storitve gospodarno v korist naročnika;</w:t>
      </w:r>
    </w:p>
    <w:p w:rsidR="00E528EA" w:rsidRPr="004724F6"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4724F6">
        <w:rPr>
          <w:sz w:val="22"/>
        </w:rPr>
        <w:t>vse spremembe in odstopanja izvedenih del in storitev od tehničnega dela razpisne dokumentacije;</w:t>
      </w:r>
    </w:p>
    <w:p w:rsidR="00E528EA" w:rsidRPr="004724F6" w:rsidRDefault="00E528EA" w:rsidP="00104777">
      <w:pPr>
        <w:numPr>
          <w:ilvl w:val="0"/>
          <w:numId w:val="26"/>
        </w:numPr>
        <w:suppressAutoHyphens w:val="0"/>
        <w:spacing w:line="240" w:lineRule="auto"/>
        <w:rPr>
          <w:sz w:val="22"/>
        </w:rPr>
      </w:pPr>
      <w:r w:rsidRPr="004724F6">
        <w:rPr>
          <w:sz w:val="22"/>
        </w:rPr>
        <w:t>obvestiti naročnika o nastalih okoliščinah, ki bi lahko vplivale na izpolnitev izvajalčevih pogodbenih obveznosti;</w:t>
      </w:r>
    </w:p>
    <w:p w:rsidR="00E528EA" w:rsidRPr="004724F6" w:rsidRDefault="00E528EA" w:rsidP="00104777">
      <w:pPr>
        <w:numPr>
          <w:ilvl w:val="0"/>
          <w:numId w:val="25"/>
        </w:numPr>
        <w:tabs>
          <w:tab w:val="left" w:pos="360"/>
        </w:tabs>
        <w:suppressAutoHyphens w:val="0"/>
        <w:spacing w:line="240" w:lineRule="auto"/>
        <w:ind w:right="-39"/>
        <w:rPr>
          <w:sz w:val="22"/>
        </w:rPr>
      </w:pPr>
      <w:r w:rsidRPr="004724F6">
        <w:rPr>
          <w:sz w:val="22"/>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zavarovanje za dobro izvedbo pogodbenih obveznosti;</w:t>
      </w:r>
    </w:p>
    <w:p w:rsidR="00E528EA" w:rsidRPr="004724F6" w:rsidRDefault="00E528EA" w:rsidP="00104777">
      <w:pPr>
        <w:numPr>
          <w:ilvl w:val="0"/>
          <w:numId w:val="26"/>
        </w:numPr>
        <w:suppressAutoHyphens w:val="0"/>
        <w:spacing w:line="240" w:lineRule="auto"/>
        <w:rPr>
          <w:sz w:val="22"/>
        </w:rPr>
      </w:pPr>
      <w:r w:rsidRPr="004724F6">
        <w:rPr>
          <w:sz w:val="22"/>
        </w:rPr>
        <w:t>v primeru zahteve naročnika zamenjati vodstvo gradbišča ali posameznega delavca, v primeru malomarnega in nekvalitetnega dela;</w:t>
      </w:r>
    </w:p>
    <w:p w:rsidR="00E528EA" w:rsidRPr="004724F6" w:rsidRDefault="00E528EA" w:rsidP="00104777">
      <w:pPr>
        <w:numPr>
          <w:ilvl w:val="0"/>
          <w:numId w:val="26"/>
        </w:numPr>
        <w:suppressAutoHyphens w:val="0"/>
        <w:spacing w:line="240" w:lineRule="auto"/>
        <w:rPr>
          <w:sz w:val="22"/>
        </w:rPr>
      </w:pPr>
      <w:r w:rsidRPr="004724F6">
        <w:rPr>
          <w:sz w:val="22"/>
        </w:rPr>
        <w:lastRenderedPageBreak/>
        <w:t xml:space="preserve">opremiti delavce z osebnimi zaščitnimi sredstvi; </w:t>
      </w:r>
    </w:p>
    <w:p w:rsidR="00E528EA" w:rsidRPr="004724F6" w:rsidRDefault="00E528EA" w:rsidP="00104777">
      <w:pPr>
        <w:numPr>
          <w:ilvl w:val="0"/>
          <w:numId w:val="26"/>
        </w:numPr>
        <w:suppressAutoHyphens w:val="0"/>
        <w:spacing w:line="240" w:lineRule="auto"/>
        <w:rPr>
          <w:sz w:val="22"/>
        </w:rPr>
      </w:pPr>
      <w:r w:rsidRPr="004724F6">
        <w:rPr>
          <w:sz w:val="22"/>
        </w:rPr>
        <w:t>delavce seznaniti z vsebino te pogodbe v potrebnem obsegu;</w:t>
      </w:r>
    </w:p>
    <w:p w:rsidR="00E528EA" w:rsidRPr="004724F6" w:rsidRDefault="00E528EA" w:rsidP="00104777">
      <w:pPr>
        <w:numPr>
          <w:ilvl w:val="0"/>
          <w:numId w:val="25"/>
        </w:numPr>
        <w:tabs>
          <w:tab w:val="left" w:pos="567"/>
          <w:tab w:val="left" w:pos="4253"/>
          <w:tab w:val="left" w:pos="5529"/>
          <w:tab w:val="right" w:pos="8505"/>
        </w:tabs>
        <w:suppressAutoHyphens w:val="0"/>
        <w:spacing w:line="240" w:lineRule="auto"/>
        <w:rPr>
          <w:sz w:val="22"/>
        </w:rPr>
      </w:pPr>
      <w:r w:rsidRPr="004724F6">
        <w:rPr>
          <w:sz w:val="22"/>
        </w:rPr>
        <w:t>izročiti naročniku v postavljenih rokih pre</w:t>
      </w:r>
      <w:r w:rsidR="004724F6" w:rsidRPr="004724F6">
        <w:rPr>
          <w:sz w:val="22"/>
        </w:rPr>
        <w:t xml:space="preserve">d primopredajo opravljenih del </w:t>
      </w:r>
      <w:r w:rsidRPr="004724F6">
        <w:rPr>
          <w:sz w:val="22"/>
        </w:rPr>
        <w:t>vso morebitno potrebno drugo dokumentacijo, ki je potrebna za ločeni - tehnični pregled;,</w:t>
      </w:r>
    </w:p>
    <w:p w:rsidR="00E528EA" w:rsidRPr="004724F6" w:rsidRDefault="00E528EA" w:rsidP="00104777">
      <w:pPr>
        <w:numPr>
          <w:ilvl w:val="0"/>
          <w:numId w:val="25"/>
        </w:numPr>
        <w:tabs>
          <w:tab w:val="left" w:pos="567"/>
          <w:tab w:val="left" w:pos="4253"/>
          <w:tab w:val="left" w:pos="5529"/>
          <w:tab w:val="right" w:pos="8505"/>
        </w:tabs>
        <w:suppressAutoHyphens w:val="0"/>
        <w:spacing w:line="240" w:lineRule="auto"/>
        <w:rPr>
          <w:sz w:val="22"/>
        </w:rPr>
      </w:pPr>
      <w:r w:rsidRPr="004724F6">
        <w:rPr>
          <w:sz w:val="22"/>
        </w:rPr>
        <w:t>upoštevati naloge in obveznosti, ki izhajajo iz Pisnega sporazuma o skupnih varstvenih ukrepih, ki je priloga št. 3 k tej pogodbi in njen sestavni del.</w:t>
      </w:r>
    </w:p>
    <w:p w:rsidR="00E528EA" w:rsidRPr="004724F6" w:rsidRDefault="00E528EA" w:rsidP="00E528EA">
      <w:pPr>
        <w:pStyle w:val="Telobesedila"/>
        <w:rPr>
          <w:b w:val="0"/>
          <w:szCs w:val="22"/>
        </w:rPr>
      </w:pPr>
    </w:p>
    <w:p w:rsidR="00E528EA" w:rsidRPr="004724F6" w:rsidRDefault="00E528EA" w:rsidP="00E528EA">
      <w:pPr>
        <w:pStyle w:val="Telobesedila"/>
        <w:rPr>
          <w:b w:val="0"/>
          <w:szCs w:val="22"/>
        </w:rPr>
      </w:pPr>
      <w:r w:rsidRPr="004724F6">
        <w:rPr>
          <w:szCs w:val="22"/>
        </w:rPr>
        <w:t>Izvajalec je naročniku odgovoren za vso morebitno povzročeno škodo, ki pri izvajanju pogodbe nastane po njegovi krivdi.</w:t>
      </w:r>
    </w:p>
    <w:p w:rsidR="00E528EA" w:rsidRPr="004724F6" w:rsidRDefault="00E528EA" w:rsidP="00E528EA">
      <w:pPr>
        <w:rPr>
          <w:bCs/>
          <w:iCs/>
          <w:sz w:val="22"/>
        </w:rPr>
      </w:pPr>
    </w:p>
    <w:p w:rsidR="00E528EA" w:rsidRPr="004724F6" w:rsidRDefault="00E528EA" w:rsidP="00E528EA">
      <w:pPr>
        <w:rPr>
          <w:bCs/>
          <w:iCs/>
          <w:sz w:val="22"/>
        </w:rPr>
      </w:pPr>
      <w:r w:rsidRPr="004724F6">
        <w:rPr>
          <w:bCs/>
          <w:iCs/>
          <w:sz w:val="22"/>
        </w:rPr>
        <w:t>Izvajalec mora v času izvajanja predmeta te pogodbe prostore zavarovati tako, da ne bo ogroženo življenje in zdravje ljudi ter varnost objekta in opreme.</w:t>
      </w:r>
    </w:p>
    <w:p w:rsidR="00E528EA" w:rsidRPr="004724F6" w:rsidRDefault="00E528EA" w:rsidP="00E528EA">
      <w:pPr>
        <w:numPr>
          <w:ilvl w:val="12"/>
          <w:numId w:val="0"/>
        </w:numPr>
        <w:tabs>
          <w:tab w:val="left" w:pos="567"/>
          <w:tab w:val="left" w:pos="4253"/>
          <w:tab w:val="left" w:pos="5529"/>
          <w:tab w:val="right" w:pos="8505"/>
        </w:tabs>
        <w:rPr>
          <w:sz w:val="22"/>
        </w:rPr>
      </w:pPr>
    </w:p>
    <w:p w:rsidR="00E528EA" w:rsidRPr="004724F6" w:rsidRDefault="00E528EA" w:rsidP="00E528EA">
      <w:pPr>
        <w:numPr>
          <w:ilvl w:val="12"/>
          <w:numId w:val="0"/>
        </w:numPr>
        <w:tabs>
          <w:tab w:val="left" w:pos="567"/>
          <w:tab w:val="left" w:pos="4253"/>
          <w:tab w:val="left" w:pos="5529"/>
          <w:tab w:val="right" w:pos="8505"/>
        </w:tabs>
        <w:rPr>
          <w:sz w:val="22"/>
        </w:rPr>
      </w:pPr>
      <w:r w:rsidRPr="004724F6">
        <w:rPr>
          <w:sz w:val="22"/>
        </w:rPr>
        <w:t>Izvajalec je dolžan pred izvajanjem kakršnihkoli del opraviti vse potrebno za svojo seznanitev in seznanitev izvajalčevega osebja, drugih oseb, ki pod njegovim nadzorom opravljajo dela po tej pogodbi, s tem elaboratom o varstvu pri delu in ga podpisati.</w:t>
      </w:r>
    </w:p>
    <w:p w:rsidR="00E528EA" w:rsidRPr="004724F6" w:rsidRDefault="00E528EA" w:rsidP="00E528EA">
      <w:pPr>
        <w:numPr>
          <w:ilvl w:val="12"/>
          <w:numId w:val="0"/>
        </w:numPr>
        <w:tabs>
          <w:tab w:val="left" w:pos="567"/>
          <w:tab w:val="left" w:pos="4253"/>
          <w:tab w:val="left" w:pos="5529"/>
          <w:tab w:val="right" w:pos="8505"/>
        </w:tabs>
        <w:rPr>
          <w:sz w:val="22"/>
        </w:rPr>
      </w:pPr>
    </w:p>
    <w:p w:rsidR="00E528EA" w:rsidRPr="004724F6" w:rsidRDefault="00E528EA" w:rsidP="00E528EA">
      <w:pPr>
        <w:numPr>
          <w:ilvl w:val="12"/>
          <w:numId w:val="0"/>
        </w:numPr>
        <w:tabs>
          <w:tab w:val="left" w:pos="567"/>
          <w:tab w:val="left" w:pos="4253"/>
          <w:tab w:val="left" w:pos="5529"/>
          <w:tab w:val="right" w:pos="8505"/>
        </w:tabs>
        <w:rPr>
          <w:sz w:val="22"/>
        </w:rPr>
      </w:pPr>
      <w:r w:rsidRPr="004724F6">
        <w:rPr>
          <w:sz w:val="22"/>
        </w:rPr>
        <w:t>Izvajalec, njegov podizvajalec in naročnik morajo pred pričetkom del skleniti pisni dogovor o VPD, ki je sestavni del pogodbe.</w:t>
      </w:r>
    </w:p>
    <w:p w:rsidR="00E528EA" w:rsidRPr="00591695" w:rsidRDefault="00E528EA" w:rsidP="004724F6">
      <w:pPr>
        <w:pStyle w:val="Naslov6"/>
        <w:tabs>
          <w:tab w:val="left" w:pos="-284"/>
        </w:tabs>
      </w:pPr>
      <w:r w:rsidRPr="00591695">
        <w:t>Pravice in obveznosti naročnika</w:t>
      </w:r>
    </w:p>
    <w:p w:rsidR="00E528EA" w:rsidRPr="00591695" w:rsidRDefault="00E528EA" w:rsidP="00E528EA">
      <w:pPr>
        <w:numPr>
          <w:ilvl w:val="12"/>
          <w:numId w:val="0"/>
        </w:numPr>
        <w:ind w:right="7"/>
        <w:jc w:val="center"/>
        <w:rPr>
          <w:sz w:val="22"/>
        </w:rPr>
      </w:pPr>
      <w:r w:rsidRPr="00591695">
        <w:rPr>
          <w:sz w:val="22"/>
        </w:rPr>
        <w:t>8. člen</w:t>
      </w:r>
    </w:p>
    <w:p w:rsidR="00E528EA" w:rsidRPr="00591695" w:rsidRDefault="00E528EA" w:rsidP="00E528EA">
      <w:pPr>
        <w:numPr>
          <w:ilvl w:val="12"/>
          <w:numId w:val="0"/>
        </w:numPr>
        <w:ind w:right="-483"/>
        <w:jc w:val="center"/>
        <w:rPr>
          <w:sz w:val="22"/>
        </w:rPr>
      </w:pPr>
    </w:p>
    <w:p w:rsidR="00E528EA" w:rsidRPr="00591695" w:rsidRDefault="00E528EA" w:rsidP="00E528EA">
      <w:pPr>
        <w:numPr>
          <w:ilvl w:val="12"/>
          <w:numId w:val="0"/>
        </w:numPr>
        <w:tabs>
          <w:tab w:val="left" w:pos="360"/>
        </w:tabs>
        <w:ind w:right="-483"/>
        <w:rPr>
          <w:sz w:val="22"/>
        </w:rPr>
      </w:pPr>
      <w:r w:rsidRPr="00591695">
        <w:rPr>
          <w:sz w:val="22"/>
        </w:rPr>
        <w:t>V okviru izpolnjevanja svojih obveznosti po tej pogod</w:t>
      </w:r>
      <w:r w:rsidR="00591695" w:rsidRPr="00591695">
        <w:rPr>
          <w:sz w:val="22"/>
        </w:rPr>
        <w:t>bi je dolžan naročnik predvsem:</w:t>
      </w:r>
    </w:p>
    <w:p w:rsidR="00E528EA" w:rsidRPr="00591695" w:rsidRDefault="00E528EA" w:rsidP="00104777">
      <w:pPr>
        <w:numPr>
          <w:ilvl w:val="0"/>
          <w:numId w:val="25"/>
        </w:numPr>
        <w:tabs>
          <w:tab w:val="left" w:pos="567"/>
          <w:tab w:val="left" w:pos="4253"/>
          <w:tab w:val="left" w:pos="5529"/>
          <w:tab w:val="right" w:pos="8505"/>
        </w:tabs>
        <w:suppressAutoHyphens w:val="0"/>
        <w:spacing w:line="240" w:lineRule="auto"/>
        <w:rPr>
          <w:sz w:val="22"/>
        </w:rPr>
      </w:pPr>
      <w:r w:rsidRPr="00591695">
        <w:rPr>
          <w:sz w:val="22"/>
        </w:rPr>
        <w:t>sodelovati z izvajalcem z namenom, da bodo pogodbena dela in storitve izvedene pravočasno in v obojestransko zadovoljstvo;</w:t>
      </w:r>
    </w:p>
    <w:p w:rsidR="00E528EA" w:rsidRPr="00591695" w:rsidRDefault="00E528EA" w:rsidP="00104777">
      <w:pPr>
        <w:numPr>
          <w:ilvl w:val="0"/>
          <w:numId w:val="25"/>
        </w:numPr>
        <w:tabs>
          <w:tab w:val="left" w:pos="360"/>
          <w:tab w:val="left" w:pos="567"/>
          <w:tab w:val="left" w:pos="4253"/>
          <w:tab w:val="left" w:pos="5529"/>
          <w:tab w:val="right" w:pos="8505"/>
        </w:tabs>
        <w:suppressAutoHyphens w:val="0"/>
        <w:spacing w:line="240" w:lineRule="auto"/>
        <w:jc w:val="left"/>
        <w:rPr>
          <w:sz w:val="22"/>
        </w:rPr>
      </w:pPr>
      <w:r w:rsidRPr="00591695">
        <w:rPr>
          <w:sz w:val="22"/>
        </w:rPr>
        <w:t>obvestiti izvajalca o nastalih okoliščinah, ki bi lahko vplivale na izpolnitev izvajalčevih pogodbenih obveznosti.</w:t>
      </w:r>
    </w:p>
    <w:p w:rsidR="00E528EA" w:rsidRPr="00591695" w:rsidRDefault="00E528EA" w:rsidP="00E528EA">
      <w:pPr>
        <w:pStyle w:val="Naslov6"/>
        <w:tabs>
          <w:tab w:val="left" w:pos="-2040"/>
        </w:tabs>
      </w:pPr>
      <w:r w:rsidRPr="00591695">
        <w:t>Material</w:t>
      </w:r>
    </w:p>
    <w:p w:rsidR="00E528EA" w:rsidRPr="00591695" w:rsidRDefault="00E528EA" w:rsidP="00E528EA">
      <w:pPr>
        <w:numPr>
          <w:ilvl w:val="12"/>
          <w:numId w:val="0"/>
        </w:numPr>
        <w:ind w:right="7"/>
        <w:jc w:val="center"/>
        <w:rPr>
          <w:sz w:val="22"/>
        </w:rPr>
      </w:pPr>
      <w:r w:rsidRPr="00591695">
        <w:rPr>
          <w:sz w:val="22"/>
        </w:rPr>
        <w:t>9. člen</w:t>
      </w:r>
    </w:p>
    <w:p w:rsidR="00E528EA" w:rsidRPr="00591695" w:rsidRDefault="00E528EA" w:rsidP="00E528EA">
      <w:pPr>
        <w:numPr>
          <w:ilvl w:val="12"/>
          <w:numId w:val="0"/>
        </w:numPr>
        <w:ind w:right="7"/>
        <w:jc w:val="center"/>
        <w:rPr>
          <w:sz w:val="22"/>
        </w:rPr>
      </w:pPr>
    </w:p>
    <w:p w:rsidR="00E528EA" w:rsidRPr="00591695" w:rsidRDefault="00E528EA" w:rsidP="00E528EA">
      <w:pPr>
        <w:numPr>
          <w:ilvl w:val="12"/>
          <w:numId w:val="0"/>
        </w:numPr>
        <w:ind w:right="7"/>
        <w:rPr>
          <w:sz w:val="22"/>
        </w:rPr>
      </w:pPr>
      <w:r w:rsidRPr="00591695">
        <w:rPr>
          <w:sz w:val="22"/>
        </w:rPr>
        <w:t>Izvajalec vsa dela in storitve za izpolnitev pogodbenih obveznosti opravi s svojim materialom in blagom, ki je predmet te pogodbe.</w:t>
      </w:r>
    </w:p>
    <w:p w:rsidR="00E528EA" w:rsidRPr="00591695" w:rsidRDefault="00E528EA" w:rsidP="00E528EA">
      <w:pPr>
        <w:numPr>
          <w:ilvl w:val="12"/>
          <w:numId w:val="0"/>
        </w:numPr>
        <w:tabs>
          <w:tab w:val="left" w:pos="570"/>
        </w:tabs>
        <w:ind w:right="-483"/>
        <w:rPr>
          <w:b/>
          <w:sz w:val="22"/>
        </w:rPr>
      </w:pPr>
    </w:p>
    <w:p w:rsidR="00E528EA" w:rsidRPr="00591695" w:rsidRDefault="00591695" w:rsidP="00591695">
      <w:pPr>
        <w:numPr>
          <w:ilvl w:val="12"/>
          <w:numId w:val="0"/>
        </w:numPr>
        <w:tabs>
          <w:tab w:val="left" w:pos="570"/>
        </w:tabs>
        <w:ind w:right="-483"/>
        <w:rPr>
          <w:b/>
          <w:sz w:val="22"/>
        </w:rPr>
      </w:pPr>
      <w:r>
        <w:rPr>
          <w:b/>
          <w:sz w:val="22"/>
        </w:rPr>
        <w:t>VII.</w:t>
      </w:r>
      <w:r>
        <w:rPr>
          <w:b/>
          <w:sz w:val="22"/>
        </w:rPr>
        <w:tab/>
        <w:t>UREDITEV GRADBIŠČA</w:t>
      </w:r>
    </w:p>
    <w:p w:rsidR="00E528EA" w:rsidRPr="003444B6" w:rsidRDefault="00E528EA" w:rsidP="00E528EA">
      <w:pPr>
        <w:numPr>
          <w:ilvl w:val="12"/>
          <w:numId w:val="0"/>
        </w:numPr>
        <w:ind w:right="7"/>
        <w:jc w:val="center"/>
        <w:rPr>
          <w:sz w:val="22"/>
        </w:rPr>
      </w:pPr>
      <w:r w:rsidRPr="003444B6">
        <w:rPr>
          <w:sz w:val="22"/>
        </w:rPr>
        <w:t>10. člen</w:t>
      </w:r>
    </w:p>
    <w:p w:rsidR="00E528EA" w:rsidRPr="003444B6" w:rsidRDefault="00E528EA" w:rsidP="00E528EA">
      <w:pPr>
        <w:numPr>
          <w:ilvl w:val="12"/>
          <w:numId w:val="0"/>
        </w:numPr>
        <w:ind w:right="-483"/>
        <w:rPr>
          <w:sz w:val="22"/>
        </w:rPr>
      </w:pPr>
    </w:p>
    <w:p w:rsidR="00E528EA" w:rsidRPr="003444B6" w:rsidRDefault="00E528EA" w:rsidP="00E528EA">
      <w:pPr>
        <w:numPr>
          <w:ilvl w:val="12"/>
          <w:numId w:val="0"/>
        </w:numPr>
        <w:ind w:right="7"/>
        <w:rPr>
          <w:sz w:val="22"/>
        </w:rPr>
      </w:pPr>
      <w:r w:rsidRPr="003444B6">
        <w:rPr>
          <w:sz w:val="22"/>
        </w:rPr>
        <w:t xml:space="preserve">Izvajalec mora na svoje stroške urediti gradbišče, ga ustrezno zaščititi in opremiti za svoje potrebe. Vse priključke na električno, vodovodno, kanalizacijsko in telekomunikacijsko omrežje omogoči naročnik proti plačilu, priključitev pa izvajalec opravi s svojimi sredstvi. </w:t>
      </w:r>
    </w:p>
    <w:p w:rsidR="00E528EA" w:rsidRPr="003444B6" w:rsidRDefault="00E528EA" w:rsidP="00E528EA">
      <w:pPr>
        <w:numPr>
          <w:ilvl w:val="12"/>
          <w:numId w:val="0"/>
        </w:numPr>
        <w:ind w:right="7"/>
        <w:rPr>
          <w:sz w:val="22"/>
        </w:rPr>
      </w:pPr>
    </w:p>
    <w:p w:rsidR="00E528EA" w:rsidRPr="003444B6" w:rsidRDefault="00E528EA" w:rsidP="00E528EA">
      <w:pPr>
        <w:numPr>
          <w:ilvl w:val="12"/>
          <w:numId w:val="0"/>
        </w:numPr>
        <w:ind w:right="7"/>
        <w:rPr>
          <w:sz w:val="22"/>
        </w:rPr>
      </w:pPr>
      <w:r w:rsidRPr="003444B6">
        <w:rPr>
          <w:sz w:val="22"/>
        </w:rPr>
        <w:t xml:space="preserve">Izvajalec je pri svojem delu dolžan uporabiti takšno tehnologijo gradnje, da z njo ne bo povzročil škode na sosednjih objektih oz. samih objektih Živalskega vrta Ljubljana, Večna pot 70, Ljubljana in Enoti Gmajnice, Gmajnice 30, Ljubljana. Vsi stroški, ki izvirajo iz tega naslova, bremenijo izključno izvajalca, prav tako tudi stroški fizičnega zavarovanja gradbišča. </w:t>
      </w:r>
    </w:p>
    <w:p w:rsidR="00E528EA" w:rsidRPr="003444B6" w:rsidRDefault="00E528EA" w:rsidP="00E528EA">
      <w:pPr>
        <w:numPr>
          <w:ilvl w:val="12"/>
          <w:numId w:val="0"/>
        </w:numPr>
        <w:ind w:right="7"/>
        <w:rPr>
          <w:sz w:val="22"/>
        </w:rPr>
      </w:pPr>
    </w:p>
    <w:p w:rsidR="00E528EA" w:rsidRPr="003444B6" w:rsidRDefault="00E528EA" w:rsidP="00E528EA">
      <w:pPr>
        <w:numPr>
          <w:ilvl w:val="12"/>
          <w:numId w:val="0"/>
        </w:numPr>
        <w:ind w:right="7"/>
        <w:jc w:val="center"/>
        <w:rPr>
          <w:sz w:val="22"/>
        </w:rPr>
      </w:pPr>
      <w:r w:rsidRPr="003444B6">
        <w:rPr>
          <w:sz w:val="22"/>
        </w:rPr>
        <w:t>11. člen</w:t>
      </w:r>
    </w:p>
    <w:p w:rsidR="00E528EA" w:rsidRPr="00E528EA" w:rsidRDefault="00E528EA" w:rsidP="00E528EA">
      <w:pPr>
        <w:numPr>
          <w:ilvl w:val="12"/>
          <w:numId w:val="0"/>
        </w:numPr>
        <w:ind w:right="7"/>
        <w:jc w:val="center"/>
        <w:rPr>
          <w:sz w:val="22"/>
          <w:highlight w:val="red"/>
        </w:rPr>
      </w:pPr>
    </w:p>
    <w:p w:rsidR="00E528EA" w:rsidRPr="003444B6" w:rsidRDefault="00E528EA" w:rsidP="00E528EA">
      <w:pPr>
        <w:numPr>
          <w:ilvl w:val="12"/>
          <w:numId w:val="0"/>
        </w:numPr>
        <w:ind w:right="7"/>
        <w:rPr>
          <w:sz w:val="22"/>
        </w:rPr>
      </w:pPr>
      <w:r w:rsidRPr="003444B6">
        <w:rPr>
          <w:sz w:val="22"/>
        </w:rPr>
        <w:t>Vzdrževanje in čiščenje gradbišča je obveza izvajalca. Izvajalec je dolžan sproti čistiti prostore, sredstva in prometne površine na gradbišču, v območju del javne prometne površine, če so te onesnažene zaradi transporta iz tega gradbišča.</w:t>
      </w:r>
    </w:p>
    <w:p w:rsidR="00E528EA" w:rsidRPr="003444B6" w:rsidRDefault="00E528EA" w:rsidP="00E528EA">
      <w:pPr>
        <w:numPr>
          <w:ilvl w:val="12"/>
          <w:numId w:val="0"/>
        </w:numPr>
        <w:ind w:right="7"/>
        <w:rPr>
          <w:sz w:val="22"/>
        </w:rPr>
      </w:pPr>
    </w:p>
    <w:p w:rsidR="00E528EA" w:rsidRPr="003444B6" w:rsidRDefault="00E528EA" w:rsidP="00E528EA">
      <w:pPr>
        <w:numPr>
          <w:ilvl w:val="12"/>
          <w:numId w:val="0"/>
        </w:numPr>
        <w:ind w:right="7"/>
        <w:rPr>
          <w:sz w:val="22"/>
        </w:rPr>
      </w:pPr>
      <w:r w:rsidRPr="003444B6">
        <w:rPr>
          <w:sz w:val="22"/>
        </w:rPr>
        <w:lastRenderedPageBreak/>
        <w:t>Škodo, ki jo povzročijo transporti izvajalca na cestišču, plača izvajalec. Pred začetkom del vsake faze se izvajalec in naročnik dogovorita o realizaciji transportnih poti za potrebe gradbišča. Izvajalec nosi vse stroške deponiranja odvečnega materiala.</w:t>
      </w:r>
    </w:p>
    <w:p w:rsidR="00E528EA" w:rsidRPr="003444B6" w:rsidRDefault="00E528EA" w:rsidP="00E528EA">
      <w:pPr>
        <w:numPr>
          <w:ilvl w:val="12"/>
          <w:numId w:val="0"/>
        </w:numPr>
        <w:ind w:right="7"/>
        <w:rPr>
          <w:sz w:val="22"/>
        </w:rPr>
      </w:pPr>
    </w:p>
    <w:p w:rsidR="00E528EA" w:rsidRPr="003444B6" w:rsidRDefault="00E528EA" w:rsidP="00E528EA">
      <w:pPr>
        <w:numPr>
          <w:ilvl w:val="12"/>
          <w:numId w:val="0"/>
        </w:numPr>
        <w:ind w:right="7"/>
        <w:jc w:val="center"/>
        <w:rPr>
          <w:sz w:val="22"/>
        </w:rPr>
      </w:pPr>
      <w:r w:rsidRPr="003444B6">
        <w:rPr>
          <w:sz w:val="22"/>
        </w:rPr>
        <w:t>12. člen</w:t>
      </w:r>
    </w:p>
    <w:p w:rsidR="00E528EA" w:rsidRPr="003444B6" w:rsidRDefault="00E528EA" w:rsidP="00E528EA">
      <w:pPr>
        <w:numPr>
          <w:ilvl w:val="12"/>
          <w:numId w:val="0"/>
        </w:numPr>
        <w:ind w:right="7"/>
        <w:rPr>
          <w:sz w:val="22"/>
        </w:rPr>
      </w:pPr>
    </w:p>
    <w:p w:rsidR="00E528EA" w:rsidRPr="003444B6" w:rsidRDefault="00E528EA" w:rsidP="00E528EA">
      <w:pPr>
        <w:numPr>
          <w:ilvl w:val="12"/>
          <w:numId w:val="0"/>
        </w:numPr>
        <w:ind w:right="7"/>
        <w:rPr>
          <w:sz w:val="22"/>
        </w:rPr>
      </w:pPr>
      <w:r w:rsidRPr="003444B6">
        <w:rPr>
          <w:sz w:val="22"/>
        </w:rPr>
        <w:t>Najpozneje v 8 dneh po končnem prevzemu del in opravljenih storitvah, je izvajalec dolžan očistiti gradbišče in odstraniti vse svoje provizorije in napeljave.</w:t>
      </w:r>
    </w:p>
    <w:p w:rsidR="00E528EA" w:rsidRPr="003444B6" w:rsidRDefault="00E528EA" w:rsidP="00E528EA">
      <w:pPr>
        <w:autoSpaceDE w:val="0"/>
        <w:autoSpaceDN w:val="0"/>
        <w:adjustRightInd w:val="0"/>
        <w:rPr>
          <w:b/>
          <w:bCs/>
          <w:sz w:val="22"/>
        </w:rPr>
      </w:pPr>
    </w:p>
    <w:p w:rsidR="00E528EA" w:rsidRPr="003444B6" w:rsidRDefault="00E528EA" w:rsidP="00E528EA">
      <w:pPr>
        <w:autoSpaceDE w:val="0"/>
        <w:autoSpaceDN w:val="0"/>
        <w:adjustRightInd w:val="0"/>
        <w:rPr>
          <w:b/>
          <w:bCs/>
          <w:sz w:val="22"/>
        </w:rPr>
      </w:pPr>
      <w:r w:rsidRPr="003444B6">
        <w:rPr>
          <w:b/>
          <w:bCs/>
          <w:sz w:val="22"/>
        </w:rPr>
        <w:t>VIII. KAKOVOST NAROČENEGA BLAGA/OPRAVLJENIH STORITEV</w:t>
      </w:r>
    </w:p>
    <w:p w:rsidR="00E528EA" w:rsidRPr="003444B6" w:rsidRDefault="00E528EA" w:rsidP="00E528EA">
      <w:pPr>
        <w:autoSpaceDE w:val="0"/>
        <w:autoSpaceDN w:val="0"/>
        <w:adjustRightInd w:val="0"/>
        <w:rPr>
          <w:b/>
          <w:bCs/>
          <w:sz w:val="22"/>
        </w:rPr>
      </w:pPr>
    </w:p>
    <w:p w:rsidR="00E528EA" w:rsidRPr="00451266" w:rsidRDefault="00E528EA" w:rsidP="00E528EA">
      <w:pPr>
        <w:autoSpaceDE w:val="0"/>
        <w:autoSpaceDN w:val="0"/>
        <w:adjustRightInd w:val="0"/>
        <w:jc w:val="center"/>
        <w:rPr>
          <w:sz w:val="22"/>
        </w:rPr>
      </w:pPr>
      <w:r w:rsidRPr="003444B6">
        <w:rPr>
          <w:sz w:val="22"/>
        </w:rPr>
        <w:t>13. člen</w:t>
      </w:r>
    </w:p>
    <w:p w:rsidR="00E528EA" w:rsidRPr="00451266" w:rsidRDefault="00E528EA" w:rsidP="00E528EA">
      <w:pPr>
        <w:autoSpaceDE w:val="0"/>
        <w:autoSpaceDN w:val="0"/>
        <w:adjustRightInd w:val="0"/>
        <w:jc w:val="center"/>
        <w:rPr>
          <w:sz w:val="22"/>
        </w:rPr>
      </w:pPr>
    </w:p>
    <w:p w:rsidR="00E528EA" w:rsidRPr="0044583E" w:rsidRDefault="00E528EA" w:rsidP="00E528EA">
      <w:pPr>
        <w:autoSpaceDE w:val="0"/>
        <w:autoSpaceDN w:val="0"/>
        <w:adjustRightInd w:val="0"/>
        <w:rPr>
          <w:sz w:val="22"/>
        </w:rPr>
      </w:pPr>
      <w:r w:rsidRPr="0044583E">
        <w:rPr>
          <w:sz w:val="22"/>
        </w:rPr>
        <w:t>Izvajalec se obvezuje, da bo blago, ki ga bo dobavljal naročniku dobavljal v skladu s predpisi, kateri urejajo to področje in v skladu z atesti/certifikati, ki so priloga št. 2 k tej pogodbi in njen sestavni del.</w:t>
      </w:r>
    </w:p>
    <w:p w:rsidR="00E528EA" w:rsidRPr="00F756E9" w:rsidRDefault="00E528EA" w:rsidP="00E528EA">
      <w:pPr>
        <w:autoSpaceDE w:val="0"/>
        <w:autoSpaceDN w:val="0"/>
        <w:adjustRightInd w:val="0"/>
        <w:rPr>
          <w:b/>
          <w:bCs/>
          <w:sz w:val="22"/>
        </w:rPr>
      </w:pPr>
    </w:p>
    <w:p w:rsidR="00E528EA" w:rsidRPr="00F756E9" w:rsidRDefault="00E528EA" w:rsidP="00E528EA">
      <w:pPr>
        <w:autoSpaceDE w:val="0"/>
        <w:autoSpaceDN w:val="0"/>
        <w:adjustRightInd w:val="0"/>
        <w:rPr>
          <w:b/>
          <w:bCs/>
          <w:sz w:val="22"/>
        </w:rPr>
      </w:pPr>
      <w:r w:rsidRPr="00F756E9">
        <w:rPr>
          <w:b/>
          <w:bCs/>
          <w:sz w:val="22"/>
        </w:rPr>
        <w:t>IX. NAROČANJE BLAGA IN DOBAVNI ROK</w:t>
      </w:r>
    </w:p>
    <w:p w:rsidR="00E528EA" w:rsidRPr="00F756E9" w:rsidRDefault="00E528EA" w:rsidP="00E528EA">
      <w:pPr>
        <w:autoSpaceDE w:val="0"/>
        <w:autoSpaceDN w:val="0"/>
        <w:adjustRightInd w:val="0"/>
        <w:rPr>
          <w:b/>
          <w:bCs/>
          <w:sz w:val="22"/>
        </w:rPr>
      </w:pPr>
    </w:p>
    <w:p w:rsidR="00E528EA" w:rsidRPr="00F756E9" w:rsidRDefault="00E528EA" w:rsidP="00E528EA">
      <w:pPr>
        <w:autoSpaceDE w:val="0"/>
        <w:autoSpaceDN w:val="0"/>
        <w:adjustRightInd w:val="0"/>
        <w:jc w:val="center"/>
        <w:rPr>
          <w:sz w:val="22"/>
        </w:rPr>
      </w:pPr>
      <w:r w:rsidRPr="00F756E9">
        <w:rPr>
          <w:sz w:val="22"/>
        </w:rPr>
        <w:t>14. člen</w:t>
      </w:r>
    </w:p>
    <w:p w:rsidR="00E528EA" w:rsidRPr="00F756E9" w:rsidRDefault="00E528EA" w:rsidP="00E528EA">
      <w:pPr>
        <w:autoSpaceDE w:val="0"/>
        <w:autoSpaceDN w:val="0"/>
        <w:adjustRightInd w:val="0"/>
        <w:rPr>
          <w:sz w:val="22"/>
        </w:rPr>
      </w:pPr>
    </w:p>
    <w:p w:rsidR="00E528EA" w:rsidRPr="00F756E9" w:rsidRDefault="00E528EA" w:rsidP="00E528EA">
      <w:pPr>
        <w:autoSpaceDE w:val="0"/>
        <w:autoSpaceDN w:val="0"/>
        <w:adjustRightInd w:val="0"/>
        <w:rPr>
          <w:sz w:val="22"/>
        </w:rPr>
      </w:pPr>
      <w:r w:rsidRPr="00F756E9">
        <w:rPr>
          <w:sz w:val="22"/>
        </w:rPr>
        <w:t xml:space="preserve">Izvajalec bo dobavljal naročniku blago, ki je predmet te pogodbe, na podlagi njegovega naročila dnevno in ob uri, ki jo zahteva naročnik, pri tem pa je odzivni čas maksimalno deset (10) delovnih dni. </w:t>
      </w:r>
    </w:p>
    <w:p w:rsidR="00E528EA" w:rsidRPr="00F756E9" w:rsidRDefault="00E528EA" w:rsidP="00E528EA">
      <w:pPr>
        <w:autoSpaceDE w:val="0"/>
        <w:autoSpaceDN w:val="0"/>
        <w:adjustRightInd w:val="0"/>
        <w:rPr>
          <w:sz w:val="22"/>
        </w:rPr>
      </w:pPr>
    </w:p>
    <w:p w:rsidR="00E528EA" w:rsidRPr="00F756E9" w:rsidRDefault="00E528EA" w:rsidP="00E528EA">
      <w:pPr>
        <w:autoSpaceDE w:val="0"/>
        <w:autoSpaceDN w:val="0"/>
        <w:adjustRightInd w:val="0"/>
        <w:rPr>
          <w:sz w:val="22"/>
        </w:rPr>
      </w:pPr>
      <w:r w:rsidRPr="00F756E9">
        <w:rPr>
          <w:sz w:val="22"/>
        </w:rPr>
        <w:t>Naročila za dobavo blaga bo naročnik posredoval izvajalcu na način, ki je običajen v blagovnem prometu med strankami (telefonu, faksu, elektronski pošti in drugo).</w:t>
      </w:r>
    </w:p>
    <w:p w:rsidR="00E528EA" w:rsidRPr="00F756E9" w:rsidRDefault="00E528EA" w:rsidP="00E528EA">
      <w:pPr>
        <w:autoSpaceDE w:val="0"/>
        <w:autoSpaceDN w:val="0"/>
        <w:adjustRightInd w:val="0"/>
        <w:rPr>
          <w:sz w:val="22"/>
        </w:rPr>
      </w:pPr>
    </w:p>
    <w:p w:rsidR="00E528EA" w:rsidRPr="00F756E9" w:rsidRDefault="00E528EA" w:rsidP="00E528EA">
      <w:pPr>
        <w:autoSpaceDE w:val="0"/>
        <w:autoSpaceDN w:val="0"/>
        <w:adjustRightInd w:val="0"/>
        <w:rPr>
          <w:sz w:val="22"/>
        </w:rPr>
      </w:pPr>
      <w:r w:rsidRPr="00F756E9">
        <w:rPr>
          <w:sz w:val="22"/>
        </w:rPr>
        <w:t xml:space="preserve">V kolikor izvajalec naročniku ne dobavi blaga v dogovorjenem roku, ima naročnik pravico naročiti blago pri drugem </w:t>
      </w:r>
      <w:r w:rsidR="00F756E9" w:rsidRPr="00F756E9">
        <w:rPr>
          <w:sz w:val="22"/>
        </w:rPr>
        <w:t>ekonomsko najugodnejšim izvajalcu, razvidnem</w:t>
      </w:r>
      <w:r w:rsidRPr="00F756E9">
        <w:rPr>
          <w:sz w:val="22"/>
        </w:rPr>
        <w:t xml:space="preserve"> iz pravnomočne</w:t>
      </w:r>
      <w:r w:rsidR="00F756E9" w:rsidRPr="00F756E9">
        <w:rPr>
          <w:sz w:val="22"/>
        </w:rPr>
        <w:t xml:space="preserve"> </w:t>
      </w:r>
      <w:proofErr w:type="spellStart"/>
      <w:r w:rsidR="00F756E9" w:rsidRPr="00F756E9">
        <w:rPr>
          <w:sz w:val="22"/>
        </w:rPr>
        <w:t>pdločitve</w:t>
      </w:r>
      <w:proofErr w:type="spellEnd"/>
      <w:r w:rsidR="00F756E9" w:rsidRPr="00F756E9">
        <w:rPr>
          <w:sz w:val="22"/>
        </w:rPr>
        <w:t xml:space="preserve"> o oddaji javnega naročila </w:t>
      </w:r>
      <w:r w:rsidRPr="00F756E9">
        <w:rPr>
          <w:sz w:val="22"/>
        </w:rPr>
        <w:t xml:space="preserve">za posamezen sklop </w:t>
      </w:r>
      <w:r w:rsidR="00F756E9" w:rsidRPr="00F756E9">
        <w:rPr>
          <w:sz w:val="22"/>
        </w:rPr>
        <w:t>št. ……………….</w:t>
      </w:r>
      <w:r w:rsidRPr="00F756E9">
        <w:rPr>
          <w:sz w:val="22"/>
        </w:rPr>
        <w:t xml:space="preserve">z dne </w:t>
      </w:r>
      <w:r w:rsidR="00F756E9" w:rsidRPr="00F756E9">
        <w:rPr>
          <w:sz w:val="22"/>
        </w:rPr>
        <w:t xml:space="preserve">……………………… </w:t>
      </w:r>
    </w:p>
    <w:p w:rsidR="00E528EA" w:rsidRPr="00091782" w:rsidRDefault="00E528EA" w:rsidP="00E528EA">
      <w:pPr>
        <w:autoSpaceDE w:val="0"/>
        <w:autoSpaceDN w:val="0"/>
        <w:adjustRightInd w:val="0"/>
        <w:jc w:val="center"/>
        <w:rPr>
          <w:sz w:val="22"/>
        </w:rPr>
      </w:pPr>
      <w:r w:rsidRPr="00091782">
        <w:rPr>
          <w:sz w:val="22"/>
        </w:rPr>
        <w:t>15. člen</w:t>
      </w:r>
    </w:p>
    <w:p w:rsidR="00E528EA" w:rsidRPr="00091782" w:rsidRDefault="00E528EA" w:rsidP="00E528EA">
      <w:pPr>
        <w:autoSpaceDE w:val="0"/>
        <w:autoSpaceDN w:val="0"/>
        <w:adjustRightInd w:val="0"/>
        <w:jc w:val="center"/>
        <w:rPr>
          <w:sz w:val="22"/>
        </w:rPr>
      </w:pPr>
    </w:p>
    <w:p w:rsidR="00E528EA" w:rsidRPr="00973160" w:rsidRDefault="00E528EA" w:rsidP="00E528EA">
      <w:pPr>
        <w:autoSpaceDE w:val="0"/>
        <w:autoSpaceDN w:val="0"/>
        <w:adjustRightInd w:val="0"/>
        <w:rPr>
          <w:sz w:val="22"/>
        </w:rPr>
      </w:pPr>
      <w:r w:rsidRPr="00091782">
        <w:rPr>
          <w:sz w:val="22"/>
        </w:rPr>
        <w:t xml:space="preserve">Storitev prevoza blaga opravi izvajalec sam, ali pa za to v svojem imenu in za svoj račun </w:t>
      </w:r>
      <w:r w:rsidRPr="00973160">
        <w:rPr>
          <w:sz w:val="22"/>
        </w:rPr>
        <w:t xml:space="preserve">pooblasti drugega prevoznika. Storitev  prevoza mora biti na računih ločeno prikazana, pri tem pa mora biti cena blaga fiksna, saj vsebuje vse stroške povezane z izvedbo predmeta pogodbe. </w:t>
      </w:r>
    </w:p>
    <w:p w:rsidR="00E528EA" w:rsidRPr="00973160" w:rsidRDefault="00E528EA" w:rsidP="00E528EA">
      <w:pPr>
        <w:autoSpaceDE w:val="0"/>
        <w:autoSpaceDN w:val="0"/>
        <w:adjustRightInd w:val="0"/>
        <w:rPr>
          <w:bCs/>
          <w:sz w:val="22"/>
        </w:rPr>
      </w:pPr>
    </w:p>
    <w:p w:rsidR="00E528EA" w:rsidRPr="00973160" w:rsidRDefault="00E528EA" w:rsidP="00E528EA">
      <w:pPr>
        <w:autoSpaceDE w:val="0"/>
        <w:autoSpaceDN w:val="0"/>
        <w:adjustRightInd w:val="0"/>
        <w:rPr>
          <w:bCs/>
          <w:sz w:val="22"/>
        </w:rPr>
      </w:pPr>
      <w:r w:rsidRPr="00973160">
        <w:rPr>
          <w:bCs/>
          <w:sz w:val="22"/>
        </w:rPr>
        <w:t>Izvajalec se obvezuje, da bo pri prevozu blaga upošteval zahtevo naročnika, in sicer, da skupna masa vozila, ki bo dostavljalo material, ne bo presegalo 20 ton.</w:t>
      </w:r>
    </w:p>
    <w:p w:rsidR="00E528EA" w:rsidRPr="00973160" w:rsidRDefault="00E528EA" w:rsidP="00E528EA">
      <w:pPr>
        <w:autoSpaceDE w:val="0"/>
        <w:autoSpaceDN w:val="0"/>
        <w:adjustRightInd w:val="0"/>
        <w:rPr>
          <w:b/>
          <w:bCs/>
          <w:sz w:val="22"/>
        </w:rPr>
      </w:pPr>
    </w:p>
    <w:p w:rsidR="00E528EA" w:rsidRPr="00973160" w:rsidRDefault="00E528EA" w:rsidP="00E528EA">
      <w:pPr>
        <w:autoSpaceDE w:val="0"/>
        <w:autoSpaceDN w:val="0"/>
        <w:adjustRightInd w:val="0"/>
        <w:rPr>
          <w:b/>
          <w:bCs/>
          <w:sz w:val="22"/>
        </w:rPr>
      </w:pPr>
      <w:r w:rsidRPr="00973160">
        <w:rPr>
          <w:b/>
          <w:bCs/>
          <w:sz w:val="22"/>
        </w:rPr>
        <w:t xml:space="preserve">X. PREVZEM BLAGA </w:t>
      </w:r>
    </w:p>
    <w:p w:rsidR="00E528EA" w:rsidRPr="00973160" w:rsidRDefault="00E528EA" w:rsidP="00E528EA">
      <w:pPr>
        <w:autoSpaceDE w:val="0"/>
        <w:autoSpaceDN w:val="0"/>
        <w:adjustRightInd w:val="0"/>
        <w:jc w:val="center"/>
        <w:rPr>
          <w:sz w:val="22"/>
        </w:rPr>
      </w:pPr>
    </w:p>
    <w:p w:rsidR="00E528EA" w:rsidRPr="00973160" w:rsidRDefault="00E528EA" w:rsidP="00E528EA">
      <w:pPr>
        <w:autoSpaceDE w:val="0"/>
        <w:autoSpaceDN w:val="0"/>
        <w:adjustRightInd w:val="0"/>
        <w:jc w:val="center"/>
        <w:rPr>
          <w:sz w:val="22"/>
        </w:rPr>
      </w:pPr>
      <w:r w:rsidRPr="00973160">
        <w:rPr>
          <w:sz w:val="22"/>
        </w:rPr>
        <w:t>16. člen</w:t>
      </w:r>
    </w:p>
    <w:p w:rsidR="00E528EA" w:rsidRPr="00973160" w:rsidRDefault="00E528EA" w:rsidP="00E528EA">
      <w:pPr>
        <w:autoSpaceDE w:val="0"/>
        <w:autoSpaceDN w:val="0"/>
        <w:adjustRightInd w:val="0"/>
        <w:jc w:val="center"/>
        <w:rPr>
          <w:sz w:val="22"/>
        </w:rPr>
      </w:pPr>
    </w:p>
    <w:p w:rsidR="00E528EA" w:rsidRPr="00973160" w:rsidRDefault="00E528EA" w:rsidP="00E528EA">
      <w:pPr>
        <w:autoSpaceDE w:val="0"/>
        <w:autoSpaceDN w:val="0"/>
        <w:adjustRightInd w:val="0"/>
        <w:rPr>
          <w:sz w:val="22"/>
        </w:rPr>
      </w:pPr>
      <w:r w:rsidRPr="00973160">
        <w:rPr>
          <w:sz w:val="22"/>
        </w:rPr>
        <w:t>Izvajalec se obvezuje, da bo dostavljal naročniku blago, ki je predmet te pogodbe najkasneje do dneva, ki mu ga določi naročnik in v poslovnem času naročnika. V primeru, da blago ni dostavljeno do določenega dneva, izvajalec pa ga dostavi kasneje, si naročnik pridržuje pravico odkloniti prepozno dostavljeno blago.</w:t>
      </w:r>
    </w:p>
    <w:p w:rsidR="00E528EA" w:rsidRPr="00973160" w:rsidRDefault="00E528EA" w:rsidP="00E528EA">
      <w:pPr>
        <w:autoSpaceDE w:val="0"/>
        <w:autoSpaceDN w:val="0"/>
        <w:adjustRightInd w:val="0"/>
        <w:rPr>
          <w:sz w:val="22"/>
        </w:rPr>
      </w:pPr>
    </w:p>
    <w:p w:rsidR="00E528EA" w:rsidRPr="00973160" w:rsidRDefault="00E528EA" w:rsidP="00E528EA">
      <w:pPr>
        <w:autoSpaceDE w:val="0"/>
        <w:autoSpaceDN w:val="0"/>
        <w:adjustRightInd w:val="0"/>
        <w:rPr>
          <w:sz w:val="22"/>
        </w:rPr>
      </w:pPr>
      <w:r w:rsidRPr="00973160">
        <w:rPr>
          <w:sz w:val="22"/>
        </w:rPr>
        <w:t xml:space="preserve">Izvajalec se obvezuje, da bo ob prevzemu blaga naročniku predložil prevzemnico-dobavnico, v kateri je navedena cena z davkom na dodano vrednost, količina blaga, kakovost, v skladu z razpisnimi pogoji. </w:t>
      </w:r>
    </w:p>
    <w:p w:rsidR="00E528EA" w:rsidRPr="00973160" w:rsidRDefault="00E528EA" w:rsidP="00E528EA">
      <w:pPr>
        <w:autoSpaceDE w:val="0"/>
        <w:autoSpaceDN w:val="0"/>
        <w:adjustRightInd w:val="0"/>
        <w:rPr>
          <w:sz w:val="22"/>
        </w:rPr>
      </w:pPr>
    </w:p>
    <w:p w:rsidR="00E528EA" w:rsidRDefault="00E528EA" w:rsidP="00973160">
      <w:pPr>
        <w:autoSpaceDE w:val="0"/>
        <w:autoSpaceDN w:val="0"/>
        <w:adjustRightInd w:val="0"/>
        <w:rPr>
          <w:sz w:val="22"/>
        </w:rPr>
      </w:pPr>
      <w:r w:rsidRPr="00973160">
        <w:rPr>
          <w:sz w:val="22"/>
        </w:rPr>
        <w:lastRenderedPageBreak/>
        <w:t>Dejanske količine se morajo ujemati s količinami navedenimi na dobavnici. Ob prevzemu blaga, pooblaščeni osebi strank pogodbe dokument (prevzemnico-dobavnico) podpišeta in vanj</w:t>
      </w:r>
      <w:r w:rsidR="00973160">
        <w:rPr>
          <w:sz w:val="22"/>
        </w:rPr>
        <w:t xml:space="preserve"> vpišeta morebitne reklamacije.</w:t>
      </w:r>
    </w:p>
    <w:p w:rsidR="00973160" w:rsidRPr="00973160" w:rsidRDefault="00973160" w:rsidP="00973160">
      <w:pPr>
        <w:autoSpaceDE w:val="0"/>
        <w:autoSpaceDN w:val="0"/>
        <w:adjustRightInd w:val="0"/>
        <w:rPr>
          <w:sz w:val="22"/>
        </w:rPr>
      </w:pPr>
    </w:p>
    <w:p w:rsidR="00E528EA" w:rsidRPr="005E02FE" w:rsidRDefault="00E528EA" w:rsidP="00E528EA">
      <w:pPr>
        <w:autoSpaceDE w:val="0"/>
        <w:autoSpaceDN w:val="0"/>
        <w:adjustRightInd w:val="0"/>
        <w:jc w:val="center"/>
        <w:rPr>
          <w:sz w:val="22"/>
        </w:rPr>
      </w:pPr>
      <w:r w:rsidRPr="005E02FE">
        <w:rPr>
          <w:sz w:val="22"/>
        </w:rPr>
        <w:t>17. člen</w:t>
      </w:r>
    </w:p>
    <w:p w:rsidR="00E528EA" w:rsidRPr="005E02FE" w:rsidRDefault="00E528EA" w:rsidP="00E528EA">
      <w:pPr>
        <w:autoSpaceDE w:val="0"/>
        <w:autoSpaceDN w:val="0"/>
        <w:adjustRightInd w:val="0"/>
        <w:jc w:val="center"/>
        <w:rPr>
          <w:sz w:val="22"/>
        </w:rPr>
      </w:pPr>
    </w:p>
    <w:p w:rsidR="00E528EA" w:rsidRPr="005E02FE" w:rsidRDefault="00E528EA" w:rsidP="00E528EA">
      <w:pPr>
        <w:autoSpaceDE w:val="0"/>
        <w:autoSpaceDN w:val="0"/>
        <w:adjustRightInd w:val="0"/>
        <w:rPr>
          <w:sz w:val="22"/>
        </w:rPr>
      </w:pPr>
      <w:r w:rsidRPr="005E02FE">
        <w:rPr>
          <w:sz w:val="22"/>
        </w:rPr>
        <w:t>Če naročnik ugotovi, da blago odstopa od dogovorjene kakovosti, ki jo je naročnik zahteval v razpisni dokumentaciji, lahko naročnik prevzem blaga odkloni.</w:t>
      </w:r>
    </w:p>
    <w:p w:rsidR="00E528EA" w:rsidRPr="005E02FE" w:rsidRDefault="00E528EA" w:rsidP="00E528EA">
      <w:pPr>
        <w:autoSpaceDE w:val="0"/>
        <w:autoSpaceDN w:val="0"/>
        <w:adjustRightInd w:val="0"/>
        <w:rPr>
          <w:sz w:val="22"/>
        </w:rPr>
      </w:pPr>
    </w:p>
    <w:p w:rsidR="00E528EA" w:rsidRPr="005E02FE" w:rsidRDefault="00E528EA" w:rsidP="00E528EA">
      <w:pPr>
        <w:autoSpaceDE w:val="0"/>
        <w:autoSpaceDN w:val="0"/>
        <w:adjustRightInd w:val="0"/>
        <w:rPr>
          <w:sz w:val="22"/>
        </w:rPr>
      </w:pPr>
      <w:r w:rsidRPr="005E02FE">
        <w:rPr>
          <w:sz w:val="22"/>
        </w:rPr>
        <w:t>Če naročnik ugotovi skrite napake na blagu se sestavi komisijski zapisnik, s katerim se uveljavlja reklamacijo.</w:t>
      </w:r>
    </w:p>
    <w:p w:rsidR="00E528EA" w:rsidRPr="005E02FE" w:rsidRDefault="00E528EA" w:rsidP="00E528EA">
      <w:pPr>
        <w:autoSpaceDE w:val="0"/>
        <w:autoSpaceDN w:val="0"/>
        <w:adjustRightInd w:val="0"/>
        <w:rPr>
          <w:sz w:val="22"/>
        </w:rPr>
      </w:pPr>
    </w:p>
    <w:p w:rsidR="00E528EA" w:rsidRPr="005E02FE" w:rsidRDefault="00E528EA" w:rsidP="00E528EA">
      <w:pPr>
        <w:autoSpaceDE w:val="0"/>
        <w:autoSpaceDN w:val="0"/>
        <w:adjustRightInd w:val="0"/>
        <w:rPr>
          <w:sz w:val="22"/>
        </w:rPr>
      </w:pPr>
      <w:r w:rsidRPr="005E02FE">
        <w:rPr>
          <w:sz w:val="22"/>
        </w:rPr>
        <w:t>Naročnik je dolžan takoj posredovati izvajalcu tudi pisne reklamacije, povezane s ceno in davkom na dodano vrednost. Izvajalec je dolžan reklamacijo obravnavati takoj na način, da zamenja blago neustrezne kakovosti z ustreznim. V nasprotnem bo naročnik zavrnil plačilo računa za takšno blago.</w:t>
      </w:r>
    </w:p>
    <w:p w:rsidR="00E528EA" w:rsidRPr="005E02FE" w:rsidRDefault="00E528EA" w:rsidP="00E528EA">
      <w:pPr>
        <w:autoSpaceDE w:val="0"/>
        <w:autoSpaceDN w:val="0"/>
        <w:adjustRightInd w:val="0"/>
        <w:rPr>
          <w:sz w:val="22"/>
        </w:rPr>
      </w:pPr>
    </w:p>
    <w:p w:rsidR="00E528EA" w:rsidRPr="0019451D" w:rsidRDefault="00E528EA" w:rsidP="00E528EA">
      <w:pPr>
        <w:autoSpaceDE w:val="0"/>
        <w:autoSpaceDN w:val="0"/>
        <w:adjustRightInd w:val="0"/>
        <w:rPr>
          <w:sz w:val="22"/>
        </w:rPr>
      </w:pPr>
      <w:r w:rsidRPr="005E02FE">
        <w:rPr>
          <w:sz w:val="22"/>
        </w:rPr>
        <w:t xml:space="preserve">V kolikor izvajalec v skladu z določili pogodbe ne upošteva reklamacije, ima naročnik pravico odkloniti plačilo blaga, ki </w:t>
      </w:r>
      <w:r w:rsidRPr="0019451D">
        <w:rPr>
          <w:sz w:val="22"/>
        </w:rPr>
        <w:t>je predmet reklamacije in naročiti blago pri drugem izvajalcu.</w:t>
      </w:r>
    </w:p>
    <w:p w:rsidR="00E528EA" w:rsidRPr="0019451D" w:rsidRDefault="00E528EA" w:rsidP="00E528EA">
      <w:pPr>
        <w:autoSpaceDE w:val="0"/>
        <w:autoSpaceDN w:val="0"/>
        <w:adjustRightInd w:val="0"/>
        <w:rPr>
          <w:sz w:val="22"/>
        </w:rPr>
      </w:pPr>
    </w:p>
    <w:p w:rsidR="00E528EA" w:rsidRPr="0019451D" w:rsidRDefault="00E528EA" w:rsidP="00E528EA">
      <w:pPr>
        <w:autoSpaceDE w:val="0"/>
        <w:autoSpaceDN w:val="0"/>
        <w:adjustRightInd w:val="0"/>
        <w:jc w:val="center"/>
        <w:rPr>
          <w:sz w:val="22"/>
        </w:rPr>
      </w:pPr>
      <w:r w:rsidRPr="0019451D">
        <w:rPr>
          <w:sz w:val="22"/>
        </w:rPr>
        <w:t>18. člen</w:t>
      </w:r>
    </w:p>
    <w:p w:rsidR="00E528EA" w:rsidRPr="0019451D" w:rsidRDefault="00E528EA" w:rsidP="00E528EA">
      <w:pPr>
        <w:autoSpaceDE w:val="0"/>
        <w:autoSpaceDN w:val="0"/>
        <w:adjustRightInd w:val="0"/>
        <w:jc w:val="center"/>
        <w:rPr>
          <w:sz w:val="22"/>
        </w:rPr>
      </w:pPr>
    </w:p>
    <w:p w:rsidR="00E528EA" w:rsidRPr="00875BEF" w:rsidRDefault="00E528EA" w:rsidP="00E528EA">
      <w:pPr>
        <w:autoSpaceDE w:val="0"/>
        <w:autoSpaceDN w:val="0"/>
        <w:adjustRightInd w:val="0"/>
        <w:rPr>
          <w:sz w:val="22"/>
        </w:rPr>
      </w:pPr>
      <w:r w:rsidRPr="0019451D">
        <w:rPr>
          <w:sz w:val="22"/>
        </w:rPr>
        <w:t xml:space="preserve">Izvajalec je dolžan nekvalitetno blago nadomestiti z novim čim hitreje, najkasneje do </w:t>
      </w:r>
      <w:r w:rsidRPr="00875BEF">
        <w:rPr>
          <w:sz w:val="22"/>
        </w:rPr>
        <w:t>skrajnega roka, ki ga izvajalcu za konkretno dobavo določi naročnik.</w:t>
      </w:r>
    </w:p>
    <w:p w:rsidR="00E528EA" w:rsidRPr="00875BEF" w:rsidRDefault="00E528EA" w:rsidP="00E528EA">
      <w:pPr>
        <w:autoSpaceDE w:val="0"/>
        <w:autoSpaceDN w:val="0"/>
        <w:adjustRightInd w:val="0"/>
        <w:rPr>
          <w:sz w:val="22"/>
        </w:rPr>
      </w:pPr>
    </w:p>
    <w:p w:rsidR="00E528EA" w:rsidRPr="00875BEF" w:rsidRDefault="00E528EA" w:rsidP="00E528EA">
      <w:pPr>
        <w:autoSpaceDE w:val="0"/>
        <w:autoSpaceDN w:val="0"/>
        <w:adjustRightInd w:val="0"/>
        <w:rPr>
          <w:sz w:val="22"/>
        </w:rPr>
      </w:pPr>
      <w:r w:rsidRPr="00875BEF">
        <w:rPr>
          <w:sz w:val="22"/>
        </w:rPr>
        <w:t xml:space="preserve">Stroške, nastale z zamenjavo nekvalitetnega, vključno s prevoznimi, nosi izvajalec. </w:t>
      </w:r>
    </w:p>
    <w:p w:rsidR="00E528EA" w:rsidRPr="00875BEF" w:rsidRDefault="00E528EA" w:rsidP="00E528EA">
      <w:pPr>
        <w:autoSpaceDE w:val="0"/>
        <w:autoSpaceDN w:val="0"/>
        <w:adjustRightInd w:val="0"/>
        <w:rPr>
          <w:sz w:val="22"/>
        </w:rPr>
      </w:pPr>
    </w:p>
    <w:p w:rsidR="00E528EA" w:rsidRPr="00875BEF" w:rsidRDefault="00E528EA" w:rsidP="00E528EA">
      <w:pPr>
        <w:autoSpaceDE w:val="0"/>
        <w:autoSpaceDN w:val="0"/>
        <w:adjustRightInd w:val="0"/>
        <w:jc w:val="center"/>
        <w:rPr>
          <w:sz w:val="22"/>
        </w:rPr>
      </w:pPr>
      <w:r w:rsidRPr="00875BEF">
        <w:rPr>
          <w:sz w:val="22"/>
        </w:rPr>
        <w:t>19. člen</w:t>
      </w:r>
    </w:p>
    <w:p w:rsidR="00E528EA" w:rsidRPr="00875BEF" w:rsidRDefault="00E528EA" w:rsidP="00E528EA">
      <w:pPr>
        <w:autoSpaceDE w:val="0"/>
        <w:autoSpaceDN w:val="0"/>
        <w:adjustRightInd w:val="0"/>
        <w:jc w:val="center"/>
        <w:rPr>
          <w:sz w:val="22"/>
        </w:rPr>
      </w:pPr>
    </w:p>
    <w:p w:rsidR="00E528EA" w:rsidRPr="00875BEF" w:rsidRDefault="00E528EA" w:rsidP="00E528EA">
      <w:pPr>
        <w:autoSpaceDE w:val="0"/>
        <w:autoSpaceDN w:val="0"/>
        <w:adjustRightInd w:val="0"/>
        <w:rPr>
          <w:sz w:val="22"/>
        </w:rPr>
      </w:pPr>
      <w:r w:rsidRPr="00875BEF">
        <w:rPr>
          <w:sz w:val="22"/>
        </w:rPr>
        <w:t>Naročnik je od izvajalca zahteval dokazila o kakovosti blaga (potrdila, a-testi, certifikati), ki ga izda za to pooblaščena strokovna institucija, ki so priloga št. 2 k tej pogodbi in njen sestavni del.</w:t>
      </w:r>
    </w:p>
    <w:p w:rsidR="00E528EA" w:rsidRPr="00875BEF" w:rsidRDefault="00E528EA" w:rsidP="00E528EA">
      <w:pPr>
        <w:autoSpaceDE w:val="0"/>
        <w:autoSpaceDN w:val="0"/>
        <w:adjustRightInd w:val="0"/>
        <w:rPr>
          <w:b/>
          <w:bCs/>
          <w:sz w:val="22"/>
        </w:rPr>
      </w:pPr>
    </w:p>
    <w:p w:rsidR="00E528EA" w:rsidRPr="00875BEF" w:rsidRDefault="00E528EA" w:rsidP="00E528EA">
      <w:pPr>
        <w:autoSpaceDE w:val="0"/>
        <w:autoSpaceDN w:val="0"/>
        <w:adjustRightInd w:val="0"/>
        <w:rPr>
          <w:b/>
          <w:bCs/>
          <w:sz w:val="22"/>
        </w:rPr>
      </w:pPr>
      <w:r w:rsidRPr="00875BEF">
        <w:rPr>
          <w:b/>
          <w:bCs/>
          <w:sz w:val="22"/>
        </w:rPr>
        <w:t>XI. ZAVAROVANJE ZA DOBRO IZVEDBO POGODBENIH OBVEZNOSTI</w:t>
      </w:r>
    </w:p>
    <w:p w:rsidR="00E528EA" w:rsidRPr="00875BEF" w:rsidRDefault="00E528EA" w:rsidP="00E528EA">
      <w:pPr>
        <w:autoSpaceDE w:val="0"/>
        <w:autoSpaceDN w:val="0"/>
        <w:adjustRightInd w:val="0"/>
        <w:rPr>
          <w:sz w:val="22"/>
        </w:rPr>
      </w:pPr>
    </w:p>
    <w:p w:rsidR="00E528EA" w:rsidRPr="00875BEF" w:rsidRDefault="00E528EA" w:rsidP="00E528EA">
      <w:pPr>
        <w:autoSpaceDE w:val="0"/>
        <w:autoSpaceDN w:val="0"/>
        <w:adjustRightInd w:val="0"/>
        <w:jc w:val="center"/>
        <w:rPr>
          <w:sz w:val="22"/>
        </w:rPr>
      </w:pPr>
      <w:r w:rsidRPr="00875BEF">
        <w:rPr>
          <w:sz w:val="22"/>
        </w:rPr>
        <w:t>20. člen</w:t>
      </w:r>
    </w:p>
    <w:p w:rsidR="00E528EA" w:rsidRPr="00875BEF" w:rsidRDefault="00E528EA" w:rsidP="00E528EA">
      <w:pPr>
        <w:autoSpaceDE w:val="0"/>
        <w:autoSpaceDN w:val="0"/>
        <w:adjustRightInd w:val="0"/>
        <w:rPr>
          <w:b/>
          <w:bCs/>
          <w:sz w:val="22"/>
        </w:rPr>
      </w:pPr>
    </w:p>
    <w:p w:rsidR="00E528EA" w:rsidRPr="00F92E2D" w:rsidRDefault="00E528EA" w:rsidP="00E528EA">
      <w:pPr>
        <w:autoSpaceDE w:val="0"/>
        <w:autoSpaceDN w:val="0"/>
        <w:adjustRightInd w:val="0"/>
        <w:rPr>
          <w:sz w:val="22"/>
        </w:rPr>
      </w:pPr>
      <w:r w:rsidRPr="00F92E2D">
        <w:rPr>
          <w:sz w:val="22"/>
        </w:rPr>
        <w:t>ZAVAROVANJE ZA 4.  SKLOP:</w:t>
      </w:r>
    </w:p>
    <w:p w:rsidR="00E528EA" w:rsidRPr="00F92E2D" w:rsidRDefault="00E528EA" w:rsidP="00E528EA">
      <w:pPr>
        <w:autoSpaceDE w:val="0"/>
        <w:autoSpaceDN w:val="0"/>
        <w:adjustRightInd w:val="0"/>
        <w:rPr>
          <w:sz w:val="22"/>
        </w:rPr>
      </w:pPr>
    </w:p>
    <w:p w:rsidR="00E528EA" w:rsidRPr="00FD1F09" w:rsidRDefault="00E528EA" w:rsidP="00E528EA">
      <w:pPr>
        <w:autoSpaceDE w:val="0"/>
        <w:autoSpaceDN w:val="0"/>
        <w:adjustRightInd w:val="0"/>
        <w:rPr>
          <w:sz w:val="22"/>
        </w:rPr>
      </w:pPr>
      <w:r w:rsidRPr="00F92E2D">
        <w:rPr>
          <w:sz w:val="22"/>
        </w:rPr>
        <w:t xml:space="preserve">Izvajalec mora naročniku predložiti kot zavarovanje za dobro izvedbo pogodbenih obveznosti ob podpisu pogodbe najkasneje v roku petih (5) od podpisa pogodbe tri (3) bianco menice z menično izjavo v višini 10 % </w:t>
      </w:r>
      <w:r w:rsidR="00F92E2D" w:rsidRPr="00F92E2D">
        <w:rPr>
          <w:sz w:val="22"/>
        </w:rPr>
        <w:t xml:space="preserve">bruto </w:t>
      </w:r>
      <w:r w:rsidRPr="00F92E2D">
        <w:rPr>
          <w:sz w:val="22"/>
        </w:rPr>
        <w:t>pogodbene vrednosti (</w:t>
      </w:r>
      <w:r w:rsidR="00F92E2D" w:rsidRPr="00F92E2D">
        <w:rPr>
          <w:sz w:val="22"/>
        </w:rPr>
        <w:t xml:space="preserve">v EUR </w:t>
      </w:r>
      <w:r w:rsidRPr="00F92E2D">
        <w:rPr>
          <w:sz w:val="22"/>
        </w:rPr>
        <w:t xml:space="preserve">z DDV), kar znaša </w:t>
      </w:r>
      <w:r w:rsidR="00F92E2D" w:rsidRPr="00F92E2D">
        <w:rPr>
          <w:sz w:val="22"/>
        </w:rPr>
        <w:t xml:space="preserve">…………. </w:t>
      </w:r>
      <w:r w:rsidRPr="00F92E2D">
        <w:rPr>
          <w:sz w:val="22"/>
        </w:rPr>
        <w:t xml:space="preserve">EUR (z besedo: </w:t>
      </w:r>
      <w:bookmarkStart w:id="5" w:name="_Hlk504728765"/>
      <w:r w:rsidR="00F92E2D" w:rsidRPr="00F92E2D">
        <w:rPr>
          <w:sz w:val="22"/>
        </w:rPr>
        <w:t xml:space="preserve">………………… </w:t>
      </w:r>
      <w:r w:rsidRPr="00F92E2D">
        <w:rPr>
          <w:sz w:val="22"/>
        </w:rPr>
        <w:t>EUR</w:t>
      </w:r>
      <w:r w:rsidR="00F92E2D" w:rsidRPr="00F92E2D">
        <w:rPr>
          <w:sz w:val="22"/>
        </w:rPr>
        <w:t xml:space="preserve"> 00</w:t>
      </w:r>
      <w:r w:rsidRPr="00F92E2D">
        <w:rPr>
          <w:sz w:val="22"/>
        </w:rPr>
        <w:t>/100</w:t>
      </w:r>
      <w:bookmarkEnd w:id="5"/>
      <w:r w:rsidRPr="00F92E2D">
        <w:rPr>
          <w:sz w:val="22"/>
        </w:rPr>
        <w:t xml:space="preserve">) z veljavnostjo 15 dni po poteku veljavnosti </w:t>
      </w:r>
      <w:r w:rsidRPr="00FD1F09">
        <w:rPr>
          <w:sz w:val="22"/>
        </w:rPr>
        <w:t xml:space="preserve">pogodbe. </w:t>
      </w:r>
    </w:p>
    <w:p w:rsidR="00E528EA" w:rsidRPr="00FD1F09" w:rsidRDefault="00E528EA" w:rsidP="00E528EA">
      <w:pPr>
        <w:autoSpaceDE w:val="0"/>
        <w:autoSpaceDN w:val="0"/>
        <w:adjustRightInd w:val="0"/>
        <w:rPr>
          <w:sz w:val="22"/>
        </w:rPr>
      </w:pPr>
    </w:p>
    <w:p w:rsidR="00E528EA" w:rsidRPr="00FD1F09" w:rsidRDefault="00E528EA" w:rsidP="00E528EA">
      <w:pPr>
        <w:autoSpaceDE w:val="0"/>
        <w:autoSpaceDN w:val="0"/>
        <w:adjustRightInd w:val="0"/>
        <w:rPr>
          <w:sz w:val="22"/>
        </w:rPr>
      </w:pPr>
      <w:r w:rsidRPr="00FD1F09">
        <w:rPr>
          <w:sz w:val="22"/>
        </w:rPr>
        <w:t xml:space="preserve">Pogodba postane veljavna izključno pod pogojem, da izvajalec predloži finančno zavarovanje za dobro izvedbo pogodbenih obveznosti iz prejšnjega odstavka tega člena. </w:t>
      </w:r>
    </w:p>
    <w:p w:rsidR="00E528EA" w:rsidRPr="00FD1F09" w:rsidRDefault="00E528EA" w:rsidP="00E528EA">
      <w:pPr>
        <w:autoSpaceDE w:val="0"/>
        <w:autoSpaceDN w:val="0"/>
        <w:adjustRightInd w:val="0"/>
        <w:rPr>
          <w:sz w:val="22"/>
        </w:rPr>
      </w:pPr>
    </w:p>
    <w:p w:rsidR="00E528EA" w:rsidRPr="00FD1F09" w:rsidRDefault="00E528EA" w:rsidP="00E528EA">
      <w:pPr>
        <w:autoSpaceDE w:val="0"/>
        <w:autoSpaceDN w:val="0"/>
        <w:adjustRightInd w:val="0"/>
        <w:rPr>
          <w:sz w:val="22"/>
        </w:rPr>
      </w:pPr>
      <w:r w:rsidRPr="00FD1F09">
        <w:rPr>
          <w:sz w:val="22"/>
        </w:rPr>
        <w:t>Izvajalec je dolžan vsako unovčeno menico takoj nadomestiti z novo bianco menico.</w:t>
      </w:r>
    </w:p>
    <w:p w:rsidR="00E528EA" w:rsidRPr="00FD1F09" w:rsidRDefault="00E528EA" w:rsidP="00E528EA">
      <w:pPr>
        <w:autoSpaceDE w:val="0"/>
        <w:autoSpaceDN w:val="0"/>
        <w:adjustRightInd w:val="0"/>
        <w:rPr>
          <w:b/>
          <w:bCs/>
          <w:sz w:val="22"/>
        </w:rPr>
      </w:pPr>
    </w:p>
    <w:p w:rsidR="00E528EA" w:rsidRPr="00FD1F09" w:rsidRDefault="00E528EA" w:rsidP="00E528EA">
      <w:pPr>
        <w:autoSpaceDE w:val="0"/>
        <w:autoSpaceDN w:val="0"/>
        <w:adjustRightInd w:val="0"/>
        <w:rPr>
          <w:b/>
          <w:bCs/>
          <w:sz w:val="22"/>
        </w:rPr>
      </w:pPr>
      <w:r w:rsidRPr="00FD1F09">
        <w:rPr>
          <w:b/>
          <w:bCs/>
          <w:sz w:val="22"/>
        </w:rPr>
        <w:t>XII. ODSTOP OD POGODBE</w:t>
      </w:r>
    </w:p>
    <w:p w:rsidR="00E528EA" w:rsidRPr="00FD1F09" w:rsidRDefault="00E528EA" w:rsidP="00E528EA">
      <w:pPr>
        <w:autoSpaceDE w:val="0"/>
        <w:autoSpaceDN w:val="0"/>
        <w:adjustRightInd w:val="0"/>
        <w:jc w:val="center"/>
        <w:rPr>
          <w:sz w:val="22"/>
        </w:rPr>
      </w:pPr>
      <w:r w:rsidRPr="00FD1F09">
        <w:rPr>
          <w:sz w:val="22"/>
        </w:rPr>
        <w:t>21. člen</w:t>
      </w:r>
    </w:p>
    <w:p w:rsidR="00E528EA" w:rsidRPr="00FD1F09" w:rsidRDefault="00E528EA" w:rsidP="00E528EA">
      <w:pPr>
        <w:autoSpaceDE w:val="0"/>
        <w:autoSpaceDN w:val="0"/>
        <w:adjustRightInd w:val="0"/>
        <w:jc w:val="center"/>
        <w:rPr>
          <w:sz w:val="22"/>
        </w:rPr>
      </w:pPr>
    </w:p>
    <w:p w:rsidR="00E528EA" w:rsidRPr="00FD1F09" w:rsidRDefault="00E528EA" w:rsidP="00E528EA">
      <w:pPr>
        <w:autoSpaceDE w:val="0"/>
        <w:autoSpaceDN w:val="0"/>
        <w:adjustRightInd w:val="0"/>
        <w:rPr>
          <w:sz w:val="22"/>
        </w:rPr>
      </w:pPr>
      <w:r w:rsidRPr="00FD1F09">
        <w:rPr>
          <w:sz w:val="22"/>
        </w:rPr>
        <w:t>Stranki pogodbe se dogovorita, da lahko naročnik odstopi od pogodbe v naslednjih primerih, če:</w:t>
      </w:r>
    </w:p>
    <w:p w:rsidR="00E528EA" w:rsidRPr="00FD1F09" w:rsidRDefault="00E528EA" w:rsidP="00104777">
      <w:pPr>
        <w:numPr>
          <w:ilvl w:val="0"/>
          <w:numId w:val="17"/>
        </w:numPr>
        <w:suppressAutoHyphens w:val="0"/>
        <w:autoSpaceDE w:val="0"/>
        <w:autoSpaceDN w:val="0"/>
        <w:adjustRightInd w:val="0"/>
        <w:spacing w:line="240" w:lineRule="auto"/>
        <w:rPr>
          <w:sz w:val="22"/>
        </w:rPr>
      </w:pPr>
      <w:r w:rsidRPr="00FD1F09">
        <w:rPr>
          <w:sz w:val="22"/>
        </w:rPr>
        <w:lastRenderedPageBreak/>
        <w:t>izvajalec naročniku dobavi blago, ki ne ustreza dogovorjeni vrsti in kakovosti,</w:t>
      </w:r>
    </w:p>
    <w:p w:rsidR="00E528EA" w:rsidRPr="00FD1F09" w:rsidRDefault="00E528EA" w:rsidP="00104777">
      <w:pPr>
        <w:numPr>
          <w:ilvl w:val="0"/>
          <w:numId w:val="17"/>
        </w:numPr>
        <w:suppressAutoHyphens w:val="0"/>
        <w:autoSpaceDE w:val="0"/>
        <w:autoSpaceDN w:val="0"/>
        <w:adjustRightInd w:val="0"/>
        <w:spacing w:line="240" w:lineRule="auto"/>
        <w:ind w:left="283" w:hanging="283"/>
        <w:rPr>
          <w:sz w:val="22"/>
        </w:rPr>
      </w:pPr>
      <w:r w:rsidRPr="00FD1F09">
        <w:rPr>
          <w:sz w:val="22"/>
        </w:rPr>
        <w:t>izvajalec ne upošteva reklamacij glede kakovosti, vrste, količine  in rokov dobav ,</w:t>
      </w:r>
    </w:p>
    <w:p w:rsidR="00E528EA" w:rsidRPr="00FD1F09" w:rsidRDefault="00E528EA" w:rsidP="00104777">
      <w:pPr>
        <w:numPr>
          <w:ilvl w:val="0"/>
          <w:numId w:val="17"/>
        </w:numPr>
        <w:suppressAutoHyphens w:val="0"/>
        <w:autoSpaceDE w:val="0"/>
        <w:autoSpaceDN w:val="0"/>
        <w:adjustRightInd w:val="0"/>
        <w:spacing w:line="240" w:lineRule="auto"/>
        <w:ind w:left="283" w:hanging="283"/>
        <w:rPr>
          <w:sz w:val="22"/>
        </w:rPr>
      </w:pPr>
      <w:r w:rsidRPr="00FD1F09">
        <w:rPr>
          <w:sz w:val="22"/>
        </w:rPr>
        <w:t xml:space="preserve">izvajalec ni v pripravljenosti 365 dni letno, </w:t>
      </w:r>
    </w:p>
    <w:p w:rsidR="00E528EA" w:rsidRPr="00FD1F09" w:rsidRDefault="00E528EA" w:rsidP="00104777">
      <w:pPr>
        <w:numPr>
          <w:ilvl w:val="0"/>
          <w:numId w:val="17"/>
        </w:numPr>
        <w:suppressAutoHyphens w:val="0"/>
        <w:autoSpaceDE w:val="0"/>
        <w:autoSpaceDN w:val="0"/>
        <w:adjustRightInd w:val="0"/>
        <w:spacing w:line="240" w:lineRule="auto"/>
        <w:ind w:left="283" w:hanging="283"/>
        <w:rPr>
          <w:sz w:val="22"/>
        </w:rPr>
      </w:pPr>
      <w:r w:rsidRPr="00FD1F09">
        <w:rPr>
          <w:sz w:val="22"/>
        </w:rPr>
        <w:t xml:space="preserve">izvajalec ne izpolnjuje zahteve glede odzivnega časa za pričetek z rednimi deli  najkasneje v roku desetih (10) delovnih dni od dneva naročila (pisno), </w:t>
      </w:r>
    </w:p>
    <w:p w:rsidR="00E528EA" w:rsidRPr="00FD1F09" w:rsidRDefault="00E528EA" w:rsidP="00104777">
      <w:pPr>
        <w:numPr>
          <w:ilvl w:val="0"/>
          <w:numId w:val="17"/>
        </w:numPr>
        <w:suppressAutoHyphens w:val="0"/>
        <w:autoSpaceDE w:val="0"/>
        <w:autoSpaceDN w:val="0"/>
        <w:adjustRightInd w:val="0"/>
        <w:spacing w:line="240" w:lineRule="auto"/>
        <w:ind w:left="283" w:hanging="283"/>
        <w:rPr>
          <w:sz w:val="22"/>
        </w:rPr>
      </w:pPr>
      <w:r w:rsidRPr="00FD1F09">
        <w:rPr>
          <w:sz w:val="22"/>
        </w:rPr>
        <w:t>izvajalec ne izpolnjuje zahteve glede odzivnega čas za intervencijski prihod na lokacijo Živalskega vrta, Večna pot 70, Ljubljana ali Enota Gmajnice, Gmajnice 30, Ljubljana, ki je eno (1) uro od telefonskega poziva naročnika,</w:t>
      </w:r>
    </w:p>
    <w:p w:rsidR="00E528EA" w:rsidRPr="00FD1F09" w:rsidRDefault="00E528EA" w:rsidP="00104777">
      <w:pPr>
        <w:numPr>
          <w:ilvl w:val="0"/>
          <w:numId w:val="17"/>
        </w:numPr>
        <w:suppressAutoHyphens w:val="0"/>
        <w:autoSpaceDE w:val="0"/>
        <w:autoSpaceDN w:val="0"/>
        <w:adjustRightInd w:val="0"/>
        <w:spacing w:line="240" w:lineRule="auto"/>
        <w:ind w:left="283" w:hanging="283"/>
        <w:rPr>
          <w:sz w:val="22"/>
        </w:rPr>
      </w:pPr>
      <w:r w:rsidRPr="00FD1F09">
        <w:rPr>
          <w:sz w:val="22"/>
        </w:rPr>
        <w:t>izvajalec brez potrditve naročnika poveča ceno blaga,</w:t>
      </w:r>
    </w:p>
    <w:p w:rsidR="00E528EA" w:rsidRPr="00FD1F09" w:rsidRDefault="00E528EA" w:rsidP="00104777">
      <w:pPr>
        <w:numPr>
          <w:ilvl w:val="0"/>
          <w:numId w:val="17"/>
        </w:numPr>
        <w:suppressAutoHyphens w:val="0"/>
        <w:autoSpaceDE w:val="0"/>
        <w:autoSpaceDN w:val="0"/>
        <w:adjustRightInd w:val="0"/>
        <w:spacing w:line="240" w:lineRule="auto"/>
        <w:ind w:left="283" w:hanging="283"/>
        <w:rPr>
          <w:sz w:val="22"/>
        </w:rPr>
      </w:pPr>
      <w:r w:rsidRPr="00FD1F09">
        <w:rPr>
          <w:sz w:val="22"/>
        </w:rPr>
        <w:t>izvajalec v roku petih (5) dni od podpisa pogodbe naročniku ne dostavi zavarovanja za dobro izvedbo obveznosti po tej pogodbi.</w:t>
      </w:r>
    </w:p>
    <w:p w:rsidR="00E528EA" w:rsidRPr="003444B6" w:rsidRDefault="00E528EA" w:rsidP="00E528EA">
      <w:pPr>
        <w:autoSpaceDE w:val="0"/>
        <w:autoSpaceDN w:val="0"/>
        <w:adjustRightInd w:val="0"/>
        <w:rPr>
          <w:sz w:val="22"/>
          <w:highlight w:val="magenta"/>
        </w:rPr>
      </w:pPr>
    </w:p>
    <w:p w:rsidR="00E528EA" w:rsidRPr="00A63508" w:rsidRDefault="00E528EA" w:rsidP="00E528EA">
      <w:pPr>
        <w:autoSpaceDE w:val="0"/>
        <w:autoSpaceDN w:val="0"/>
        <w:adjustRightInd w:val="0"/>
        <w:rPr>
          <w:sz w:val="22"/>
        </w:rPr>
      </w:pPr>
      <w:r w:rsidRPr="00A63508">
        <w:rPr>
          <w:sz w:val="22"/>
        </w:rPr>
        <w:t>Naročnik si pridržuje pravico, da ob neizpolnjevanju obveznosti te pogodbe s strani izbranega izvajalca pogodbo razdre.</w:t>
      </w:r>
    </w:p>
    <w:p w:rsidR="00E528EA" w:rsidRPr="00A63508" w:rsidRDefault="00E528EA" w:rsidP="00E528EA">
      <w:pPr>
        <w:autoSpaceDE w:val="0"/>
        <w:autoSpaceDN w:val="0"/>
        <w:adjustRightInd w:val="0"/>
        <w:rPr>
          <w:sz w:val="22"/>
        </w:rPr>
      </w:pPr>
    </w:p>
    <w:p w:rsidR="00E528EA" w:rsidRPr="00A63508" w:rsidRDefault="00E528EA" w:rsidP="00E528EA">
      <w:pPr>
        <w:autoSpaceDE w:val="0"/>
        <w:autoSpaceDN w:val="0"/>
        <w:adjustRightInd w:val="0"/>
        <w:rPr>
          <w:sz w:val="22"/>
        </w:rPr>
      </w:pPr>
      <w:r w:rsidRPr="00A63508">
        <w:rPr>
          <w:sz w:val="22"/>
        </w:rPr>
        <w:t xml:space="preserve">Izvajalec lahko odstopi od pogodbe v primeru kršitve določil te pogodbe s strani naročnika. Izvajalec mora o odstopu od pogodbe pisno obvestiti naročnika en (1) mesec pred prekinitvijo pogodbe. </w:t>
      </w:r>
    </w:p>
    <w:p w:rsidR="00E528EA" w:rsidRPr="00A63508" w:rsidRDefault="00E528EA" w:rsidP="00E528EA">
      <w:pPr>
        <w:autoSpaceDE w:val="0"/>
        <w:autoSpaceDN w:val="0"/>
        <w:adjustRightInd w:val="0"/>
        <w:rPr>
          <w:sz w:val="22"/>
        </w:rPr>
      </w:pPr>
    </w:p>
    <w:p w:rsidR="00E528EA" w:rsidRPr="00A63508" w:rsidRDefault="00E528EA" w:rsidP="00E528EA">
      <w:pPr>
        <w:autoSpaceDE w:val="0"/>
        <w:autoSpaceDN w:val="0"/>
        <w:adjustRightInd w:val="0"/>
        <w:rPr>
          <w:b/>
          <w:bCs/>
          <w:sz w:val="22"/>
        </w:rPr>
      </w:pPr>
      <w:r w:rsidRPr="00A63508">
        <w:rPr>
          <w:b/>
          <w:bCs/>
          <w:sz w:val="22"/>
        </w:rPr>
        <w:t>XIII. VAROVANJE POSLOVNE SKRIVNOSTI</w:t>
      </w:r>
    </w:p>
    <w:p w:rsidR="00E528EA" w:rsidRPr="00445F90" w:rsidRDefault="00E528EA" w:rsidP="00E528EA">
      <w:pPr>
        <w:autoSpaceDE w:val="0"/>
        <w:autoSpaceDN w:val="0"/>
        <w:adjustRightInd w:val="0"/>
        <w:rPr>
          <w:b/>
          <w:bCs/>
          <w:sz w:val="22"/>
        </w:rPr>
      </w:pPr>
    </w:p>
    <w:p w:rsidR="00E528EA" w:rsidRPr="00445F90" w:rsidRDefault="00E528EA" w:rsidP="00E528EA">
      <w:pPr>
        <w:autoSpaceDE w:val="0"/>
        <w:autoSpaceDN w:val="0"/>
        <w:adjustRightInd w:val="0"/>
        <w:jc w:val="center"/>
        <w:rPr>
          <w:sz w:val="22"/>
        </w:rPr>
      </w:pPr>
      <w:r w:rsidRPr="00445F90">
        <w:rPr>
          <w:sz w:val="22"/>
        </w:rPr>
        <w:t>22. člen</w:t>
      </w:r>
    </w:p>
    <w:p w:rsidR="00E528EA" w:rsidRPr="00445F90" w:rsidRDefault="00E528EA" w:rsidP="00E528EA">
      <w:pPr>
        <w:autoSpaceDE w:val="0"/>
        <w:autoSpaceDN w:val="0"/>
        <w:adjustRightInd w:val="0"/>
        <w:rPr>
          <w:sz w:val="22"/>
        </w:rPr>
      </w:pPr>
    </w:p>
    <w:p w:rsidR="00E528EA" w:rsidRPr="00445F90" w:rsidRDefault="00E528EA" w:rsidP="00E528EA">
      <w:pPr>
        <w:autoSpaceDE w:val="0"/>
        <w:autoSpaceDN w:val="0"/>
        <w:adjustRightInd w:val="0"/>
        <w:rPr>
          <w:sz w:val="22"/>
        </w:rPr>
      </w:pPr>
      <w:r w:rsidRPr="00445F90">
        <w:rPr>
          <w:sz w:val="22"/>
        </w:rPr>
        <w:t>Podatki iz te pogodbe, ki se nanašajo na vrsto, količino in način dobave, kot tudi dokumentacija, ki se nanaša na to pogodbo, se štejejo za poslovno skrivnost.</w:t>
      </w:r>
    </w:p>
    <w:p w:rsidR="00E528EA" w:rsidRPr="00445F90" w:rsidRDefault="00E528EA" w:rsidP="00E528EA">
      <w:pPr>
        <w:autoSpaceDE w:val="0"/>
        <w:autoSpaceDN w:val="0"/>
        <w:adjustRightInd w:val="0"/>
        <w:rPr>
          <w:sz w:val="22"/>
        </w:rPr>
      </w:pPr>
    </w:p>
    <w:p w:rsidR="00E528EA" w:rsidRPr="00717442" w:rsidRDefault="00E528EA" w:rsidP="00E528EA">
      <w:pPr>
        <w:autoSpaceDE w:val="0"/>
        <w:autoSpaceDN w:val="0"/>
        <w:adjustRightInd w:val="0"/>
        <w:rPr>
          <w:b/>
          <w:bCs/>
          <w:sz w:val="22"/>
        </w:rPr>
      </w:pPr>
      <w:r w:rsidRPr="00445F90">
        <w:rPr>
          <w:sz w:val="22"/>
        </w:rPr>
        <w:t>Izvajalec in naročnik se zavežeta obravnavati podatke, ki jih pridobita drug o drugem, kot poslovno skrivnost, tako v času trajanja tega sporazuma kot po njegovem izteku, razen podatkov, ki jih je naročnik dolžan razkriti na podlagi Zakona o dostopu</w:t>
      </w:r>
      <w:r w:rsidR="00445F90" w:rsidRPr="00445F90">
        <w:rPr>
          <w:sz w:val="22"/>
        </w:rPr>
        <w:t xml:space="preserve"> do informacij javnega </w:t>
      </w:r>
      <w:r w:rsidR="00445F90" w:rsidRPr="00717442">
        <w:rPr>
          <w:sz w:val="22"/>
        </w:rPr>
        <w:t xml:space="preserve">značaja (Uradni list RS, št. 51/06 – uradno prečiščeno besedilo, 117/06 – ZDavP-2, 23/14, 50/14, 19/15 – </w:t>
      </w:r>
      <w:proofErr w:type="spellStart"/>
      <w:r w:rsidR="00445F90" w:rsidRPr="00717442">
        <w:rPr>
          <w:sz w:val="22"/>
        </w:rPr>
        <w:t>odl</w:t>
      </w:r>
      <w:proofErr w:type="spellEnd"/>
      <w:r w:rsidR="00445F90" w:rsidRPr="00717442">
        <w:rPr>
          <w:sz w:val="22"/>
        </w:rPr>
        <w:t>. US s spremembami in dopolnitvami).</w:t>
      </w:r>
    </w:p>
    <w:p w:rsidR="00E528EA" w:rsidRPr="00717442" w:rsidRDefault="00E528EA" w:rsidP="00E528EA">
      <w:pPr>
        <w:autoSpaceDE w:val="0"/>
        <w:autoSpaceDN w:val="0"/>
        <w:adjustRightInd w:val="0"/>
        <w:rPr>
          <w:b/>
          <w:bCs/>
          <w:sz w:val="22"/>
        </w:rPr>
      </w:pPr>
    </w:p>
    <w:p w:rsidR="00E528EA" w:rsidRPr="00717442" w:rsidRDefault="00E528EA" w:rsidP="00E528EA">
      <w:pPr>
        <w:autoSpaceDE w:val="0"/>
        <w:autoSpaceDN w:val="0"/>
        <w:adjustRightInd w:val="0"/>
        <w:rPr>
          <w:b/>
          <w:bCs/>
          <w:sz w:val="22"/>
        </w:rPr>
      </w:pPr>
      <w:r w:rsidRPr="00717442">
        <w:rPr>
          <w:b/>
          <w:bCs/>
          <w:sz w:val="22"/>
        </w:rPr>
        <w:t>XIV. PROTIKORUPCIJSKO DOLOČILO</w:t>
      </w:r>
    </w:p>
    <w:p w:rsidR="00E528EA" w:rsidRPr="00717442" w:rsidRDefault="00E528EA" w:rsidP="00E528EA">
      <w:pPr>
        <w:autoSpaceDE w:val="0"/>
        <w:autoSpaceDN w:val="0"/>
        <w:adjustRightInd w:val="0"/>
        <w:rPr>
          <w:b/>
          <w:bCs/>
          <w:sz w:val="22"/>
        </w:rPr>
      </w:pPr>
    </w:p>
    <w:p w:rsidR="00E528EA" w:rsidRPr="00717442" w:rsidRDefault="00E528EA" w:rsidP="00E528EA">
      <w:pPr>
        <w:autoSpaceDE w:val="0"/>
        <w:autoSpaceDN w:val="0"/>
        <w:adjustRightInd w:val="0"/>
        <w:jc w:val="center"/>
        <w:rPr>
          <w:sz w:val="22"/>
        </w:rPr>
      </w:pPr>
      <w:r w:rsidRPr="00717442">
        <w:rPr>
          <w:sz w:val="22"/>
        </w:rPr>
        <w:t>23. člen</w:t>
      </w:r>
    </w:p>
    <w:p w:rsidR="00E528EA" w:rsidRPr="00717442" w:rsidRDefault="00E528EA" w:rsidP="00E528EA">
      <w:pPr>
        <w:autoSpaceDE w:val="0"/>
        <w:autoSpaceDN w:val="0"/>
        <w:adjustRightInd w:val="0"/>
        <w:rPr>
          <w:b/>
          <w:bCs/>
          <w:sz w:val="22"/>
        </w:rPr>
      </w:pPr>
    </w:p>
    <w:p w:rsidR="00E528EA" w:rsidRPr="00717442" w:rsidRDefault="00E528EA" w:rsidP="00E528EA">
      <w:pPr>
        <w:autoSpaceDE w:val="0"/>
        <w:autoSpaceDN w:val="0"/>
        <w:adjustRightInd w:val="0"/>
        <w:rPr>
          <w:sz w:val="22"/>
        </w:rPr>
      </w:pPr>
      <w:r w:rsidRPr="00717442">
        <w:rPr>
          <w:sz w:val="22"/>
        </w:rPr>
        <w:t>Vsak poskus ali dejanje katerekoli osebe, ki bi v imenu ali za račun ponudnika predstavniku ali posredniku naročnika obljubila, ponudila ali dala kakšno nedovoljeno korist za:</w:t>
      </w:r>
    </w:p>
    <w:p w:rsidR="00E528EA" w:rsidRPr="00717442" w:rsidRDefault="00E528EA" w:rsidP="00E528EA">
      <w:pPr>
        <w:tabs>
          <w:tab w:val="left" w:pos="360"/>
        </w:tabs>
        <w:autoSpaceDE w:val="0"/>
        <w:autoSpaceDN w:val="0"/>
        <w:adjustRightInd w:val="0"/>
        <w:ind w:left="360"/>
        <w:rPr>
          <w:sz w:val="22"/>
        </w:rPr>
      </w:pPr>
      <w:r w:rsidRPr="00717442">
        <w:rPr>
          <w:sz w:val="22"/>
        </w:rPr>
        <w:t>- pridobitev posla ali</w:t>
      </w:r>
    </w:p>
    <w:p w:rsidR="00E528EA" w:rsidRPr="00717442" w:rsidRDefault="00E528EA" w:rsidP="00E528EA">
      <w:pPr>
        <w:tabs>
          <w:tab w:val="left" w:pos="360"/>
        </w:tabs>
        <w:autoSpaceDE w:val="0"/>
        <w:autoSpaceDN w:val="0"/>
        <w:adjustRightInd w:val="0"/>
        <w:ind w:left="360"/>
        <w:rPr>
          <w:sz w:val="22"/>
        </w:rPr>
      </w:pPr>
      <w:r w:rsidRPr="00717442">
        <w:rPr>
          <w:sz w:val="22"/>
        </w:rPr>
        <w:t>- za sklenitev posla pod ugodnejšimi pogoji ali</w:t>
      </w:r>
    </w:p>
    <w:p w:rsidR="00E528EA" w:rsidRPr="00501EA6" w:rsidRDefault="00E528EA" w:rsidP="00E528EA">
      <w:pPr>
        <w:tabs>
          <w:tab w:val="left" w:pos="360"/>
        </w:tabs>
        <w:autoSpaceDE w:val="0"/>
        <w:autoSpaceDN w:val="0"/>
        <w:adjustRightInd w:val="0"/>
        <w:ind w:left="360"/>
        <w:rPr>
          <w:sz w:val="22"/>
        </w:rPr>
      </w:pPr>
      <w:r w:rsidRPr="00501EA6">
        <w:rPr>
          <w:sz w:val="22"/>
        </w:rPr>
        <w:t>- za opustitev dolžnega nadzora nad izvajanjem pogodbenih obveznosti ali</w:t>
      </w:r>
    </w:p>
    <w:p w:rsidR="00E528EA" w:rsidRPr="00501EA6" w:rsidRDefault="00E528EA" w:rsidP="00E528EA">
      <w:pPr>
        <w:tabs>
          <w:tab w:val="left" w:pos="360"/>
        </w:tabs>
        <w:autoSpaceDE w:val="0"/>
        <w:autoSpaceDN w:val="0"/>
        <w:adjustRightInd w:val="0"/>
        <w:ind w:left="360"/>
        <w:rPr>
          <w:sz w:val="22"/>
        </w:rPr>
      </w:pPr>
      <w:r w:rsidRPr="00501EA6">
        <w:rPr>
          <w:sz w:val="22"/>
        </w:rPr>
        <w:t>- za drugo ravnanje ali opustitev, s katerim je naročniku povzročena škoda ali je omogočena pridobitev nedovoljene koristi predstavniku naročnika, posredniku naročnika, drugi pogodbeni stranki ali njenemu predstavniku, zastopniku, posredniku,</w:t>
      </w:r>
    </w:p>
    <w:p w:rsidR="00E528EA" w:rsidRPr="00501EA6" w:rsidRDefault="00E528EA" w:rsidP="00E528EA">
      <w:pPr>
        <w:autoSpaceDE w:val="0"/>
        <w:autoSpaceDN w:val="0"/>
        <w:adjustRightInd w:val="0"/>
        <w:rPr>
          <w:sz w:val="22"/>
        </w:rPr>
      </w:pPr>
      <w:r w:rsidRPr="00501EA6">
        <w:rPr>
          <w:sz w:val="22"/>
        </w:rPr>
        <w:t>ima za posledico ničnost te pogodbe.</w:t>
      </w:r>
    </w:p>
    <w:p w:rsidR="00E528EA" w:rsidRPr="00501EA6" w:rsidRDefault="00E528EA" w:rsidP="00E528EA">
      <w:pPr>
        <w:autoSpaceDE w:val="0"/>
        <w:autoSpaceDN w:val="0"/>
        <w:adjustRightInd w:val="0"/>
        <w:rPr>
          <w:b/>
          <w:bCs/>
          <w:sz w:val="22"/>
        </w:rPr>
      </w:pPr>
    </w:p>
    <w:p w:rsidR="00E528EA" w:rsidRPr="00501EA6" w:rsidRDefault="00E528EA" w:rsidP="00E528EA">
      <w:pPr>
        <w:autoSpaceDE w:val="0"/>
        <w:autoSpaceDN w:val="0"/>
        <w:adjustRightInd w:val="0"/>
        <w:rPr>
          <w:b/>
          <w:sz w:val="22"/>
        </w:rPr>
      </w:pPr>
      <w:r w:rsidRPr="00501EA6">
        <w:rPr>
          <w:b/>
          <w:sz w:val="22"/>
        </w:rPr>
        <w:t>XV. SOCIALNA KLAVZULA</w:t>
      </w:r>
    </w:p>
    <w:p w:rsidR="00E528EA" w:rsidRPr="00501EA6" w:rsidRDefault="00E528EA" w:rsidP="00E528EA">
      <w:pPr>
        <w:autoSpaceDE w:val="0"/>
        <w:autoSpaceDN w:val="0"/>
        <w:adjustRightInd w:val="0"/>
        <w:rPr>
          <w:b/>
          <w:sz w:val="22"/>
        </w:rPr>
      </w:pPr>
    </w:p>
    <w:p w:rsidR="00E528EA" w:rsidRPr="00501EA6" w:rsidRDefault="00E528EA" w:rsidP="00E528EA">
      <w:pPr>
        <w:autoSpaceDE w:val="0"/>
        <w:autoSpaceDN w:val="0"/>
        <w:adjustRightInd w:val="0"/>
        <w:jc w:val="center"/>
        <w:rPr>
          <w:sz w:val="22"/>
        </w:rPr>
      </w:pPr>
      <w:r w:rsidRPr="00501EA6">
        <w:rPr>
          <w:sz w:val="22"/>
        </w:rPr>
        <w:t>24. člen</w:t>
      </w:r>
    </w:p>
    <w:p w:rsidR="00E528EA" w:rsidRPr="00501EA6" w:rsidRDefault="00E528EA" w:rsidP="00E528EA">
      <w:pPr>
        <w:autoSpaceDE w:val="0"/>
        <w:autoSpaceDN w:val="0"/>
        <w:adjustRightInd w:val="0"/>
        <w:rPr>
          <w:b/>
          <w:sz w:val="22"/>
        </w:rPr>
      </w:pPr>
    </w:p>
    <w:p w:rsidR="00E528EA" w:rsidRDefault="00E528EA" w:rsidP="00E528EA">
      <w:pPr>
        <w:autoSpaceDE w:val="0"/>
        <w:autoSpaceDN w:val="0"/>
        <w:adjustRightInd w:val="0"/>
        <w:rPr>
          <w:sz w:val="22"/>
        </w:rPr>
      </w:pPr>
      <w:r w:rsidRPr="00501EA6">
        <w:rPr>
          <w:sz w:val="22"/>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704141" w:rsidRPr="00704141" w:rsidRDefault="00704141" w:rsidP="00704141">
      <w:pPr>
        <w:autoSpaceDE w:val="0"/>
        <w:autoSpaceDN w:val="0"/>
        <w:adjustRightInd w:val="0"/>
        <w:rPr>
          <w:bCs/>
          <w:sz w:val="22"/>
        </w:rPr>
      </w:pPr>
      <w:r w:rsidRPr="00704141">
        <w:rPr>
          <w:bCs/>
          <w:sz w:val="22"/>
        </w:rPr>
        <w:lastRenderedPageBreak/>
        <w:t>Ta pogodba je sklenjena pod razveznim pogojem, ki se uresniči v primeru izpolnitve ene od naslednjih okoliščin:</w:t>
      </w:r>
    </w:p>
    <w:p w:rsidR="00704141" w:rsidRPr="00704141" w:rsidRDefault="00704141" w:rsidP="00704141">
      <w:pPr>
        <w:numPr>
          <w:ilvl w:val="0"/>
          <w:numId w:val="33"/>
        </w:numPr>
        <w:autoSpaceDE w:val="0"/>
        <w:autoSpaceDN w:val="0"/>
        <w:adjustRightInd w:val="0"/>
        <w:rPr>
          <w:bCs/>
          <w:sz w:val="22"/>
        </w:rPr>
      </w:pPr>
      <w:r w:rsidRPr="00704141">
        <w:rPr>
          <w:bCs/>
          <w:sz w:val="22"/>
        </w:rPr>
        <w:t xml:space="preserve">če bo naročnik seznanjen, da je sodišče s pravnomočno odločitvijo ugotovilo kršitev obveznosti delovne, okoljske ali socialne zakonodaje s strani izvajalca ali podizvajalca ali </w:t>
      </w:r>
    </w:p>
    <w:p w:rsidR="00704141" w:rsidRPr="00704141" w:rsidRDefault="00704141" w:rsidP="00704141">
      <w:pPr>
        <w:numPr>
          <w:ilvl w:val="0"/>
          <w:numId w:val="33"/>
        </w:numPr>
        <w:autoSpaceDE w:val="0"/>
        <w:autoSpaceDN w:val="0"/>
        <w:adjustRightInd w:val="0"/>
        <w:rPr>
          <w:bCs/>
          <w:sz w:val="22"/>
        </w:rPr>
      </w:pPr>
      <w:r w:rsidRPr="00704141">
        <w:rPr>
          <w:bCs/>
          <w:sz w:val="22"/>
        </w:rPr>
        <w:t>če bo naročnik seznanjen, da je pristojni državni organ pri izvajalcu ali podizvajalcu v času izvajanja pogodbe ugotovil najmanj dve kršitvi v zvezi s:</w:t>
      </w:r>
    </w:p>
    <w:p w:rsidR="00704141" w:rsidRPr="00704141" w:rsidRDefault="00704141" w:rsidP="00704141">
      <w:pPr>
        <w:numPr>
          <w:ilvl w:val="1"/>
          <w:numId w:val="33"/>
        </w:numPr>
        <w:autoSpaceDE w:val="0"/>
        <w:autoSpaceDN w:val="0"/>
        <w:adjustRightInd w:val="0"/>
        <w:rPr>
          <w:bCs/>
          <w:sz w:val="22"/>
        </w:rPr>
      </w:pPr>
      <w:r w:rsidRPr="00704141">
        <w:rPr>
          <w:bCs/>
          <w:sz w:val="22"/>
        </w:rPr>
        <w:t xml:space="preserve">plačilom za delo, </w:t>
      </w:r>
    </w:p>
    <w:p w:rsidR="00704141" w:rsidRPr="00704141" w:rsidRDefault="00704141" w:rsidP="00704141">
      <w:pPr>
        <w:numPr>
          <w:ilvl w:val="1"/>
          <w:numId w:val="33"/>
        </w:numPr>
        <w:autoSpaceDE w:val="0"/>
        <w:autoSpaceDN w:val="0"/>
        <w:adjustRightInd w:val="0"/>
        <w:rPr>
          <w:bCs/>
          <w:sz w:val="22"/>
        </w:rPr>
      </w:pPr>
      <w:r w:rsidRPr="00704141">
        <w:rPr>
          <w:bCs/>
          <w:sz w:val="22"/>
        </w:rPr>
        <w:t xml:space="preserve">delovnim časom, </w:t>
      </w:r>
    </w:p>
    <w:p w:rsidR="00704141" w:rsidRPr="00704141" w:rsidRDefault="00704141" w:rsidP="00704141">
      <w:pPr>
        <w:numPr>
          <w:ilvl w:val="1"/>
          <w:numId w:val="33"/>
        </w:numPr>
        <w:autoSpaceDE w:val="0"/>
        <w:autoSpaceDN w:val="0"/>
        <w:adjustRightInd w:val="0"/>
        <w:rPr>
          <w:bCs/>
          <w:sz w:val="22"/>
        </w:rPr>
      </w:pPr>
      <w:r w:rsidRPr="00704141">
        <w:rPr>
          <w:bCs/>
          <w:sz w:val="22"/>
        </w:rPr>
        <w:t xml:space="preserve">počitki, </w:t>
      </w:r>
    </w:p>
    <w:p w:rsidR="00704141" w:rsidRPr="00704141" w:rsidRDefault="00704141" w:rsidP="00704141">
      <w:pPr>
        <w:numPr>
          <w:ilvl w:val="1"/>
          <w:numId w:val="33"/>
        </w:numPr>
        <w:autoSpaceDE w:val="0"/>
        <w:autoSpaceDN w:val="0"/>
        <w:adjustRightInd w:val="0"/>
        <w:rPr>
          <w:bCs/>
          <w:sz w:val="22"/>
        </w:rPr>
      </w:pPr>
      <w:r w:rsidRPr="00704141">
        <w:rPr>
          <w:bCs/>
          <w:sz w:val="22"/>
        </w:rPr>
        <w:t xml:space="preserve">opravljanjem dela na podlagi pogodb civilnega prava kljub obstoju elementov delovnega razmerja ali v zvezi z zaposlovanjem na črno </w:t>
      </w:r>
    </w:p>
    <w:p w:rsidR="00704141" w:rsidRPr="00704141" w:rsidRDefault="00704141" w:rsidP="00704141">
      <w:pPr>
        <w:autoSpaceDE w:val="0"/>
        <w:autoSpaceDN w:val="0"/>
        <w:adjustRightInd w:val="0"/>
        <w:rPr>
          <w:bCs/>
          <w:sz w:val="22"/>
        </w:rPr>
      </w:pPr>
      <w:r w:rsidRPr="00704141">
        <w:rPr>
          <w:bCs/>
          <w:sz w:val="22"/>
        </w:rPr>
        <w:t>in za kateri mu je bila s pravnomočno odločitvijo ali več pravnomočnimi odločitvami izrečena globa za prekršek,</w:t>
      </w:r>
    </w:p>
    <w:p w:rsidR="00704141" w:rsidRPr="00704141" w:rsidRDefault="00704141" w:rsidP="00704141">
      <w:pPr>
        <w:autoSpaceDE w:val="0"/>
        <w:autoSpaceDN w:val="0"/>
        <w:adjustRightInd w:val="0"/>
        <w:rPr>
          <w:bCs/>
          <w:sz w:val="22"/>
        </w:rPr>
      </w:pPr>
      <w:r w:rsidRPr="00704141">
        <w:rPr>
          <w:bCs/>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04141">
        <w:rPr>
          <w:bCs/>
          <w:iCs/>
          <w:sz w:val="22"/>
        </w:rPr>
        <w:t>skladu s 94. členom ZJN-3</w:t>
      </w:r>
      <w:r w:rsidRPr="00704141">
        <w:rPr>
          <w:bCs/>
          <w:sz w:val="22"/>
        </w:rPr>
        <w:t xml:space="preserve"> in določili te pogodbe v roku 30 dni od seznanitve s kršitvijo. </w:t>
      </w:r>
    </w:p>
    <w:p w:rsidR="00704141" w:rsidRPr="00704141" w:rsidRDefault="00704141" w:rsidP="00704141">
      <w:pPr>
        <w:autoSpaceDE w:val="0"/>
        <w:autoSpaceDN w:val="0"/>
        <w:adjustRightInd w:val="0"/>
        <w:rPr>
          <w:bCs/>
          <w:sz w:val="22"/>
        </w:rPr>
      </w:pPr>
    </w:p>
    <w:p w:rsidR="00704141" w:rsidRPr="00704141" w:rsidRDefault="00704141" w:rsidP="00704141">
      <w:pPr>
        <w:autoSpaceDE w:val="0"/>
        <w:autoSpaceDN w:val="0"/>
        <w:adjustRightInd w:val="0"/>
        <w:rPr>
          <w:bCs/>
          <w:sz w:val="22"/>
        </w:rPr>
      </w:pPr>
      <w:r w:rsidRPr="00704141">
        <w:rPr>
          <w:bCs/>
          <w:sz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704141" w:rsidRPr="00704141" w:rsidRDefault="00704141" w:rsidP="00704141">
      <w:pPr>
        <w:autoSpaceDE w:val="0"/>
        <w:autoSpaceDN w:val="0"/>
        <w:adjustRightInd w:val="0"/>
        <w:rPr>
          <w:bCs/>
          <w:sz w:val="22"/>
        </w:rPr>
      </w:pPr>
    </w:p>
    <w:p w:rsidR="00704141" w:rsidRPr="00704141" w:rsidRDefault="00704141" w:rsidP="00E528EA">
      <w:pPr>
        <w:autoSpaceDE w:val="0"/>
        <w:autoSpaceDN w:val="0"/>
        <w:adjustRightInd w:val="0"/>
        <w:rPr>
          <w:bCs/>
          <w:sz w:val="22"/>
        </w:rPr>
      </w:pPr>
      <w:r w:rsidRPr="00704141">
        <w:rPr>
          <w:bCs/>
          <w:sz w:val="22"/>
        </w:rPr>
        <w:t>Če naročnik v roku 30 dni od seznanitve s kršitvijo ne začne novega postopka javnega naročila, se šteje, da je pogodba razvezana trideseti dan od seznanitve s kršitvijo.</w:t>
      </w:r>
    </w:p>
    <w:p w:rsidR="00E528EA" w:rsidRPr="00501EA6" w:rsidRDefault="00E528EA" w:rsidP="00E528EA">
      <w:pPr>
        <w:autoSpaceDE w:val="0"/>
        <w:autoSpaceDN w:val="0"/>
        <w:adjustRightInd w:val="0"/>
        <w:rPr>
          <w:b/>
          <w:bCs/>
          <w:sz w:val="22"/>
        </w:rPr>
      </w:pPr>
    </w:p>
    <w:p w:rsidR="00E528EA" w:rsidRPr="00501EA6" w:rsidRDefault="00E528EA" w:rsidP="00E528EA">
      <w:pPr>
        <w:autoSpaceDE w:val="0"/>
        <w:autoSpaceDN w:val="0"/>
        <w:adjustRightInd w:val="0"/>
        <w:rPr>
          <w:b/>
          <w:bCs/>
          <w:sz w:val="22"/>
        </w:rPr>
      </w:pPr>
      <w:r w:rsidRPr="00501EA6">
        <w:rPr>
          <w:b/>
          <w:bCs/>
          <w:sz w:val="22"/>
        </w:rPr>
        <w:t>XVI. PREHODNE IN KONČNE DOLOČBE</w:t>
      </w:r>
    </w:p>
    <w:p w:rsidR="00E528EA" w:rsidRPr="00501EA6" w:rsidRDefault="00E528EA" w:rsidP="00E528EA">
      <w:pPr>
        <w:autoSpaceDE w:val="0"/>
        <w:autoSpaceDN w:val="0"/>
        <w:adjustRightInd w:val="0"/>
        <w:rPr>
          <w:sz w:val="22"/>
        </w:rPr>
      </w:pPr>
    </w:p>
    <w:p w:rsidR="00E528EA" w:rsidRPr="00501EA6" w:rsidRDefault="00E528EA" w:rsidP="00E528EA">
      <w:pPr>
        <w:autoSpaceDE w:val="0"/>
        <w:autoSpaceDN w:val="0"/>
        <w:adjustRightInd w:val="0"/>
        <w:jc w:val="center"/>
        <w:rPr>
          <w:sz w:val="22"/>
        </w:rPr>
      </w:pPr>
      <w:r w:rsidRPr="00501EA6">
        <w:rPr>
          <w:sz w:val="22"/>
        </w:rPr>
        <w:t>25. člen</w:t>
      </w:r>
    </w:p>
    <w:p w:rsidR="00E528EA" w:rsidRPr="00501EA6" w:rsidRDefault="00E528EA" w:rsidP="00E528EA">
      <w:pPr>
        <w:autoSpaceDE w:val="0"/>
        <w:autoSpaceDN w:val="0"/>
        <w:adjustRightInd w:val="0"/>
        <w:rPr>
          <w:sz w:val="22"/>
        </w:rPr>
      </w:pPr>
    </w:p>
    <w:p w:rsidR="00E528EA" w:rsidRPr="00501EA6" w:rsidRDefault="00E528EA" w:rsidP="00E528EA">
      <w:pPr>
        <w:autoSpaceDE w:val="0"/>
        <w:autoSpaceDN w:val="0"/>
        <w:adjustRightInd w:val="0"/>
        <w:rPr>
          <w:sz w:val="22"/>
        </w:rPr>
      </w:pPr>
      <w:r w:rsidRPr="00501EA6">
        <w:rPr>
          <w:sz w:val="22"/>
        </w:rPr>
        <w:t>Skrbnik pogodbe za naročnika je:</w:t>
      </w:r>
    </w:p>
    <w:p w:rsidR="00E528EA" w:rsidRPr="00501EA6" w:rsidRDefault="00E528EA" w:rsidP="00E528EA">
      <w:pPr>
        <w:autoSpaceDE w:val="0"/>
        <w:autoSpaceDN w:val="0"/>
        <w:adjustRightInd w:val="0"/>
        <w:rPr>
          <w:sz w:val="22"/>
        </w:rPr>
      </w:pPr>
      <w:r w:rsidRPr="00501EA6">
        <w:rPr>
          <w:sz w:val="22"/>
        </w:rPr>
        <w:t>Tomaž Žmuc</w:t>
      </w:r>
    </w:p>
    <w:p w:rsidR="00E528EA" w:rsidRPr="00501EA6" w:rsidRDefault="00E528EA" w:rsidP="00E528EA">
      <w:pPr>
        <w:autoSpaceDE w:val="0"/>
        <w:autoSpaceDN w:val="0"/>
        <w:adjustRightInd w:val="0"/>
        <w:rPr>
          <w:sz w:val="22"/>
        </w:rPr>
      </w:pPr>
      <w:r w:rsidRPr="00501EA6">
        <w:rPr>
          <w:sz w:val="22"/>
        </w:rPr>
        <w:t xml:space="preserve">tel: 031 584 070, 01 24 42 182 </w:t>
      </w:r>
      <w:r w:rsidRPr="00501EA6">
        <w:rPr>
          <w:sz w:val="22"/>
        </w:rPr>
        <w:tab/>
      </w:r>
      <w:proofErr w:type="spellStart"/>
      <w:r w:rsidRPr="00501EA6">
        <w:rPr>
          <w:sz w:val="22"/>
        </w:rPr>
        <w:t>fax</w:t>
      </w:r>
      <w:proofErr w:type="spellEnd"/>
      <w:r w:rsidRPr="00501EA6">
        <w:rPr>
          <w:sz w:val="22"/>
        </w:rPr>
        <w:t>: 01 24 42 185</w:t>
      </w:r>
      <w:r w:rsidRPr="00501EA6">
        <w:rPr>
          <w:sz w:val="22"/>
        </w:rPr>
        <w:tab/>
        <w:t>e-mail: tomaz.zmuc@zoo.si</w:t>
      </w:r>
    </w:p>
    <w:p w:rsidR="00E528EA" w:rsidRPr="00501EA6" w:rsidRDefault="00E528EA" w:rsidP="00E528EA">
      <w:pPr>
        <w:autoSpaceDE w:val="0"/>
        <w:autoSpaceDN w:val="0"/>
        <w:adjustRightInd w:val="0"/>
        <w:rPr>
          <w:sz w:val="22"/>
        </w:rPr>
      </w:pPr>
      <w:r w:rsidRPr="00501EA6">
        <w:rPr>
          <w:sz w:val="22"/>
        </w:rPr>
        <w:t>kontaktna oseba je: Tomaž Žmuc</w:t>
      </w:r>
    </w:p>
    <w:p w:rsidR="00E528EA" w:rsidRPr="00501EA6" w:rsidRDefault="00E528EA" w:rsidP="00E528EA">
      <w:pPr>
        <w:autoSpaceDE w:val="0"/>
        <w:autoSpaceDN w:val="0"/>
        <w:adjustRightInd w:val="0"/>
        <w:rPr>
          <w:sz w:val="22"/>
        </w:rPr>
      </w:pPr>
      <w:r w:rsidRPr="00501EA6">
        <w:rPr>
          <w:sz w:val="22"/>
        </w:rPr>
        <w:t xml:space="preserve">tel: 031 584 070, 01 24 42 182 </w:t>
      </w:r>
      <w:r w:rsidRPr="00501EA6">
        <w:rPr>
          <w:sz w:val="22"/>
        </w:rPr>
        <w:tab/>
      </w:r>
      <w:proofErr w:type="spellStart"/>
      <w:r w:rsidRPr="00501EA6">
        <w:rPr>
          <w:sz w:val="22"/>
        </w:rPr>
        <w:t>fax</w:t>
      </w:r>
      <w:proofErr w:type="spellEnd"/>
      <w:r w:rsidRPr="00501EA6">
        <w:rPr>
          <w:sz w:val="22"/>
        </w:rPr>
        <w:t>: 01 24 42 185</w:t>
      </w:r>
      <w:r w:rsidRPr="00501EA6">
        <w:rPr>
          <w:sz w:val="22"/>
        </w:rPr>
        <w:tab/>
        <w:t>e-mail: tomaz.zmuc@zoo.si</w:t>
      </w:r>
    </w:p>
    <w:p w:rsidR="00E528EA" w:rsidRPr="00501EA6" w:rsidRDefault="00E528EA" w:rsidP="00E528EA">
      <w:pPr>
        <w:autoSpaceDE w:val="0"/>
        <w:autoSpaceDN w:val="0"/>
        <w:adjustRightInd w:val="0"/>
        <w:rPr>
          <w:sz w:val="22"/>
        </w:rPr>
      </w:pPr>
    </w:p>
    <w:p w:rsidR="00E528EA" w:rsidRPr="00501EA6" w:rsidRDefault="00E528EA" w:rsidP="00E528EA">
      <w:pPr>
        <w:autoSpaceDE w:val="0"/>
        <w:autoSpaceDN w:val="0"/>
        <w:adjustRightInd w:val="0"/>
        <w:rPr>
          <w:sz w:val="22"/>
        </w:rPr>
      </w:pPr>
      <w:r w:rsidRPr="00501EA6">
        <w:rPr>
          <w:sz w:val="22"/>
        </w:rPr>
        <w:t>Skrbnik pogodbe za ponudnika je:</w:t>
      </w:r>
    </w:p>
    <w:p w:rsidR="00501EA6" w:rsidRPr="00501EA6" w:rsidRDefault="00501EA6" w:rsidP="00E528EA">
      <w:pPr>
        <w:autoSpaceDE w:val="0"/>
        <w:autoSpaceDN w:val="0"/>
        <w:adjustRightInd w:val="0"/>
        <w:rPr>
          <w:sz w:val="22"/>
        </w:rPr>
      </w:pPr>
    </w:p>
    <w:p w:rsidR="00E528EA" w:rsidRPr="00501EA6" w:rsidRDefault="00E528EA" w:rsidP="00E528EA">
      <w:pPr>
        <w:autoSpaceDE w:val="0"/>
        <w:autoSpaceDN w:val="0"/>
        <w:adjustRightInd w:val="0"/>
        <w:rPr>
          <w:sz w:val="22"/>
        </w:rPr>
      </w:pPr>
      <w:r w:rsidRPr="00501EA6">
        <w:rPr>
          <w:sz w:val="22"/>
        </w:rPr>
        <w:t>tel:</w:t>
      </w:r>
      <w:r w:rsidRPr="00501EA6">
        <w:rPr>
          <w:sz w:val="22"/>
        </w:rPr>
        <w:tab/>
      </w:r>
      <w:r w:rsidRPr="00501EA6">
        <w:rPr>
          <w:sz w:val="22"/>
        </w:rPr>
        <w:tab/>
      </w:r>
      <w:r w:rsidRPr="00501EA6">
        <w:rPr>
          <w:sz w:val="22"/>
        </w:rPr>
        <w:tab/>
      </w:r>
      <w:r w:rsidR="00501EA6" w:rsidRPr="00501EA6">
        <w:rPr>
          <w:sz w:val="22"/>
        </w:rPr>
        <w:tab/>
      </w:r>
      <w:r w:rsidR="00501EA6" w:rsidRPr="00501EA6">
        <w:rPr>
          <w:sz w:val="22"/>
        </w:rPr>
        <w:tab/>
      </w:r>
      <w:proofErr w:type="spellStart"/>
      <w:r w:rsidRPr="00501EA6">
        <w:rPr>
          <w:sz w:val="22"/>
        </w:rPr>
        <w:t>fax</w:t>
      </w:r>
      <w:proofErr w:type="spellEnd"/>
      <w:r w:rsidRPr="00501EA6">
        <w:rPr>
          <w:sz w:val="22"/>
        </w:rPr>
        <w:t>:</w:t>
      </w:r>
      <w:r w:rsidRPr="00501EA6">
        <w:rPr>
          <w:sz w:val="22"/>
        </w:rPr>
        <w:tab/>
      </w:r>
      <w:r w:rsidR="00501EA6" w:rsidRPr="00501EA6">
        <w:rPr>
          <w:sz w:val="22"/>
        </w:rPr>
        <w:tab/>
      </w:r>
      <w:r w:rsidR="00501EA6" w:rsidRPr="00501EA6">
        <w:rPr>
          <w:sz w:val="22"/>
        </w:rPr>
        <w:tab/>
      </w:r>
      <w:r w:rsidRPr="00501EA6">
        <w:rPr>
          <w:sz w:val="22"/>
        </w:rPr>
        <w:t>e-</w:t>
      </w:r>
      <w:proofErr w:type="spellStart"/>
      <w:r w:rsidRPr="00501EA6">
        <w:rPr>
          <w:sz w:val="22"/>
        </w:rPr>
        <w:t>mail</w:t>
      </w:r>
      <w:proofErr w:type="spellEnd"/>
      <w:r w:rsidRPr="00501EA6">
        <w:rPr>
          <w:sz w:val="22"/>
        </w:rPr>
        <w:t xml:space="preserve">: </w:t>
      </w:r>
    </w:p>
    <w:p w:rsidR="00E528EA" w:rsidRPr="00501EA6" w:rsidRDefault="00E528EA" w:rsidP="00E528EA">
      <w:pPr>
        <w:autoSpaceDE w:val="0"/>
        <w:autoSpaceDN w:val="0"/>
        <w:adjustRightInd w:val="0"/>
        <w:rPr>
          <w:sz w:val="22"/>
        </w:rPr>
      </w:pPr>
      <w:r w:rsidRPr="00501EA6">
        <w:rPr>
          <w:sz w:val="22"/>
        </w:rPr>
        <w:t>kontaktna oseba je:</w:t>
      </w:r>
    </w:p>
    <w:p w:rsidR="00501EA6" w:rsidRPr="00501EA6" w:rsidRDefault="00501EA6" w:rsidP="00E528EA">
      <w:pPr>
        <w:autoSpaceDE w:val="0"/>
        <w:autoSpaceDN w:val="0"/>
        <w:adjustRightInd w:val="0"/>
        <w:rPr>
          <w:sz w:val="22"/>
        </w:rPr>
      </w:pPr>
    </w:p>
    <w:p w:rsidR="00E528EA" w:rsidRPr="00501EA6" w:rsidRDefault="00E528EA" w:rsidP="00E528EA">
      <w:pPr>
        <w:autoSpaceDE w:val="0"/>
        <w:autoSpaceDN w:val="0"/>
        <w:adjustRightInd w:val="0"/>
        <w:rPr>
          <w:sz w:val="22"/>
        </w:rPr>
      </w:pPr>
      <w:r w:rsidRPr="00501EA6">
        <w:rPr>
          <w:sz w:val="22"/>
        </w:rPr>
        <w:t>tel:</w:t>
      </w:r>
      <w:r w:rsidRPr="00501EA6">
        <w:rPr>
          <w:sz w:val="22"/>
        </w:rPr>
        <w:tab/>
      </w:r>
      <w:r w:rsidR="00501EA6" w:rsidRPr="00501EA6">
        <w:rPr>
          <w:sz w:val="22"/>
        </w:rPr>
        <w:tab/>
      </w:r>
      <w:r w:rsidR="00501EA6" w:rsidRPr="00501EA6">
        <w:rPr>
          <w:sz w:val="22"/>
        </w:rPr>
        <w:tab/>
      </w:r>
      <w:r w:rsidR="00501EA6" w:rsidRPr="00501EA6">
        <w:rPr>
          <w:sz w:val="22"/>
        </w:rPr>
        <w:tab/>
      </w:r>
      <w:r w:rsidR="00501EA6" w:rsidRPr="00501EA6">
        <w:rPr>
          <w:sz w:val="22"/>
        </w:rPr>
        <w:tab/>
      </w:r>
      <w:proofErr w:type="spellStart"/>
      <w:r w:rsidRPr="00501EA6">
        <w:rPr>
          <w:sz w:val="22"/>
        </w:rPr>
        <w:t>fax</w:t>
      </w:r>
      <w:proofErr w:type="spellEnd"/>
      <w:r w:rsidRPr="00501EA6">
        <w:rPr>
          <w:sz w:val="22"/>
        </w:rPr>
        <w:t>:</w:t>
      </w:r>
      <w:r w:rsidRPr="00501EA6">
        <w:rPr>
          <w:sz w:val="22"/>
        </w:rPr>
        <w:tab/>
      </w:r>
      <w:r w:rsidR="00501EA6" w:rsidRPr="00501EA6">
        <w:rPr>
          <w:sz w:val="22"/>
        </w:rPr>
        <w:tab/>
      </w:r>
      <w:r w:rsidR="00501EA6" w:rsidRPr="00501EA6">
        <w:rPr>
          <w:sz w:val="22"/>
        </w:rPr>
        <w:tab/>
      </w:r>
      <w:r w:rsidRPr="00501EA6">
        <w:rPr>
          <w:sz w:val="22"/>
        </w:rPr>
        <w:t>e-</w:t>
      </w:r>
      <w:proofErr w:type="spellStart"/>
      <w:r w:rsidRPr="00501EA6">
        <w:rPr>
          <w:sz w:val="22"/>
        </w:rPr>
        <w:t>mail</w:t>
      </w:r>
      <w:proofErr w:type="spellEnd"/>
      <w:r w:rsidRPr="00501EA6">
        <w:rPr>
          <w:sz w:val="22"/>
        </w:rPr>
        <w:t xml:space="preserve">: </w:t>
      </w:r>
    </w:p>
    <w:p w:rsidR="00E528EA" w:rsidRPr="00501EA6" w:rsidRDefault="00E528EA" w:rsidP="00E528EA">
      <w:pPr>
        <w:autoSpaceDE w:val="0"/>
        <w:autoSpaceDN w:val="0"/>
        <w:adjustRightInd w:val="0"/>
        <w:rPr>
          <w:sz w:val="22"/>
        </w:rPr>
      </w:pPr>
    </w:p>
    <w:p w:rsidR="00E528EA" w:rsidRPr="00501EA6" w:rsidRDefault="00E528EA" w:rsidP="00E528EA">
      <w:pPr>
        <w:autoSpaceDE w:val="0"/>
        <w:autoSpaceDN w:val="0"/>
        <w:adjustRightInd w:val="0"/>
        <w:jc w:val="center"/>
        <w:rPr>
          <w:sz w:val="22"/>
        </w:rPr>
      </w:pPr>
      <w:r w:rsidRPr="00501EA6">
        <w:rPr>
          <w:sz w:val="22"/>
        </w:rPr>
        <w:t>26. člen</w:t>
      </w:r>
    </w:p>
    <w:p w:rsidR="00E528EA" w:rsidRPr="00501EA6" w:rsidRDefault="00E528EA" w:rsidP="00E528EA">
      <w:pPr>
        <w:autoSpaceDE w:val="0"/>
        <w:autoSpaceDN w:val="0"/>
        <w:adjustRightInd w:val="0"/>
        <w:jc w:val="center"/>
        <w:rPr>
          <w:sz w:val="22"/>
        </w:rPr>
      </w:pPr>
    </w:p>
    <w:p w:rsidR="00E528EA" w:rsidRPr="006A51A8" w:rsidRDefault="00E528EA" w:rsidP="00E528EA">
      <w:pPr>
        <w:autoSpaceDE w:val="0"/>
        <w:autoSpaceDN w:val="0"/>
        <w:adjustRightInd w:val="0"/>
        <w:rPr>
          <w:sz w:val="22"/>
        </w:rPr>
      </w:pPr>
      <w:r w:rsidRPr="006A51A8">
        <w:rPr>
          <w:sz w:val="22"/>
        </w:rPr>
        <w:t>Ta pogodba je sklenjena za določen čas</w:t>
      </w:r>
      <w:r w:rsidR="00501EA6" w:rsidRPr="006A51A8">
        <w:rPr>
          <w:sz w:val="22"/>
        </w:rPr>
        <w:t xml:space="preserve"> enega leta</w:t>
      </w:r>
      <w:r w:rsidRPr="006A51A8">
        <w:rPr>
          <w:sz w:val="22"/>
        </w:rPr>
        <w:t xml:space="preserve">, to je od </w:t>
      </w:r>
      <w:r w:rsidR="00501EA6" w:rsidRPr="006A51A8">
        <w:rPr>
          <w:sz w:val="22"/>
        </w:rPr>
        <w:t>………….</w:t>
      </w:r>
      <w:r w:rsidRPr="006A51A8">
        <w:rPr>
          <w:sz w:val="22"/>
        </w:rPr>
        <w:t xml:space="preserve"> </w:t>
      </w:r>
      <w:r w:rsidR="00501EA6" w:rsidRPr="006A51A8">
        <w:rPr>
          <w:sz w:val="22"/>
        </w:rPr>
        <w:t xml:space="preserve">2019 </w:t>
      </w:r>
      <w:r w:rsidRPr="006A51A8">
        <w:rPr>
          <w:sz w:val="22"/>
        </w:rPr>
        <w:t xml:space="preserve">do </w:t>
      </w:r>
      <w:r w:rsidR="00501EA6" w:rsidRPr="006A51A8">
        <w:rPr>
          <w:sz w:val="22"/>
        </w:rPr>
        <w:t xml:space="preserve">…………… </w:t>
      </w:r>
      <w:r w:rsidRPr="006A51A8">
        <w:rPr>
          <w:sz w:val="22"/>
        </w:rPr>
        <w:t>in s potekom tega časa preneha veljati.</w:t>
      </w:r>
    </w:p>
    <w:p w:rsidR="00E528EA" w:rsidRPr="006A51A8" w:rsidRDefault="00E528EA" w:rsidP="00E528EA">
      <w:pPr>
        <w:autoSpaceDE w:val="0"/>
        <w:autoSpaceDN w:val="0"/>
        <w:adjustRightInd w:val="0"/>
        <w:rPr>
          <w:sz w:val="22"/>
        </w:rPr>
      </w:pPr>
    </w:p>
    <w:p w:rsidR="00E528EA" w:rsidRPr="006A51A8" w:rsidRDefault="00E528EA" w:rsidP="00E528EA">
      <w:pPr>
        <w:autoSpaceDE w:val="0"/>
        <w:autoSpaceDN w:val="0"/>
        <w:adjustRightInd w:val="0"/>
        <w:rPr>
          <w:sz w:val="22"/>
        </w:rPr>
      </w:pPr>
      <w:r w:rsidRPr="006A51A8">
        <w:rPr>
          <w:sz w:val="22"/>
        </w:rPr>
        <w:t xml:space="preserve">Pogodbeni stranki sta sporazumni, da začne pogodba veljati in je sklenjena z dnem obojestranskega podpisa pogodbe, pod pogojem, da izvajalec naročniku v petih (5) dneh od podpisa izroči zavarovanje za dobro izvedbo pogodbenih obveznosti iz 20. člena te pogodbe, uporablja pa se od dne </w:t>
      </w:r>
      <w:r w:rsidR="006A51A8" w:rsidRPr="006A51A8">
        <w:rPr>
          <w:sz w:val="22"/>
        </w:rPr>
        <w:t xml:space="preserve">………..2019 </w:t>
      </w:r>
      <w:r w:rsidRPr="006A51A8">
        <w:rPr>
          <w:sz w:val="22"/>
        </w:rPr>
        <w:t xml:space="preserve">dalje. </w:t>
      </w:r>
    </w:p>
    <w:p w:rsidR="00E528EA" w:rsidRPr="006A51A8" w:rsidRDefault="00E528EA" w:rsidP="00E528EA">
      <w:pPr>
        <w:autoSpaceDE w:val="0"/>
        <w:autoSpaceDN w:val="0"/>
        <w:adjustRightInd w:val="0"/>
        <w:rPr>
          <w:sz w:val="22"/>
        </w:rPr>
      </w:pPr>
    </w:p>
    <w:p w:rsidR="00E528EA" w:rsidRPr="006A51A8" w:rsidRDefault="00E528EA" w:rsidP="00E528EA">
      <w:pPr>
        <w:autoSpaceDE w:val="0"/>
        <w:autoSpaceDN w:val="0"/>
        <w:adjustRightInd w:val="0"/>
        <w:jc w:val="center"/>
        <w:rPr>
          <w:sz w:val="22"/>
        </w:rPr>
      </w:pPr>
      <w:r w:rsidRPr="006A51A8">
        <w:rPr>
          <w:sz w:val="22"/>
        </w:rPr>
        <w:t>27. člen</w:t>
      </w:r>
    </w:p>
    <w:p w:rsidR="00E528EA" w:rsidRPr="006A51A8" w:rsidRDefault="00E528EA" w:rsidP="00E528EA">
      <w:pPr>
        <w:autoSpaceDE w:val="0"/>
        <w:autoSpaceDN w:val="0"/>
        <w:adjustRightInd w:val="0"/>
        <w:jc w:val="center"/>
        <w:rPr>
          <w:sz w:val="22"/>
        </w:rPr>
      </w:pPr>
    </w:p>
    <w:p w:rsidR="00E528EA" w:rsidRPr="006A51A8" w:rsidRDefault="00E528EA" w:rsidP="00E528EA">
      <w:pPr>
        <w:autoSpaceDE w:val="0"/>
        <w:autoSpaceDN w:val="0"/>
        <w:adjustRightInd w:val="0"/>
        <w:rPr>
          <w:sz w:val="22"/>
        </w:rPr>
      </w:pPr>
      <w:r w:rsidRPr="006A51A8">
        <w:rPr>
          <w:sz w:val="22"/>
        </w:rPr>
        <w:t>Stranki pogodbe bosta morebitne spore, ki bi nastali iz tega sporazuma, reševali sporazumno. V kolikor to ne bo mogoče, bo o sporu odločalo stvarno</w:t>
      </w:r>
      <w:r w:rsidR="006A51A8">
        <w:rPr>
          <w:sz w:val="22"/>
        </w:rPr>
        <w:t xml:space="preserve"> pristojno sodišče v Ljubljani.</w:t>
      </w:r>
    </w:p>
    <w:p w:rsidR="00E528EA" w:rsidRPr="006A51A8" w:rsidRDefault="00E528EA" w:rsidP="00E528EA">
      <w:pPr>
        <w:autoSpaceDE w:val="0"/>
        <w:autoSpaceDN w:val="0"/>
        <w:adjustRightInd w:val="0"/>
        <w:jc w:val="center"/>
        <w:rPr>
          <w:sz w:val="22"/>
        </w:rPr>
      </w:pPr>
      <w:r w:rsidRPr="006A51A8">
        <w:rPr>
          <w:sz w:val="22"/>
        </w:rPr>
        <w:t>28. člen</w:t>
      </w:r>
    </w:p>
    <w:p w:rsidR="00E528EA" w:rsidRPr="006A51A8" w:rsidRDefault="00E528EA" w:rsidP="00E528EA">
      <w:pPr>
        <w:autoSpaceDE w:val="0"/>
        <w:autoSpaceDN w:val="0"/>
        <w:adjustRightInd w:val="0"/>
        <w:jc w:val="center"/>
        <w:rPr>
          <w:sz w:val="22"/>
        </w:rPr>
      </w:pPr>
    </w:p>
    <w:p w:rsidR="00E528EA" w:rsidRPr="006A51A8" w:rsidRDefault="00E528EA" w:rsidP="00E528EA">
      <w:pPr>
        <w:autoSpaceDE w:val="0"/>
        <w:autoSpaceDN w:val="0"/>
        <w:adjustRightInd w:val="0"/>
        <w:rPr>
          <w:sz w:val="22"/>
        </w:rPr>
      </w:pPr>
      <w:r w:rsidRPr="006A51A8">
        <w:rPr>
          <w:sz w:val="22"/>
        </w:rPr>
        <w:t>Spremembe k tej pogodbi stranki sprejmeta v obliki dodatka k tej pogodbi.</w:t>
      </w:r>
    </w:p>
    <w:p w:rsidR="00E528EA" w:rsidRPr="006A51A8" w:rsidRDefault="00E528EA" w:rsidP="00E528EA">
      <w:pPr>
        <w:autoSpaceDE w:val="0"/>
        <w:autoSpaceDN w:val="0"/>
        <w:adjustRightInd w:val="0"/>
        <w:rPr>
          <w:sz w:val="22"/>
        </w:rPr>
      </w:pPr>
    </w:p>
    <w:p w:rsidR="00E528EA" w:rsidRPr="006A51A8" w:rsidRDefault="00E528EA" w:rsidP="00E528EA">
      <w:pPr>
        <w:autoSpaceDE w:val="0"/>
        <w:autoSpaceDN w:val="0"/>
        <w:adjustRightInd w:val="0"/>
        <w:jc w:val="center"/>
        <w:rPr>
          <w:sz w:val="22"/>
        </w:rPr>
      </w:pPr>
      <w:r w:rsidRPr="006A51A8">
        <w:rPr>
          <w:sz w:val="22"/>
        </w:rPr>
        <w:t>29. člen</w:t>
      </w:r>
    </w:p>
    <w:p w:rsidR="00E528EA" w:rsidRPr="006A51A8" w:rsidRDefault="00E528EA" w:rsidP="00E528EA">
      <w:pPr>
        <w:autoSpaceDE w:val="0"/>
        <w:autoSpaceDN w:val="0"/>
        <w:adjustRightInd w:val="0"/>
        <w:jc w:val="center"/>
        <w:rPr>
          <w:sz w:val="22"/>
        </w:rPr>
      </w:pPr>
    </w:p>
    <w:p w:rsidR="00E528EA" w:rsidRPr="006A51A8" w:rsidRDefault="00E528EA" w:rsidP="00E528EA">
      <w:pPr>
        <w:autoSpaceDE w:val="0"/>
        <w:autoSpaceDN w:val="0"/>
        <w:adjustRightInd w:val="0"/>
        <w:rPr>
          <w:sz w:val="22"/>
        </w:rPr>
      </w:pPr>
      <w:r w:rsidRPr="006A51A8">
        <w:rPr>
          <w:sz w:val="22"/>
        </w:rPr>
        <w:t>Pogodba je sestavljena v dveh (2) enakih izvodih, od katerih prejme vsaka pogodbena stranka po en (1) izvod pogodbe.</w:t>
      </w:r>
    </w:p>
    <w:p w:rsidR="00E528EA" w:rsidRPr="006A51A8" w:rsidRDefault="00E528EA" w:rsidP="00E528EA">
      <w:pPr>
        <w:autoSpaceDE w:val="0"/>
        <w:autoSpaceDN w:val="0"/>
        <w:adjustRightInd w:val="0"/>
        <w:rPr>
          <w:sz w:val="22"/>
        </w:rPr>
      </w:pPr>
    </w:p>
    <w:tbl>
      <w:tblPr>
        <w:tblW w:w="9210" w:type="dxa"/>
        <w:tblInd w:w="2" w:type="dxa"/>
        <w:tblLook w:val="01E0" w:firstRow="1" w:lastRow="1" w:firstColumn="1" w:lastColumn="1" w:noHBand="0" w:noVBand="0"/>
      </w:tblPr>
      <w:tblGrid>
        <w:gridCol w:w="4788"/>
        <w:gridCol w:w="900"/>
        <w:gridCol w:w="3522"/>
      </w:tblGrid>
      <w:tr w:rsidR="00E528EA" w:rsidRPr="00623C9C" w:rsidTr="0065173E">
        <w:tc>
          <w:tcPr>
            <w:tcW w:w="4788" w:type="dxa"/>
          </w:tcPr>
          <w:p w:rsidR="00E528EA" w:rsidRPr="006A51A8" w:rsidRDefault="00E528EA" w:rsidP="0065173E">
            <w:pPr>
              <w:rPr>
                <w:color w:val="000000"/>
                <w:szCs w:val="20"/>
              </w:rPr>
            </w:pPr>
            <w:r w:rsidRPr="006A51A8">
              <w:rPr>
                <w:color w:val="000000"/>
                <w:szCs w:val="20"/>
              </w:rPr>
              <w:t>Številka: …………………..</w:t>
            </w:r>
          </w:p>
          <w:p w:rsidR="00E528EA" w:rsidRDefault="00E528EA" w:rsidP="0065173E">
            <w:pPr>
              <w:rPr>
                <w:color w:val="000000"/>
                <w:szCs w:val="20"/>
              </w:rPr>
            </w:pPr>
            <w:r w:rsidRPr="006A51A8">
              <w:rPr>
                <w:color w:val="000000"/>
                <w:szCs w:val="20"/>
              </w:rPr>
              <w:t>Datum: ……………………</w:t>
            </w:r>
          </w:p>
          <w:p w:rsidR="009E668A" w:rsidRPr="009E668A" w:rsidRDefault="009E668A" w:rsidP="0065173E">
            <w:pPr>
              <w:rPr>
                <w:color w:val="000000"/>
                <w:szCs w:val="20"/>
              </w:rPr>
            </w:pPr>
          </w:p>
          <w:p w:rsidR="00E528EA" w:rsidRPr="006A51A8" w:rsidRDefault="00E528EA" w:rsidP="0065173E">
            <w:pPr>
              <w:rPr>
                <w:b/>
                <w:color w:val="000000"/>
                <w:szCs w:val="20"/>
              </w:rPr>
            </w:pPr>
            <w:r w:rsidRPr="006A51A8">
              <w:rPr>
                <w:b/>
                <w:color w:val="000000"/>
                <w:szCs w:val="20"/>
              </w:rPr>
              <w:t>IZVAJALEC:</w:t>
            </w:r>
          </w:p>
          <w:p w:rsidR="00E528EA" w:rsidRPr="006A51A8" w:rsidRDefault="00E528EA" w:rsidP="0065173E">
            <w:pPr>
              <w:rPr>
                <w:b/>
                <w:bCs/>
                <w:color w:val="000000"/>
                <w:szCs w:val="20"/>
              </w:rPr>
            </w:pPr>
          </w:p>
          <w:p w:rsidR="00E528EA" w:rsidRPr="006A51A8" w:rsidRDefault="006A51A8" w:rsidP="0065173E">
            <w:pPr>
              <w:rPr>
                <w:b/>
                <w:color w:val="000000"/>
                <w:szCs w:val="20"/>
              </w:rPr>
            </w:pPr>
            <w:r w:rsidRPr="006A51A8">
              <w:rPr>
                <w:b/>
                <w:bCs/>
                <w:color w:val="000000"/>
                <w:szCs w:val="20"/>
              </w:rPr>
              <w:t>………………………</w:t>
            </w:r>
          </w:p>
          <w:p w:rsidR="00E528EA" w:rsidRPr="006A51A8" w:rsidRDefault="00E528EA" w:rsidP="0065173E">
            <w:pPr>
              <w:rPr>
                <w:b/>
                <w:color w:val="000000"/>
                <w:szCs w:val="20"/>
              </w:rPr>
            </w:pPr>
          </w:p>
          <w:p w:rsidR="006A51A8" w:rsidRPr="006A51A8" w:rsidRDefault="006A51A8" w:rsidP="0065173E">
            <w:pPr>
              <w:rPr>
                <w:b/>
                <w:color w:val="000000"/>
                <w:szCs w:val="20"/>
              </w:rPr>
            </w:pPr>
            <w:r w:rsidRPr="006A51A8">
              <w:rPr>
                <w:b/>
                <w:color w:val="000000"/>
                <w:szCs w:val="20"/>
              </w:rPr>
              <w:t>…………………….</w:t>
            </w:r>
          </w:p>
          <w:p w:rsidR="00E528EA" w:rsidRPr="006A51A8" w:rsidRDefault="006A51A8" w:rsidP="0065173E">
            <w:pPr>
              <w:rPr>
                <w:color w:val="000000"/>
                <w:szCs w:val="20"/>
              </w:rPr>
            </w:pPr>
            <w:r w:rsidRPr="006A51A8">
              <w:rPr>
                <w:color w:val="000000"/>
                <w:szCs w:val="20"/>
              </w:rPr>
              <w:t xml:space="preserve"> (……………..</w:t>
            </w:r>
            <w:r w:rsidR="00E528EA" w:rsidRPr="006A51A8">
              <w:rPr>
                <w:color w:val="000000"/>
                <w:szCs w:val="20"/>
              </w:rPr>
              <w:t>)</w:t>
            </w:r>
          </w:p>
          <w:p w:rsidR="00E528EA" w:rsidRPr="006A51A8" w:rsidRDefault="00E528EA" w:rsidP="0065173E">
            <w:pPr>
              <w:rPr>
                <w:color w:val="000000"/>
                <w:szCs w:val="20"/>
              </w:rPr>
            </w:pPr>
          </w:p>
          <w:p w:rsidR="00E528EA" w:rsidRPr="006A51A8" w:rsidRDefault="00E528EA" w:rsidP="0065173E">
            <w:pPr>
              <w:rPr>
                <w:color w:val="000000"/>
                <w:szCs w:val="20"/>
              </w:rPr>
            </w:pPr>
          </w:p>
          <w:p w:rsidR="00E528EA" w:rsidRPr="006A51A8" w:rsidRDefault="00E528EA" w:rsidP="0065173E">
            <w:pPr>
              <w:rPr>
                <w:color w:val="000000"/>
                <w:szCs w:val="20"/>
              </w:rPr>
            </w:pPr>
          </w:p>
          <w:p w:rsidR="00E528EA" w:rsidRPr="006A51A8" w:rsidRDefault="00E528EA" w:rsidP="0065173E">
            <w:pPr>
              <w:rPr>
                <w:color w:val="000000"/>
                <w:szCs w:val="20"/>
              </w:rPr>
            </w:pPr>
            <w:r w:rsidRPr="006A51A8">
              <w:rPr>
                <w:color w:val="000000"/>
                <w:szCs w:val="20"/>
              </w:rPr>
              <w:t>žig</w:t>
            </w:r>
          </w:p>
        </w:tc>
        <w:tc>
          <w:tcPr>
            <w:tcW w:w="900" w:type="dxa"/>
          </w:tcPr>
          <w:p w:rsidR="00E528EA" w:rsidRPr="006A51A8" w:rsidRDefault="00E528EA" w:rsidP="0065173E">
            <w:pPr>
              <w:rPr>
                <w:color w:val="000000"/>
                <w:szCs w:val="20"/>
              </w:rPr>
            </w:pPr>
          </w:p>
        </w:tc>
        <w:tc>
          <w:tcPr>
            <w:tcW w:w="3522" w:type="dxa"/>
          </w:tcPr>
          <w:p w:rsidR="00E528EA" w:rsidRPr="006A51A8" w:rsidRDefault="006A51A8" w:rsidP="0065173E">
            <w:pPr>
              <w:rPr>
                <w:color w:val="000000"/>
                <w:szCs w:val="20"/>
              </w:rPr>
            </w:pPr>
            <w:r w:rsidRPr="006A51A8">
              <w:rPr>
                <w:color w:val="000000"/>
                <w:szCs w:val="20"/>
              </w:rPr>
              <w:t>Številka:…………</w:t>
            </w:r>
          </w:p>
          <w:p w:rsidR="009E668A" w:rsidRPr="009E668A" w:rsidRDefault="00E528EA" w:rsidP="009E668A">
            <w:pPr>
              <w:rPr>
                <w:color w:val="000000"/>
                <w:szCs w:val="20"/>
              </w:rPr>
            </w:pPr>
            <w:r w:rsidRPr="006A51A8">
              <w:rPr>
                <w:color w:val="000000"/>
                <w:szCs w:val="20"/>
              </w:rPr>
              <w:t>Datum: …</w:t>
            </w:r>
            <w:r w:rsidR="006A51A8" w:rsidRPr="006A51A8">
              <w:rPr>
                <w:color w:val="000000"/>
                <w:szCs w:val="20"/>
              </w:rPr>
              <w:t>……………..</w:t>
            </w:r>
          </w:p>
          <w:p w:rsidR="00E528EA" w:rsidRPr="006A51A8" w:rsidRDefault="00E528EA" w:rsidP="0065173E">
            <w:pPr>
              <w:jc w:val="right"/>
              <w:rPr>
                <w:b/>
                <w:szCs w:val="20"/>
              </w:rPr>
            </w:pPr>
            <w:r w:rsidRPr="006A51A8">
              <w:rPr>
                <w:b/>
                <w:szCs w:val="20"/>
              </w:rPr>
              <w:t>NAROČNIK:</w:t>
            </w:r>
          </w:p>
          <w:p w:rsidR="00E528EA" w:rsidRPr="006A51A8" w:rsidRDefault="00E528EA" w:rsidP="0065173E">
            <w:pPr>
              <w:jc w:val="right"/>
              <w:rPr>
                <w:b/>
                <w:szCs w:val="20"/>
              </w:rPr>
            </w:pPr>
          </w:p>
          <w:p w:rsidR="00E528EA" w:rsidRPr="006A51A8" w:rsidRDefault="00E528EA" w:rsidP="0065173E">
            <w:pPr>
              <w:jc w:val="right"/>
              <w:rPr>
                <w:b/>
                <w:szCs w:val="20"/>
              </w:rPr>
            </w:pPr>
            <w:r w:rsidRPr="006A51A8">
              <w:rPr>
                <w:b/>
                <w:szCs w:val="20"/>
              </w:rPr>
              <w:t>ŽIVALSKI VRT LJUBLJANA, Ljubljana</w:t>
            </w:r>
          </w:p>
          <w:p w:rsidR="00E528EA" w:rsidRPr="006A51A8" w:rsidRDefault="00E528EA" w:rsidP="0065173E">
            <w:pPr>
              <w:jc w:val="right"/>
              <w:rPr>
                <w:b/>
                <w:szCs w:val="20"/>
              </w:rPr>
            </w:pPr>
          </w:p>
          <w:p w:rsidR="00E528EA" w:rsidRPr="006A51A8" w:rsidRDefault="00E528EA" w:rsidP="0065173E">
            <w:pPr>
              <w:jc w:val="right"/>
              <w:rPr>
                <w:b/>
                <w:szCs w:val="20"/>
              </w:rPr>
            </w:pPr>
            <w:r w:rsidRPr="006A51A8">
              <w:rPr>
                <w:b/>
                <w:szCs w:val="20"/>
              </w:rPr>
              <w:t xml:space="preserve">mag. Zdenka Barbara Ban Fischinger </w:t>
            </w:r>
          </w:p>
          <w:p w:rsidR="00E528EA" w:rsidRPr="006A51A8" w:rsidRDefault="00E528EA" w:rsidP="0065173E">
            <w:pPr>
              <w:jc w:val="right"/>
              <w:rPr>
                <w:szCs w:val="20"/>
              </w:rPr>
            </w:pPr>
            <w:r w:rsidRPr="006A51A8">
              <w:rPr>
                <w:szCs w:val="20"/>
              </w:rPr>
              <w:t>(direktorica)</w:t>
            </w:r>
          </w:p>
          <w:p w:rsidR="00E528EA" w:rsidRPr="006A51A8" w:rsidRDefault="00E528EA" w:rsidP="0065173E">
            <w:pPr>
              <w:jc w:val="right"/>
              <w:rPr>
                <w:szCs w:val="20"/>
              </w:rPr>
            </w:pPr>
          </w:p>
          <w:p w:rsidR="00E528EA" w:rsidRPr="006A51A8" w:rsidRDefault="00E528EA" w:rsidP="0065173E">
            <w:pPr>
              <w:jc w:val="right"/>
              <w:rPr>
                <w:szCs w:val="20"/>
              </w:rPr>
            </w:pPr>
          </w:p>
          <w:p w:rsidR="00E528EA" w:rsidRPr="00623C9C" w:rsidRDefault="00E528EA" w:rsidP="0065173E">
            <w:pPr>
              <w:jc w:val="right"/>
              <w:rPr>
                <w:b/>
                <w:szCs w:val="20"/>
              </w:rPr>
            </w:pPr>
            <w:r w:rsidRPr="006A51A8">
              <w:rPr>
                <w:szCs w:val="20"/>
              </w:rPr>
              <w:t>žig</w:t>
            </w:r>
          </w:p>
        </w:tc>
      </w:tr>
    </w:tbl>
    <w:p w:rsidR="00F206A5" w:rsidRDefault="00F206A5" w:rsidP="000A71F0">
      <w:pPr>
        <w:rPr>
          <w:b/>
          <w:szCs w:val="20"/>
          <w:u w:val="single"/>
        </w:rPr>
      </w:pPr>
    </w:p>
    <w:p w:rsidR="00F206A5" w:rsidRDefault="00F206A5" w:rsidP="00E20BA2">
      <w:pPr>
        <w:jc w:val="right"/>
        <w:rPr>
          <w:b/>
          <w:szCs w:val="20"/>
          <w:u w:val="single"/>
        </w:rPr>
      </w:pPr>
    </w:p>
    <w:p w:rsidR="00F206A5" w:rsidRPr="00954496" w:rsidRDefault="00F206A5" w:rsidP="00F206A5">
      <w:pPr>
        <w:jc w:val="right"/>
        <w:rPr>
          <w:b/>
          <w:szCs w:val="20"/>
          <w:u w:val="single"/>
        </w:rPr>
      </w:pPr>
      <w:r w:rsidRPr="00954496">
        <w:rPr>
          <w:b/>
          <w:szCs w:val="20"/>
          <w:u w:val="single"/>
        </w:rPr>
        <w:t xml:space="preserve">RAZPISNI OBRAZEC 8e- </w:t>
      </w:r>
    </w:p>
    <w:p w:rsidR="00F206A5" w:rsidRPr="00954496" w:rsidRDefault="00F206A5" w:rsidP="00F206A5">
      <w:pPr>
        <w:jc w:val="right"/>
        <w:rPr>
          <w:szCs w:val="20"/>
          <w:u w:val="single"/>
        </w:rPr>
      </w:pPr>
      <w:r w:rsidRPr="00954496">
        <w:rPr>
          <w:szCs w:val="20"/>
          <w:u w:val="single"/>
        </w:rPr>
        <w:t xml:space="preserve">za </w:t>
      </w:r>
      <w:r w:rsidR="00954496" w:rsidRPr="00954496">
        <w:rPr>
          <w:szCs w:val="20"/>
          <w:u w:val="single"/>
        </w:rPr>
        <w:t>5</w:t>
      </w:r>
      <w:r w:rsidRPr="00954496">
        <w:rPr>
          <w:szCs w:val="20"/>
          <w:u w:val="single"/>
        </w:rPr>
        <w:t xml:space="preserve">. SKLOP: </w:t>
      </w:r>
      <w:r w:rsidR="00954496" w:rsidRPr="00954496">
        <w:rPr>
          <w:szCs w:val="20"/>
          <w:u w:val="single"/>
        </w:rPr>
        <w:t>VRTNARSKO GOZDARSKA DELA</w:t>
      </w:r>
    </w:p>
    <w:p w:rsidR="00F206A5" w:rsidRPr="00954496" w:rsidRDefault="00F206A5" w:rsidP="00F206A5">
      <w:pPr>
        <w:rPr>
          <w:b/>
          <w:szCs w:val="20"/>
          <w:u w:val="single"/>
        </w:rPr>
      </w:pPr>
    </w:p>
    <w:p w:rsidR="00F206A5" w:rsidRPr="00954496" w:rsidRDefault="00F206A5" w:rsidP="00F206A5">
      <w:pPr>
        <w:suppressAutoHyphens w:val="0"/>
        <w:spacing w:line="240" w:lineRule="auto"/>
        <w:jc w:val="left"/>
        <w:rPr>
          <w:b/>
          <w:sz w:val="24"/>
          <w:szCs w:val="24"/>
          <w:lang w:eastAsia="sl-SI"/>
        </w:rPr>
      </w:pPr>
    </w:p>
    <w:p w:rsidR="00F206A5" w:rsidRPr="00954496" w:rsidRDefault="00F206A5" w:rsidP="00F206A5">
      <w:pPr>
        <w:suppressAutoHyphens w:val="0"/>
        <w:autoSpaceDE w:val="0"/>
        <w:autoSpaceDN w:val="0"/>
        <w:adjustRightInd w:val="0"/>
        <w:spacing w:line="240" w:lineRule="auto"/>
        <w:jc w:val="center"/>
        <w:rPr>
          <w:b/>
          <w:bCs/>
          <w:sz w:val="28"/>
          <w:szCs w:val="28"/>
          <w:lang w:eastAsia="sl-SI"/>
        </w:rPr>
      </w:pPr>
      <w:r w:rsidRPr="00954496">
        <w:rPr>
          <w:b/>
          <w:bCs/>
          <w:sz w:val="28"/>
          <w:szCs w:val="28"/>
          <w:lang w:eastAsia="sl-SI"/>
        </w:rPr>
        <w:t xml:space="preserve">POGODBA </w:t>
      </w:r>
    </w:p>
    <w:p w:rsidR="00F206A5" w:rsidRPr="00954496" w:rsidRDefault="00F206A5" w:rsidP="00F206A5">
      <w:pPr>
        <w:suppressAutoHyphens w:val="0"/>
        <w:autoSpaceDE w:val="0"/>
        <w:autoSpaceDN w:val="0"/>
        <w:adjustRightInd w:val="0"/>
        <w:spacing w:line="240" w:lineRule="auto"/>
        <w:jc w:val="center"/>
        <w:rPr>
          <w:b/>
          <w:bCs/>
          <w:sz w:val="28"/>
          <w:szCs w:val="28"/>
          <w:lang w:eastAsia="sl-SI"/>
        </w:rPr>
      </w:pPr>
      <w:r w:rsidRPr="00954496">
        <w:rPr>
          <w:b/>
          <w:bCs/>
          <w:sz w:val="28"/>
          <w:szCs w:val="28"/>
          <w:lang w:eastAsia="sl-SI"/>
        </w:rPr>
        <w:t>za »Sukcesivna izvedba gradbeno-vzdrževalnih del«</w:t>
      </w:r>
      <w:r w:rsidR="00954496" w:rsidRPr="00954496">
        <w:rPr>
          <w:b/>
          <w:bCs/>
          <w:sz w:val="28"/>
          <w:szCs w:val="28"/>
          <w:lang w:eastAsia="sl-SI"/>
        </w:rPr>
        <w:t xml:space="preserve"> za 5</w:t>
      </w:r>
      <w:r w:rsidRPr="00954496">
        <w:rPr>
          <w:b/>
          <w:bCs/>
          <w:sz w:val="28"/>
          <w:szCs w:val="28"/>
          <w:lang w:eastAsia="sl-SI"/>
        </w:rPr>
        <w:t xml:space="preserve">. sklop: </w:t>
      </w:r>
      <w:r w:rsidR="00954496" w:rsidRPr="00954496">
        <w:rPr>
          <w:b/>
          <w:bCs/>
          <w:sz w:val="28"/>
          <w:szCs w:val="28"/>
          <w:lang w:eastAsia="sl-SI"/>
        </w:rPr>
        <w:t>VRTNARSKO GOZDARSKA DELA</w:t>
      </w:r>
      <w:r w:rsidRPr="00954496">
        <w:rPr>
          <w:b/>
          <w:bCs/>
          <w:sz w:val="28"/>
          <w:szCs w:val="28"/>
          <w:lang w:eastAsia="sl-SI"/>
        </w:rPr>
        <w:t xml:space="preserve"> št. ……/2019</w:t>
      </w:r>
    </w:p>
    <w:p w:rsidR="00F206A5" w:rsidRPr="00954496" w:rsidRDefault="00F206A5" w:rsidP="00F206A5">
      <w:pPr>
        <w:suppressAutoHyphens w:val="0"/>
        <w:autoSpaceDE w:val="0"/>
        <w:autoSpaceDN w:val="0"/>
        <w:adjustRightInd w:val="0"/>
        <w:spacing w:line="240" w:lineRule="auto"/>
        <w:jc w:val="center"/>
        <w:rPr>
          <w:sz w:val="24"/>
          <w:szCs w:val="24"/>
          <w:lang w:eastAsia="sl-SI"/>
        </w:rPr>
      </w:pPr>
      <w:r w:rsidRPr="00954496">
        <w:rPr>
          <w:sz w:val="24"/>
          <w:szCs w:val="24"/>
          <w:lang w:eastAsia="sl-SI"/>
        </w:rPr>
        <w:t>(v nadaljevanju: pogodba)</w:t>
      </w:r>
    </w:p>
    <w:p w:rsidR="00F206A5" w:rsidRPr="00954496" w:rsidRDefault="00F206A5" w:rsidP="00F206A5">
      <w:pPr>
        <w:suppressAutoHyphens w:val="0"/>
        <w:autoSpaceDE w:val="0"/>
        <w:autoSpaceDN w:val="0"/>
        <w:adjustRightInd w:val="0"/>
        <w:spacing w:line="240" w:lineRule="auto"/>
        <w:rPr>
          <w:sz w:val="24"/>
          <w:szCs w:val="24"/>
          <w:lang w:eastAsia="sl-SI"/>
        </w:rPr>
      </w:pPr>
      <w:r w:rsidRPr="00954496">
        <w:rPr>
          <w:sz w:val="24"/>
          <w:szCs w:val="24"/>
          <w:lang w:eastAsia="sl-SI"/>
        </w:rPr>
        <w:t>ki jo skleneta:</w:t>
      </w:r>
    </w:p>
    <w:p w:rsidR="00F206A5" w:rsidRPr="00954496" w:rsidRDefault="00F206A5" w:rsidP="00F206A5">
      <w:pPr>
        <w:suppressAutoHyphens w:val="0"/>
        <w:spacing w:line="240" w:lineRule="auto"/>
        <w:rPr>
          <w:sz w:val="22"/>
          <w:lang w:eastAsia="sl-SI"/>
        </w:rPr>
      </w:pPr>
    </w:p>
    <w:p w:rsidR="00F206A5" w:rsidRPr="00954496"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954496">
        <w:rPr>
          <w:b/>
          <w:sz w:val="22"/>
          <w:lang w:eastAsia="sl-SI"/>
        </w:rPr>
        <w:t>ŽIVALSKI VRT LJUBLJANA</w:t>
      </w:r>
    </w:p>
    <w:p w:rsidR="00F206A5" w:rsidRPr="00954496"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954496">
        <w:rPr>
          <w:b/>
          <w:sz w:val="22"/>
          <w:lang w:eastAsia="sl-SI"/>
        </w:rPr>
        <w:t>Večna pot 70, 1000 Ljubljana,</w:t>
      </w:r>
    </w:p>
    <w:p w:rsidR="00F206A5" w:rsidRPr="00954496"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center"/>
        <w:rPr>
          <w:sz w:val="22"/>
          <w:lang w:eastAsia="sl-SI"/>
        </w:rPr>
      </w:pPr>
      <w:r w:rsidRPr="00954496">
        <w:rPr>
          <w:sz w:val="22"/>
          <w:lang w:eastAsia="sl-SI"/>
        </w:rPr>
        <w:t xml:space="preserve">ki ga zastopa direktorica mag. Zdenka Barbara Ban Fischinger </w:t>
      </w:r>
    </w:p>
    <w:p w:rsidR="00F206A5" w:rsidRPr="00954496"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954496">
        <w:rPr>
          <w:sz w:val="22"/>
          <w:lang w:eastAsia="sl-SI"/>
        </w:rPr>
        <w:t>matična številka: 502700000</w:t>
      </w:r>
    </w:p>
    <w:p w:rsidR="00F206A5" w:rsidRPr="00954496" w:rsidRDefault="00474D44" w:rsidP="00F206A5">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proofErr w:type="spellStart"/>
      <w:r>
        <w:rPr>
          <w:sz w:val="22"/>
          <w:lang w:eastAsia="sl-SI"/>
        </w:rPr>
        <w:t>ident</w:t>
      </w:r>
      <w:proofErr w:type="spellEnd"/>
      <w:r>
        <w:rPr>
          <w:sz w:val="22"/>
          <w:lang w:eastAsia="sl-SI"/>
        </w:rPr>
        <w:t>.</w:t>
      </w:r>
      <w:r w:rsidR="00F206A5" w:rsidRPr="00954496">
        <w:rPr>
          <w:sz w:val="22"/>
          <w:lang w:eastAsia="sl-SI"/>
        </w:rPr>
        <w:t xml:space="preserve"> številka za DDV</w:t>
      </w:r>
      <w:r>
        <w:rPr>
          <w:sz w:val="22"/>
          <w:lang w:eastAsia="sl-SI"/>
        </w:rPr>
        <w:t xml:space="preserve"> in davčna št.</w:t>
      </w:r>
      <w:r w:rsidR="00F206A5" w:rsidRPr="00954496">
        <w:rPr>
          <w:sz w:val="22"/>
          <w:lang w:eastAsia="sl-SI"/>
        </w:rPr>
        <w:t>: SI44188960</w:t>
      </w:r>
    </w:p>
    <w:p w:rsidR="00F206A5" w:rsidRPr="00954496"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954496">
        <w:rPr>
          <w:sz w:val="22"/>
          <w:lang w:eastAsia="sl-SI"/>
        </w:rPr>
        <w:t xml:space="preserve">TRR št.: IBAN </w:t>
      </w:r>
      <w:r w:rsidRPr="00954496">
        <w:rPr>
          <w:bCs/>
          <w:color w:val="000000"/>
          <w:sz w:val="22"/>
          <w:lang w:eastAsia="sl-SI"/>
        </w:rPr>
        <w:t>SI56 0126 1603 0380 391, odprt pri UJP</w:t>
      </w:r>
    </w:p>
    <w:p w:rsidR="00F206A5" w:rsidRPr="00954496"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954496">
        <w:rPr>
          <w:sz w:val="22"/>
          <w:lang w:eastAsia="sl-SI"/>
        </w:rPr>
        <w:t>(v nadaljevanju:</w:t>
      </w:r>
      <w:r w:rsidRPr="00954496">
        <w:rPr>
          <w:b/>
          <w:sz w:val="22"/>
          <w:lang w:eastAsia="sl-SI"/>
        </w:rPr>
        <w:t xml:space="preserve"> naročnik</w:t>
      </w:r>
      <w:r w:rsidRPr="00954496">
        <w:rPr>
          <w:sz w:val="22"/>
          <w:lang w:eastAsia="sl-SI"/>
        </w:rPr>
        <w:t>)</w:t>
      </w:r>
    </w:p>
    <w:p w:rsidR="00F206A5" w:rsidRPr="00954496" w:rsidRDefault="00F206A5" w:rsidP="00F206A5">
      <w:pPr>
        <w:suppressAutoHyphens w:val="0"/>
        <w:spacing w:line="240" w:lineRule="auto"/>
        <w:rPr>
          <w:sz w:val="22"/>
          <w:lang w:eastAsia="sl-SI"/>
        </w:rPr>
      </w:pPr>
    </w:p>
    <w:p w:rsidR="00F206A5" w:rsidRPr="00954496" w:rsidRDefault="00F206A5" w:rsidP="00F206A5">
      <w:pPr>
        <w:suppressAutoHyphens w:val="0"/>
        <w:spacing w:line="240" w:lineRule="auto"/>
        <w:rPr>
          <w:sz w:val="22"/>
          <w:lang w:eastAsia="sl-SI"/>
        </w:rPr>
      </w:pPr>
      <w:r w:rsidRPr="00954496">
        <w:rPr>
          <w:sz w:val="22"/>
          <w:lang w:eastAsia="sl-SI"/>
        </w:rPr>
        <w:t>in</w:t>
      </w:r>
    </w:p>
    <w:p w:rsidR="00F206A5" w:rsidRPr="00954496" w:rsidRDefault="00F206A5" w:rsidP="00F206A5">
      <w:pPr>
        <w:suppressAutoHyphens w:val="0"/>
        <w:spacing w:line="240" w:lineRule="auto"/>
        <w:rPr>
          <w:sz w:val="22"/>
          <w:lang w:eastAsia="sl-SI"/>
        </w:rPr>
      </w:pPr>
    </w:p>
    <w:p w:rsidR="00F206A5" w:rsidRPr="00954496"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954496">
        <w:rPr>
          <w:b/>
          <w:bCs/>
          <w:sz w:val="22"/>
          <w:lang w:eastAsia="sl-SI"/>
        </w:rPr>
        <w:t>…………………….……………………….………</w:t>
      </w:r>
    </w:p>
    <w:p w:rsidR="00F206A5" w:rsidRPr="00954496"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954496">
        <w:rPr>
          <w:b/>
          <w:bCs/>
          <w:sz w:val="22"/>
          <w:lang w:eastAsia="sl-SI"/>
        </w:rPr>
        <w:t>……………………………………………………,</w:t>
      </w:r>
    </w:p>
    <w:p w:rsidR="00F206A5" w:rsidRPr="00954496"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954496">
        <w:rPr>
          <w:bCs/>
          <w:sz w:val="22"/>
          <w:lang w:eastAsia="sl-SI"/>
        </w:rPr>
        <w:t>ki jo/ga zastopa ………………………………</w:t>
      </w:r>
    </w:p>
    <w:p w:rsidR="00F206A5" w:rsidRPr="00954496"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954496">
        <w:rPr>
          <w:sz w:val="22"/>
          <w:lang w:eastAsia="sl-SI"/>
        </w:rPr>
        <w:t>matična številka: ........................................</w:t>
      </w:r>
    </w:p>
    <w:p w:rsidR="00F206A5" w:rsidRPr="00954496" w:rsidRDefault="00474D44" w:rsidP="00F206A5">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proofErr w:type="spellStart"/>
      <w:r>
        <w:rPr>
          <w:sz w:val="22"/>
          <w:lang w:eastAsia="sl-SI"/>
        </w:rPr>
        <w:t>ident</w:t>
      </w:r>
      <w:proofErr w:type="spellEnd"/>
      <w:r w:rsidR="00F206A5" w:rsidRPr="00954496">
        <w:rPr>
          <w:sz w:val="22"/>
          <w:lang w:eastAsia="sl-SI"/>
        </w:rPr>
        <w:t xml:space="preserve"> št. za DDV</w:t>
      </w:r>
      <w:r>
        <w:rPr>
          <w:sz w:val="22"/>
          <w:lang w:eastAsia="sl-SI"/>
        </w:rPr>
        <w:t xml:space="preserve"> in davčna št</w:t>
      </w:r>
      <w:r w:rsidR="00F206A5" w:rsidRPr="00954496">
        <w:rPr>
          <w:sz w:val="22"/>
          <w:lang w:eastAsia="sl-SI"/>
        </w:rPr>
        <w:t>: .........................................</w:t>
      </w:r>
    </w:p>
    <w:p w:rsidR="00F206A5" w:rsidRPr="00954496"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954496">
        <w:rPr>
          <w:sz w:val="22"/>
          <w:lang w:eastAsia="sl-SI"/>
        </w:rPr>
        <w:t>TRR št.: SI56 .............................................</w:t>
      </w:r>
    </w:p>
    <w:p w:rsidR="00F206A5" w:rsidRPr="00954496"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954496">
        <w:rPr>
          <w:sz w:val="22"/>
          <w:lang w:eastAsia="sl-SI"/>
        </w:rPr>
        <w:lastRenderedPageBreak/>
        <w:t xml:space="preserve">(v nadaljevanju: </w:t>
      </w:r>
      <w:r w:rsidRPr="00954496">
        <w:rPr>
          <w:b/>
          <w:bCs/>
          <w:sz w:val="22"/>
          <w:lang w:eastAsia="sl-SI"/>
        </w:rPr>
        <w:t>izvajalec)</w:t>
      </w:r>
    </w:p>
    <w:p w:rsidR="00F206A5" w:rsidRPr="00954496" w:rsidRDefault="00F206A5" w:rsidP="00F206A5">
      <w:pPr>
        <w:suppressAutoHyphens w:val="0"/>
        <w:spacing w:line="240" w:lineRule="auto"/>
        <w:rPr>
          <w:sz w:val="22"/>
          <w:lang w:eastAsia="sl-SI"/>
        </w:rPr>
      </w:pPr>
    </w:p>
    <w:p w:rsidR="00F206A5" w:rsidRPr="00954496" w:rsidRDefault="00F206A5" w:rsidP="00F206A5">
      <w:pPr>
        <w:suppressAutoHyphens w:val="0"/>
        <w:autoSpaceDE w:val="0"/>
        <w:autoSpaceDN w:val="0"/>
        <w:adjustRightInd w:val="0"/>
        <w:spacing w:line="240" w:lineRule="auto"/>
        <w:rPr>
          <w:b/>
          <w:bCs/>
          <w:sz w:val="22"/>
          <w:lang w:eastAsia="sl-SI"/>
        </w:rPr>
      </w:pPr>
      <w:r w:rsidRPr="00954496">
        <w:rPr>
          <w:b/>
          <w:bCs/>
          <w:sz w:val="22"/>
          <w:lang w:eastAsia="sl-SI"/>
        </w:rPr>
        <w:t>I. SPLOŠNE DOLOČBE</w:t>
      </w:r>
    </w:p>
    <w:p w:rsidR="00F206A5" w:rsidRPr="00954496" w:rsidRDefault="00F206A5" w:rsidP="00104777">
      <w:pPr>
        <w:pStyle w:val="Odstavekseznama"/>
        <w:numPr>
          <w:ilvl w:val="0"/>
          <w:numId w:val="29"/>
        </w:numPr>
        <w:suppressAutoHyphens w:val="0"/>
        <w:autoSpaceDE w:val="0"/>
        <w:autoSpaceDN w:val="0"/>
        <w:adjustRightInd w:val="0"/>
        <w:spacing w:line="240" w:lineRule="auto"/>
        <w:jc w:val="center"/>
        <w:rPr>
          <w:sz w:val="22"/>
          <w:lang w:eastAsia="sl-SI"/>
        </w:rPr>
      </w:pPr>
      <w:r w:rsidRPr="00954496">
        <w:rPr>
          <w:sz w:val="22"/>
          <w:lang w:eastAsia="sl-SI"/>
        </w:rPr>
        <w:t>člen</w:t>
      </w:r>
    </w:p>
    <w:p w:rsidR="00F206A5" w:rsidRPr="00954496" w:rsidRDefault="00F206A5" w:rsidP="00F206A5">
      <w:pPr>
        <w:suppressAutoHyphens w:val="0"/>
        <w:autoSpaceDE w:val="0"/>
        <w:autoSpaceDN w:val="0"/>
        <w:adjustRightInd w:val="0"/>
        <w:spacing w:line="240" w:lineRule="auto"/>
        <w:rPr>
          <w:sz w:val="22"/>
          <w:lang w:eastAsia="sl-SI"/>
        </w:rPr>
      </w:pPr>
    </w:p>
    <w:p w:rsidR="00F206A5" w:rsidRPr="00954496" w:rsidRDefault="00F206A5" w:rsidP="00F206A5">
      <w:pPr>
        <w:suppressAutoHyphens w:val="0"/>
        <w:autoSpaceDE w:val="0"/>
        <w:autoSpaceDN w:val="0"/>
        <w:adjustRightInd w:val="0"/>
        <w:spacing w:line="240" w:lineRule="auto"/>
        <w:rPr>
          <w:sz w:val="22"/>
          <w:lang w:eastAsia="sl-SI"/>
        </w:rPr>
      </w:pPr>
      <w:r w:rsidRPr="00954496">
        <w:rPr>
          <w:sz w:val="22"/>
          <w:lang w:eastAsia="sl-SI"/>
        </w:rPr>
        <w:t>Pogodbeni stranki predhodno ugotovita, da:</w:t>
      </w:r>
    </w:p>
    <w:p w:rsidR="00F206A5" w:rsidRPr="00954496"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954496">
        <w:rPr>
          <w:sz w:val="22"/>
          <w:lang w:eastAsia="sl-SI"/>
        </w:rPr>
        <w:t xml:space="preserve">je bil izvajalec izbran na podlagi izvedenega postopka javnega naročila po odprtem postopku </w:t>
      </w:r>
      <w:r w:rsidR="00954496" w:rsidRPr="00954496">
        <w:rPr>
          <w:sz w:val="22"/>
          <w:lang w:eastAsia="sl-SI"/>
        </w:rPr>
        <w:t xml:space="preserve">s sklenitvijo okvirnega sporazuma </w:t>
      </w:r>
      <w:r w:rsidRPr="00954496">
        <w:rPr>
          <w:sz w:val="22"/>
          <w:lang w:eastAsia="sl-SI"/>
        </w:rPr>
        <w:t xml:space="preserve">z odpiranjem konkurence, objavljenem v obvestilu o naročilu na Portalu javnih naročil pri Uradnem listu RS z dne ……………, oznaka naročila JN ………………… in v Dopolnilu k Uradnemu listu Evropske unije, oznaka naročila …………….. z dne …………………, </w:t>
      </w:r>
    </w:p>
    <w:p w:rsidR="00F206A5" w:rsidRPr="00954496"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954496">
        <w:rPr>
          <w:sz w:val="22"/>
          <w:lang w:eastAsia="sl-SI"/>
        </w:rPr>
        <w:t>je odločitev o oddaji javnega naročila št. …………… z dne ………………. postala pravnomočna dne ………………………;</w:t>
      </w:r>
    </w:p>
    <w:p w:rsidR="00F206A5" w:rsidRPr="00954496"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954496">
        <w:rPr>
          <w:sz w:val="22"/>
          <w:lang w:eastAsia="sl-SI"/>
        </w:rPr>
        <w:t xml:space="preserve">sta pogodbeni stranki sklenili okvirni sporazum št. …………………, na podlagi katerega je naročnik izvedel postopek odpiranja konkurence, v katerem je naročnik dne ………………… za izvajalca del za </w:t>
      </w:r>
      <w:r w:rsidR="00954496" w:rsidRPr="00954496">
        <w:rPr>
          <w:sz w:val="22"/>
          <w:lang w:eastAsia="sl-SI"/>
        </w:rPr>
        <w:t>5</w:t>
      </w:r>
      <w:r w:rsidRPr="00954496">
        <w:rPr>
          <w:sz w:val="22"/>
          <w:lang w:eastAsia="sl-SI"/>
        </w:rPr>
        <w:t xml:space="preserve">. sklop: </w:t>
      </w:r>
      <w:r w:rsidR="00954496" w:rsidRPr="00954496">
        <w:rPr>
          <w:sz w:val="22"/>
          <w:lang w:eastAsia="sl-SI"/>
        </w:rPr>
        <w:t>vrtnarsko gozdarska</w:t>
      </w:r>
      <w:r w:rsidRPr="00954496">
        <w:rPr>
          <w:sz w:val="22"/>
          <w:lang w:eastAsia="sl-SI"/>
        </w:rPr>
        <w:t xml:space="preserve"> dela izbral izvajalca; </w:t>
      </w:r>
    </w:p>
    <w:p w:rsidR="00F206A5"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954496">
        <w:rPr>
          <w:sz w:val="22"/>
          <w:lang w:eastAsia="sl-SI"/>
        </w:rPr>
        <w:t xml:space="preserve">naročnik s to pogodbo na podlagi ponudbe/predračuna z dne …….. </w:t>
      </w:r>
      <w:r w:rsidR="00954496" w:rsidRPr="00954496">
        <w:rPr>
          <w:sz w:val="22"/>
          <w:lang w:eastAsia="sl-SI"/>
        </w:rPr>
        <w:t>za 5</w:t>
      </w:r>
      <w:r w:rsidRPr="00954496">
        <w:rPr>
          <w:sz w:val="22"/>
          <w:lang w:eastAsia="sl-SI"/>
        </w:rPr>
        <w:t xml:space="preserve">. sklop: </w:t>
      </w:r>
      <w:r w:rsidR="00954496" w:rsidRPr="00954496">
        <w:rPr>
          <w:sz w:val="22"/>
          <w:lang w:eastAsia="sl-SI"/>
        </w:rPr>
        <w:t xml:space="preserve">vrtnarsko gozdarska </w:t>
      </w:r>
      <w:r w:rsidRPr="00954496">
        <w:rPr>
          <w:sz w:val="22"/>
          <w:lang w:eastAsia="sl-SI"/>
        </w:rPr>
        <w:t xml:space="preserve">dela, ki je sestavni del te pogodbe, naroča, izvajalec pa opravi </w:t>
      </w:r>
      <w:r w:rsidR="00954496" w:rsidRPr="00954496">
        <w:rPr>
          <w:sz w:val="22"/>
          <w:lang w:eastAsia="sl-SI"/>
        </w:rPr>
        <w:t xml:space="preserve">vrtnarsko gozdarska </w:t>
      </w:r>
      <w:r w:rsidRPr="00954496">
        <w:rPr>
          <w:sz w:val="22"/>
          <w:lang w:eastAsia="sl-SI"/>
        </w:rPr>
        <w:t xml:space="preserve">dela za potrebe naročnika Živalski vrt Ljubljana, Večna pot 70, 1000 Ljubljana, ki so navedene v prilogi št. 1 te pogodbe, ki je sestavni del te pogodbe; </w:t>
      </w:r>
    </w:p>
    <w:p w:rsidR="00A6172B" w:rsidRPr="00A6172B" w:rsidRDefault="00A6172B" w:rsidP="00A6172B">
      <w:pPr>
        <w:pStyle w:val="Odstavekseznama"/>
        <w:numPr>
          <w:ilvl w:val="0"/>
          <w:numId w:val="23"/>
        </w:numPr>
        <w:rPr>
          <w:sz w:val="22"/>
          <w:lang w:eastAsia="sl-SI"/>
        </w:rPr>
      </w:pPr>
      <w:r w:rsidRPr="00A6172B">
        <w:rPr>
          <w:sz w:val="22"/>
          <w:lang w:eastAsia="sl-SI"/>
        </w:rPr>
        <w:t>skladno z Uredbo o zelenem javnem naročanju (Uradni list RS, št. 51/17) in s prilogo 1 Uredbe, točka …..,  je izvajalec dolžan upošteval temeljne in dodatne okoljske zahteve v kolikor je le-to glede na predmet (posamezni sklop) javnega naročila mogoče,</w:t>
      </w:r>
    </w:p>
    <w:p w:rsidR="00F206A5" w:rsidRPr="00954496"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954496">
        <w:rPr>
          <w:sz w:val="22"/>
          <w:lang w:eastAsia="sl-SI"/>
        </w:rPr>
        <w:t xml:space="preserve">stranki sklepata to pogodbo z namenom določitve pogojev izvedbe </w:t>
      </w:r>
      <w:r w:rsidR="00954496" w:rsidRPr="00954496">
        <w:rPr>
          <w:sz w:val="22"/>
          <w:lang w:eastAsia="sl-SI"/>
        </w:rPr>
        <w:t xml:space="preserve">vrtnarsko gozdarskih </w:t>
      </w:r>
      <w:r w:rsidRPr="00954496">
        <w:rPr>
          <w:sz w:val="22"/>
          <w:lang w:eastAsia="sl-SI"/>
        </w:rPr>
        <w:t>del, kot je navedeno v prilogi št. 1 te pogodbe, ki je sestavni del te pogodbe;</w:t>
      </w:r>
    </w:p>
    <w:p w:rsidR="00F206A5" w:rsidRPr="00954496"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954496">
        <w:rPr>
          <w:sz w:val="22"/>
          <w:lang w:eastAsia="sl-SI"/>
        </w:rPr>
        <w:t xml:space="preserve">se ta pogodba sklepa za obdobje enega leta, in sicer od …………2019 do ………… </w:t>
      </w:r>
      <w:r w:rsidR="00954496" w:rsidRPr="00954496">
        <w:rPr>
          <w:sz w:val="22"/>
          <w:lang w:eastAsia="sl-SI"/>
        </w:rPr>
        <w:t>za 5</w:t>
      </w:r>
      <w:r w:rsidRPr="00954496">
        <w:rPr>
          <w:sz w:val="22"/>
          <w:lang w:eastAsia="sl-SI"/>
        </w:rPr>
        <w:t xml:space="preserve">. sklop: </w:t>
      </w:r>
      <w:r w:rsidR="00954496" w:rsidRPr="00954496">
        <w:rPr>
          <w:sz w:val="22"/>
          <w:lang w:eastAsia="sl-SI"/>
        </w:rPr>
        <w:t>vrtnarsko gozdarska dela</w:t>
      </w:r>
      <w:r w:rsidRPr="00954496">
        <w:rPr>
          <w:sz w:val="22"/>
          <w:lang w:eastAsia="sl-SI"/>
        </w:rPr>
        <w:t>.</w:t>
      </w:r>
    </w:p>
    <w:p w:rsidR="00960962" w:rsidRPr="00954496" w:rsidRDefault="00960962" w:rsidP="00F206A5">
      <w:pPr>
        <w:tabs>
          <w:tab w:val="left" w:pos="790"/>
        </w:tabs>
        <w:suppressAutoHyphens w:val="0"/>
        <w:autoSpaceDE w:val="0"/>
        <w:autoSpaceDN w:val="0"/>
        <w:adjustRightInd w:val="0"/>
        <w:spacing w:line="240" w:lineRule="auto"/>
        <w:rPr>
          <w:sz w:val="22"/>
          <w:lang w:eastAsia="sl-SI"/>
        </w:rPr>
      </w:pPr>
    </w:p>
    <w:p w:rsidR="00F206A5" w:rsidRPr="00960962" w:rsidRDefault="00F206A5" w:rsidP="00F206A5">
      <w:pPr>
        <w:autoSpaceDE w:val="0"/>
        <w:autoSpaceDN w:val="0"/>
        <w:adjustRightInd w:val="0"/>
        <w:rPr>
          <w:b/>
          <w:bCs/>
          <w:sz w:val="22"/>
        </w:rPr>
      </w:pPr>
      <w:r w:rsidRPr="00960962">
        <w:rPr>
          <w:b/>
          <w:bCs/>
          <w:sz w:val="22"/>
        </w:rPr>
        <w:t>II. PREDMET POGODBE</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104777">
      <w:pPr>
        <w:pStyle w:val="Odstavekseznama"/>
        <w:numPr>
          <w:ilvl w:val="0"/>
          <w:numId w:val="29"/>
        </w:numPr>
        <w:suppressAutoHyphens w:val="0"/>
        <w:autoSpaceDE w:val="0"/>
        <w:autoSpaceDN w:val="0"/>
        <w:adjustRightInd w:val="0"/>
        <w:spacing w:line="240" w:lineRule="auto"/>
        <w:jc w:val="center"/>
        <w:rPr>
          <w:sz w:val="22"/>
          <w:lang w:eastAsia="sl-SI"/>
        </w:rPr>
      </w:pPr>
      <w:r w:rsidRPr="00960962">
        <w:rPr>
          <w:sz w:val="22"/>
          <w:lang w:eastAsia="sl-SI"/>
        </w:rPr>
        <w:t>člen</w:t>
      </w:r>
    </w:p>
    <w:p w:rsidR="00960962" w:rsidRPr="00960962" w:rsidRDefault="00960962" w:rsidP="00960962">
      <w:pPr>
        <w:suppressAutoHyphens w:val="0"/>
        <w:autoSpaceDE w:val="0"/>
        <w:autoSpaceDN w:val="0"/>
        <w:adjustRightInd w:val="0"/>
        <w:spacing w:line="240" w:lineRule="auto"/>
        <w:jc w:val="center"/>
        <w:rPr>
          <w:sz w:val="22"/>
          <w:highlight w:val="magenta"/>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Predmet te pogodbe je dobava blaga/oprava storitev na podlagi predračuna </w:t>
      </w:r>
      <w:r>
        <w:rPr>
          <w:sz w:val="22"/>
          <w:lang w:eastAsia="sl-SI"/>
        </w:rPr>
        <w:t xml:space="preserve">št. ………………. </w:t>
      </w:r>
      <w:r w:rsidRPr="00960962">
        <w:rPr>
          <w:sz w:val="22"/>
          <w:lang w:eastAsia="sl-SI"/>
        </w:rPr>
        <w:t>z dne ……</w:t>
      </w:r>
      <w:r>
        <w:rPr>
          <w:sz w:val="22"/>
          <w:lang w:eastAsia="sl-SI"/>
        </w:rPr>
        <w:t>……..</w:t>
      </w:r>
      <w:r w:rsidRPr="00960962">
        <w:rPr>
          <w:sz w:val="22"/>
          <w:lang w:eastAsia="sl-SI"/>
        </w:rPr>
        <w:t xml:space="preserve">… na lokacijo – </w:t>
      </w:r>
      <w:proofErr w:type="spellStart"/>
      <w:r w:rsidRPr="00960962">
        <w:rPr>
          <w:sz w:val="22"/>
          <w:lang w:eastAsia="sl-SI"/>
        </w:rPr>
        <w:t>fco</w:t>
      </w:r>
      <w:proofErr w:type="spellEnd"/>
      <w:r w:rsidRPr="00960962">
        <w:rPr>
          <w:sz w:val="22"/>
          <w:lang w:eastAsia="sl-SI"/>
        </w:rPr>
        <w:t xml:space="preserve"> naročnik Živalski vrt, Večna pot 70, 1000 Ljubljana in/ali Enota Gmajnice, Gmajnice 30, 1000 Ljubljana v okvirnih količinah, ki jih bo naročnik določil vsako leto posebej, in sicer po naslednjem sklopu:</w:t>
      </w:r>
    </w:p>
    <w:p w:rsidR="00960962" w:rsidRPr="00960962" w:rsidRDefault="00960962" w:rsidP="00104777">
      <w:pPr>
        <w:numPr>
          <w:ilvl w:val="0"/>
          <w:numId w:val="30"/>
        </w:numPr>
        <w:suppressAutoHyphens w:val="0"/>
        <w:spacing w:line="240" w:lineRule="auto"/>
        <w:jc w:val="left"/>
        <w:rPr>
          <w:sz w:val="22"/>
          <w:lang w:eastAsia="sl-SI"/>
        </w:rPr>
      </w:pPr>
      <w:r w:rsidRPr="00960962">
        <w:rPr>
          <w:sz w:val="22"/>
          <w:lang w:eastAsia="sl-SI"/>
        </w:rPr>
        <w:t>SKLOP: VRTNARSKO GOZDARSKA DELA</w:t>
      </w:r>
    </w:p>
    <w:p w:rsidR="00960962" w:rsidRPr="00960962" w:rsidRDefault="00960962" w:rsidP="00960962">
      <w:pPr>
        <w:suppressAutoHyphens w:val="0"/>
        <w:autoSpaceDE w:val="0"/>
        <w:autoSpaceDN w:val="0"/>
        <w:adjustRightInd w:val="0"/>
        <w:spacing w:line="240" w:lineRule="auto"/>
        <w:jc w:val="left"/>
        <w:rPr>
          <w:sz w:val="22"/>
          <w:lang w:eastAsia="sl-SI"/>
        </w:rPr>
      </w:pPr>
    </w:p>
    <w:p w:rsidR="00960962" w:rsidRPr="00960962" w:rsidRDefault="00960962" w:rsidP="00960962">
      <w:pPr>
        <w:suppressAutoHyphens w:val="0"/>
        <w:autoSpaceDE w:val="0"/>
        <w:autoSpaceDN w:val="0"/>
        <w:adjustRightInd w:val="0"/>
        <w:spacing w:line="240" w:lineRule="auto"/>
        <w:jc w:val="left"/>
        <w:rPr>
          <w:sz w:val="22"/>
          <w:lang w:eastAsia="sl-SI"/>
        </w:rPr>
      </w:pPr>
      <w:r w:rsidRPr="00960962">
        <w:rPr>
          <w:sz w:val="22"/>
          <w:lang w:eastAsia="sl-SI"/>
        </w:rPr>
        <w:t>Podroben opis posameznega sklopa je priloga številka 1 k tej pogodbi in je sestavni del te pogodbe.</w:t>
      </w:r>
    </w:p>
    <w:p w:rsidR="00960962" w:rsidRPr="00960962" w:rsidRDefault="00960962" w:rsidP="00960962">
      <w:pPr>
        <w:suppressAutoHyphens w:val="0"/>
        <w:autoSpaceDE w:val="0"/>
        <w:autoSpaceDN w:val="0"/>
        <w:adjustRightInd w:val="0"/>
        <w:spacing w:line="240" w:lineRule="auto"/>
        <w:jc w:val="left"/>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Naročnik je v posameznem sklopu odprl konkurenco, in sicer je glede na predložene cene pri odpiranju konkurence izbral</w:t>
      </w:r>
      <w:r w:rsidR="00FD17C1" w:rsidRPr="00FD17C1">
        <w:rPr>
          <w:sz w:val="22"/>
          <w:lang w:eastAsia="sl-SI"/>
        </w:rPr>
        <w:t xml:space="preserve"> ekonomsko najugodnejšega izvajalca</w:t>
      </w:r>
      <w:r w:rsidRPr="00960962">
        <w:rPr>
          <w:sz w:val="22"/>
          <w:lang w:eastAsia="sl-SI"/>
        </w:rPr>
        <w:t>.</w:t>
      </w:r>
      <w:r w:rsidR="00FD17C1" w:rsidRPr="00FD17C1">
        <w:rPr>
          <w:sz w:val="22"/>
          <w:lang w:eastAsia="sl-SI"/>
        </w:rPr>
        <w:t xml:space="preserve"> </w:t>
      </w:r>
      <w:r w:rsidRPr="00960962">
        <w:rPr>
          <w:sz w:val="22"/>
          <w:lang w:eastAsia="sl-SI"/>
        </w:rPr>
        <w:t xml:space="preserve">Prav tako bo naročnik lahko pozval k izvedbi del naslednjega </w:t>
      </w:r>
      <w:r w:rsidR="00FD17C1" w:rsidRPr="00FD17C1">
        <w:rPr>
          <w:sz w:val="22"/>
          <w:lang w:eastAsia="sl-SI"/>
        </w:rPr>
        <w:t xml:space="preserve">ekonomskega </w:t>
      </w:r>
      <w:r w:rsidRPr="00960962">
        <w:rPr>
          <w:sz w:val="22"/>
          <w:lang w:eastAsia="sl-SI"/>
        </w:rPr>
        <w:t xml:space="preserve">najugodnejšega izvajalca </w:t>
      </w:r>
      <w:r w:rsidR="00FD17C1" w:rsidRPr="00FD17C1">
        <w:rPr>
          <w:sz w:val="22"/>
          <w:lang w:eastAsia="sl-SI"/>
        </w:rPr>
        <w:t xml:space="preserve">v primeru, da se izbrani izvajalec del ne bo izvedel v zahtevanem roku, oziroma </w:t>
      </w:r>
      <w:r w:rsidRPr="00960962">
        <w:rPr>
          <w:sz w:val="22"/>
          <w:lang w:eastAsia="sl-SI"/>
        </w:rPr>
        <w:t>v primerih kakršnihkoli statusnih sprememb najugodnejšega izvajalca oz., če bi najugodnejši izvajalec ne mogel sam opraviti vseh del glede na trenuten obseg del pri naročniku.</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r w:rsidRPr="00960962">
        <w:rPr>
          <w:b/>
          <w:bCs/>
          <w:sz w:val="22"/>
          <w:lang w:eastAsia="sl-SI"/>
        </w:rPr>
        <w:t>III. CENA IN POGODBENA VREDNOST</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455348" w:rsidRDefault="00960962" w:rsidP="00104777">
      <w:pPr>
        <w:pStyle w:val="Odstavekseznama"/>
        <w:numPr>
          <w:ilvl w:val="0"/>
          <w:numId w:val="29"/>
        </w:numPr>
        <w:suppressAutoHyphens w:val="0"/>
        <w:autoSpaceDE w:val="0"/>
        <w:autoSpaceDN w:val="0"/>
        <w:adjustRightInd w:val="0"/>
        <w:spacing w:line="240" w:lineRule="auto"/>
        <w:jc w:val="center"/>
        <w:rPr>
          <w:sz w:val="22"/>
          <w:lang w:eastAsia="sl-SI"/>
        </w:rPr>
      </w:pPr>
      <w:r w:rsidRPr="00455348">
        <w:rPr>
          <w:sz w:val="22"/>
          <w:lang w:eastAsia="sl-SI"/>
        </w:rPr>
        <w:t>člen</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Izvajalec se zavezuje, da bo blago/storitve, ki je/so predmet te pogodbe, naročniku dobavljal/opravljal po cenah in glede na predmet del/storitev z ustreznimi atesti/certifikati, ki so priloga št. 2 k tej pogodbi in so njen sestavni del. Vrednost blaga/storitev po pogodbi je orientacijska v skladu z razpisnimi pogoji.</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Naročnik bo naročal blago/storitve pri izvajalcu sukcesivno v skladu s svojimi dejanskimi potrebami. Količine iz javnega razpisa so okvirne tako, da naročnik ne odgovarja izvajalcu za nedoseganje količin iz javnega razpisa.</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tabs>
          <w:tab w:val="left" w:pos="1080"/>
        </w:tabs>
        <w:suppressAutoHyphens w:val="0"/>
        <w:autoSpaceDE w:val="0"/>
        <w:autoSpaceDN w:val="0"/>
        <w:adjustRightInd w:val="0"/>
        <w:spacing w:line="240" w:lineRule="auto"/>
        <w:rPr>
          <w:sz w:val="22"/>
          <w:lang w:eastAsia="sl-SI"/>
        </w:rPr>
      </w:pPr>
      <w:r w:rsidRPr="00960962">
        <w:rPr>
          <w:sz w:val="22"/>
          <w:lang w:eastAsia="sl-SI"/>
        </w:rPr>
        <w:t xml:space="preserve">Cene so fiksne za dobo enega (1) leta od podpisa pogodbe in/ali do ponovnega odpiranja konkurence. </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Izvajalec se obvezuje dostavljati blago </w:t>
      </w:r>
      <w:proofErr w:type="spellStart"/>
      <w:r w:rsidRPr="00960962">
        <w:rPr>
          <w:sz w:val="22"/>
          <w:lang w:eastAsia="sl-SI"/>
        </w:rPr>
        <w:t>franco</w:t>
      </w:r>
      <w:proofErr w:type="spellEnd"/>
      <w:r w:rsidRPr="00960962">
        <w:rPr>
          <w:sz w:val="22"/>
          <w:lang w:eastAsia="sl-SI"/>
        </w:rPr>
        <w:t xml:space="preserve"> - </w:t>
      </w:r>
      <w:proofErr w:type="spellStart"/>
      <w:r w:rsidRPr="00960962">
        <w:rPr>
          <w:sz w:val="22"/>
          <w:lang w:eastAsia="sl-SI"/>
        </w:rPr>
        <w:t>fco</w:t>
      </w:r>
      <w:proofErr w:type="spellEnd"/>
      <w:r w:rsidRPr="00960962">
        <w:rPr>
          <w:sz w:val="22"/>
          <w:lang w:eastAsia="sl-SI"/>
        </w:rPr>
        <w:t xml:space="preserve"> naročnik Živalski vrt, Večna pot 70, 1000 Ljubljana in/ali Enota Gmajnice, Gmajnice 30, 1000 Ljubljana ter nima pravice dodatno zahtevati stroškov dostave.</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V ceno je vključen davek na dodano vrednost.</w:t>
      </w:r>
    </w:p>
    <w:p w:rsidR="00960962" w:rsidRPr="00960962" w:rsidRDefault="00960962" w:rsidP="00960962">
      <w:pPr>
        <w:tabs>
          <w:tab w:val="center" w:pos="4536"/>
          <w:tab w:val="right" w:pos="9072"/>
        </w:tabs>
        <w:suppressAutoHyphens w:val="0"/>
        <w:spacing w:line="240" w:lineRule="auto"/>
        <w:ind w:left="1080"/>
        <w:rPr>
          <w:sz w:val="22"/>
          <w:lang w:eastAsia="sl-SI"/>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960962" w:rsidRPr="00960962" w:rsidTr="00356476">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960962" w:rsidRPr="00960962" w:rsidRDefault="00960962" w:rsidP="00960962">
            <w:pPr>
              <w:suppressAutoHyphens w:val="0"/>
              <w:spacing w:line="240" w:lineRule="atLeast"/>
              <w:rPr>
                <w:b/>
                <w:bCs/>
                <w:sz w:val="22"/>
                <w:lang w:eastAsia="sl-SI"/>
              </w:rPr>
            </w:pPr>
            <w:r w:rsidRPr="00960962">
              <w:rPr>
                <w:b/>
                <w:bCs/>
                <w:sz w:val="22"/>
                <w:lang w:eastAsia="sl-SI"/>
              </w:rPr>
              <w:t xml:space="preserve">5. SKLOP: Vrtnarsko gozdarska dela (v EUR brez DDV) </w:t>
            </w:r>
          </w:p>
        </w:tc>
        <w:tc>
          <w:tcPr>
            <w:tcW w:w="3788" w:type="dxa"/>
            <w:tcBorders>
              <w:top w:val="single" w:sz="4" w:space="0" w:color="auto"/>
              <w:left w:val="single" w:sz="4" w:space="0" w:color="auto"/>
              <w:bottom w:val="single" w:sz="4" w:space="0" w:color="auto"/>
              <w:right w:val="single" w:sz="4" w:space="0" w:color="auto"/>
            </w:tcBorders>
          </w:tcPr>
          <w:p w:rsidR="00960962" w:rsidRPr="00960962" w:rsidRDefault="00960962" w:rsidP="00960962">
            <w:pPr>
              <w:suppressAutoHyphens w:val="0"/>
              <w:spacing w:line="240" w:lineRule="atLeast"/>
              <w:rPr>
                <w:b/>
                <w:sz w:val="24"/>
                <w:szCs w:val="24"/>
                <w:lang w:eastAsia="sl-SI"/>
              </w:rPr>
            </w:pPr>
          </w:p>
          <w:p w:rsidR="00960962" w:rsidRPr="00960962" w:rsidRDefault="00FD17C1" w:rsidP="00960962">
            <w:pPr>
              <w:suppressAutoHyphens w:val="0"/>
              <w:spacing w:line="240" w:lineRule="atLeast"/>
              <w:rPr>
                <w:b/>
                <w:sz w:val="24"/>
                <w:szCs w:val="24"/>
                <w:lang w:eastAsia="sl-SI"/>
              </w:rPr>
            </w:pPr>
            <w:r w:rsidRPr="00FD17C1">
              <w:rPr>
                <w:b/>
                <w:sz w:val="24"/>
                <w:szCs w:val="24"/>
                <w:lang w:eastAsia="sl-SI"/>
              </w:rPr>
              <w:t>……………..</w:t>
            </w:r>
            <w:r w:rsidR="00960962" w:rsidRPr="00960962">
              <w:rPr>
                <w:b/>
                <w:sz w:val="24"/>
                <w:szCs w:val="24"/>
                <w:lang w:eastAsia="sl-SI"/>
              </w:rPr>
              <w:t>EUR (5.)</w:t>
            </w:r>
          </w:p>
        </w:tc>
      </w:tr>
      <w:tr w:rsidR="00960962" w:rsidRPr="00960962" w:rsidTr="00356476">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960962" w:rsidRPr="00960962" w:rsidRDefault="00960962" w:rsidP="00960962">
            <w:pPr>
              <w:suppressAutoHyphens w:val="0"/>
              <w:spacing w:line="240" w:lineRule="atLeast"/>
              <w:rPr>
                <w:b/>
                <w:bCs/>
                <w:sz w:val="22"/>
                <w:lang w:eastAsia="sl-SI"/>
              </w:rPr>
            </w:pPr>
            <w:r w:rsidRPr="00960962">
              <w:rPr>
                <w:b/>
                <w:bCs/>
                <w:sz w:val="22"/>
                <w:lang w:eastAsia="sl-SI"/>
              </w:rPr>
              <w:t>DDV 22%</w:t>
            </w:r>
          </w:p>
        </w:tc>
        <w:tc>
          <w:tcPr>
            <w:tcW w:w="3788" w:type="dxa"/>
            <w:tcBorders>
              <w:top w:val="single" w:sz="4" w:space="0" w:color="auto"/>
              <w:left w:val="single" w:sz="4" w:space="0" w:color="auto"/>
              <w:bottom w:val="single" w:sz="4" w:space="0" w:color="auto"/>
              <w:right w:val="single" w:sz="4" w:space="0" w:color="auto"/>
            </w:tcBorders>
          </w:tcPr>
          <w:p w:rsidR="00960962" w:rsidRPr="00960962" w:rsidRDefault="00960962" w:rsidP="00960962">
            <w:pPr>
              <w:suppressAutoHyphens w:val="0"/>
              <w:spacing w:line="240" w:lineRule="atLeast"/>
              <w:rPr>
                <w:b/>
                <w:sz w:val="24"/>
                <w:szCs w:val="24"/>
                <w:lang w:eastAsia="sl-SI"/>
              </w:rPr>
            </w:pPr>
          </w:p>
          <w:p w:rsidR="00960962" w:rsidRPr="00960962" w:rsidRDefault="00FD17C1" w:rsidP="00960962">
            <w:pPr>
              <w:suppressAutoHyphens w:val="0"/>
              <w:spacing w:line="240" w:lineRule="atLeast"/>
              <w:rPr>
                <w:b/>
                <w:sz w:val="24"/>
                <w:szCs w:val="24"/>
                <w:lang w:eastAsia="sl-SI"/>
              </w:rPr>
            </w:pPr>
            <w:r w:rsidRPr="00FD17C1">
              <w:rPr>
                <w:b/>
                <w:sz w:val="24"/>
                <w:szCs w:val="24"/>
                <w:lang w:eastAsia="sl-SI"/>
              </w:rPr>
              <w:t>……………...</w:t>
            </w:r>
            <w:r w:rsidR="00960962" w:rsidRPr="00960962">
              <w:rPr>
                <w:b/>
                <w:sz w:val="24"/>
                <w:szCs w:val="24"/>
                <w:lang w:eastAsia="sl-SI"/>
              </w:rPr>
              <w:t>EUR (5.)</w:t>
            </w:r>
          </w:p>
        </w:tc>
      </w:tr>
      <w:tr w:rsidR="00960962" w:rsidRPr="00960962" w:rsidTr="00356476">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960962" w:rsidRPr="00960962" w:rsidRDefault="00960962" w:rsidP="00960962">
            <w:pPr>
              <w:suppressAutoHyphens w:val="0"/>
              <w:spacing w:line="240" w:lineRule="atLeast"/>
              <w:rPr>
                <w:b/>
                <w:bCs/>
                <w:sz w:val="22"/>
                <w:lang w:eastAsia="sl-SI"/>
              </w:rPr>
            </w:pPr>
            <w:r w:rsidRPr="00960962">
              <w:rPr>
                <w:b/>
                <w:bCs/>
                <w:sz w:val="22"/>
                <w:lang w:eastAsia="sl-SI"/>
              </w:rPr>
              <w:t>Skupaj ponudbena cena v EUR z DDV  (5. sklop)</w:t>
            </w:r>
          </w:p>
        </w:tc>
        <w:tc>
          <w:tcPr>
            <w:tcW w:w="3788" w:type="dxa"/>
            <w:tcBorders>
              <w:top w:val="single" w:sz="4" w:space="0" w:color="auto"/>
              <w:left w:val="single" w:sz="4" w:space="0" w:color="auto"/>
              <w:bottom w:val="single" w:sz="4" w:space="0" w:color="auto"/>
              <w:right w:val="single" w:sz="4" w:space="0" w:color="auto"/>
            </w:tcBorders>
          </w:tcPr>
          <w:p w:rsidR="00960962" w:rsidRPr="00960962" w:rsidRDefault="00960962" w:rsidP="00960962">
            <w:pPr>
              <w:suppressAutoHyphens w:val="0"/>
              <w:spacing w:line="240" w:lineRule="atLeast"/>
              <w:rPr>
                <w:b/>
                <w:sz w:val="24"/>
                <w:szCs w:val="24"/>
                <w:lang w:eastAsia="sl-SI"/>
              </w:rPr>
            </w:pPr>
          </w:p>
          <w:p w:rsidR="00960962" w:rsidRPr="00960962" w:rsidRDefault="00FD17C1" w:rsidP="00FD17C1">
            <w:pPr>
              <w:suppressAutoHyphens w:val="0"/>
              <w:spacing w:line="240" w:lineRule="atLeast"/>
              <w:rPr>
                <w:b/>
                <w:sz w:val="24"/>
                <w:szCs w:val="24"/>
                <w:lang w:eastAsia="sl-SI"/>
              </w:rPr>
            </w:pPr>
            <w:r w:rsidRPr="00455348">
              <w:rPr>
                <w:b/>
                <w:sz w:val="24"/>
                <w:szCs w:val="24"/>
                <w:lang w:eastAsia="sl-SI"/>
              </w:rPr>
              <w:t>………………</w:t>
            </w:r>
            <w:r w:rsidR="00960962" w:rsidRPr="00960962">
              <w:rPr>
                <w:b/>
                <w:sz w:val="24"/>
                <w:szCs w:val="24"/>
                <w:lang w:eastAsia="sl-SI"/>
              </w:rPr>
              <w:t>EUR (5.)</w:t>
            </w:r>
          </w:p>
        </w:tc>
      </w:tr>
    </w:tbl>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455348">
      <w:pPr>
        <w:suppressAutoHyphens w:val="0"/>
        <w:autoSpaceDE w:val="0"/>
        <w:autoSpaceDN w:val="0"/>
        <w:adjustRightInd w:val="0"/>
        <w:spacing w:line="240" w:lineRule="auto"/>
        <w:rPr>
          <w:b/>
          <w:bCs/>
          <w:sz w:val="22"/>
          <w:lang w:eastAsia="sl-SI"/>
        </w:rPr>
      </w:pPr>
      <w:r w:rsidRPr="00960962">
        <w:rPr>
          <w:b/>
          <w:bCs/>
          <w:sz w:val="22"/>
          <w:lang w:eastAsia="sl-SI"/>
        </w:rPr>
        <w:t>IV. PLAČILNI POGOJI</w:t>
      </w: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4. člen</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Stranki pogodbe soglašata, da bo izvajalec naročniku pošiljal zbirni e-račun za dobavljeno blago/opravljene storitve zbirno </w:t>
      </w:r>
      <w:r w:rsidRPr="00960962">
        <w:rPr>
          <w:color w:val="000000"/>
          <w:sz w:val="22"/>
          <w:lang w:eastAsia="sl-SI"/>
        </w:rPr>
        <w:t>(ločeno za vsako enoto: ZOO in Enota Gmajnice) 1</w:t>
      </w:r>
      <w:r w:rsidRPr="00960962">
        <w:rPr>
          <w:sz w:val="22"/>
          <w:lang w:eastAsia="sl-SI"/>
        </w:rPr>
        <w:t xml:space="preserve">x na mesec. E-račun mora biti opremljen z naročnikovo številko pogodbe ter številko naročilnico in priloženimi dobavnicami, podpisanimi s strani naročnika. E-račun mora biti vsebinsko ustrezno specificiran. </w:t>
      </w:r>
    </w:p>
    <w:p w:rsidR="0035435C" w:rsidRDefault="0035435C" w:rsidP="00960962">
      <w:pPr>
        <w:suppressAutoHyphens w:val="0"/>
        <w:autoSpaceDE w:val="0"/>
        <w:autoSpaceDN w:val="0"/>
        <w:adjustRightInd w:val="0"/>
        <w:spacing w:line="240" w:lineRule="auto"/>
        <w:rPr>
          <w:sz w:val="22"/>
          <w:lang w:eastAsia="sl-SI"/>
        </w:rPr>
      </w:pPr>
    </w:p>
    <w:p w:rsidR="0035435C" w:rsidRPr="0035435C" w:rsidRDefault="0035435C" w:rsidP="0035435C">
      <w:pPr>
        <w:suppressAutoHyphens w:val="0"/>
        <w:autoSpaceDE w:val="0"/>
        <w:autoSpaceDN w:val="0"/>
        <w:adjustRightInd w:val="0"/>
        <w:spacing w:line="240" w:lineRule="auto"/>
        <w:rPr>
          <w:b/>
          <w:sz w:val="22"/>
          <w:lang w:eastAsia="sl-SI"/>
        </w:rPr>
      </w:pPr>
      <w:r w:rsidRPr="0035435C">
        <w:rPr>
          <w:b/>
          <w:sz w:val="22"/>
          <w:lang w:eastAsia="sl-SI"/>
        </w:rPr>
        <w:t xml:space="preserve">Izvajalec je dolžan poslati mesečno situacijo imenovanemu nadzoru naročnika najkasneje </w:t>
      </w:r>
      <w:r w:rsidRPr="0035435C">
        <w:rPr>
          <w:b/>
          <w:sz w:val="22"/>
          <w:u w:val="single"/>
          <w:lang w:eastAsia="sl-SI"/>
        </w:rPr>
        <w:t>8. dan v mesecu</w:t>
      </w:r>
      <w:r w:rsidRPr="0035435C">
        <w:rPr>
          <w:b/>
          <w:sz w:val="22"/>
          <w:lang w:eastAsia="sl-SI"/>
        </w:rPr>
        <w:t xml:space="preserve">, e-račun pa najkasneje </w:t>
      </w:r>
      <w:r w:rsidRPr="0035435C">
        <w:rPr>
          <w:b/>
          <w:sz w:val="22"/>
          <w:u w:val="single"/>
          <w:lang w:eastAsia="sl-SI"/>
        </w:rPr>
        <w:t>15. dan v mesecu</w:t>
      </w:r>
      <w:r w:rsidRPr="0035435C">
        <w:rPr>
          <w:b/>
          <w:sz w:val="22"/>
          <w:lang w:eastAsia="sl-SI"/>
        </w:rPr>
        <w:t>, ki sledi mesecu, v katerem je bila opravljena storitev, dobavljeno blago oz. nastal drug obdavčljiv dogodek.</w:t>
      </w:r>
    </w:p>
    <w:p w:rsidR="0035435C" w:rsidRPr="0035435C" w:rsidRDefault="0035435C" w:rsidP="0035435C">
      <w:pPr>
        <w:suppressAutoHyphens w:val="0"/>
        <w:autoSpaceDE w:val="0"/>
        <w:autoSpaceDN w:val="0"/>
        <w:adjustRightInd w:val="0"/>
        <w:spacing w:line="240" w:lineRule="auto"/>
        <w:rPr>
          <w:b/>
          <w:sz w:val="22"/>
          <w:lang w:eastAsia="sl-SI"/>
        </w:rPr>
      </w:pPr>
    </w:p>
    <w:p w:rsidR="00960962" w:rsidRDefault="0035435C" w:rsidP="00960962">
      <w:pPr>
        <w:suppressAutoHyphens w:val="0"/>
        <w:autoSpaceDE w:val="0"/>
        <w:autoSpaceDN w:val="0"/>
        <w:adjustRightInd w:val="0"/>
        <w:spacing w:line="240" w:lineRule="auto"/>
        <w:rPr>
          <w:b/>
          <w:sz w:val="22"/>
          <w:lang w:eastAsia="sl-SI"/>
        </w:rPr>
      </w:pPr>
      <w:r w:rsidRPr="0035435C">
        <w:rPr>
          <w:b/>
          <w:sz w:val="22"/>
          <w:lang w:eastAsia="sl-SI"/>
        </w:rPr>
        <w:t>Zapis e-računa v .</w:t>
      </w:r>
      <w:proofErr w:type="spellStart"/>
      <w:r w:rsidRPr="0035435C">
        <w:rPr>
          <w:b/>
          <w:sz w:val="22"/>
          <w:lang w:eastAsia="sl-SI"/>
        </w:rPr>
        <w:t>xml</w:t>
      </w:r>
      <w:proofErr w:type="spellEnd"/>
      <w:r w:rsidRPr="0035435C">
        <w:rPr>
          <w:b/>
          <w:sz w:val="22"/>
          <w:lang w:eastAsia="sl-SI"/>
        </w:rPr>
        <w:t xml:space="preserve"> obliki mora pri vsaki postavki na računu vsebovati tudi »Dodatno Identifikacijo Artikla« in sicer »Številka artikla dodatna«, ki predstavlja </w:t>
      </w:r>
      <w:proofErr w:type="spellStart"/>
      <w:r w:rsidRPr="0035435C">
        <w:rPr>
          <w:b/>
          <w:sz w:val="22"/>
          <w:lang w:eastAsia="sl-SI"/>
        </w:rPr>
        <w:t>ident</w:t>
      </w:r>
      <w:proofErr w:type="spellEnd"/>
      <w:r w:rsidRPr="0035435C">
        <w:rPr>
          <w:b/>
          <w:sz w:val="22"/>
          <w:lang w:eastAsia="sl-SI"/>
        </w:rPr>
        <w:t xml:space="preserve"> oz. kodo za opravljeno storitev oz. dobavljeno blago. Uporabljene </w:t>
      </w:r>
      <w:proofErr w:type="spellStart"/>
      <w:r w:rsidRPr="0035435C">
        <w:rPr>
          <w:b/>
          <w:sz w:val="22"/>
          <w:lang w:eastAsia="sl-SI"/>
        </w:rPr>
        <w:t>idente</w:t>
      </w:r>
      <w:proofErr w:type="spellEnd"/>
      <w:r w:rsidRPr="0035435C">
        <w:rPr>
          <w:b/>
          <w:sz w:val="22"/>
          <w:lang w:eastAsia="sl-SI"/>
        </w:rPr>
        <w:t xml:space="preserve"> izvajalec in kupec predhodno uskladita.</w:t>
      </w:r>
    </w:p>
    <w:p w:rsidR="0035435C" w:rsidRPr="0035435C" w:rsidRDefault="0035435C" w:rsidP="00960962">
      <w:pPr>
        <w:suppressAutoHyphens w:val="0"/>
        <w:autoSpaceDE w:val="0"/>
        <w:autoSpaceDN w:val="0"/>
        <w:adjustRightInd w:val="0"/>
        <w:spacing w:line="240" w:lineRule="auto"/>
        <w:rPr>
          <w:b/>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Račun mora biti od 1. 1. 2015 skladno z veljavno zakonodajo poslan v elektronski obliki.</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spacing w:line="240" w:lineRule="auto"/>
        <w:rPr>
          <w:sz w:val="22"/>
          <w:lang w:eastAsia="sl-SI"/>
        </w:rPr>
      </w:pPr>
      <w:r w:rsidRPr="00960962">
        <w:rPr>
          <w:sz w:val="22"/>
          <w:lang w:eastAsia="sl-SI"/>
        </w:rPr>
        <w:t>Naročnik bo e-račun pl</w:t>
      </w:r>
      <w:r w:rsidR="0069536F" w:rsidRPr="00491072">
        <w:rPr>
          <w:sz w:val="22"/>
          <w:lang w:eastAsia="sl-SI"/>
        </w:rPr>
        <w:t>ačal v roku 30 dni od prejema</w:t>
      </w:r>
      <w:r w:rsidRPr="00960962">
        <w:rPr>
          <w:sz w:val="22"/>
          <w:lang w:eastAsia="sl-SI"/>
        </w:rPr>
        <w:t xml:space="preserve"> e-računa. V kolikor naročnik ne poravna e-računa v dogovorjenem roku, ima ponudnik pravico obračunati zakonite zamudne obresti. Če zadnji dan roka sovpada z dnem, ko je po zakonu dela prost dan, se za zadnji dan roka šteje naslednji delavnik.</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Če pride do pisne reklamacije blaga s strani naročnika, se plačilo zadrži do odprave le-te.</w:t>
      </w:r>
    </w:p>
    <w:p w:rsidR="00960962" w:rsidRPr="00474D44" w:rsidRDefault="00960962" w:rsidP="00960962">
      <w:pPr>
        <w:numPr>
          <w:ilvl w:val="12"/>
          <w:numId w:val="0"/>
        </w:numPr>
        <w:tabs>
          <w:tab w:val="left" w:pos="567"/>
          <w:tab w:val="left" w:pos="4253"/>
          <w:tab w:val="left" w:pos="5529"/>
          <w:tab w:val="right" w:pos="8505"/>
        </w:tabs>
        <w:suppressAutoHyphens w:val="0"/>
        <w:spacing w:line="240" w:lineRule="auto"/>
        <w:rPr>
          <w:sz w:val="22"/>
          <w:lang w:eastAsia="sl-SI"/>
        </w:rPr>
      </w:pPr>
    </w:p>
    <w:p w:rsidR="00960962" w:rsidRPr="00474D44" w:rsidRDefault="00960962" w:rsidP="00960962">
      <w:pPr>
        <w:suppressAutoHyphens w:val="0"/>
        <w:autoSpaceDE w:val="0"/>
        <w:autoSpaceDN w:val="0"/>
        <w:adjustRightInd w:val="0"/>
        <w:spacing w:line="240" w:lineRule="auto"/>
        <w:jc w:val="left"/>
        <w:rPr>
          <w:b/>
          <w:bCs/>
          <w:sz w:val="22"/>
          <w:lang w:eastAsia="sl-SI"/>
        </w:rPr>
      </w:pPr>
      <w:r w:rsidRPr="00474D44">
        <w:rPr>
          <w:b/>
          <w:bCs/>
          <w:sz w:val="22"/>
          <w:lang w:eastAsia="sl-SI"/>
        </w:rPr>
        <w:t>V. PODIZVAJALCI</w:t>
      </w:r>
    </w:p>
    <w:p w:rsidR="00960962" w:rsidRPr="00474D44" w:rsidRDefault="00960962" w:rsidP="00960962">
      <w:pPr>
        <w:suppressAutoHyphens w:val="0"/>
        <w:autoSpaceDE w:val="0"/>
        <w:autoSpaceDN w:val="0"/>
        <w:adjustRightInd w:val="0"/>
        <w:spacing w:line="240" w:lineRule="auto"/>
        <w:jc w:val="center"/>
        <w:rPr>
          <w:sz w:val="22"/>
          <w:lang w:eastAsia="sl-SI"/>
        </w:rPr>
      </w:pPr>
      <w:r w:rsidRPr="00474D44">
        <w:rPr>
          <w:sz w:val="22"/>
          <w:lang w:eastAsia="sl-SI"/>
        </w:rPr>
        <w:t>5. člen</w:t>
      </w:r>
    </w:p>
    <w:p w:rsidR="00491072" w:rsidRPr="00782838" w:rsidRDefault="00491072" w:rsidP="00491072">
      <w:pPr>
        <w:keepNext/>
        <w:suppressAutoHyphens w:val="0"/>
        <w:spacing w:line="240" w:lineRule="auto"/>
        <w:outlineLvl w:val="4"/>
        <w:rPr>
          <w:bCs/>
          <w:iCs/>
          <w:sz w:val="22"/>
          <w:lang w:eastAsia="x-none"/>
        </w:rPr>
      </w:pPr>
      <w:r w:rsidRPr="00474D44">
        <w:rPr>
          <w:bCs/>
          <w:iCs/>
          <w:sz w:val="22"/>
          <w:lang w:val="x-none" w:eastAsia="x-none"/>
        </w:rPr>
        <w:lastRenderedPageBreak/>
        <w:t xml:space="preserve">(Opomba: Določbe tega člena veljajo samo v primeru, če bo </w:t>
      </w:r>
      <w:r w:rsidRPr="00474D44">
        <w:rPr>
          <w:bCs/>
          <w:iCs/>
          <w:sz w:val="22"/>
          <w:lang w:eastAsia="x-none"/>
        </w:rPr>
        <w:t xml:space="preserve">izvajalec </w:t>
      </w:r>
      <w:r w:rsidRPr="00474D44">
        <w:rPr>
          <w:bCs/>
          <w:iCs/>
          <w:sz w:val="22"/>
          <w:lang w:val="x-none" w:eastAsia="x-none"/>
        </w:rPr>
        <w:t>nastopal s skupaj s podizvajalci. V nasprotnem primeru se ta člen črta, ostale  člene te</w:t>
      </w:r>
      <w:r w:rsidRPr="00782838">
        <w:rPr>
          <w:bCs/>
          <w:iCs/>
          <w:sz w:val="22"/>
          <w:lang w:val="x-none" w:eastAsia="x-none"/>
        </w:rPr>
        <w:t xml:space="preserve"> pogodb pa se ustrezno preštevilči.)</w:t>
      </w:r>
    </w:p>
    <w:p w:rsidR="00491072" w:rsidRPr="00782838" w:rsidRDefault="00491072" w:rsidP="00491072">
      <w:pPr>
        <w:keepNext/>
        <w:suppressAutoHyphens w:val="0"/>
        <w:spacing w:line="240" w:lineRule="auto"/>
        <w:outlineLvl w:val="4"/>
        <w:rPr>
          <w:bCs/>
          <w:iCs/>
          <w:sz w:val="22"/>
          <w:lang w:eastAsia="x-none"/>
        </w:rPr>
      </w:pPr>
    </w:p>
    <w:p w:rsidR="00491072" w:rsidRPr="00782838" w:rsidRDefault="00491072" w:rsidP="00491072">
      <w:pPr>
        <w:suppressAutoHyphens w:val="0"/>
        <w:spacing w:line="276" w:lineRule="auto"/>
        <w:rPr>
          <w:i/>
          <w:iCs/>
          <w:sz w:val="22"/>
          <w:lang w:eastAsia="en-US"/>
        </w:rPr>
      </w:pPr>
      <w:r w:rsidRPr="00782838">
        <w:rPr>
          <w:sz w:val="22"/>
          <w:lang w:eastAsia="en-US"/>
        </w:rPr>
        <w:t>Izvajalec bo pogodbena dela izvedel skupaj z naslednjim/i podizvajalcem/i:</w:t>
      </w:r>
    </w:p>
    <w:p w:rsidR="00491072" w:rsidRPr="00782838" w:rsidRDefault="00491072" w:rsidP="00491072">
      <w:pPr>
        <w:suppressAutoHyphens w:val="0"/>
        <w:spacing w:line="276" w:lineRule="auto"/>
        <w:rPr>
          <w:sz w:val="22"/>
          <w:lang w:eastAsia="en-US"/>
        </w:rPr>
      </w:pPr>
      <w:r w:rsidRPr="00782838">
        <w:rPr>
          <w:sz w:val="22"/>
          <w:lang w:eastAsia="en-US"/>
        </w:rPr>
        <w:t xml:space="preserve">…………………………………………………………………………..... (naziv), </w:t>
      </w:r>
    </w:p>
    <w:p w:rsidR="00491072" w:rsidRPr="00782838" w:rsidRDefault="00491072" w:rsidP="00491072">
      <w:pPr>
        <w:suppressAutoHyphens w:val="0"/>
        <w:spacing w:line="276" w:lineRule="auto"/>
        <w:rPr>
          <w:sz w:val="22"/>
          <w:lang w:eastAsia="en-US"/>
        </w:rPr>
      </w:pPr>
      <w:r w:rsidRPr="00782838">
        <w:rPr>
          <w:sz w:val="22"/>
          <w:lang w:eastAsia="en-US"/>
        </w:rPr>
        <w:t xml:space="preserve">…………………………………………………………………………….. (polni naslov), </w:t>
      </w:r>
    </w:p>
    <w:p w:rsidR="00491072" w:rsidRPr="00782838" w:rsidRDefault="00491072" w:rsidP="00491072">
      <w:pPr>
        <w:suppressAutoHyphens w:val="0"/>
        <w:spacing w:line="276" w:lineRule="auto"/>
        <w:rPr>
          <w:sz w:val="22"/>
          <w:lang w:eastAsia="en-US"/>
        </w:rPr>
      </w:pPr>
      <w:r w:rsidRPr="00782838">
        <w:rPr>
          <w:sz w:val="22"/>
          <w:lang w:eastAsia="en-US"/>
        </w:rPr>
        <w:t xml:space="preserve">matična številka: …………………………………., </w:t>
      </w:r>
    </w:p>
    <w:p w:rsidR="00491072" w:rsidRPr="00782838" w:rsidRDefault="00491072" w:rsidP="00491072">
      <w:pPr>
        <w:suppressAutoHyphens w:val="0"/>
        <w:spacing w:line="276" w:lineRule="auto"/>
        <w:rPr>
          <w:sz w:val="22"/>
          <w:lang w:eastAsia="en-US"/>
        </w:rPr>
      </w:pPr>
      <w:r w:rsidRPr="00782838">
        <w:rPr>
          <w:sz w:val="22"/>
          <w:lang w:eastAsia="en-US"/>
        </w:rPr>
        <w:t xml:space="preserve">davčna številka/identifikacijska številka za DDV ……………….., </w:t>
      </w:r>
    </w:p>
    <w:p w:rsidR="00491072" w:rsidRPr="00782838" w:rsidRDefault="00491072" w:rsidP="00491072">
      <w:pPr>
        <w:suppressAutoHyphens w:val="0"/>
        <w:spacing w:line="276" w:lineRule="auto"/>
        <w:rPr>
          <w:sz w:val="22"/>
          <w:lang w:eastAsia="en-US"/>
        </w:rPr>
      </w:pPr>
      <w:r w:rsidRPr="00782838">
        <w:rPr>
          <w:sz w:val="22"/>
          <w:lang w:eastAsia="en-US"/>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rsidR="00491072" w:rsidRPr="00782838" w:rsidRDefault="00491072" w:rsidP="00491072">
      <w:pPr>
        <w:suppressAutoHyphens w:val="0"/>
        <w:spacing w:line="276" w:lineRule="auto"/>
        <w:rPr>
          <w:i/>
          <w:iCs/>
          <w:sz w:val="22"/>
          <w:lang w:eastAsia="en-US"/>
        </w:rPr>
      </w:pPr>
    </w:p>
    <w:p w:rsidR="00491072" w:rsidRPr="00782838" w:rsidRDefault="00491072" w:rsidP="00491072">
      <w:pPr>
        <w:suppressAutoHyphens w:val="0"/>
        <w:spacing w:after="200" w:line="276" w:lineRule="auto"/>
        <w:rPr>
          <w:i/>
          <w:iCs/>
          <w:sz w:val="22"/>
          <w:lang w:eastAsia="en-US"/>
        </w:rPr>
      </w:pPr>
      <w:r w:rsidRPr="00782838">
        <w:rPr>
          <w:i/>
          <w:sz w:val="22"/>
          <w:lang w:eastAsia="en-US"/>
        </w:rPr>
        <w:t xml:space="preserve">(Opomba: Če je podizvajalcev več, se zgornje podatke navede za vsakega podizvajalca posebej in  preostalo besedilo tega člena ustrezno spremeni, glede na število podizvajalcev.)  </w:t>
      </w:r>
    </w:p>
    <w:p w:rsidR="00491072" w:rsidRPr="00782838" w:rsidRDefault="00491072" w:rsidP="00491072">
      <w:pPr>
        <w:suppressAutoHyphens w:val="0"/>
        <w:spacing w:after="200" w:line="276" w:lineRule="auto"/>
        <w:rPr>
          <w:i/>
          <w:iCs/>
          <w:sz w:val="22"/>
          <w:lang w:eastAsia="en-US"/>
        </w:rPr>
      </w:pPr>
      <w:r w:rsidRPr="00782838">
        <w:rPr>
          <w:sz w:val="22"/>
          <w:lang w:eastAsia="en-US"/>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rsidR="00491072" w:rsidRPr="00782838" w:rsidRDefault="00491072" w:rsidP="00491072">
      <w:pPr>
        <w:suppressAutoHyphens w:val="0"/>
        <w:spacing w:after="200" w:line="276" w:lineRule="auto"/>
        <w:rPr>
          <w:i/>
          <w:iCs/>
          <w:sz w:val="22"/>
          <w:lang w:eastAsia="en-US"/>
        </w:rPr>
      </w:pPr>
      <w:r w:rsidRPr="00782838">
        <w:rPr>
          <w:sz w:val="22"/>
          <w:lang w:eastAsia="en-US"/>
        </w:rPr>
        <w:t>Zamenjavo podizvajalcev ali vključitev novega podizvajalca pogodbeni stranki uredita s pisnim  dodatkom k tej pogodbi.</w:t>
      </w:r>
    </w:p>
    <w:p w:rsidR="00491072" w:rsidRPr="00782838" w:rsidRDefault="00491072" w:rsidP="00491072">
      <w:pPr>
        <w:suppressAutoHyphens w:val="0"/>
        <w:spacing w:after="200" w:line="276" w:lineRule="auto"/>
        <w:rPr>
          <w:i/>
          <w:iCs/>
          <w:sz w:val="22"/>
          <w:lang w:eastAsia="en-US"/>
        </w:rPr>
      </w:pPr>
      <w:r w:rsidRPr="00782838">
        <w:rPr>
          <w:sz w:val="22"/>
          <w:lang w:eastAsia="en-US"/>
        </w:rPr>
        <w:t xml:space="preserve">V razmerju do naročnika izvajalec v celoti odgovarja za izvedbo del, ki so predmet te pogodbe. </w:t>
      </w:r>
    </w:p>
    <w:p w:rsidR="00491072" w:rsidRPr="00782838" w:rsidRDefault="00491072" w:rsidP="00491072">
      <w:pPr>
        <w:suppressAutoHyphens w:val="0"/>
        <w:spacing w:after="200" w:line="276" w:lineRule="auto"/>
        <w:rPr>
          <w:i/>
          <w:iCs/>
          <w:sz w:val="22"/>
          <w:lang w:eastAsia="en-US"/>
        </w:rPr>
      </w:pPr>
      <w:r w:rsidRPr="00782838">
        <w:rPr>
          <w:sz w:val="22"/>
          <w:lang w:eastAsia="en-US"/>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491072" w:rsidRDefault="00491072" w:rsidP="00491072">
      <w:pPr>
        <w:suppressAutoHyphens w:val="0"/>
        <w:ind w:right="-2"/>
        <w:rPr>
          <w:color w:val="000000"/>
          <w:sz w:val="22"/>
          <w:shd w:val="clear" w:color="auto" w:fill="FFFFFF"/>
          <w:lang w:eastAsia="en-US"/>
        </w:rPr>
      </w:pPr>
      <w:r w:rsidRPr="00782838">
        <w:rPr>
          <w:sz w:val="22"/>
          <w:lang w:eastAsia="en-US"/>
        </w:rPr>
        <w:t>Izvajalec mora za vse podizvajalce, ki niso zahtevali neposrednega plačila in za katere neposredno plačilo ni obvezno, naročniku najpozneje v 60 (šestdesetih) dneh od plačila končnega računa/situacije, naročniku poslati s</w:t>
      </w:r>
      <w:r w:rsidRPr="00782838">
        <w:rPr>
          <w:color w:val="000000"/>
          <w:sz w:val="22"/>
          <w:shd w:val="clear" w:color="auto" w:fill="FFFFFF"/>
          <w:lang w:eastAsia="en-US"/>
        </w:rPr>
        <w:t xml:space="preserve">vojo pisno izjavo in pisno izjavo podizvajalca, da je podizvajalec prejel plačilo za izvedena dela po tej pogodbi. </w:t>
      </w:r>
    </w:p>
    <w:p w:rsidR="00491072" w:rsidRPr="001323FA" w:rsidRDefault="00491072" w:rsidP="00491072">
      <w:pPr>
        <w:suppressAutoHyphens w:val="0"/>
        <w:ind w:right="-2"/>
        <w:rPr>
          <w:color w:val="000000"/>
          <w:sz w:val="22"/>
          <w:shd w:val="clear" w:color="auto" w:fill="FFFFFF"/>
          <w:lang w:eastAsia="en-US"/>
        </w:rPr>
      </w:pPr>
    </w:p>
    <w:p w:rsidR="00491072" w:rsidRPr="00782838" w:rsidRDefault="00491072" w:rsidP="00491072">
      <w:pPr>
        <w:suppressAutoHyphens w:val="0"/>
        <w:spacing w:after="200" w:line="276" w:lineRule="auto"/>
        <w:rPr>
          <w:i/>
          <w:iCs/>
          <w:sz w:val="22"/>
          <w:lang w:eastAsia="en-US"/>
        </w:rPr>
      </w:pPr>
      <w:r w:rsidRPr="00782838">
        <w:rPr>
          <w:b/>
          <w:bCs/>
          <w:sz w:val="22"/>
          <w:lang w:eastAsia="en-US"/>
        </w:rPr>
        <w:t>Neposredna plačila podizvajalcem</w:t>
      </w:r>
    </w:p>
    <w:p w:rsidR="00491072" w:rsidRPr="00782838" w:rsidRDefault="00491072" w:rsidP="00491072">
      <w:pPr>
        <w:suppressAutoHyphens w:val="0"/>
        <w:spacing w:line="240" w:lineRule="auto"/>
        <w:rPr>
          <w:i/>
          <w:iCs/>
          <w:sz w:val="22"/>
          <w:lang w:eastAsia="en-US"/>
        </w:rPr>
      </w:pPr>
      <w:r w:rsidRPr="00782838">
        <w:rPr>
          <w:i/>
          <w:iCs/>
          <w:sz w:val="22"/>
          <w:lang w:eastAsia="en-US"/>
        </w:rPr>
        <w:t>Izvajalec je naročniku v ponudbi priložil zahteve za neposredno plačilo za naslednjega podizvajalca oziroma naslednje podizvajalce:</w:t>
      </w:r>
    </w:p>
    <w:p w:rsidR="00491072" w:rsidRPr="00782838" w:rsidRDefault="00491072" w:rsidP="00491072">
      <w:pPr>
        <w:suppressAutoHyphens w:val="0"/>
        <w:spacing w:line="276" w:lineRule="auto"/>
        <w:rPr>
          <w:sz w:val="22"/>
          <w:lang w:eastAsia="en-US"/>
        </w:rPr>
      </w:pPr>
      <w:r w:rsidRPr="00782838">
        <w:rPr>
          <w:sz w:val="22"/>
          <w:lang w:eastAsia="en-US"/>
        </w:rPr>
        <w:t xml:space="preserve">…………………………………………………………………………..... (naziv), </w:t>
      </w:r>
    </w:p>
    <w:p w:rsidR="00491072" w:rsidRPr="00782838" w:rsidRDefault="00491072" w:rsidP="00491072">
      <w:pPr>
        <w:suppressAutoHyphens w:val="0"/>
        <w:spacing w:line="276" w:lineRule="auto"/>
        <w:rPr>
          <w:sz w:val="22"/>
          <w:lang w:eastAsia="en-US"/>
        </w:rPr>
      </w:pPr>
      <w:r w:rsidRPr="00782838">
        <w:rPr>
          <w:sz w:val="22"/>
          <w:lang w:eastAsia="en-US"/>
        </w:rPr>
        <w:t xml:space="preserve">…………………………………………………………………………….. (polni naslov), </w:t>
      </w:r>
    </w:p>
    <w:p w:rsidR="00491072" w:rsidRPr="00782838" w:rsidRDefault="00491072" w:rsidP="00491072">
      <w:pPr>
        <w:suppressAutoHyphens w:val="0"/>
        <w:spacing w:line="276" w:lineRule="auto"/>
        <w:rPr>
          <w:sz w:val="22"/>
          <w:lang w:eastAsia="en-US"/>
        </w:rPr>
      </w:pPr>
      <w:r w:rsidRPr="00782838">
        <w:rPr>
          <w:sz w:val="22"/>
          <w:lang w:eastAsia="en-US"/>
        </w:rPr>
        <w:lastRenderedPageBreak/>
        <w:t xml:space="preserve">matična številka: …………………………………., </w:t>
      </w:r>
    </w:p>
    <w:p w:rsidR="00491072" w:rsidRPr="00782838" w:rsidRDefault="00491072" w:rsidP="00491072">
      <w:pPr>
        <w:suppressAutoHyphens w:val="0"/>
        <w:spacing w:line="276" w:lineRule="auto"/>
        <w:rPr>
          <w:sz w:val="22"/>
          <w:lang w:eastAsia="en-US"/>
        </w:rPr>
      </w:pPr>
      <w:r w:rsidRPr="00782838">
        <w:rPr>
          <w:sz w:val="22"/>
          <w:lang w:eastAsia="en-US"/>
        </w:rPr>
        <w:t>davčna številka/identifikacijska številka za DDV: …………….……..</w:t>
      </w:r>
    </w:p>
    <w:p w:rsidR="00491072" w:rsidRPr="00782838" w:rsidRDefault="00491072" w:rsidP="00491072">
      <w:pPr>
        <w:suppressAutoHyphens w:val="0"/>
        <w:spacing w:after="200" w:line="276" w:lineRule="auto"/>
        <w:rPr>
          <w:i/>
          <w:sz w:val="22"/>
          <w:lang w:eastAsia="en-US"/>
        </w:rPr>
      </w:pPr>
      <w:r w:rsidRPr="00782838">
        <w:rPr>
          <w:i/>
          <w:sz w:val="22"/>
          <w:lang w:eastAsia="en-US"/>
        </w:rPr>
        <w:t xml:space="preserve">(Opomba: Če je podizvajalcev več, se zgornje podatke navede za vsakega podizvajalca posebej.)  </w:t>
      </w:r>
    </w:p>
    <w:p w:rsidR="00491072" w:rsidRPr="00782838" w:rsidRDefault="00491072" w:rsidP="00491072">
      <w:pPr>
        <w:suppressAutoHyphens w:val="0"/>
        <w:spacing w:after="200" w:line="276" w:lineRule="auto"/>
        <w:rPr>
          <w:i/>
          <w:iCs/>
          <w:sz w:val="22"/>
          <w:lang w:eastAsia="en-US"/>
        </w:rPr>
      </w:pPr>
      <w:r w:rsidRPr="00782838">
        <w:rPr>
          <w:sz w:val="22"/>
          <w:lang w:eastAsia="en-US"/>
        </w:rPr>
        <w:t>Izvajalec je naročniku za podizvajalce, ki so zahtevali neposredno plačilo za opravljena dela, priložil tudi soglasje, na podlagi katerega naročnik namesto izvajalca poravna podizvajalčevo terjatev do izvajalca.</w:t>
      </w:r>
    </w:p>
    <w:p w:rsidR="00960962" w:rsidRPr="00960962" w:rsidRDefault="00491072" w:rsidP="00491072">
      <w:pPr>
        <w:suppressAutoHyphens w:val="0"/>
        <w:spacing w:after="200" w:line="276" w:lineRule="auto"/>
        <w:rPr>
          <w:i/>
          <w:iCs/>
          <w:sz w:val="22"/>
          <w:lang w:eastAsia="en-US"/>
        </w:rPr>
      </w:pPr>
      <w:r w:rsidRPr="00782838">
        <w:rPr>
          <w:sz w:val="22"/>
          <w:lang w:eastAsia="en-US"/>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782838">
        <w:rPr>
          <w:sz w:val="22"/>
          <w:lang w:eastAsia="en-US"/>
        </w:rPr>
        <w:t>e</w:t>
      </w:r>
      <w:r w:rsidRPr="001323FA">
        <w:rPr>
          <w:sz w:val="22"/>
          <w:lang w:eastAsia="en-US"/>
        </w:rPr>
        <w:t>v</w:t>
      </w:r>
      <w:proofErr w:type="spellEnd"/>
      <w:r w:rsidRPr="001323FA">
        <w:rPr>
          <w:sz w:val="22"/>
          <w:lang w:eastAsia="en-US"/>
        </w:rPr>
        <w:t>, ki jih je predhodno potrdil.</w:t>
      </w:r>
    </w:p>
    <w:p w:rsidR="00960962" w:rsidRPr="00960962" w:rsidRDefault="00960962" w:rsidP="00491072">
      <w:pPr>
        <w:numPr>
          <w:ilvl w:val="12"/>
          <w:numId w:val="0"/>
        </w:numPr>
        <w:tabs>
          <w:tab w:val="left" w:pos="570"/>
        </w:tabs>
        <w:suppressAutoHyphens w:val="0"/>
        <w:spacing w:line="240" w:lineRule="auto"/>
        <w:ind w:right="-483"/>
        <w:jc w:val="left"/>
        <w:rPr>
          <w:b/>
          <w:sz w:val="22"/>
          <w:lang w:eastAsia="sl-SI"/>
        </w:rPr>
      </w:pPr>
      <w:r w:rsidRPr="00960962">
        <w:rPr>
          <w:b/>
          <w:sz w:val="22"/>
          <w:lang w:eastAsia="sl-SI"/>
        </w:rPr>
        <w:t>VI.</w:t>
      </w:r>
      <w:r w:rsidRPr="00960962">
        <w:rPr>
          <w:b/>
          <w:sz w:val="22"/>
          <w:lang w:eastAsia="sl-SI"/>
        </w:rPr>
        <w:tab/>
        <w:t>PRAVICE IN OBVEZNOSTI POGODBENIH STRANK</w:t>
      </w:r>
    </w:p>
    <w:p w:rsidR="00960962" w:rsidRPr="00960962" w:rsidRDefault="00960962" w:rsidP="00104777">
      <w:pPr>
        <w:numPr>
          <w:ilvl w:val="0"/>
          <w:numId w:val="17"/>
        </w:numPr>
        <w:suppressAutoHyphens w:val="0"/>
        <w:spacing w:before="240" w:after="60" w:line="240" w:lineRule="auto"/>
        <w:jc w:val="left"/>
        <w:outlineLvl w:val="5"/>
        <w:rPr>
          <w:b/>
          <w:bCs/>
          <w:sz w:val="22"/>
          <w:lang w:eastAsia="sl-SI"/>
        </w:rPr>
      </w:pPr>
      <w:r w:rsidRPr="00960962">
        <w:rPr>
          <w:b/>
          <w:bCs/>
          <w:sz w:val="22"/>
          <w:lang w:eastAsia="sl-SI"/>
        </w:rPr>
        <w:t>Pravice in obveznosti izvajalca</w:t>
      </w:r>
    </w:p>
    <w:p w:rsidR="00960962" w:rsidRPr="00960962" w:rsidRDefault="00960962" w:rsidP="00960962">
      <w:pPr>
        <w:numPr>
          <w:ilvl w:val="12"/>
          <w:numId w:val="0"/>
        </w:numPr>
        <w:suppressAutoHyphens w:val="0"/>
        <w:spacing w:line="240" w:lineRule="auto"/>
        <w:ind w:right="7"/>
        <w:jc w:val="center"/>
        <w:rPr>
          <w:sz w:val="22"/>
          <w:lang w:eastAsia="sl-SI"/>
        </w:rPr>
      </w:pPr>
      <w:r w:rsidRPr="00960962">
        <w:rPr>
          <w:sz w:val="22"/>
          <w:lang w:eastAsia="sl-SI"/>
        </w:rPr>
        <w:t>6. člen</w:t>
      </w:r>
    </w:p>
    <w:p w:rsidR="00960962" w:rsidRPr="00960962" w:rsidRDefault="00960962" w:rsidP="00960962">
      <w:pPr>
        <w:numPr>
          <w:ilvl w:val="12"/>
          <w:numId w:val="0"/>
        </w:numPr>
        <w:tabs>
          <w:tab w:val="left" w:pos="426"/>
        </w:tabs>
        <w:suppressAutoHyphens w:val="0"/>
        <w:spacing w:line="240" w:lineRule="auto"/>
        <w:ind w:right="-1"/>
        <w:rPr>
          <w:sz w:val="22"/>
          <w:lang w:eastAsia="sl-SI"/>
        </w:rPr>
      </w:pPr>
    </w:p>
    <w:p w:rsidR="00960962" w:rsidRPr="00960962" w:rsidRDefault="00960962" w:rsidP="00960962">
      <w:pPr>
        <w:numPr>
          <w:ilvl w:val="12"/>
          <w:numId w:val="0"/>
        </w:numPr>
        <w:tabs>
          <w:tab w:val="left" w:pos="426"/>
        </w:tabs>
        <w:suppressAutoHyphens w:val="0"/>
        <w:spacing w:line="240" w:lineRule="auto"/>
        <w:ind w:right="-1"/>
        <w:rPr>
          <w:sz w:val="22"/>
          <w:lang w:eastAsia="sl-SI"/>
        </w:rPr>
      </w:pPr>
      <w:r w:rsidRPr="00960962">
        <w:rPr>
          <w:sz w:val="22"/>
          <w:lang w:eastAsia="sl-SI"/>
        </w:rPr>
        <w:t>Izvajalec je dolžan popolno in pravočasno izpolnjevati svoje obveznosti po tej pogodbi in v skladu z določili razpisne dokumentacije, in sicer:</w:t>
      </w:r>
    </w:p>
    <w:p w:rsidR="00960962" w:rsidRPr="00960962" w:rsidRDefault="00960962" w:rsidP="00104777">
      <w:pPr>
        <w:numPr>
          <w:ilvl w:val="0"/>
          <w:numId w:val="24"/>
        </w:numPr>
        <w:tabs>
          <w:tab w:val="left" w:pos="426"/>
        </w:tabs>
        <w:suppressAutoHyphens w:val="0"/>
        <w:spacing w:line="240" w:lineRule="auto"/>
        <w:ind w:right="-1"/>
        <w:rPr>
          <w:sz w:val="22"/>
          <w:lang w:eastAsia="sl-SI"/>
        </w:rPr>
      </w:pPr>
      <w:r w:rsidRPr="00960962">
        <w:rPr>
          <w:sz w:val="22"/>
          <w:lang w:eastAsia="sl-SI"/>
        </w:rPr>
        <w:t>izvajalec mora biti v pripravljenosti 365 dni letno,</w:t>
      </w:r>
    </w:p>
    <w:p w:rsidR="00960962" w:rsidRPr="00960962" w:rsidRDefault="00960962" w:rsidP="00104777">
      <w:pPr>
        <w:numPr>
          <w:ilvl w:val="0"/>
          <w:numId w:val="24"/>
        </w:numPr>
        <w:tabs>
          <w:tab w:val="left" w:pos="426"/>
        </w:tabs>
        <w:suppressAutoHyphens w:val="0"/>
        <w:spacing w:line="240" w:lineRule="auto"/>
        <w:ind w:right="-1"/>
        <w:rPr>
          <w:sz w:val="22"/>
          <w:lang w:eastAsia="sl-SI"/>
        </w:rPr>
      </w:pPr>
      <w:r w:rsidRPr="00960962">
        <w:rPr>
          <w:sz w:val="22"/>
          <w:lang w:eastAsia="sl-SI"/>
        </w:rPr>
        <w:t>izvajalčev odzivni čas za pričetek</w:t>
      </w:r>
      <w:r w:rsidR="0022163C" w:rsidRPr="00F52B57">
        <w:rPr>
          <w:sz w:val="22"/>
          <w:lang w:eastAsia="sl-SI"/>
        </w:rPr>
        <w:t xml:space="preserve"> z rednimi deli je najkasneje deset</w:t>
      </w:r>
      <w:r w:rsidRPr="00960962">
        <w:rPr>
          <w:sz w:val="22"/>
          <w:lang w:eastAsia="sl-SI"/>
        </w:rPr>
        <w:t xml:space="preserve"> (10) delovnih dni od dneva naročila (pisno), </w:t>
      </w:r>
    </w:p>
    <w:p w:rsidR="00960962" w:rsidRPr="00960962" w:rsidRDefault="00960962" w:rsidP="00104777">
      <w:pPr>
        <w:numPr>
          <w:ilvl w:val="0"/>
          <w:numId w:val="24"/>
        </w:numPr>
        <w:tabs>
          <w:tab w:val="left" w:pos="426"/>
        </w:tabs>
        <w:suppressAutoHyphens w:val="0"/>
        <w:spacing w:line="240" w:lineRule="auto"/>
        <w:ind w:right="-1"/>
        <w:rPr>
          <w:sz w:val="22"/>
          <w:lang w:eastAsia="sl-SI"/>
        </w:rPr>
      </w:pPr>
      <w:r w:rsidRPr="00960962">
        <w:rPr>
          <w:sz w:val="22"/>
          <w:lang w:eastAsia="sl-SI"/>
        </w:rPr>
        <w:t xml:space="preserve">izvajalčev odzivni čas za intervencijski prihod na lokacijo Živalskega vrta, Večna pot 70, Ljubljana ali Enota Gmajnice, Gmajnice 30, Ljubljana je za 5. sklop: vrtnarsko gozdarska dela </w:t>
      </w:r>
      <w:r w:rsidRPr="00960962">
        <w:rPr>
          <w:b/>
          <w:sz w:val="22"/>
          <w:lang w:eastAsia="sl-SI"/>
        </w:rPr>
        <w:t>do tri (3) ure</w:t>
      </w:r>
      <w:r w:rsidRPr="00960962">
        <w:rPr>
          <w:sz w:val="22"/>
          <w:lang w:eastAsia="sl-SI"/>
        </w:rPr>
        <w:t>,</w:t>
      </w:r>
    </w:p>
    <w:p w:rsidR="00960962" w:rsidRPr="00960962" w:rsidRDefault="00960962" w:rsidP="00491072">
      <w:pPr>
        <w:tabs>
          <w:tab w:val="left" w:pos="426"/>
        </w:tabs>
        <w:suppressAutoHyphens w:val="0"/>
        <w:spacing w:line="240" w:lineRule="auto"/>
        <w:ind w:left="709" w:right="-1" w:hanging="709"/>
        <w:rPr>
          <w:sz w:val="22"/>
          <w:lang w:eastAsia="sl-SI"/>
        </w:rPr>
      </w:pPr>
      <w:r w:rsidRPr="00960962">
        <w:rPr>
          <w:sz w:val="22"/>
          <w:lang w:eastAsia="sl-SI"/>
        </w:rPr>
        <w:t xml:space="preserve">      -   od telefonskega poziva naročnika (na tel. št. izvajalca št.</w:t>
      </w:r>
      <w:r w:rsidR="00F52B57" w:rsidRPr="00F52B57">
        <w:rPr>
          <w:sz w:val="22"/>
          <w:lang w:eastAsia="sl-SI"/>
        </w:rPr>
        <w:t xml:space="preserve"> ……………….</w:t>
      </w:r>
      <w:r w:rsidRPr="00960962">
        <w:rPr>
          <w:sz w:val="22"/>
          <w:lang w:eastAsia="sl-SI"/>
        </w:rPr>
        <w:t xml:space="preserve">), mora izvajalec naročilo pisno potrditi naročniku na kontaktni naslov naročnika v roku 15 minut od opravljenega telefonskega poziva. V primeru, da se izvajalec v roku 15  min ne odzove na naročnikov telefonski poziv, lahko naročnik pokliče naslednjega </w:t>
      </w:r>
      <w:r w:rsidR="00F52B57">
        <w:rPr>
          <w:sz w:val="22"/>
          <w:lang w:eastAsia="sl-SI"/>
        </w:rPr>
        <w:t xml:space="preserve">ekonomsko </w:t>
      </w:r>
      <w:r w:rsidRPr="00960962">
        <w:rPr>
          <w:sz w:val="22"/>
          <w:lang w:eastAsia="sl-SI"/>
        </w:rPr>
        <w:t>najugodnejšega izvajalca.</w:t>
      </w:r>
    </w:p>
    <w:p w:rsidR="00960962" w:rsidRPr="00960962" w:rsidRDefault="00960962" w:rsidP="00960962">
      <w:pPr>
        <w:numPr>
          <w:ilvl w:val="12"/>
          <w:numId w:val="0"/>
        </w:numPr>
        <w:suppressAutoHyphens w:val="0"/>
        <w:spacing w:line="240" w:lineRule="auto"/>
        <w:ind w:right="7"/>
        <w:jc w:val="left"/>
        <w:rPr>
          <w:sz w:val="22"/>
          <w:highlight w:val="magenta"/>
          <w:lang w:eastAsia="sl-SI"/>
        </w:rPr>
      </w:pPr>
    </w:p>
    <w:p w:rsidR="00960962" w:rsidRPr="00960962" w:rsidRDefault="00960962" w:rsidP="00960962">
      <w:pPr>
        <w:numPr>
          <w:ilvl w:val="12"/>
          <w:numId w:val="0"/>
        </w:numPr>
        <w:suppressAutoHyphens w:val="0"/>
        <w:spacing w:line="240" w:lineRule="auto"/>
        <w:ind w:right="7"/>
        <w:jc w:val="center"/>
        <w:rPr>
          <w:sz w:val="22"/>
          <w:lang w:eastAsia="sl-SI"/>
        </w:rPr>
      </w:pPr>
      <w:r w:rsidRPr="00960962">
        <w:rPr>
          <w:sz w:val="22"/>
          <w:lang w:eastAsia="sl-SI"/>
        </w:rPr>
        <w:t>7. člen</w:t>
      </w:r>
    </w:p>
    <w:p w:rsidR="00960962" w:rsidRPr="00960962" w:rsidRDefault="00960962" w:rsidP="00960962">
      <w:pPr>
        <w:numPr>
          <w:ilvl w:val="12"/>
          <w:numId w:val="0"/>
        </w:numPr>
        <w:suppressAutoHyphens w:val="0"/>
        <w:spacing w:line="240" w:lineRule="auto"/>
        <w:ind w:right="7"/>
        <w:rPr>
          <w:sz w:val="22"/>
          <w:lang w:eastAsia="sl-SI"/>
        </w:rPr>
      </w:pPr>
    </w:p>
    <w:p w:rsidR="00960962" w:rsidRPr="00960962" w:rsidRDefault="00960962" w:rsidP="00960962">
      <w:pPr>
        <w:numPr>
          <w:ilvl w:val="12"/>
          <w:numId w:val="0"/>
        </w:numPr>
        <w:tabs>
          <w:tab w:val="left" w:pos="360"/>
        </w:tabs>
        <w:suppressAutoHyphens w:val="0"/>
        <w:spacing w:line="240" w:lineRule="auto"/>
        <w:ind w:right="7"/>
        <w:rPr>
          <w:sz w:val="22"/>
          <w:lang w:eastAsia="sl-SI"/>
        </w:rPr>
      </w:pPr>
      <w:r w:rsidRPr="00960962">
        <w:rPr>
          <w:sz w:val="22"/>
          <w:lang w:eastAsia="sl-SI"/>
        </w:rPr>
        <w:t>V okviru izpolnjevanja svojih obveznosti po tej pogodbi je dolžan izvajalec predvsem:</w:t>
      </w:r>
    </w:p>
    <w:p w:rsidR="00960962" w:rsidRPr="00960962" w:rsidRDefault="0096096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960962">
        <w:rPr>
          <w:sz w:val="22"/>
          <w:lang w:eastAsia="sl-SI"/>
        </w:rPr>
        <w:t>pričeti z deli v pogodbeno dogovorjenem roku, dela izvajati v skladu z določili pogodbe in jih dokončati v roku določenem s to pogodbo;</w:t>
      </w:r>
    </w:p>
    <w:p w:rsidR="00960962" w:rsidRPr="00960962" w:rsidRDefault="0096096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960962">
        <w:rPr>
          <w:sz w:val="22"/>
          <w:lang w:eastAsia="sl-SI"/>
        </w:rPr>
        <w:t xml:space="preserve">poskrbeti da so dela izvedena in dokumentirana skladno s  tehničnim delom razpisne dokumentacije, ki je priloga te pogodbe in njen sestavni del; </w:t>
      </w:r>
    </w:p>
    <w:p w:rsidR="00960962" w:rsidRPr="00960962" w:rsidRDefault="0096096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960962">
        <w:rPr>
          <w:sz w:val="22"/>
          <w:lang w:eastAsia="sl-SI"/>
        </w:rPr>
        <w:t>pogodbeno obveznost izvesti strokovno pravilno, vestno, kvalitetno, po tehničnih predpisih, standardih in normativih;</w:t>
      </w:r>
    </w:p>
    <w:p w:rsidR="00960962" w:rsidRPr="00960962" w:rsidRDefault="0096096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960962">
        <w:rPr>
          <w:sz w:val="22"/>
          <w:lang w:eastAsia="sl-SI"/>
        </w:rPr>
        <w:t>izvršiti vsa pogodbena dela in storitve gospodarno v korist naročnika;</w:t>
      </w:r>
    </w:p>
    <w:p w:rsidR="00960962" w:rsidRPr="00960962" w:rsidRDefault="0096096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960962">
        <w:rPr>
          <w:sz w:val="22"/>
          <w:lang w:eastAsia="sl-SI"/>
        </w:rPr>
        <w:t>vse spremembe in odstopanja izvedenih del in storitev od tehničnega dela razpisne dokumentacije;</w:t>
      </w:r>
    </w:p>
    <w:p w:rsidR="00960962" w:rsidRPr="00960962" w:rsidRDefault="00960962" w:rsidP="00104777">
      <w:pPr>
        <w:numPr>
          <w:ilvl w:val="0"/>
          <w:numId w:val="26"/>
        </w:numPr>
        <w:suppressAutoHyphens w:val="0"/>
        <w:spacing w:line="240" w:lineRule="auto"/>
        <w:rPr>
          <w:sz w:val="22"/>
          <w:lang w:eastAsia="sl-SI"/>
        </w:rPr>
      </w:pPr>
      <w:r w:rsidRPr="00960962">
        <w:rPr>
          <w:sz w:val="22"/>
          <w:lang w:eastAsia="sl-SI"/>
        </w:rPr>
        <w:t>obvestiti naročnika o nastalih okoliščinah, ki bi lahko vplivale na izpolnitev izvajalčevih pogodbenih obveznosti;</w:t>
      </w:r>
    </w:p>
    <w:p w:rsidR="00960962" w:rsidRPr="00960962" w:rsidRDefault="00960962" w:rsidP="00104777">
      <w:pPr>
        <w:numPr>
          <w:ilvl w:val="0"/>
          <w:numId w:val="25"/>
        </w:numPr>
        <w:tabs>
          <w:tab w:val="left" w:pos="360"/>
        </w:tabs>
        <w:suppressAutoHyphens w:val="0"/>
        <w:spacing w:line="240" w:lineRule="auto"/>
        <w:ind w:right="-39"/>
        <w:rPr>
          <w:sz w:val="22"/>
          <w:lang w:eastAsia="sl-SI"/>
        </w:rPr>
      </w:pPr>
      <w:r w:rsidRPr="00960962">
        <w:rPr>
          <w:sz w:val="22"/>
          <w:lang w:eastAsia="sl-SI"/>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zavarovanje za dobro izvedbo pogodbenih obveznosti;</w:t>
      </w:r>
    </w:p>
    <w:p w:rsidR="00960962" w:rsidRPr="00960962" w:rsidRDefault="00960962" w:rsidP="00104777">
      <w:pPr>
        <w:numPr>
          <w:ilvl w:val="0"/>
          <w:numId w:val="26"/>
        </w:numPr>
        <w:suppressAutoHyphens w:val="0"/>
        <w:spacing w:line="240" w:lineRule="auto"/>
        <w:rPr>
          <w:sz w:val="22"/>
          <w:lang w:eastAsia="sl-SI"/>
        </w:rPr>
      </w:pPr>
      <w:r w:rsidRPr="00960962">
        <w:rPr>
          <w:sz w:val="22"/>
          <w:lang w:eastAsia="sl-SI"/>
        </w:rPr>
        <w:t>v primeru zahteve naročnika zamenjati vodstvo gradbišča ali posameznega delavca, v primeru malomarnega in nekvalitetnega dela;</w:t>
      </w:r>
    </w:p>
    <w:p w:rsidR="00960962" w:rsidRPr="00960962" w:rsidRDefault="00960962" w:rsidP="00104777">
      <w:pPr>
        <w:numPr>
          <w:ilvl w:val="0"/>
          <w:numId w:val="26"/>
        </w:numPr>
        <w:suppressAutoHyphens w:val="0"/>
        <w:spacing w:line="240" w:lineRule="auto"/>
        <w:rPr>
          <w:sz w:val="22"/>
          <w:lang w:eastAsia="sl-SI"/>
        </w:rPr>
      </w:pPr>
      <w:r w:rsidRPr="00960962">
        <w:rPr>
          <w:sz w:val="22"/>
          <w:lang w:eastAsia="sl-SI"/>
        </w:rPr>
        <w:lastRenderedPageBreak/>
        <w:t xml:space="preserve">opremiti delavce z osebnimi zaščitnimi sredstvi; </w:t>
      </w:r>
    </w:p>
    <w:p w:rsidR="00960962" w:rsidRPr="00960962" w:rsidRDefault="00960962" w:rsidP="00104777">
      <w:pPr>
        <w:numPr>
          <w:ilvl w:val="0"/>
          <w:numId w:val="26"/>
        </w:numPr>
        <w:suppressAutoHyphens w:val="0"/>
        <w:spacing w:line="240" w:lineRule="auto"/>
        <w:rPr>
          <w:sz w:val="22"/>
          <w:lang w:eastAsia="sl-SI"/>
        </w:rPr>
      </w:pPr>
      <w:r w:rsidRPr="00960962">
        <w:rPr>
          <w:sz w:val="22"/>
          <w:lang w:eastAsia="sl-SI"/>
        </w:rPr>
        <w:t>delavce seznaniti z vsebino te pogodbe v potrebnem obsegu;</w:t>
      </w:r>
    </w:p>
    <w:p w:rsidR="00960962" w:rsidRPr="00960962" w:rsidRDefault="00960962"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960962">
        <w:rPr>
          <w:sz w:val="22"/>
          <w:lang w:eastAsia="sl-SI"/>
        </w:rPr>
        <w:t>izročiti naročniku v 10 dneh pred primopredajo opravljenih del  vso morebitno potrebno dokumentacijo, ki je potrebna za ta pregled;</w:t>
      </w:r>
    </w:p>
    <w:p w:rsidR="00960962" w:rsidRPr="00960962" w:rsidRDefault="00960962"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960962">
        <w:rPr>
          <w:sz w:val="22"/>
          <w:lang w:eastAsia="sl-SI"/>
        </w:rPr>
        <w:t>upoštevati naloge in obveznosti, ki izhajajo iz Pisnega sporazuma o skupnih varstvenih ukrepih, ki je priloga št. 3 k tej pogodbi in njen sestavni del.</w:t>
      </w:r>
    </w:p>
    <w:p w:rsidR="00960962" w:rsidRPr="00960962" w:rsidRDefault="00960962" w:rsidP="00960962">
      <w:pPr>
        <w:widowControl w:val="0"/>
        <w:suppressAutoHyphens w:val="0"/>
        <w:spacing w:line="240" w:lineRule="auto"/>
        <w:rPr>
          <w:sz w:val="22"/>
          <w:lang w:eastAsia="sl-SI"/>
        </w:rPr>
      </w:pPr>
    </w:p>
    <w:p w:rsidR="00960962" w:rsidRPr="00960962" w:rsidRDefault="00960962" w:rsidP="00960962">
      <w:pPr>
        <w:widowControl w:val="0"/>
        <w:suppressAutoHyphens w:val="0"/>
        <w:spacing w:line="240" w:lineRule="auto"/>
        <w:rPr>
          <w:sz w:val="22"/>
          <w:lang w:eastAsia="sl-SI"/>
        </w:rPr>
      </w:pPr>
      <w:r w:rsidRPr="00960962">
        <w:rPr>
          <w:b/>
          <w:sz w:val="22"/>
          <w:lang w:eastAsia="sl-SI"/>
        </w:rPr>
        <w:t>Izvajalec je naročniku odgovoren za vso morebitno povzročeno škodo, ki pri izvajanju pogodbe nastane po njegovi krivdi.</w:t>
      </w:r>
    </w:p>
    <w:p w:rsidR="00960962" w:rsidRPr="00960962" w:rsidRDefault="00960962" w:rsidP="00960962">
      <w:pPr>
        <w:suppressAutoHyphens w:val="0"/>
        <w:spacing w:line="240" w:lineRule="auto"/>
        <w:jc w:val="left"/>
        <w:rPr>
          <w:bCs/>
          <w:iCs/>
          <w:sz w:val="22"/>
          <w:lang w:eastAsia="sl-SI"/>
        </w:rPr>
      </w:pPr>
    </w:p>
    <w:p w:rsidR="00960962" w:rsidRPr="00960962" w:rsidRDefault="00960962" w:rsidP="00960962">
      <w:pPr>
        <w:suppressAutoHyphens w:val="0"/>
        <w:spacing w:line="240" w:lineRule="auto"/>
        <w:jc w:val="left"/>
        <w:rPr>
          <w:bCs/>
          <w:iCs/>
          <w:sz w:val="22"/>
          <w:lang w:eastAsia="sl-SI"/>
        </w:rPr>
      </w:pPr>
      <w:r w:rsidRPr="00960962">
        <w:rPr>
          <w:bCs/>
          <w:iCs/>
          <w:sz w:val="22"/>
          <w:lang w:eastAsia="sl-SI"/>
        </w:rPr>
        <w:t>Izvajalec mora v času izvajanja predmeta te pogodbe prostore zavarovati tako, da ne bo ogroženo življenje in zdravje ljudi ter varnost objekta in opreme.</w:t>
      </w:r>
    </w:p>
    <w:p w:rsidR="00960962" w:rsidRPr="00960962" w:rsidRDefault="00960962" w:rsidP="00960962">
      <w:pPr>
        <w:numPr>
          <w:ilvl w:val="12"/>
          <w:numId w:val="0"/>
        </w:numPr>
        <w:tabs>
          <w:tab w:val="left" w:pos="567"/>
          <w:tab w:val="left" w:pos="4253"/>
          <w:tab w:val="left" w:pos="5529"/>
          <w:tab w:val="right" w:pos="8505"/>
        </w:tabs>
        <w:suppressAutoHyphens w:val="0"/>
        <w:spacing w:line="240" w:lineRule="auto"/>
        <w:rPr>
          <w:sz w:val="22"/>
          <w:lang w:eastAsia="sl-SI"/>
        </w:rPr>
      </w:pPr>
    </w:p>
    <w:p w:rsidR="00960962" w:rsidRPr="00960962" w:rsidRDefault="00960962" w:rsidP="00960962">
      <w:pPr>
        <w:numPr>
          <w:ilvl w:val="12"/>
          <w:numId w:val="0"/>
        </w:numPr>
        <w:tabs>
          <w:tab w:val="left" w:pos="567"/>
          <w:tab w:val="left" w:pos="4253"/>
          <w:tab w:val="left" w:pos="5529"/>
          <w:tab w:val="right" w:pos="8505"/>
        </w:tabs>
        <w:suppressAutoHyphens w:val="0"/>
        <w:spacing w:line="240" w:lineRule="auto"/>
        <w:rPr>
          <w:sz w:val="22"/>
          <w:lang w:eastAsia="sl-SI"/>
        </w:rPr>
      </w:pPr>
      <w:r w:rsidRPr="00960962">
        <w:rPr>
          <w:sz w:val="22"/>
          <w:lang w:eastAsia="sl-SI"/>
        </w:rPr>
        <w:t>Izvajalec je dolžan pred izvajanjem kakršnihkoli del opraviti vse potrebno za svojo seznanitev in seznanitev izvajalčevega osebja, drugih oseb, ki pod njegovim nadzorom opravljajo dela po tej pogodbi, s tem elaboratom o varstvu pri delu in ga podpisati.</w:t>
      </w:r>
    </w:p>
    <w:p w:rsidR="00960962" w:rsidRPr="00960962" w:rsidRDefault="00960962" w:rsidP="00960962">
      <w:pPr>
        <w:numPr>
          <w:ilvl w:val="12"/>
          <w:numId w:val="0"/>
        </w:numPr>
        <w:tabs>
          <w:tab w:val="left" w:pos="567"/>
          <w:tab w:val="left" w:pos="4253"/>
          <w:tab w:val="left" w:pos="5529"/>
          <w:tab w:val="right" w:pos="8505"/>
        </w:tabs>
        <w:suppressAutoHyphens w:val="0"/>
        <w:spacing w:line="240" w:lineRule="auto"/>
        <w:rPr>
          <w:sz w:val="22"/>
          <w:lang w:eastAsia="sl-SI"/>
        </w:rPr>
      </w:pPr>
    </w:p>
    <w:p w:rsidR="00960962" w:rsidRPr="00960962" w:rsidRDefault="00960962" w:rsidP="00960962">
      <w:pPr>
        <w:numPr>
          <w:ilvl w:val="12"/>
          <w:numId w:val="0"/>
        </w:numPr>
        <w:tabs>
          <w:tab w:val="left" w:pos="567"/>
          <w:tab w:val="left" w:pos="4253"/>
          <w:tab w:val="left" w:pos="5529"/>
          <w:tab w:val="right" w:pos="8505"/>
        </w:tabs>
        <w:suppressAutoHyphens w:val="0"/>
        <w:spacing w:line="240" w:lineRule="auto"/>
        <w:rPr>
          <w:sz w:val="22"/>
          <w:lang w:eastAsia="sl-SI"/>
        </w:rPr>
      </w:pPr>
      <w:r w:rsidRPr="00960962">
        <w:rPr>
          <w:sz w:val="22"/>
          <w:lang w:eastAsia="sl-SI"/>
        </w:rPr>
        <w:t>Izvajalec, njegov podizvajalec in naročnik morajo pred pričetkom del skleniti pisni dogovor o VPD, ki je sestavni del pogodbe.</w:t>
      </w:r>
    </w:p>
    <w:p w:rsidR="00960962" w:rsidRPr="00960962" w:rsidRDefault="00960962" w:rsidP="00104777">
      <w:pPr>
        <w:numPr>
          <w:ilvl w:val="0"/>
          <w:numId w:val="17"/>
        </w:numPr>
        <w:tabs>
          <w:tab w:val="left" w:pos="-284"/>
        </w:tabs>
        <w:suppressAutoHyphens w:val="0"/>
        <w:spacing w:before="240" w:after="60" w:line="240" w:lineRule="auto"/>
        <w:jc w:val="left"/>
        <w:outlineLvl w:val="5"/>
        <w:rPr>
          <w:b/>
          <w:bCs/>
          <w:sz w:val="22"/>
          <w:lang w:eastAsia="sl-SI"/>
        </w:rPr>
      </w:pPr>
      <w:r w:rsidRPr="00960962">
        <w:rPr>
          <w:b/>
          <w:bCs/>
          <w:sz w:val="22"/>
          <w:lang w:eastAsia="sl-SI"/>
        </w:rPr>
        <w:t>Pravice in obveznosti naročnika</w:t>
      </w:r>
    </w:p>
    <w:p w:rsidR="00960962" w:rsidRPr="00960962" w:rsidRDefault="00960962" w:rsidP="00960962">
      <w:pPr>
        <w:numPr>
          <w:ilvl w:val="12"/>
          <w:numId w:val="0"/>
        </w:numPr>
        <w:suppressAutoHyphens w:val="0"/>
        <w:spacing w:line="240" w:lineRule="auto"/>
        <w:ind w:right="7"/>
        <w:jc w:val="center"/>
        <w:rPr>
          <w:sz w:val="22"/>
          <w:lang w:eastAsia="sl-SI"/>
        </w:rPr>
      </w:pPr>
      <w:r w:rsidRPr="00960962">
        <w:rPr>
          <w:sz w:val="22"/>
          <w:lang w:eastAsia="sl-SI"/>
        </w:rPr>
        <w:t>8. člen</w:t>
      </w:r>
    </w:p>
    <w:p w:rsidR="00960962" w:rsidRPr="00960962" w:rsidRDefault="00960962" w:rsidP="00960962">
      <w:pPr>
        <w:numPr>
          <w:ilvl w:val="12"/>
          <w:numId w:val="0"/>
        </w:numPr>
        <w:suppressAutoHyphens w:val="0"/>
        <w:spacing w:line="240" w:lineRule="auto"/>
        <w:ind w:right="-483"/>
        <w:jc w:val="center"/>
        <w:rPr>
          <w:sz w:val="22"/>
          <w:lang w:eastAsia="sl-SI"/>
        </w:rPr>
      </w:pPr>
    </w:p>
    <w:p w:rsidR="00960962" w:rsidRPr="00960962" w:rsidRDefault="00960962" w:rsidP="00710BDE">
      <w:pPr>
        <w:numPr>
          <w:ilvl w:val="12"/>
          <w:numId w:val="0"/>
        </w:numPr>
        <w:tabs>
          <w:tab w:val="left" w:pos="360"/>
        </w:tabs>
        <w:suppressAutoHyphens w:val="0"/>
        <w:spacing w:line="240" w:lineRule="auto"/>
        <w:ind w:right="-483"/>
        <w:rPr>
          <w:sz w:val="22"/>
          <w:lang w:eastAsia="sl-SI"/>
        </w:rPr>
      </w:pPr>
      <w:r w:rsidRPr="00960962">
        <w:rPr>
          <w:sz w:val="22"/>
          <w:lang w:eastAsia="sl-SI"/>
        </w:rPr>
        <w:t>V okviru izpolnjevanja svojih obveznosti po tej pogodbi je dolžan naročnik predvsem:</w:t>
      </w:r>
    </w:p>
    <w:p w:rsidR="00960962" w:rsidRPr="00960962" w:rsidRDefault="00960962" w:rsidP="00710BDE">
      <w:pPr>
        <w:numPr>
          <w:ilvl w:val="0"/>
          <w:numId w:val="25"/>
        </w:numPr>
        <w:tabs>
          <w:tab w:val="left" w:pos="567"/>
          <w:tab w:val="left" w:pos="4253"/>
          <w:tab w:val="left" w:pos="5529"/>
          <w:tab w:val="right" w:pos="8505"/>
        </w:tabs>
        <w:suppressAutoHyphens w:val="0"/>
        <w:spacing w:line="240" w:lineRule="auto"/>
        <w:rPr>
          <w:sz w:val="22"/>
          <w:lang w:eastAsia="sl-SI"/>
        </w:rPr>
      </w:pPr>
      <w:r w:rsidRPr="00960962">
        <w:rPr>
          <w:sz w:val="22"/>
          <w:lang w:eastAsia="sl-SI"/>
        </w:rPr>
        <w:t>sodelovati z izvajalcem z namenom, da bodo pogodbena dela in storitve izvedene pravočasno in v obojestransko zadovoljstvo;</w:t>
      </w:r>
    </w:p>
    <w:p w:rsidR="00960962" w:rsidRPr="00960962" w:rsidRDefault="00960962" w:rsidP="00710BDE">
      <w:pPr>
        <w:numPr>
          <w:ilvl w:val="0"/>
          <w:numId w:val="25"/>
        </w:numPr>
        <w:tabs>
          <w:tab w:val="left" w:pos="360"/>
          <w:tab w:val="left" w:pos="567"/>
          <w:tab w:val="left" w:pos="4253"/>
          <w:tab w:val="left" w:pos="5529"/>
          <w:tab w:val="right" w:pos="8505"/>
        </w:tabs>
        <w:suppressAutoHyphens w:val="0"/>
        <w:spacing w:line="240" w:lineRule="auto"/>
        <w:rPr>
          <w:sz w:val="22"/>
          <w:lang w:eastAsia="sl-SI"/>
        </w:rPr>
      </w:pPr>
      <w:r w:rsidRPr="00960962">
        <w:rPr>
          <w:sz w:val="22"/>
          <w:lang w:eastAsia="sl-SI"/>
        </w:rPr>
        <w:t>obvestiti izvajalca o nastalih okoliščinah, ki bi lahko vplivale na izpolnitev izvajalčevih pogodbenih obveznosti.</w:t>
      </w:r>
    </w:p>
    <w:p w:rsidR="00960962" w:rsidRPr="00960962" w:rsidRDefault="00960962" w:rsidP="00104777">
      <w:pPr>
        <w:numPr>
          <w:ilvl w:val="0"/>
          <w:numId w:val="17"/>
        </w:numPr>
        <w:tabs>
          <w:tab w:val="left" w:pos="-2040"/>
        </w:tabs>
        <w:suppressAutoHyphens w:val="0"/>
        <w:spacing w:before="240" w:after="60" w:line="240" w:lineRule="auto"/>
        <w:jc w:val="left"/>
        <w:outlineLvl w:val="5"/>
        <w:rPr>
          <w:b/>
          <w:bCs/>
          <w:sz w:val="22"/>
          <w:lang w:eastAsia="sl-SI"/>
        </w:rPr>
      </w:pPr>
      <w:r w:rsidRPr="00960962">
        <w:rPr>
          <w:b/>
          <w:bCs/>
          <w:sz w:val="22"/>
          <w:lang w:eastAsia="sl-SI"/>
        </w:rPr>
        <w:t>Material</w:t>
      </w:r>
    </w:p>
    <w:p w:rsidR="00960962" w:rsidRPr="00960962" w:rsidRDefault="00960962" w:rsidP="00960962">
      <w:pPr>
        <w:numPr>
          <w:ilvl w:val="12"/>
          <w:numId w:val="0"/>
        </w:numPr>
        <w:suppressAutoHyphens w:val="0"/>
        <w:spacing w:line="240" w:lineRule="auto"/>
        <w:ind w:right="7"/>
        <w:jc w:val="center"/>
        <w:rPr>
          <w:sz w:val="22"/>
          <w:lang w:eastAsia="sl-SI"/>
        </w:rPr>
      </w:pPr>
      <w:r w:rsidRPr="00960962">
        <w:rPr>
          <w:sz w:val="22"/>
          <w:lang w:eastAsia="sl-SI"/>
        </w:rPr>
        <w:t>9. člen</w:t>
      </w:r>
    </w:p>
    <w:p w:rsidR="00960962" w:rsidRPr="00960962" w:rsidRDefault="00960962" w:rsidP="002E46B5">
      <w:pPr>
        <w:numPr>
          <w:ilvl w:val="12"/>
          <w:numId w:val="0"/>
        </w:numPr>
        <w:suppressAutoHyphens w:val="0"/>
        <w:spacing w:line="240" w:lineRule="auto"/>
        <w:ind w:right="7"/>
        <w:rPr>
          <w:sz w:val="22"/>
          <w:lang w:eastAsia="sl-SI"/>
        </w:rPr>
      </w:pPr>
    </w:p>
    <w:p w:rsidR="00960962" w:rsidRPr="00960962" w:rsidRDefault="00960962" w:rsidP="002E46B5">
      <w:pPr>
        <w:numPr>
          <w:ilvl w:val="12"/>
          <w:numId w:val="0"/>
        </w:numPr>
        <w:suppressAutoHyphens w:val="0"/>
        <w:spacing w:line="240" w:lineRule="auto"/>
        <w:ind w:right="7"/>
        <w:rPr>
          <w:sz w:val="22"/>
          <w:lang w:eastAsia="sl-SI"/>
        </w:rPr>
      </w:pPr>
      <w:r w:rsidRPr="00960962">
        <w:rPr>
          <w:sz w:val="22"/>
          <w:lang w:eastAsia="sl-SI"/>
        </w:rPr>
        <w:t>Izvajalec vsa dela in storitve za izpolnitev pogodbenih obveznosti opravi s svojim materialom in blagom, ki je predmet te pogodbe.</w:t>
      </w:r>
    </w:p>
    <w:p w:rsidR="00960962" w:rsidRPr="00960962" w:rsidRDefault="00960962" w:rsidP="00960962">
      <w:pPr>
        <w:numPr>
          <w:ilvl w:val="12"/>
          <w:numId w:val="0"/>
        </w:numPr>
        <w:tabs>
          <w:tab w:val="left" w:pos="570"/>
        </w:tabs>
        <w:suppressAutoHyphens w:val="0"/>
        <w:spacing w:line="240" w:lineRule="auto"/>
        <w:ind w:right="-483"/>
        <w:jc w:val="left"/>
        <w:rPr>
          <w:b/>
          <w:sz w:val="22"/>
          <w:lang w:eastAsia="sl-SI"/>
        </w:rPr>
      </w:pPr>
    </w:p>
    <w:p w:rsidR="00960962" w:rsidRPr="00960962" w:rsidRDefault="00960962" w:rsidP="00960962">
      <w:pPr>
        <w:numPr>
          <w:ilvl w:val="12"/>
          <w:numId w:val="0"/>
        </w:numPr>
        <w:tabs>
          <w:tab w:val="left" w:pos="570"/>
        </w:tabs>
        <w:suppressAutoHyphens w:val="0"/>
        <w:spacing w:line="240" w:lineRule="auto"/>
        <w:ind w:right="-483"/>
        <w:jc w:val="left"/>
        <w:rPr>
          <w:b/>
          <w:sz w:val="22"/>
          <w:lang w:eastAsia="sl-SI"/>
        </w:rPr>
      </w:pPr>
      <w:r w:rsidRPr="00960962">
        <w:rPr>
          <w:b/>
          <w:sz w:val="22"/>
          <w:lang w:eastAsia="sl-SI"/>
        </w:rPr>
        <w:t>VII.</w:t>
      </w:r>
      <w:r w:rsidRPr="00960962">
        <w:rPr>
          <w:b/>
          <w:sz w:val="22"/>
          <w:lang w:eastAsia="sl-SI"/>
        </w:rPr>
        <w:tab/>
        <w:t>UREDITEV GRADBIŠČA</w:t>
      </w:r>
    </w:p>
    <w:p w:rsidR="00960962" w:rsidRPr="00960962" w:rsidRDefault="00960962" w:rsidP="00960962">
      <w:pPr>
        <w:numPr>
          <w:ilvl w:val="12"/>
          <w:numId w:val="0"/>
        </w:numPr>
        <w:suppressAutoHyphens w:val="0"/>
        <w:spacing w:line="240" w:lineRule="auto"/>
        <w:ind w:right="-483"/>
        <w:jc w:val="left"/>
        <w:rPr>
          <w:b/>
          <w:sz w:val="22"/>
          <w:lang w:eastAsia="sl-SI"/>
        </w:rPr>
      </w:pPr>
    </w:p>
    <w:p w:rsidR="00960962" w:rsidRPr="00960962" w:rsidRDefault="00960962" w:rsidP="00960962">
      <w:pPr>
        <w:numPr>
          <w:ilvl w:val="12"/>
          <w:numId w:val="0"/>
        </w:numPr>
        <w:suppressAutoHyphens w:val="0"/>
        <w:spacing w:line="240" w:lineRule="auto"/>
        <w:ind w:right="7"/>
        <w:jc w:val="center"/>
        <w:rPr>
          <w:sz w:val="22"/>
          <w:lang w:eastAsia="sl-SI"/>
        </w:rPr>
      </w:pPr>
      <w:r w:rsidRPr="00960962">
        <w:rPr>
          <w:sz w:val="22"/>
          <w:lang w:eastAsia="sl-SI"/>
        </w:rPr>
        <w:t>10. člen</w:t>
      </w:r>
    </w:p>
    <w:p w:rsidR="00960962" w:rsidRPr="00960962" w:rsidRDefault="00960962" w:rsidP="00960962">
      <w:pPr>
        <w:numPr>
          <w:ilvl w:val="12"/>
          <w:numId w:val="0"/>
        </w:numPr>
        <w:suppressAutoHyphens w:val="0"/>
        <w:spacing w:line="240" w:lineRule="auto"/>
        <w:ind w:right="-483"/>
        <w:rPr>
          <w:sz w:val="22"/>
          <w:lang w:eastAsia="sl-SI"/>
        </w:rPr>
      </w:pPr>
    </w:p>
    <w:p w:rsidR="00960962" w:rsidRPr="00960962" w:rsidRDefault="00960962" w:rsidP="00960962">
      <w:pPr>
        <w:numPr>
          <w:ilvl w:val="12"/>
          <w:numId w:val="0"/>
        </w:numPr>
        <w:suppressAutoHyphens w:val="0"/>
        <w:spacing w:line="240" w:lineRule="auto"/>
        <w:ind w:right="7"/>
        <w:rPr>
          <w:sz w:val="22"/>
          <w:lang w:eastAsia="sl-SI"/>
        </w:rPr>
      </w:pPr>
      <w:r w:rsidRPr="00960962">
        <w:rPr>
          <w:sz w:val="22"/>
          <w:lang w:eastAsia="sl-SI"/>
        </w:rPr>
        <w:t xml:space="preserve">Izvajalec mora na svoje stroške urediti gradbišče, ga ustrezno zaščititi in opremiti za svoje potrebe. Vse priključke na električno, vodovodno, kanalizacijsko in telekomunikacijsko omrežje omogoči naročnik proti plačilu, priključitev pa izvajalec opravi s svojimi sredstvi. </w:t>
      </w:r>
    </w:p>
    <w:p w:rsidR="00960962" w:rsidRPr="00960962" w:rsidRDefault="00960962" w:rsidP="00960962">
      <w:pPr>
        <w:numPr>
          <w:ilvl w:val="12"/>
          <w:numId w:val="0"/>
        </w:numPr>
        <w:suppressAutoHyphens w:val="0"/>
        <w:spacing w:line="240" w:lineRule="auto"/>
        <w:ind w:right="7"/>
        <w:rPr>
          <w:sz w:val="22"/>
          <w:highlight w:val="magenta"/>
          <w:lang w:eastAsia="sl-SI"/>
        </w:rPr>
      </w:pPr>
    </w:p>
    <w:p w:rsidR="00960962" w:rsidRPr="00960962" w:rsidRDefault="00960962" w:rsidP="00960962">
      <w:pPr>
        <w:numPr>
          <w:ilvl w:val="12"/>
          <w:numId w:val="0"/>
        </w:numPr>
        <w:suppressAutoHyphens w:val="0"/>
        <w:spacing w:line="240" w:lineRule="auto"/>
        <w:ind w:right="7"/>
        <w:rPr>
          <w:sz w:val="22"/>
          <w:lang w:eastAsia="sl-SI"/>
        </w:rPr>
      </w:pPr>
      <w:r w:rsidRPr="00960962">
        <w:rPr>
          <w:sz w:val="22"/>
          <w:lang w:eastAsia="sl-SI"/>
        </w:rPr>
        <w:t xml:space="preserve">Izvajalec je pri svojem delu dolžan uporabiti takšno tehnologijo gradnje, da z njo ne bo povzročil škode na sosednjih objektih oz. samih objektih Živalskega vrta Ljubljana, Večna pot 70, Ljubljana in Enoti Gmajnice, Gmajnice 30, Ljubljana. Vsi stroški, ki izvirajo iz tega naslova, bremenijo izključno izvajalca, prav tako tudi stroški fizičnega zavarovanja gradbišča. </w:t>
      </w:r>
    </w:p>
    <w:p w:rsidR="00960962" w:rsidRPr="00960962" w:rsidRDefault="00960962" w:rsidP="00960962">
      <w:pPr>
        <w:numPr>
          <w:ilvl w:val="12"/>
          <w:numId w:val="0"/>
        </w:numPr>
        <w:suppressAutoHyphens w:val="0"/>
        <w:spacing w:line="240" w:lineRule="auto"/>
        <w:ind w:right="7"/>
        <w:rPr>
          <w:sz w:val="22"/>
          <w:lang w:eastAsia="sl-SI"/>
        </w:rPr>
      </w:pPr>
    </w:p>
    <w:p w:rsidR="00960962" w:rsidRPr="00960962" w:rsidRDefault="00960962" w:rsidP="00960962">
      <w:pPr>
        <w:numPr>
          <w:ilvl w:val="12"/>
          <w:numId w:val="0"/>
        </w:numPr>
        <w:suppressAutoHyphens w:val="0"/>
        <w:spacing w:line="240" w:lineRule="auto"/>
        <w:ind w:right="7"/>
        <w:jc w:val="center"/>
        <w:rPr>
          <w:sz w:val="22"/>
          <w:lang w:eastAsia="sl-SI"/>
        </w:rPr>
      </w:pPr>
      <w:r w:rsidRPr="00960962">
        <w:rPr>
          <w:sz w:val="22"/>
          <w:lang w:eastAsia="sl-SI"/>
        </w:rPr>
        <w:t>11. člen</w:t>
      </w:r>
    </w:p>
    <w:p w:rsidR="00960962" w:rsidRPr="00960962" w:rsidRDefault="00960962" w:rsidP="00960962">
      <w:pPr>
        <w:numPr>
          <w:ilvl w:val="12"/>
          <w:numId w:val="0"/>
        </w:numPr>
        <w:suppressAutoHyphens w:val="0"/>
        <w:spacing w:line="240" w:lineRule="auto"/>
        <w:ind w:right="7"/>
        <w:jc w:val="center"/>
        <w:rPr>
          <w:sz w:val="22"/>
          <w:lang w:eastAsia="sl-SI"/>
        </w:rPr>
      </w:pPr>
    </w:p>
    <w:p w:rsidR="00960962" w:rsidRPr="00960962" w:rsidRDefault="00960962" w:rsidP="00960962">
      <w:pPr>
        <w:numPr>
          <w:ilvl w:val="12"/>
          <w:numId w:val="0"/>
        </w:numPr>
        <w:suppressAutoHyphens w:val="0"/>
        <w:spacing w:line="240" w:lineRule="auto"/>
        <w:ind w:right="7"/>
        <w:rPr>
          <w:sz w:val="22"/>
          <w:lang w:eastAsia="sl-SI"/>
        </w:rPr>
      </w:pPr>
      <w:r w:rsidRPr="00960962">
        <w:rPr>
          <w:sz w:val="22"/>
          <w:lang w:eastAsia="sl-SI"/>
        </w:rPr>
        <w:t>Vzdrževanje in čiščenje gradbišča je obveza izvajalca. Izvajalec je dolžan sproti čistiti prostore, sredstva in prometne površine na gradbišču, v območju del javne prometne površine, če so te onesnažene zaradi transporta iz tega gradbišča.</w:t>
      </w:r>
    </w:p>
    <w:p w:rsidR="00960962" w:rsidRPr="00960962" w:rsidRDefault="00960962" w:rsidP="00960962">
      <w:pPr>
        <w:numPr>
          <w:ilvl w:val="12"/>
          <w:numId w:val="0"/>
        </w:numPr>
        <w:suppressAutoHyphens w:val="0"/>
        <w:spacing w:line="240" w:lineRule="auto"/>
        <w:ind w:right="7"/>
        <w:rPr>
          <w:sz w:val="22"/>
          <w:lang w:eastAsia="sl-SI"/>
        </w:rPr>
      </w:pPr>
    </w:p>
    <w:p w:rsidR="00960962" w:rsidRPr="00960962" w:rsidRDefault="00960962" w:rsidP="00960962">
      <w:pPr>
        <w:numPr>
          <w:ilvl w:val="12"/>
          <w:numId w:val="0"/>
        </w:numPr>
        <w:suppressAutoHyphens w:val="0"/>
        <w:spacing w:line="240" w:lineRule="auto"/>
        <w:ind w:right="7"/>
        <w:rPr>
          <w:sz w:val="22"/>
          <w:lang w:eastAsia="sl-SI"/>
        </w:rPr>
      </w:pPr>
      <w:r w:rsidRPr="00960962">
        <w:rPr>
          <w:sz w:val="22"/>
          <w:lang w:eastAsia="sl-SI"/>
        </w:rPr>
        <w:lastRenderedPageBreak/>
        <w:t>Škodo, ki jo povzročijo transporti izvajalca na cestišču, plača izvajalec. Pred začetkom del vsake faze se izvajalec in naročnik dogovorita o realizaciji transportnih poti za potrebe gradbišča. Izvajalec nosi vse stroške deponiranja odvečnega materiala.</w:t>
      </w:r>
    </w:p>
    <w:p w:rsidR="00960962" w:rsidRPr="00960962" w:rsidRDefault="00960962" w:rsidP="00960962">
      <w:pPr>
        <w:numPr>
          <w:ilvl w:val="12"/>
          <w:numId w:val="0"/>
        </w:numPr>
        <w:suppressAutoHyphens w:val="0"/>
        <w:spacing w:line="240" w:lineRule="auto"/>
        <w:ind w:right="7"/>
        <w:rPr>
          <w:sz w:val="22"/>
          <w:highlight w:val="magenta"/>
          <w:lang w:eastAsia="sl-SI"/>
        </w:rPr>
      </w:pPr>
    </w:p>
    <w:p w:rsidR="00960962" w:rsidRPr="00960962" w:rsidRDefault="00960962" w:rsidP="00960962">
      <w:pPr>
        <w:numPr>
          <w:ilvl w:val="12"/>
          <w:numId w:val="0"/>
        </w:numPr>
        <w:suppressAutoHyphens w:val="0"/>
        <w:spacing w:line="240" w:lineRule="auto"/>
        <w:ind w:right="7"/>
        <w:jc w:val="center"/>
        <w:rPr>
          <w:sz w:val="22"/>
          <w:lang w:eastAsia="sl-SI"/>
        </w:rPr>
      </w:pPr>
      <w:r w:rsidRPr="00960962">
        <w:rPr>
          <w:sz w:val="22"/>
          <w:lang w:eastAsia="sl-SI"/>
        </w:rPr>
        <w:t>12. člen</w:t>
      </w:r>
    </w:p>
    <w:p w:rsidR="00960962" w:rsidRPr="00960962" w:rsidRDefault="00960962" w:rsidP="00960962">
      <w:pPr>
        <w:numPr>
          <w:ilvl w:val="12"/>
          <w:numId w:val="0"/>
        </w:numPr>
        <w:suppressAutoHyphens w:val="0"/>
        <w:spacing w:line="240" w:lineRule="auto"/>
        <w:ind w:right="7"/>
        <w:rPr>
          <w:sz w:val="22"/>
          <w:lang w:eastAsia="sl-SI"/>
        </w:rPr>
      </w:pPr>
    </w:p>
    <w:p w:rsidR="00960962" w:rsidRPr="00960962" w:rsidRDefault="00960962" w:rsidP="00960962">
      <w:pPr>
        <w:numPr>
          <w:ilvl w:val="12"/>
          <w:numId w:val="0"/>
        </w:numPr>
        <w:suppressAutoHyphens w:val="0"/>
        <w:spacing w:line="240" w:lineRule="auto"/>
        <w:ind w:right="7"/>
        <w:rPr>
          <w:sz w:val="22"/>
          <w:lang w:eastAsia="sl-SI"/>
        </w:rPr>
      </w:pPr>
      <w:r w:rsidRPr="00960962">
        <w:rPr>
          <w:sz w:val="22"/>
          <w:lang w:eastAsia="sl-SI"/>
        </w:rPr>
        <w:t>Najpozneje v osmih (8) dneh po končnem prevzemu del in opravljenih storitvah, je izvajalec dolžan očistiti gradbišče in odstraniti vse svoje provizorije in napeljave.</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r w:rsidRPr="00960962">
        <w:rPr>
          <w:b/>
          <w:bCs/>
          <w:sz w:val="22"/>
          <w:lang w:eastAsia="sl-SI"/>
        </w:rPr>
        <w:t>VIII. KAKOVOST NAROČENEGA BLAGA/OPRAVLJENIH STORITEV</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13. člen</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Izvajalec se obvezuje, da bo blago, ki ga bo dobavljal naročniku dobavljal v skladu s predpisi, kateri urejajo to področje in v skladu z atesti/certifikati, ki so priloga št. 2 k tej pogodbi in so njen sestavni del.</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r w:rsidRPr="00960962">
        <w:rPr>
          <w:b/>
          <w:bCs/>
          <w:sz w:val="22"/>
          <w:lang w:eastAsia="sl-SI"/>
        </w:rPr>
        <w:t>IX. NAROČANJE BLAGA IN DOBAVNI ROK</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14. člen</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Izvajalec bo dobavljal naročniku blago, ki je predmet te pogodbe, na podlagi njegovega naročila dnevno in ob uri, ki jo zahteva naročnik, pri tem pa je odzivni čas maksimalno deset (10) delovnih dni. </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Naročila za dobavo blaga bo naročnik posredoval izvajalcu na način, ki je običajen v blagovnem prometu med strankami (telefonu, faksu, elektronski pošti in drugo).</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V kolikor izvajalec naročniku ne dobavi blaga v dogovorjenem roku, ima naročnik pravico naročiti blago pri drugem</w:t>
      </w:r>
      <w:r w:rsidR="003A01E2" w:rsidRPr="003A01E2">
        <w:rPr>
          <w:sz w:val="22"/>
          <w:lang w:eastAsia="sl-SI"/>
        </w:rPr>
        <w:t xml:space="preserve"> ekonomsko najugodnejšim ponudniku, razvidnem</w:t>
      </w:r>
      <w:r w:rsidRPr="00960962">
        <w:rPr>
          <w:sz w:val="22"/>
          <w:lang w:eastAsia="sl-SI"/>
        </w:rPr>
        <w:t xml:space="preserve"> iz</w:t>
      </w:r>
      <w:r w:rsidR="003A01E2" w:rsidRPr="003A01E2">
        <w:rPr>
          <w:sz w:val="22"/>
          <w:lang w:eastAsia="sl-SI"/>
        </w:rPr>
        <w:t xml:space="preserve"> pravnomočne odločitve o oddaji javnega naročila št. …………………</w:t>
      </w:r>
      <w:r w:rsidRPr="00960962">
        <w:rPr>
          <w:sz w:val="22"/>
          <w:lang w:eastAsia="sl-SI"/>
        </w:rPr>
        <w:t xml:space="preserve">. </w:t>
      </w:r>
      <w:r w:rsidR="003A01E2" w:rsidRPr="003A01E2">
        <w:rPr>
          <w:sz w:val="22"/>
          <w:lang w:eastAsia="sl-SI"/>
        </w:rPr>
        <w:t>z dne ………………….</w:t>
      </w:r>
    </w:p>
    <w:p w:rsidR="00960962" w:rsidRPr="00960962" w:rsidRDefault="00960962" w:rsidP="00960962">
      <w:pPr>
        <w:suppressAutoHyphens w:val="0"/>
        <w:autoSpaceDE w:val="0"/>
        <w:autoSpaceDN w:val="0"/>
        <w:adjustRightInd w:val="0"/>
        <w:spacing w:line="240" w:lineRule="auto"/>
        <w:rPr>
          <w:sz w:val="22"/>
          <w:highlight w:val="magenta"/>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15. člen</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Storitev prevoza blaga opravi izvajalec sam, ali pa za to v svojem imenu in za svoj račun pooblasti drugega prevoznika. Storitev  prevoza mora biti na računih ločeno prikazana, pri tem pa mora biti cena blaga fiksna, saj vsebuje vse stroške povezane z izvedbo predmeta pogodbe. </w:t>
      </w:r>
    </w:p>
    <w:p w:rsidR="00960962" w:rsidRPr="00960962" w:rsidRDefault="00960962" w:rsidP="00960962">
      <w:pPr>
        <w:suppressAutoHyphens w:val="0"/>
        <w:autoSpaceDE w:val="0"/>
        <w:autoSpaceDN w:val="0"/>
        <w:adjustRightInd w:val="0"/>
        <w:spacing w:line="240" w:lineRule="auto"/>
        <w:rPr>
          <w:bCs/>
          <w:sz w:val="22"/>
          <w:lang w:eastAsia="sl-SI"/>
        </w:rPr>
      </w:pPr>
    </w:p>
    <w:p w:rsidR="00960962" w:rsidRPr="00960962" w:rsidRDefault="00960962" w:rsidP="00960962">
      <w:pPr>
        <w:suppressAutoHyphens w:val="0"/>
        <w:autoSpaceDE w:val="0"/>
        <w:autoSpaceDN w:val="0"/>
        <w:adjustRightInd w:val="0"/>
        <w:spacing w:line="240" w:lineRule="auto"/>
        <w:rPr>
          <w:bCs/>
          <w:sz w:val="22"/>
          <w:lang w:eastAsia="sl-SI"/>
        </w:rPr>
      </w:pPr>
      <w:r w:rsidRPr="00960962">
        <w:rPr>
          <w:bCs/>
          <w:sz w:val="22"/>
          <w:lang w:eastAsia="sl-SI"/>
        </w:rPr>
        <w:t>Izvajalec se obvezuje, da bo pri prevozu blaga upošteval zahtevo naročnika, in sicer, da skupna masa vozila, ki bo dostavljalo material, ne bo presegalo 20 ton.</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r w:rsidRPr="00960962">
        <w:rPr>
          <w:b/>
          <w:bCs/>
          <w:sz w:val="22"/>
          <w:lang w:eastAsia="sl-SI"/>
        </w:rPr>
        <w:t xml:space="preserve">X. PREVZEM BLAGA </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16. člen</w:t>
      </w:r>
    </w:p>
    <w:p w:rsidR="00960962" w:rsidRPr="00960962" w:rsidRDefault="00960962" w:rsidP="00960962">
      <w:pPr>
        <w:suppressAutoHyphens w:val="0"/>
        <w:autoSpaceDE w:val="0"/>
        <w:autoSpaceDN w:val="0"/>
        <w:adjustRightInd w:val="0"/>
        <w:spacing w:line="240" w:lineRule="auto"/>
        <w:jc w:val="center"/>
        <w:rPr>
          <w:sz w:val="22"/>
          <w:highlight w:val="magenta"/>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Izvajalec se obvezuje, da bo dostavljal naročniku blago, ki je predmet te pogodbe najkasneje do dneva, ki mu ga določi naročnik in v poslovnem času naročnika. V primeru, da blago ni dostavljeno do določenega dneva, izvajalec pa ga dostavi kasneje, si naročnik pridržuje pravico odkloniti prepozno dostavljeno blago.</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Izvajalec se obvezuje, da bo ob prevzemu blaga naročniku predložil prevzemnico-dobavnico, v kateri je navedena cena z davkom na dodano vrednost, količina blaga, kakovost, v skladu z razpisnimi pogoji. </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lastRenderedPageBreak/>
        <w:t>Dejanske količine se morajo ujemati s količinami navedenimi na dobavnici. Ob prevzemu blaga, pooblaščeni osebi strank pogodbe dokument (prevzemnico-dobavnico) podpišeta in vanj vpišeta morebitne reklamacije.</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17. člen</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Če naročnik ugotovi, da blago odstopa od dogovorjene kakovosti, ki jo je naročnik zahteval v razpisni dokumentaciji, lahko naročnik prevzem blaga odkloni.</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Če naročnik ugotovi skrite napake na blagu se sestavi komisijski zapisnik, s katerim se uveljavlja reklamacijo.</w:t>
      </w:r>
    </w:p>
    <w:p w:rsidR="00960962" w:rsidRPr="00960962" w:rsidRDefault="00960962" w:rsidP="00960962">
      <w:pPr>
        <w:suppressAutoHyphens w:val="0"/>
        <w:autoSpaceDE w:val="0"/>
        <w:autoSpaceDN w:val="0"/>
        <w:adjustRightInd w:val="0"/>
        <w:spacing w:line="240" w:lineRule="auto"/>
        <w:rPr>
          <w:sz w:val="22"/>
          <w:highlight w:val="magenta"/>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Naročnik je dolžan takoj posredovati izvajalcu tudi pisne reklamacije, povezane s ceno in davkom na dodano vrednost. Izvajalec je dolžan reklamacijo obravnavati takoj na način, da zamenja blago neustrezne kakovosti z ustreznim. V nasprotnem bo naročnik zavrnil plačilo računa za takšno blago.</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V kolikor izvajalec v skladu z določili pogodbe ne upošteva reklamacije, ima naročnik pravico odkloniti plačilo blaga, ki je predmet reklamacije in naročiti blago pri drugem izvajalcu.</w:t>
      </w:r>
    </w:p>
    <w:p w:rsidR="00960962" w:rsidRPr="00960962" w:rsidRDefault="00960962" w:rsidP="00960962">
      <w:pPr>
        <w:suppressAutoHyphens w:val="0"/>
        <w:autoSpaceDE w:val="0"/>
        <w:autoSpaceDN w:val="0"/>
        <w:adjustRightInd w:val="0"/>
        <w:spacing w:line="240" w:lineRule="auto"/>
        <w:rPr>
          <w:sz w:val="22"/>
          <w:highlight w:val="magenta"/>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18. člen</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Izvajalec je dolžan nekvalitetno blago nadomestiti z novim čim hitreje, najkasneje do skrajnega roka, ki ga izvajalcu za konkretno dobavo določi naročnik.</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Stroške, nastale z zamenjavo nekvalitetnega, vključno s prevoznimi, nosi izvajalec. </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19. člen</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Naročnik je od izvajalca zahteval dokazila o kakovosti blaga (potrdila, a-testi, certifikati), ki ga izda za to pooblaščena strokovna institucija, ki so priloga št. 2 k tej pogodbi in njen sestavni del.</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r w:rsidRPr="00960962">
        <w:rPr>
          <w:b/>
          <w:bCs/>
          <w:sz w:val="22"/>
          <w:lang w:eastAsia="sl-SI"/>
        </w:rPr>
        <w:t xml:space="preserve">XI. ZAVAROVANJE ZA DOBRO IZVEDBO POGODBENIH OBVEZNOSTI </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20. člen</w:t>
      </w:r>
    </w:p>
    <w:p w:rsidR="00960962" w:rsidRPr="00960962" w:rsidRDefault="00960962" w:rsidP="00960962">
      <w:pPr>
        <w:suppressAutoHyphens w:val="0"/>
        <w:autoSpaceDE w:val="0"/>
        <w:autoSpaceDN w:val="0"/>
        <w:adjustRightInd w:val="0"/>
        <w:spacing w:line="240" w:lineRule="auto"/>
        <w:jc w:val="left"/>
        <w:rPr>
          <w:b/>
          <w:bCs/>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ZAVAROVANJE 5. SKLOP:</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Izvajalec mora naročniku predložiti kot zavarovanje za dobro izvedbo pogodbenih obveznosti ob podpisu pogodbe najkasneje v roku petih (5) od podpisa pogodbe tri (3) bianco menice z menično izjavo v višini 10 % </w:t>
      </w:r>
      <w:r w:rsidR="002B1757" w:rsidRPr="002B1757">
        <w:rPr>
          <w:sz w:val="22"/>
          <w:lang w:eastAsia="sl-SI"/>
        </w:rPr>
        <w:t xml:space="preserve">bruto </w:t>
      </w:r>
      <w:r w:rsidRPr="00960962">
        <w:rPr>
          <w:sz w:val="22"/>
          <w:lang w:eastAsia="sl-SI"/>
        </w:rPr>
        <w:t>pogodbene vrednosti (</w:t>
      </w:r>
      <w:r w:rsidR="002B1757" w:rsidRPr="002B1757">
        <w:rPr>
          <w:sz w:val="22"/>
          <w:lang w:eastAsia="sl-SI"/>
        </w:rPr>
        <w:t xml:space="preserve">v EUR </w:t>
      </w:r>
      <w:r w:rsidRPr="00960962">
        <w:rPr>
          <w:sz w:val="22"/>
          <w:lang w:eastAsia="sl-SI"/>
        </w:rPr>
        <w:t xml:space="preserve">z DDV), kar znaša </w:t>
      </w:r>
      <w:r w:rsidR="002B1757" w:rsidRPr="002B1757">
        <w:rPr>
          <w:sz w:val="22"/>
          <w:lang w:eastAsia="sl-SI"/>
        </w:rPr>
        <w:t>……….</w:t>
      </w:r>
      <w:r w:rsidRPr="00960962">
        <w:rPr>
          <w:sz w:val="22"/>
          <w:lang w:eastAsia="sl-SI"/>
        </w:rPr>
        <w:t xml:space="preserve"> EUR (z besedo: </w:t>
      </w:r>
      <w:r w:rsidR="002B1757" w:rsidRPr="002B1757">
        <w:rPr>
          <w:sz w:val="22"/>
          <w:lang w:eastAsia="sl-SI"/>
        </w:rPr>
        <w:t xml:space="preserve">…………… </w:t>
      </w:r>
      <w:r w:rsidRPr="00960962">
        <w:rPr>
          <w:sz w:val="22"/>
          <w:lang w:eastAsia="sl-SI"/>
        </w:rPr>
        <w:t>eur</w:t>
      </w:r>
      <w:r w:rsidR="002B1757" w:rsidRPr="002B1757">
        <w:rPr>
          <w:sz w:val="22"/>
          <w:lang w:eastAsia="sl-SI"/>
        </w:rPr>
        <w:t xml:space="preserve"> 00</w:t>
      </w:r>
      <w:r w:rsidRPr="00960962">
        <w:rPr>
          <w:sz w:val="22"/>
          <w:lang w:eastAsia="sl-SI"/>
        </w:rPr>
        <w:t xml:space="preserve">/100) z veljavnostjo 15 dni po poteku veljavnosti pogodbe. </w:t>
      </w:r>
    </w:p>
    <w:p w:rsidR="00960962" w:rsidRPr="00960962" w:rsidRDefault="00960962" w:rsidP="00960962">
      <w:pPr>
        <w:suppressAutoHyphens w:val="0"/>
        <w:autoSpaceDE w:val="0"/>
        <w:autoSpaceDN w:val="0"/>
        <w:adjustRightInd w:val="0"/>
        <w:spacing w:line="240" w:lineRule="auto"/>
        <w:rPr>
          <w:sz w:val="22"/>
          <w:highlight w:val="magenta"/>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Pogodba postane veljavna izključno pod pogojem, da izvajalec predloži finančno zavarovanje za dobro izvedbo pogodbenih obveznosti iz prejšnjega odstavka tega člena. </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Izvajalec je dolžan vsako unovčeno menico takoj nadomestiti z novo bianco menico.</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r w:rsidRPr="00960962">
        <w:rPr>
          <w:b/>
          <w:bCs/>
          <w:sz w:val="22"/>
          <w:lang w:eastAsia="sl-SI"/>
        </w:rPr>
        <w:t>XII. ODSTOP OD POGODBE</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21. člen</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Stranki pogodbe se dogovorita, da lahko naročnik odstopi od pogodbe v naslednjih primerih, če:</w:t>
      </w:r>
    </w:p>
    <w:p w:rsidR="00960962" w:rsidRPr="00960962" w:rsidRDefault="00960962" w:rsidP="00104777">
      <w:pPr>
        <w:numPr>
          <w:ilvl w:val="0"/>
          <w:numId w:val="17"/>
        </w:numPr>
        <w:suppressAutoHyphens w:val="0"/>
        <w:autoSpaceDE w:val="0"/>
        <w:autoSpaceDN w:val="0"/>
        <w:adjustRightInd w:val="0"/>
        <w:spacing w:line="240" w:lineRule="auto"/>
        <w:jc w:val="left"/>
        <w:rPr>
          <w:sz w:val="22"/>
          <w:lang w:eastAsia="sl-SI"/>
        </w:rPr>
      </w:pPr>
      <w:r w:rsidRPr="00960962">
        <w:rPr>
          <w:sz w:val="22"/>
          <w:lang w:eastAsia="sl-SI"/>
        </w:rPr>
        <w:t>izvajalec naročniku dobavi blago, ki ne ustreza dogovorjeni vrsti in kakovosti,</w:t>
      </w:r>
    </w:p>
    <w:p w:rsidR="00960962" w:rsidRPr="00960962" w:rsidRDefault="00960962" w:rsidP="00104777">
      <w:pPr>
        <w:numPr>
          <w:ilvl w:val="0"/>
          <w:numId w:val="17"/>
        </w:numPr>
        <w:suppressAutoHyphens w:val="0"/>
        <w:autoSpaceDE w:val="0"/>
        <w:autoSpaceDN w:val="0"/>
        <w:adjustRightInd w:val="0"/>
        <w:spacing w:line="240" w:lineRule="auto"/>
        <w:jc w:val="left"/>
        <w:rPr>
          <w:sz w:val="22"/>
          <w:lang w:eastAsia="sl-SI"/>
        </w:rPr>
      </w:pPr>
      <w:r w:rsidRPr="00960962">
        <w:rPr>
          <w:sz w:val="22"/>
          <w:lang w:eastAsia="sl-SI"/>
        </w:rPr>
        <w:lastRenderedPageBreak/>
        <w:t>izvajalec ne upošteva reklamacij glede kakovosti, vrste, količine  in rokov dobav,</w:t>
      </w:r>
    </w:p>
    <w:p w:rsidR="00960962" w:rsidRPr="00960962" w:rsidRDefault="00960962" w:rsidP="00104777">
      <w:pPr>
        <w:numPr>
          <w:ilvl w:val="0"/>
          <w:numId w:val="17"/>
        </w:numPr>
        <w:suppressAutoHyphens w:val="0"/>
        <w:autoSpaceDE w:val="0"/>
        <w:autoSpaceDN w:val="0"/>
        <w:adjustRightInd w:val="0"/>
        <w:spacing w:line="240" w:lineRule="auto"/>
        <w:jc w:val="left"/>
        <w:rPr>
          <w:sz w:val="22"/>
          <w:lang w:eastAsia="sl-SI"/>
        </w:rPr>
      </w:pPr>
      <w:r w:rsidRPr="00960962">
        <w:rPr>
          <w:sz w:val="22"/>
          <w:lang w:eastAsia="sl-SI"/>
        </w:rPr>
        <w:t xml:space="preserve">izvajalec ni v pripravljenosti 365 dni letno, </w:t>
      </w:r>
    </w:p>
    <w:p w:rsidR="00960962" w:rsidRPr="00960962" w:rsidRDefault="00960962" w:rsidP="00104777">
      <w:pPr>
        <w:numPr>
          <w:ilvl w:val="0"/>
          <w:numId w:val="17"/>
        </w:numPr>
        <w:suppressAutoHyphens w:val="0"/>
        <w:autoSpaceDE w:val="0"/>
        <w:autoSpaceDN w:val="0"/>
        <w:adjustRightInd w:val="0"/>
        <w:spacing w:line="240" w:lineRule="auto"/>
        <w:jc w:val="left"/>
        <w:rPr>
          <w:sz w:val="22"/>
          <w:lang w:eastAsia="sl-SI"/>
        </w:rPr>
      </w:pPr>
      <w:r w:rsidRPr="00960962">
        <w:rPr>
          <w:sz w:val="22"/>
          <w:lang w:eastAsia="sl-SI"/>
        </w:rPr>
        <w:t xml:space="preserve">izvajalec ne izpolnjuje zahteve glede odzivnega časa za pričetek z rednimi deli najkasneje v roku desetih (10) delovnih dni od dneva naročila (pisno), </w:t>
      </w:r>
    </w:p>
    <w:p w:rsidR="00960962" w:rsidRPr="00960962" w:rsidRDefault="00960962" w:rsidP="00104777">
      <w:pPr>
        <w:numPr>
          <w:ilvl w:val="0"/>
          <w:numId w:val="17"/>
        </w:numPr>
        <w:suppressAutoHyphens w:val="0"/>
        <w:autoSpaceDE w:val="0"/>
        <w:autoSpaceDN w:val="0"/>
        <w:adjustRightInd w:val="0"/>
        <w:spacing w:line="240" w:lineRule="auto"/>
        <w:jc w:val="left"/>
        <w:rPr>
          <w:sz w:val="22"/>
          <w:lang w:eastAsia="sl-SI"/>
        </w:rPr>
      </w:pPr>
      <w:r w:rsidRPr="00960962">
        <w:rPr>
          <w:sz w:val="22"/>
          <w:lang w:eastAsia="sl-SI"/>
        </w:rPr>
        <w:t>izvajalec ne izpolnjuje zahteve glede odzivnega čas za intervencijski prihod na lokacijo Živalskega vrta, Večna pot 70, Ljubljana ali Enota Gmajnice, Gmajnice 30, Ljubljana, ki je eno (1) uro od telefonskega poziva naročnika,</w:t>
      </w:r>
    </w:p>
    <w:p w:rsidR="00960962" w:rsidRPr="00960962" w:rsidRDefault="00960962" w:rsidP="00104777">
      <w:pPr>
        <w:numPr>
          <w:ilvl w:val="0"/>
          <w:numId w:val="17"/>
        </w:numPr>
        <w:suppressAutoHyphens w:val="0"/>
        <w:autoSpaceDE w:val="0"/>
        <w:autoSpaceDN w:val="0"/>
        <w:adjustRightInd w:val="0"/>
        <w:spacing w:line="240" w:lineRule="auto"/>
        <w:jc w:val="left"/>
        <w:rPr>
          <w:sz w:val="22"/>
          <w:lang w:eastAsia="sl-SI"/>
        </w:rPr>
      </w:pPr>
      <w:r w:rsidRPr="00960962">
        <w:rPr>
          <w:sz w:val="22"/>
          <w:lang w:eastAsia="sl-SI"/>
        </w:rPr>
        <w:t>izvajalec brez potrditve naročnika poveča ceno blaga,</w:t>
      </w:r>
    </w:p>
    <w:p w:rsidR="00960962" w:rsidRPr="00960962" w:rsidRDefault="00960962" w:rsidP="00104777">
      <w:pPr>
        <w:numPr>
          <w:ilvl w:val="0"/>
          <w:numId w:val="17"/>
        </w:numPr>
        <w:suppressAutoHyphens w:val="0"/>
        <w:autoSpaceDE w:val="0"/>
        <w:autoSpaceDN w:val="0"/>
        <w:adjustRightInd w:val="0"/>
        <w:spacing w:line="240" w:lineRule="auto"/>
        <w:jc w:val="left"/>
        <w:rPr>
          <w:sz w:val="22"/>
          <w:lang w:eastAsia="sl-SI"/>
        </w:rPr>
      </w:pPr>
      <w:r w:rsidRPr="00960962">
        <w:rPr>
          <w:sz w:val="22"/>
          <w:lang w:eastAsia="sl-SI"/>
        </w:rPr>
        <w:t>izvajalec v roku petih (5) dni od podpisa pogodbe naročniku ne dostavi zavarovanja za dobro izvedbo obveznosti po tej pogodbi.</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Naročnik si pridržuje pravico, da ob neizpolnjevanju obveznosti te pogodbe s strani izbranega izvajalca pogodbo razdre.</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Izvajalec lahko odstopi od pogodbe v primeru kršitve določil te pogodbe s strani naročnika. Izvajalec mora o odstopu od pogodbe pisno obvestiti naročnika en (1) mesec pred prekinitvijo pogodbe. </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r w:rsidRPr="00960962">
        <w:rPr>
          <w:b/>
          <w:bCs/>
          <w:sz w:val="22"/>
          <w:lang w:eastAsia="sl-SI"/>
        </w:rPr>
        <w:t>XIII. VAROVANJE POSLOVNE SKRIVNOSTI</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22. člen</w:t>
      </w:r>
    </w:p>
    <w:p w:rsidR="00960962" w:rsidRPr="00960962" w:rsidRDefault="00960962" w:rsidP="00960962">
      <w:pPr>
        <w:suppressAutoHyphens w:val="0"/>
        <w:autoSpaceDE w:val="0"/>
        <w:autoSpaceDN w:val="0"/>
        <w:adjustRightInd w:val="0"/>
        <w:spacing w:line="240" w:lineRule="auto"/>
        <w:jc w:val="left"/>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Podatki iz te pogodbe, ki se nanašajo na vrsto, količino in način dobave, kot tudi dokumentacija, ki se nanaša na to pogodbo, se štejejo za poslovno skrivnost.</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r w:rsidRPr="00960962">
        <w:rPr>
          <w:sz w:val="22"/>
          <w:lang w:eastAsia="sl-SI"/>
        </w:rPr>
        <w:t xml:space="preserve">Izvajalec in naročnik se zavežeta obravnavati podatke, ki jih pridobita drug o drugem, kot poslovno skrivnost, tako v času trajanja tega sporazuma kot po njegovem izteku, razen podatkov, ki jih je naročnik dolžan razkriti na podlagi Zakona o dostopu do informacij javnega značaja </w:t>
      </w:r>
      <w:r w:rsidR="0036069F" w:rsidRPr="0036069F">
        <w:rPr>
          <w:sz w:val="22"/>
          <w:lang w:eastAsia="sl-SI"/>
        </w:rPr>
        <w:t xml:space="preserve">(Uradni list RS, št. 51/06 – uradno prečiščeno besedilo, 117/06 – ZDavP-2, 23/14, 50/14, 19/15 – </w:t>
      </w:r>
      <w:proofErr w:type="spellStart"/>
      <w:r w:rsidR="0036069F" w:rsidRPr="0036069F">
        <w:rPr>
          <w:sz w:val="22"/>
          <w:lang w:eastAsia="sl-SI"/>
        </w:rPr>
        <w:t>odl</w:t>
      </w:r>
      <w:proofErr w:type="spellEnd"/>
      <w:r w:rsidR="0036069F" w:rsidRPr="0036069F">
        <w:rPr>
          <w:sz w:val="22"/>
          <w:lang w:eastAsia="sl-SI"/>
        </w:rPr>
        <w:t>. US s spremembami in dopolnitvami).</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r w:rsidRPr="00960962">
        <w:rPr>
          <w:b/>
          <w:bCs/>
          <w:sz w:val="22"/>
          <w:lang w:eastAsia="sl-SI"/>
        </w:rPr>
        <w:t>XIV. PROTIKORUPCIJSKO DOLOČILO</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23. člen</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Vsak poskus ali dejanje katerekoli osebe, ki bi v imenu ali za račun ponudnika predstavniku ali posredniku naročnika obljubila, ponudila ali dala kakšno nedovoljeno korist za:</w:t>
      </w:r>
    </w:p>
    <w:p w:rsidR="00960962" w:rsidRPr="00960962" w:rsidRDefault="00960962" w:rsidP="00960962">
      <w:pPr>
        <w:tabs>
          <w:tab w:val="left" w:pos="360"/>
        </w:tabs>
        <w:suppressAutoHyphens w:val="0"/>
        <w:autoSpaceDE w:val="0"/>
        <w:autoSpaceDN w:val="0"/>
        <w:adjustRightInd w:val="0"/>
        <w:spacing w:line="240" w:lineRule="auto"/>
        <w:ind w:left="360"/>
        <w:rPr>
          <w:sz w:val="22"/>
          <w:lang w:eastAsia="sl-SI"/>
        </w:rPr>
      </w:pPr>
      <w:r w:rsidRPr="00960962">
        <w:rPr>
          <w:sz w:val="22"/>
          <w:lang w:eastAsia="sl-SI"/>
        </w:rPr>
        <w:t>- pridobitev posla ali</w:t>
      </w:r>
    </w:p>
    <w:p w:rsidR="00960962" w:rsidRPr="00960962" w:rsidRDefault="00960962" w:rsidP="00960962">
      <w:pPr>
        <w:tabs>
          <w:tab w:val="left" w:pos="360"/>
        </w:tabs>
        <w:suppressAutoHyphens w:val="0"/>
        <w:autoSpaceDE w:val="0"/>
        <w:autoSpaceDN w:val="0"/>
        <w:adjustRightInd w:val="0"/>
        <w:spacing w:line="240" w:lineRule="auto"/>
        <w:ind w:left="360"/>
        <w:rPr>
          <w:sz w:val="22"/>
          <w:lang w:eastAsia="sl-SI"/>
        </w:rPr>
      </w:pPr>
      <w:r w:rsidRPr="00960962">
        <w:rPr>
          <w:sz w:val="22"/>
          <w:lang w:eastAsia="sl-SI"/>
        </w:rPr>
        <w:t>- za sklenitev posla pod ugodnejšimi pogoji ali</w:t>
      </w:r>
    </w:p>
    <w:p w:rsidR="00960962" w:rsidRPr="00960962" w:rsidRDefault="00960962" w:rsidP="00960962">
      <w:pPr>
        <w:tabs>
          <w:tab w:val="left" w:pos="360"/>
        </w:tabs>
        <w:suppressAutoHyphens w:val="0"/>
        <w:autoSpaceDE w:val="0"/>
        <w:autoSpaceDN w:val="0"/>
        <w:adjustRightInd w:val="0"/>
        <w:spacing w:line="240" w:lineRule="auto"/>
        <w:ind w:left="360"/>
        <w:rPr>
          <w:sz w:val="22"/>
          <w:lang w:eastAsia="sl-SI"/>
        </w:rPr>
      </w:pPr>
      <w:r w:rsidRPr="00960962">
        <w:rPr>
          <w:sz w:val="22"/>
          <w:lang w:eastAsia="sl-SI"/>
        </w:rPr>
        <w:t>- za opustitev dolžnega nadzora nad izvajanjem pogodbenih obveznosti ali</w:t>
      </w:r>
    </w:p>
    <w:p w:rsidR="00960962" w:rsidRPr="00960962" w:rsidRDefault="00960962" w:rsidP="00960962">
      <w:pPr>
        <w:tabs>
          <w:tab w:val="left" w:pos="360"/>
        </w:tabs>
        <w:suppressAutoHyphens w:val="0"/>
        <w:autoSpaceDE w:val="0"/>
        <w:autoSpaceDN w:val="0"/>
        <w:adjustRightInd w:val="0"/>
        <w:spacing w:line="240" w:lineRule="auto"/>
        <w:ind w:left="360"/>
        <w:rPr>
          <w:sz w:val="22"/>
          <w:lang w:eastAsia="sl-SI"/>
        </w:rPr>
      </w:pPr>
      <w:r w:rsidRPr="00960962">
        <w:rPr>
          <w:sz w:val="22"/>
          <w:lang w:eastAsia="sl-SI"/>
        </w:rPr>
        <w:t>- za drugo ravnanje ali opustitev, s katerim je naročniku povzročena škoda ali je omogočena pridobitev nedovoljene koristi predstavniku naročnika, posredniku naročnika, drugi pogodbeni stranki ali njenemu predstavniku, zastopniku, posredniku,</w:t>
      </w: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ima za posledico ničnost te pogodbe.</w:t>
      </w:r>
    </w:p>
    <w:p w:rsidR="00960962" w:rsidRPr="00960962" w:rsidRDefault="00960962" w:rsidP="00960962">
      <w:pPr>
        <w:suppressAutoHyphens w:val="0"/>
        <w:autoSpaceDE w:val="0"/>
        <w:autoSpaceDN w:val="0"/>
        <w:adjustRightInd w:val="0"/>
        <w:spacing w:line="240" w:lineRule="auto"/>
        <w:rPr>
          <w:b/>
          <w:bCs/>
          <w:sz w:val="22"/>
          <w:highlight w:val="magenta"/>
          <w:lang w:eastAsia="sl-SI"/>
        </w:rPr>
      </w:pPr>
    </w:p>
    <w:p w:rsidR="00960962" w:rsidRPr="00960962" w:rsidRDefault="00960962" w:rsidP="00960962">
      <w:pPr>
        <w:suppressAutoHyphens w:val="0"/>
        <w:autoSpaceDE w:val="0"/>
        <w:autoSpaceDN w:val="0"/>
        <w:adjustRightInd w:val="0"/>
        <w:spacing w:line="240" w:lineRule="auto"/>
        <w:rPr>
          <w:b/>
          <w:sz w:val="22"/>
          <w:lang w:eastAsia="sl-SI"/>
        </w:rPr>
      </w:pPr>
      <w:r w:rsidRPr="00960962">
        <w:rPr>
          <w:b/>
          <w:sz w:val="22"/>
          <w:lang w:eastAsia="sl-SI"/>
        </w:rPr>
        <w:t>XV. SOCIALNA KLAVZULA</w:t>
      </w:r>
    </w:p>
    <w:p w:rsidR="00960962" w:rsidRPr="00960962" w:rsidRDefault="00960962" w:rsidP="00960962">
      <w:pPr>
        <w:suppressAutoHyphens w:val="0"/>
        <w:autoSpaceDE w:val="0"/>
        <w:autoSpaceDN w:val="0"/>
        <w:adjustRightInd w:val="0"/>
        <w:spacing w:line="240" w:lineRule="auto"/>
        <w:rPr>
          <w:b/>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24. člen</w:t>
      </w:r>
    </w:p>
    <w:p w:rsidR="00960962" w:rsidRPr="00960962" w:rsidRDefault="00960962" w:rsidP="00960962">
      <w:pPr>
        <w:suppressAutoHyphens w:val="0"/>
        <w:autoSpaceDE w:val="0"/>
        <w:autoSpaceDN w:val="0"/>
        <w:adjustRightInd w:val="0"/>
        <w:spacing w:line="240" w:lineRule="auto"/>
        <w:rPr>
          <w:b/>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p>
    <w:p w:rsidR="00960962" w:rsidRPr="00960962" w:rsidRDefault="00960962" w:rsidP="00960962">
      <w:pPr>
        <w:suppressAutoHyphens w:val="0"/>
        <w:autoSpaceDE w:val="0"/>
        <w:autoSpaceDN w:val="0"/>
        <w:adjustRightInd w:val="0"/>
        <w:spacing w:line="240" w:lineRule="auto"/>
        <w:rPr>
          <w:b/>
          <w:bCs/>
          <w:sz w:val="22"/>
          <w:lang w:eastAsia="sl-SI"/>
        </w:rPr>
      </w:pPr>
      <w:r w:rsidRPr="00960962">
        <w:rPr>
          <w:b/>
          <w:bCs/>
          <w:sz w:val="22"/>
          <w:lang w:eastAsia="sl-SI"/>
        </w:rPr>
        <w:lastRenderedPageBreak/>
        <w:t>XVI. PREHODNE IN KONČNE DOLOČBE</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25. člen</w:t>
      </w:r>
    </w:p>
    <w:p w:rsidR="0036069F" w:rsidRDefault="0036069F"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Skrbnik pogodbe za naročnika je:</w:t>
      </w: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Tomaž Žmuc</w:t>
      </w: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tel: 031 551 221, 01 24 42 182 </w:t>
      </w:r>
      <w:r w:rsidRPr="00960962">
        <w:rPr>
          <w:sz w:val="22"/>
          <w:lang w:eastAsia="sl-SI"/>
        </w:rPr>
        <w:tab/>
      </w:r>
      <w:proofErr w:type="spellStart"/>
      <w:r w:rsidRPr="00960962">
        <w:rPr>
          <w:sz w:val="22"/>
          <w:lang w:eastAsia="sl-SI"/>
        </w:rPr>
        <w:t>fax</w:t>
      </w:r>
      <w:proofErr w:type="spellEnd"/>
      <w:r w:rsidRPr="00960962">
        <w:rPr>
          <w:sz w:val="22"/>
          <w:lang w:eastAsia="sl-SI"/>
        </w:rPr>
        <w:t>: 01 24 42 185</w:t>
      </w:r>
      <w:r w:rsidRPr="00960962">
        <w:rPr>
          <w:sz w:val="22"/>
          <w:lang w:eastAsia="sl-SI"/>
        </w:rPr>
        <w:tab/>
        <w:t>e-mail: tomaz.zmuc@zoo.si</w:t>
      </w: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kontaktna oseba je: Tomaž Žmuc</w:t>
      </w: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tel: 031 551 221, 01 24 42 182 </w:t>
      </w:r>
      <w:r w:rsidRPr="00960962">
        <w:rPr>
          <w:sz w:val="22"/>
          <w:lang w:eastAsia="sl-SI"/>
        </w:rPr>
        <w:tab/>
      </w:r>
      <w:proofErr w:type="spellStart"/>
      <w:r w:rsidRPr="00960962">
        <w:rPr>
          <w:sz w:val="22"/>
          <w:lang w:eastAsia="sl-SI"/>
        </w:rPr>
        <w:t>fax</w:t>
      </w:r>
      <w:proofErr w:type="spellEnd"/>
      <w:r w:rsidRPr="00960962">
        <w:rPr>
          <w:sz w:val="22"/>
          <w:lang w:eastAsia="sl-SI"/>
        </w:rPr>
        <w:t>: 01 24 42 185</w:t>
      </w:r>
      <w:r w:rsidRPr="00960962">
        <w:rPr>
          <w:sz w:val="22"/>
          <w:lang w:eastAsia="sl-SI"/>
        </w:rPr>
        <w:tab/>
        <w:t>e-mail: tomaz.zmuc@zoo.si</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Skrbnik pogodbe za izvajalca je:</w:t>
      </w:r>
    </w:p>
    <w:p w:rsidR="0036069F" w:rsidRPr="0036069F" w:rsidRDefault="0036069F"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tel:</w:t>
      </w:r>
      <w:r w:rsidRPr="00960962">
        <w:rPr>
          <w:sz w:val="22"/>
          <w:lang w:eastAsia="sl-SI"/>
        </w:rPr>
        <w:tab/>
      </w:r>
      <w:r w:rsidR="0036069F" w:rsidRPr="0036069F">
        <w:rPr>
          <w:sz w:val="22"/>
          <w:lang w:eastAsia="sl-SI"/>
        </w:rPr>
        <w:tab/>
      </w:r>
      <w:r w:rsidR="0036069F" w:rsidRPr="0036069F">
        <w:rPr>
          <w:sz w:val="22"/>
          <w:lang w:eastAsia="sl-SI"/>
        </w:rPr>
        <w:tab/>
      </w:r>
      <w:r w:rsidR="0036069F" w:rsidRPr="0036069F">
        <w:rPr>
          <w:sz w:val="22"/>
          <w:lang w:eastAsia="sl-SI"/>
        </w:rPr>
        <w:tab/>
      </w:r>
      <w:r w:rsidRPr="00960962">
        <w:rPr>
          <w:sz w:val="22"/>
          <w:lang w:eastAsia="sl-SI"/>
        </w:rPr>
        <w:tab/>
      </w:r>
      <w:proofErr w:type="spellStart"/>
      <w:r w:rsidRPr="00960962">
        <w:rPr>
          <w:sz w:val="22"/>
          <w:lang w:eastAsia="sl-SI"/>
        </w:rPr>
        <w:t>fax</w:t>
      </w:r>
      <w:proofErr w:type="spellEnd"/>
      <w:r w:rsidRPr="00960962">
        <w:rPr>
          <w:sz w:val="22"/>
          <w:lang w:eastAsia="sl-SI"/>
        </w:rPr>
        <w:t>:</w:t>
      </w:r>
      <w:r w:rsidR="0036069F" w:rsidRPr="0036069F">
        <w:rPr>
          <w:sz w:val="22"/>
          <w:lang w:eastAsia="sl-SI"/>
        </w:rPr>
        <w:tab/>
      </w:r>
      <w:r w:rsidR="0036069F" w:rsidRPr="0036069F">
        <w:rPr>
          <w:sz w:val="22"/>
          <w:lang w:eastAsia="sl-SI"/>
        </w:rPr>
        <w:tab/>
      </w:r>
      <w:r w:rsidR="0036069F" w:rsidRPr="0036069F">
        <w:rPr>
          <w:sz w:val="22"/>
          <w:lang w:eastAsia="sl-SI"/>
        </w:rPr>
        <w:tab/>
      </w:r>
      <w:r w:rsidRPr="00960962">
        <w:rPr>
          <w:sz w:val="22"/>
          <w:lang w:eastAsia="sl-SI"/>
        </w:rPr>
        <w:t xml:space="preserve"> </w:t>
      </w:r>
      <w:r w:rsidR="0036069F">
        <w:rPr>
          <w:sz w:val="22"/>
          <w:lang w:eastAsia="sl-SI"/>
        </w:rPr>
        <w:t>e-</w:t>
      </w:r>
      <w:proofErr w:type="spellStart"/>
      <w:r w:rsidR="0036069F">
        <w:rPr>
          <w:sz w:val="22"/>
          <w:lang w:eastAsia="sl-SI"/>
        </w:rPr>
        <w:t>mail</w:t>
      </w:r>
      <w:proofErr w:type="spellEnd"/>
      <w:r w:rsidR="0036069F">
        <w:rPr>
          <w:sz w:val="22"/>
          <w:lang w:eastAsia="sl-SI"/>
        </w:rPr>
        <w:t>:</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kontaktna oseba:</w:t>
      </w:r>
    </w:p>
    <w:p w:rsidR="0036069F" w:rsidRPr="0036069F" w:rsidRDefault="0036069F"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tel: </w:t>
      </w:r>
      <w:r w:rsidR="0036069F" w:rsidRPr="002B36BA">
        <w:rPr>
          <w:sz w:val="22"/>
          <w:lang w:eastAsia="sl-SI"/>
        </w:rPr>
        <w:tab/>
      </w:r>
      <w:r w:rsidR="0036069F" w:rsidRPr="002B36BA">
        <w:rPr>
          <w:sz w:val="22"/>
          <w:lang w:eastAsia="sl-SI"/>
        </w:rPr>
        <w:tab/>
      </w:r>
      <w:r w:rsidR="0036069F" w:rsidRPr="002B36BA">
        <w:rPr>
          <w:sz w:val="22"/>
          <w:lang w:eastAsia="sl-SI"/>
        </w:rPr>
        <w:tab/>
      </w:r>
      <w:r w:rsidR="0036069F" w:rsidRPr="002B36BA">
        <w:rPr>
          <w:sz w:val="22"/>
          <w:lang w:eastAsia="sl-SI"/>
        </w:rPr>
        <w:tab/>
      </w:r>
      <w:r w:rsidR="0036069F" w:rsidRPr="002B36BA">
        <w:rPr>
          <w:sz w:val="22"/>
          <w:lang w:eastAsia="sl-SI"/>
        </w:rPr>
        <w:tab/>
      </w:r>
      <w:proofErr w:type="spellStart"/>
      <w:r w:rsidR="0036069F" w:rsidRPr="002B36BA">
        <w:rPr>
          <w:sz w:val="22"/>
          <w:lang w:eastAsia="sl-SI"/>
        </w:rPr>
        <w:t>fax</w:t>
      </w:r>
      <w:proofErr w:type="spellEnd"/>
      <w:r w:rsidR="0036069F" w:rsidRPr="002B36BA">
        <w:rPr>
          <w:sz w:val="22"/>
          <w:lang w:eastAsia="sl-SI"/>
        </w:rPr>
        <w:t xml:space="preserve">: </w:t>
      </w:r>
      <w:r w:rsidR="0036069F" w:rsidRPr="002B36BA">
        <w:rPr>
          <w:sz w:val="22"/>
          <w:lang w:eastAsia="sl-SI"/>
        </w:rPr>
        <w:tab/>
      </w:r>
      <w:r w:rsidR="0036069F" w:rsidRPr="002B36BA">
        <w:rPr>
          <w:sz w:val="22"/>
          <w:lang w:eastAsia="sl-SI"/>
        </w:rPr>
        <w:tab/>
      </w:r>
      <w:r w:rsidR="0036069F" w:rsidRPr="002B36BA">
        <w:rPr>
          <w:sz w:val="22"/>
          <w:lang w:eastAsia="sl-SI"/>
        </w:rPr>
        <w:tab/>
      </w:r>
      <w:r w:rsidRPr="00960962">
        <w:rPr>
          <w:sz w:val="22"/>
          <w:lang w:eastAsia="sl-SI"/>
        </w:rPr>
        <w:t>e-</w:t>
      </w:r>
      <w:proofErr w:type="spellStart"/>
      <w:r w:rsidRPr="00960962">
        <w:rPr>
          <w:sz w:val="22"/>
          <w:lang w:eastAsia="sl-SI"/>
        </w:rPr>
        <w:t>mail</w:t>
      </w:r>
      <w:proofErr w:type="spellEnd"/>
      <w:r w:rsidRPr="00960962">
        <w:rPr>
          <w:sz w:val="22"/>
          <w:lang w:eastAsia="sl-SI"/>
        </w:rPr>
        <w:t xml:space="preserve">: </w:t>
      </w:r>
    </w:p>
    <w:p w:rsidR="00960962" w:rsidRPr="00960962" w:rsidRDefault="00960962" w:rsidP="00960962">
      <w:pPr>
        <w:suppressAutoHyphens w:val="0"/>
        <w:autoSpaceDE w:val="0"/>
        <w:autoSpaceDN w:val="0"/>
        <w:adjustRightInd w:val="0"/>
        <w:spacing w:line="240" w:lineRule="auto"/>
        <w:jc w:val="left"/>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Ta pogodba je sklenjena za določen čas</w:t>
      </w:r>
      <w:r w:rsidR="002B36BA" w:rsidRPr="002B36BA">
        <w:rPr>
          <w:sz w:val="22"/>
          <w:lang w:eastAsia="sl-SI"/>
        </w:rPr>
        <w:t xml:space="preserve"> enega leta</w:t>
      </w:r>
      <w:r w:rsidRPr="00960962">
        <w:rPr>
          <w:sz w:val="22"/>
          <w:lang w:eastAsia="sl-SI"/>
        </w:rPr>
        <w:t xml:space="preserve">, to je od  </w:t>
      </w:r>
      <w:r w:rsidR="002B36BA" w:rsidRPr="002B36BA">
        <w:rPr>
          <w:sz w:val="22"/>
          <w:lang w:eastAsia="sl-SI"/>
        </w:rPr>
        <w:t xml:space="preserve">……..2019 </w:t>
      </w:r>
      <w:r w:rsidRPr="00960962">
        <w:rPr>
          <w:sz w:val="22"/>
          <w:lang w:eastAsia="sl-SI"/>
        </w:rPr>
        <w:t xml:space="preserve">do </w:t>
      </w:r>
      <w:r w:rsidR="002B36BA" w:rsidRPr="002B36BA">
        <w:rPr>
          <w:sz w:val="22"/>
          <w:lang w:eastAsia="sl-SI"/>
        </w:rPr>
        <w:t xml:space="preserve">……………. </w:t>
      </w:r>
      <w:r w:rsidRPr="00960962">
        <w:rPr>
          <w:sz w:val="22"/>
          <w:lang w:eastAsia="sl-SI"/>
        </w:rPr>
        <w:t>in s potekom tega časa preneha veljati.</w:t>
      </w:r>
    </w:p>
    <w:p w:rsidR="00960962" w:rsidRPr="00960962" w:rsidRDefault="00960962"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 xml:space="preserve">Pogodbeni stranki sta sporazumni, da začne pogodba veljati z dnem obojestranskega podpisa pogodbe, pod pogojem, da izvajalec naročniku v petih (5) dneh od podpisa izroči zavarovanje za dobro izvedbo pogodbenih obveznosti iz 20. člena te pogodbe. </w:t>
      </w:r>
    </w:p>
    <w:p w:rsidR="00960962" w:rsidRPr="00960962" w:rsidRDefault="00960962" w:rsidP="00960962">
      <w:pPr>
        <w:suppressAutoHyphens w:val="0"/>
        <w:autoSpaceDE w:val="0"/>
        <w:autoSpaceDN w:val="0"/>
        <w:adjustRightInd w:val="0"/>
        <w:spacing w:line="240" w:lineRule="auto"/>
        <w:jc w:val="left"/>
        <w:rPr>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27. člen</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Stranki pogodbe bosta morebitne spore, ki bi nastali iz tega sporazuma, reševali sporazumno. V kolikor to ne bo mogoče, bo o sporu odločalo stvarno pristojno sodišče v Ljubljani.</w:t>
      </w:r>
    </w:p>
    <w:p w:rsidR="002B36BA" w:rsidRPr="00960962" w:rsidRDefault="002B36BA" w:rsidP="00960962">
      <w:pPr>
        <w:suppressAutoHyphens w:val="0"/>
        <w:autoSpaceDE w:val="0"/>
        <w:autoSpaceDN w:val="0"/>
        <w:adjustRightInd w:val="0"/>
        <w:spacing w:line="240" w:lineRule="auto"/>
        <w:rPr>
          <w:sz w:val="22"/>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28. člen</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Spremembe k tej pogodbi stranki sprejmeta v obliki dodatka k tej pogodbi.</w:t>
      </w:r>
    </w:p>
    <w:p w:rsidR="00960962" w:rsidRPr="00960962" w:rsidRDefault="00960962" w:rsidP="00960962">
      <w:pPr>
        <w:suppressAutoHyphens w:val="0"/>
        <w:autoSpaceDE w:val="0"/>
        <w:autoSpaceDN w:val="0"/>
        <w:adjustRightInd w:val="0"/>
        <w:spacing w:line="240" w:lineRule="auto"/>
        <w:jc w:val="left"/>
        <w:rPr>
          <w:sz w:val="22"/>
          <w:highlight w:val="magenta"/>
          <w:lang w:eastAsia="sl-SI"/>
        </w:rPr>
      </w:pPr>
    </w:p>
    <w:p w:rsidR="00960962" w:rsidRPr="00960962" w:rsidRDefault="00960962" w:rsidP="00960962">
      <w:pPr>
        <w:suppressAutoHyphens w:val="0"/>
        <w:autoSpaceDE w:val="0"/>
        <w:autoSpaceDN w:val="0"/>
        <w:adjustRightInd w:val="0"/>
        <w:spacing w:line="240" w:lineRule="auto"/>
        <w:jc w:val="center"/>
        <w:rPr>
          <w:sz w:val="22"/>
          <w:lang w:eastAsia="sl-SI"/>
        </w:rPr>
      </w:pPr>
      <w:r w:rsidRPr="00960962">
        <w:rPr>
          <w:sz w:val="22"/>
          <w:lang w:eastAsia="sl-SI"/>
        </w:rPr>
        <w:t>29. člen</w:t>
      </w:r>
    </w:p>
    <w:p w:rsidR="00960962" w:rsidRPr="00960962" w:rsidRDefault="00960962" w:rsidP="00960962">
      <w:pPr>
        <w:suppressAutoHyphens w:val="0"/>
        <w:autoSpaceDE w:val="0"/>
        <w:autoSpaceDN w:val="0"/>
        <w:adjustRightInd w:val="0"/>
        <w:spacing w:line="240" w:lineRule="auto"/>
        <w:jc w:val="center"/>
        <w:rPr>
          <w:sz w:val="22"/>
          <w:lang w:eastAsia="sl-SI"/>
        </w:rPr>
      </w:pPr>
    </w:p>
    <w:p w:rsidR="00960962" w:rsidRPr="00960962" w:rsidRDefault="00960962" w:rsidP="00960962">
      <w:pPr>
        <w:suppressAutoHyphens w:val="0"/>
        <w:autoSpaceDE w:val="0"/>
        <w:autoSpaceDN w:val="0"/>
        <w:adjustRightInd w:val="0"/>
        <w:spacing w:line="240" w:lineRule="auto"/>
        <w:rPr>
          <w:sz w:val="22"/>
          <w:lang w:eastAsia="sl-SI"/>
        </w:rPr>
      </w:pPr>
      <w:r w:rsidRPr="00960962">
        <w:rPr>
          <w:sz w:val="22"/>
          <w:lang w:eastAsia="sl-SI"/>
        </w:rPr>
        <w:t>Pogodba je sestavljena v dveh (2) enakih izvodih, od katerih prejme vsaka pogodbena stranka po en (1) izvod pogodbe.</w:t>
      </w:r>
    </w:p>
    <w:p w:rsidR="00960962" w:rsidRPr="00960962" w:rsidRDefault="00960962" w:rsidP="00960962">
      <w:pPr>
        <w:suppressAutoHyphens w:val="0"/>
        <w:autoSpaceDE w:val="0"/>
        <w:autoSpaceDN w:val="0"/>
        <w:adjustRightInd w:val="0"/>
        <w:spacing w:line="240" w:lineRule="auto"/>
        <w:rPr>
          <w:sz w:val="22"/>
          <w:lang w:eastAsia="sl-SI"/>
        </w:rPr>
      </w:pPr>
    </w:p>
    <w:tbl>
      <w:tblPr>
        <w:tblW w:w="9210" w:type="dxa"/>
        <w:tblInd w:w="2" w:type="dxa"/>
        <w:tblLook w:val="01E0" w:firstRow="1" w:lastRow="1" w:firstColumn="1" w:lastColumn="1" w:noHBand="0" w:noVBand="0"/>
      </w:tblPr>
      <w:tblGrid>
        <w:gridCol w:w="4788"/>
        <w:gridCol w:w="900"/>
        <w:gridCol w:w="3522"/>
      </w:tblGrid>
      <w:tr w:rsidR="00960962" w:rsidRPr="00960962" w:rsidTr="00356476">
        <w:tc>
          <w:tcPr>
            <w:tcW w:w="4788" w:type="dxa"/>
          </w:tcPr>
          <w:p w:rsidR="00960962" w:rsidRPr="00960962" w:rsidRDefault="00960962" w:rsidP="00960962">
            <w:pPr>
              <w:suppressAutoHyphens w:val="0"/>
              <w:spacing w:line="240" w:lineRule="auto"/>
              <w:jc w:val="left"/>
              <w:rPr>
                <w:color w:val="000000"/>
                <w:szCs w:val="20"/>
                <w:lang w:eastAsia="sl-SI"/>
              </w:rPr>
            </w:pPr>
            <w:r w:rsidRPr="00960962">
              <w:rPr>
                <w:color w:val="000000"/>
                <w:szCs w:val="20"/>
                <w:lang w:eastAsia="sl-SI"/>
              </w:rPr>
              <w:t>Številka: …………………..</w:t>
            </w:r>
          </w:p>
          <w:p w:rsidR="00960962" w:rsidRPr="00960962" w:rsidRDefault="00960962" w:rsidP="00960962">
            <w:pPr>
              <w:suppressAutoHyphens w:val="0"/>
              <w:spacing w:line="240" w:lineRule="auto"/>
              <w:jc w:val="left"/>
              <w:rPr>
                <w:color w:val="000000"/>
                <w:szCs w:val="20"/>
                <w:lang w:eastAsia="sl-SI"/>
              </w:rPr>
            </w:pPr>
            <w:r w:rsidRPr="00960962">
              <w:rPr>
                <w:color w:val="000000"/>
                <w:szCs w:val="20"/>
                <w:lang w:eastAsia="sl-SI"/>
              </w:rPr>
              <w:t>Datum: ……………………</w:t>
            </w:r>
          </w:p>
          <w:p w:rsidR="00960962" w:rsidRPr="00960962" w:rsidRDefault="00960962" w:rsidP="00960962">
            <w:pPr>
              <w:suppressAutoHyphens w:val="0"/>
              <w:spacing w:line="240" w:lineRule="auto"/>
              <w:jc w:val="left"/>
              <w:rPr>
                <w:b/>
                <w:color w:val="000000"/>
                <w:szCs w:val="20"/>
                <w:lang w:eastAsia="sl-SI"/>
              </w:rPr>
            </w:pPr>
          </w:p>
          <w:p w:rsidR="00960962" w:rsidRPr="00960962" w:rsidRDefault="00960962" w:rsidP="00960962">
            <w:pPr>
              <w:suppressAutoHyphens w:val="0"/>
              <w:spacing w:line="240" w:lineRule="auto"/>
              <w:jc w:val="left"/>
              <w:rPr>
                <w:b/>
                <w:color w:val="000000"/>
                <w:szCs w:val="20"/>
                <w:lang w:eastAsia="sl-SI"/>
              </w:rPr>
            </w:pPr>
            <w:r w:rsidRPr="00960962">
              <w:rPr>
                <w:b/>
                <w:color w:val="000000"/>
                <w:szCs w:val="20"/>
                <w:lang w:eastAsia="sl-SI"/>
              </w:rPr>
              <w:t>IZVAJALEC:</w:t>
            </w:r>
          </w:p>
          <w:p w:rsidR="00960962" w:rsidRPr="00960962" w:rsidRDefault="00960962" w:rsidP="00960962">
            <w:pPr>
              <w:suppressAutoHyphens w:val="0"/>
              <w:spacing w:line="240" w:lineRule="auto"/>
              <w:jc w:val="left"/>
              <w:rPr>
                <w:b/>
                <w:bCs/>
                <w:color w:val="000000"/>
                <w:szCs w:val="20"/>
                <w:lang w:eastAsia="sl-SI"/>
              </w:rPr>
            </w:pPr>
          </w:p>
          <w:p w:rsidR="00960962" w:rsidRPr="00960962" w:rsidRDefault="002B36BA" w:rsidP="00960962">
            <w:pPr>
              <w:suppressAutoHyphens w:val="0"/>
              <w:spacing w:line="240" w:lineRule="auto"/>
              <w:jc w:val="left"/>
              <w:rPr>
                <w:b/>
                <w:sz w:val="22"/>
                <w:lang w:eastAsia="sl-SI"/>
              </w:rPr>
            </w:pPr>
            <w:r>
              <w:rPr>
                <w:b/>
                <w:sz w:val="22"/>
                <w:lang w:eastAsia="sl-SI"/>
              </w:rPr>
              <w:t>………………….</w:t>
            </w:r>
          </w:p>
          <w:p w:rsidR="00960962" w:rsidRPr="00960962" w:rsidRDefault="00960962" w:rsidP="00960962">
            <w:pPr>
              <w:suppressAutoHyphens w:val="0"/>
              <w:spacing w:line="240" w:lineRule="auto"/>
              <w:jc w:val="left"/>
              <w:rPr>
                <w:b/>
                <w:color w:val="000000"/>
                <w:szCs w:val="20"/>
                <w:lang w:eastAsia="sl-SI"/>
              </w:rPr>
            </w:pPr>
          </w:p>
          <w:p w:rsidR="002B36BA" w:rsidRDefault="002B36BA" w:rsidP="00960962">
            <w:pPr>
              <w:suppressAutoHyphens w:val="0"/>
              <w:spacing w:line="240" w:lineRule="auto"/>
              <w:jc w:val="left"/>
              <w:rPr>
                <w:b/>
                <w:color w:val="000000"/>
                <w:szCs w:val="20"/>
                <w:lang w:eastAsia="sl-SI"/>
              </w:rPr>
            </w:pPr>
            <w:r>
              <w:rPr>
                <w:b/>
                <w:color w:val="000000"/>
                <w:szCs w:val="20"/>
                <w:lang w:eastAsia="sl-SI"/>
              </w:rPr>
              <w:t>…………………</w:t>
            </w:r>
          </w:p>
          <w:p w:rsidR="00960962" w:rsidRPr="00960962" w:rsidRDefault="00960962" w:rsidP="00960962">
            <w:pPr>
              <w:suppressAutoHyphens w:val="0"/>
              <w:spacing w:line="240" w:lineRule="auto"/>
              <w:jc w:val="left"/>
              <w:rPr>
                <w:color w:val="000000"/>
                <w:szCs w:val="20"/>
                <w:lang w:eastAsia="sl-SI"/>
              </w:rPr>
            </w:pPr>
            <w:r w:rsidRPr="00960962">
              <w:rPr>
                <w:color w:val="000000"/>
                <w:szCs w:val="20"/>
                <w:lang w:eastAsia="sl-SI"/>
              </w:rPr>
              <w:t>(</w:t>
            </w:r>
            <w:r w:rsidR="002B36BA">
              <w:rPr>
                <w:color w:val="000000"/>
                <w:szCs w:val="20"/>
                <w:lang w:eastAsia="sl-SI"/>
              </w:rPr>
              <w:t>…………………</w:t>
            </w:r>
            <w:r w:rsidRPr="00960962">
              <w:rPr>
                <w:color w:val="000000"/>
                <w:szCs w:val="20"/>
                <w:lang w:eastAsia="sl-SI"/>
              </w:rPr>
              <w:t>)</w:t>
            </w:r>
          </w:p>
          <w:p w:rsidR="00960962" w:rsidRPr="00960962" w:rsidRDefault="00960962" w:rsidP="00960962">
            <w:pPr>
              <w:suppressAutoHyphens w:val="0"/>
              <w:spacing w:line="240" w:lineRule="auto"/>
              <w:jc w:val="left"/>
              <w:rPr>
                <w:color w:val="000000"/>
                <w:szCs w:val="20"/>
                <w:lang w:eastAsia="sl-SI"/>
              </w:rPr>
            </w:pPr>
          </w:p>
          <w:p w:rsidR="00960962" w:rsidRPr="00960962" w:rsidRDefault="00960962" w:rsidP="00960962">
            <w:pPr>
              <w:suppressAutoHyphens w:val="0"/>
              <w:spacing w:line="240" w:lineRule="auto"/>
              <w:jc w:val="left"/>
              <w:rPr>
                <w:color w:val="000000"/>
                <w:szCs w:val="20"/>
                <w:lang w:eastAsia="sl-SI"/>
              </w:rPr>
            </w:pPr>
          </w:p>
          <w:p w:rsidR="00960962" w:rsidRPr="00960962" w:rsidRDefault="00960962" w:rsidP="00960962">
            <w:pPr>
              <w:suppressAutoHyphens w:val="0"/>
              <w:spacing w:line="240" w:lineRule="auto"/>
              <w:jc w:val="left"/>
              <w:rPr>
                <w:color w:val="000000"/>
                <w:szCs w:val="20"/>
                <w:lang w:eastAsia="sl-SI"/>
              </w:rPr>
            </w:pPr>
          </w:p>
          <w:p w:rsidR="00960962" w:rsidRPr="00960962" w:rsidRDefault="00960962" w:rsidP="00960962">
            <w:pPr>
              <w:suppressAutoHyphens w:val="0"/>
              <w:spacing w:line="240" w:lineRule="auto"/>
              <w:jc w:val="left"/>
              <w:rPr>
                <w:color w:val="000000"/>
                <w:szCs w:val="20"/>
                <w:lang w:eastAsia="sl-SI"/>
              </w:rPr>
            </w:pPr>
          </w:p>
          <w:p w:rsidR="00960962" w:rsidRPr="00960962" w:rsidRDefault="00960962" w:rsidP="00960962">
            <w:pPr>
              <w:suppressAutoHyphens w:val="0"/>
              <w:spacing w:line="240" w:lineRule="auto"/>
              <w:jc w:val="left"/>
              <w:rPr>
                <w:color w:val="000000"/>
                <w:szCs w:val="20"/>
                <w:lang w:eastAsia="sl-SI"/>
              </w:rPr>
            </w:pPr>
            <w:r w:rsidRPr="00960962">
              <w:rPr>
                <w:color w:val="000000"/>
                <w:szCs w:val="20"/>
                <w:lang w:eastAsia="sl-SI"/>
              </w:rPr>
              <w:t>žig</w:t>
            </w:r>
          </w:p>
        </w:tc>
        <w:tc>
          <w:tcPr>
            <w:tcW w:w="900" w:type="dxa"/>
          </w:tcPr>
          <w:p w:rsidR="00960962" w:rsidRPr="00960962" w:rsidRDefault="00960962" w:rsidP="00960962">
            <w:pPr>
              <w:suppressAutoHyphens w:val="0"/>
              <w:spacing w:line="240" w:lineRule="auto"/>
              <w:jc w:val="left"/>
              <w:rPr>
                <w:color w:val="000000"/>
                <w:szCs w:val="20"/>
                <w:lang w:eastAsia="sl-SI"/>
              </w:rPr>
            </w:pPr>
          </w:p>
        </w:tc>
        <w:tc>
          <w:tcPr>
            <w:tcW w:w="3522" w:type="dxa"/>
          </w:tcPr>
          <w:p w:rsidR="00960962" w:rsidRPr="00960962" w:rsidRDefault="00960962" w:rsidP="00960962">
            <w:pPr>
              <w:suppressAutoHyphens w:val="0"/>
              <w:spacing w:line="240" w:lineRule="auto"/>
              <w:jc w:val="left"/>
              <w:rPr>
                <w:color w:val="000000"/>
                <w:szCs w:val="20"/>
                <w:lang w:eastAsia="sl-SI"/>
              </w:rPr>
            </w:pPr>
            <w:r w:rsidRPr="00960962">
              <w:rPr>
                <w:color w:val="000000"/>
                <w:szCs w:val="20"/>
                <w:lang w:eastAsia="sl-SI"/>
              </w:rPr>
              <w:t>Številka: …………………..</w:t>
            </w:r>
          </w:p>
          <w:p w:rsidR="00960962" w:rsidRPr="00960962" w:rsidRDefault="00960962" w:rsidP="00960962">
            <w:pPr>
              <w:suppressAutoHyphens w:val="0"/>
              <w:spacing w:line="240" w:lineRule="auto"/>
              <w:jc w:val="left"/>
              <w:rPr>
                <w:color w:val="000000"/>
                <w:szCs w:val="20"/>
                <w:lang w:eastAsia="sl-SI"/>
              </w:rPr>
            </w:pPr>
            <w:r w:rsidRPr="00960962">
              <w:rPr>
                <w:color w:val="000000"/>
                <w:szCs w:val="20"/>
                <w:lang w:eastAsia="sl-SI"/>
              </w:rPr>
              <w:t>Datum: ……………………</w:t>
            </w:r>
          </w:p>
          <w:p w:rsidR="00960962" w:rsidRPr="00960962" w:rsidRDefault="00960962" w:rsidP="00960962">
            <w:pPr>
              <w:suppressAutoHyphens w:val="0"/>
              <w:spacing w:line="240" w:lineRule="auto"/>
              <w:jc w:val="right"/>
              <w:rPr>
                <w:b/>
                <w:szCs w:val="20"/>
                <w:lang w:eastAsia="sl-SI"/>
              </w:rPr>
            </w:pPr>
          </w:p>
          <w:p w:rsidR="00960962" w:rsidRPr="00960962" w:rsidRDefault="00960962" w:rsidP="00960962">
            <w:pPr>
              <w:suppressAutoHyphens w:val="0"/>
              <w:spacing w:line="240" w:lineRule="auto"/>
              <w:jc w:val="right"/>
              <w:rPr>
                <w:b/>
                <w:szCs w:val="20"/>
                <w:lang w:eastAsia="sl-SI"/>
              </w:rPr>
            </w:pPr>
          </w:p>
          <w:p w:rsidR="00960962" w:rsidRPr="00960962" w:rsidRDefault="00960962" w:rsidP="00960962">
            <w:pPr>
              <w:suppressAutoHyphens w:val="0"/>
              <w:spacing w:line="240" w:lineRule="auto"/>
              <w:jc w:val="right"/>
              <w:rPr>
                <w:b/>
                <w:szCs w:val="20"/>
                <w:lang w:eastAsia="sl-SI"/>
              </w:rPr>
            </w:pPr>
            <w:r w:rsidRPr="00960962">
              <w:rPr>
                <w:b/>
                <w:szCs w:val="20"/>
                <w:lang w:eastAsia="sl-SI"/>
              </w:rPr>
              <w:t>NAROČNIK:</w:t>
            </w:r>
          </w:p>
          <w:p w:rsidR="00960962" w:rsidRPr="00960962" w:rsidRDefault="00960962" w:rsidP="00960962">
            <w:pPr>
              <w:suppressAutoHyphens w:val="0"/>
              <w:spacing w:line="240" w:lineRule="auto"/>
              <w:jc w:val="right"/>
              <w:rPr>
                <w:b/>
                <w:szCs w:val="20"/>
                <w:lang w:eastAsia="sl-SI"/>
              </w:rPr>
            </w:pPr>
          </w:p>
          <w:p w:rsidR="00960962" w:rsidRPr="00960962" w:rsidRDefault="00960962" w:rsidP="00960962">
            <w:pPr>
              <w:suppressAutoHyphens w:val="0"/>
              <w:spacing w:line="240" w:lineRule="auto"/>
              <w:jc w:val="right"/>
              <w:rPr>
                <w:b/>
                <w:szCs w:val="20"/>
                <w:lang w:eastAsia="sl-SI"/>
              </w:rPr>
            </w:pPr>
            <w:r w:rsidRPr="00960962">
              <w:rPr>
                <w:b/>
                <w:szCs w:val="20"/>
                <w:lang w:eastAsia="sl-SI"/>
              </w:rPr>
              <w:t>ŽIVALSKI VRT LJUBLJANA, Ljubljana</w:t>
            </w:r>
          </w:p>
          <w:p w:rsidR="00960962" w:rsidRPr="00960962" w:rsidRDefault="00960962" w:rsidP="00960962">
            <w:pPr>
              <w:suppressAutoHyphens w:val="0"/>
              <w:spacing w:line="240" w:lineRule="auto"/>
              <w:jc w:val="right"/>
              <w:rPr>
                <w:b/>
                <w:szCs w:val="20"/>
                <w:lang w:eastAsia="sl-SI"/>
              </w:rPr>
            </w:pPr>
          </w:p>
          <w:p w:rsidR="00960962" w:rsidRPr="00960962" w:rsidRDefault="00960962" w:rsidP="00960962">
            <w:pPr>
              <w:suppressAutoHyphens w:val="0"/>
              <w:spacing w:line="240" w:lineRule="auto"/>
              <w:jc w:val="right"/>
              <w:rPr>
                <w:b/>
                <w:szCs w:val="20"/>
                <w:lang w:eastAsia="sl-SI"/>
              </w:rPr>
            </w:pPr>
            <w:r w:rsidRPr="00960962">
              <w:rPr>
                <w:b/>
                <w:szCs w:val="20"/>
                <w:lang w:eastAsia="sl-SI"/>
              </w:rPr>
              <w:t xml:space="preserve">mag. Zdenka Barbara Ban Fischinger </w:t>
            </w:r>
          </w:p>
          <w:p w:rsidR="00960962" w:rsidRPr="00960962" w:rsidRDefault="00960962" w:rsidP="00960962">
            <w:pPr>
              <w:suppressAutoHyphens w:val="0"/>
              <w:spacing w:line="240" w:lineRule="auto"/>
              <w:jc w:val="right"/>
              <w:rPr>
                <w:szCs w:val="20"/>
                <w:lang w:eastAsia="sl-SI"/>
              </w:rPr>
            </w:pPr>
            <w:r w:rsidRPr="00960962">
              <w:rPr>
                <w:szCs w:val="20"/>
                <w:lang w:eastAsia="sl-SI"/>
              </w:rPr>
              <w:t>(direktorica)</w:t>
            </w:r>
          </w:p>
          <w:p w:rsidR="00960962" w:rsidRPr="00960962" w:rsidRDefault="00960962" w:rsidP="00960962">
            <w:pPr>
              <w:suppressAutoHyphens w:val="0"/>
              <w:spacing w:line="240" w:lineRule="auto"/>
              <w:jc w:val="right"/>
              <w:rPr>
                <w:szCs w:val="20"/>
                <w:lang w:eastAsia="sl-SI"/>
              </w:rPr>
            </w:pPr>
          </w:p>
          <w:p w:rsidR="00960962" w:rsidRPr="00960962" w:rsidRDefault="00960962" w:rsidP="00960962">
            <w:pPr>
              <w:suppressAutoHyphens w:val="0"/>
              <w:spacing w:line="240" w:lineRule="auto"/>
              <w:jc w:val="right"/>
              <w:rPr>
                <w:szCs w:val="20"/>
                <w:lang w:eastAsia="sl-SI"/>
              </w:rPr>
            </w:pPr>
          </w:p>
          <w:p w:rsidR="00960962" w:rsidRPr="00960962" w:rsidRDefault="00960962" w:rsidP="00960962">
            <w:pPr>
              <w:suppressAutoHyphens w:val="0"/>
              <w:spacing w:line="240" w:lineRule="auto"/>
              <w:jc w:val="right"/>
              <w:rPr>
                <w:szCs w:val="20"/>
                <w:lang w:eastAsia="sl-SI"/>
              </w:rPr>
            </w:pPr>
          </w:p>
          <w:p w:rsidR="00960962" w:rsidRPr="00960962" w:rsidRDefault="00960962" w:rsidP="00960962">
            <w:pPr>
              <w:suppressAutoHyphens w:val="0"/>
              <w:spacing w:line="240" w:lineRule="auto"/>
              <w:jc w:val="right"/>
              <w:rPr>
                <w:b/>
                <w:szCs w:val="20"/>
                <w:lang w:eastAsia="sl-SI"/>
              </w:rPr>
            </w:pPr>
            <w:r w:rsidRPr="00960962">
              <w:rPr>
                <w:szCs w:val="20"/>
                <w:lang w:eastAsia="sl-SI"/>
              </w:rPr>
              <w:t>žig</w:t>
            </w:r>
          </w:p>
        </w:tc>
      </w:tr>
    </w:tbl>
    <w:p w:rsidR="00960962" w:rsidRPr="00960962" w:rsidRDefault="00960962" w:rsidP="00960962">
      <w:pPr>
        <w:suppressAutoHyphens w:val="0"/>
        <w:spacing w:line="240" w:lineRule="auto"/>
        <w:jc w:val="left"/>
        <w:rPr>
          <w:b/>
          <w:sz w:val="22"/>
          <w:lang w:eastAsia="sl-SI"/>
        </w:rPr>
      </w:pPr>
    </w:p>
    <w:p w:rsidR="00954496" w:rsidRPr="00451266" w:rsidRDefault="00954496" w:rsidP="00F206A5">
      <w:pPr>
        <w:autoSpaceDE w:val="0"/>
        <w:autoSpaceDN w:val="0"/>
        <w:adjustRightInd w:val="0"/>
        <w:rPr>
          <w:b/>
          <w:bCs/>
          <w:sz w:val="22"/>
        </w:rPr>
      </w:pPr>
    </w:p>
    <w:p w:rsidR="00F206A5" w:rsidRPr="00451266" w:rsidRDefault="00F206A5" w:rsidP="00F206A5">
      <w:pPr>
        <w:autoSpaceDE w:val="0"/>
        <w:autoSpaceDN w:val="0"/>
        <w:adjustRightInd w:val="0"/>
        <w:rPr>
          <w:b/>
          <w:bCs/>
          <w:sz w:val="22"/>
        </w:rPr>
      </w:pPr>
    </w:p>
    <w:p w:rsidR="00F206A5" w:rsidRDefault="00F206A5"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474D44" w:rsidRDefault="00474D44" w:rsidP="00E20BA2">
      <w:pPr>
        <w:jc w:val="right"/>
        <w:rPr>
          <w:b/>
          <w:szCs w:val="20"/>
          <w:u w:val="single"/>
        </w:rPr>
      </w:pPr>
    </w:p>
    <w:p w:rsidR="00100835" w:rsidRDefault="00100835" w:rsidP="00BA471F">
      <w:pPr>
        <w:rPr>
          <w:b/>
          <w:szCs w:val="20"/>
          <w:u w:val="single"/>
        </w:rPr>
      </w:pPr>
    </w:p>
    <w:p w:rsidR="008C4BED" w:rsidRDefault="008C4BED" w:rsidP="00E20BA2">
      <w:pPr>
        <w:jc w:val="right"/>
        <w:rPr>
          <w:b/>
          <w:szCs w:val="20"/>
          <w:u w:val="single"/>
        </w:rPr>
      </w:pPr>
    </w:p>
    <w:p w:rsidR="00E20BA2" w:rsidRPr="00474D44" w:rsidRDefault="007C5962" w:rsidP="00E20BA2">
      <w:pPr>
        <w:jc w:val="right"/>
        <w:rPr>
          <w:b/>
          <w:szCs w:val="20"/>
          <w:lang w:eastAsia="sl-SI"/>
        </w:rPr>
      </w:pPr>
      <w:r>
        <w:rPr>
          <w:b/>
          <w:szCs w:val="20"/>
          <w:u w:val="single"/>
        </w:rPr>
        <w:t>RAZPISNI OBRAZEC 9</w:t>
      </w:r>
    </w:p>
    <w:p w:rsidR="00E20BA2" w:rsidRDefault="00E20BA2" w:rsidP="00E20BA2">
      <w:pPr>
        <w:jc w:val="center"/>
        <w:rPr>
          <w:b/>
          <w:szCs w:val="20"/>
          <w:lang w:eastAsia="sl-SI"/>
        </w:rPr>
      </w:pPr>
    </w:p>
    <w:p w:rsidR="00466A2C" w:rsidRDefault="00466A2C" w:rsidP="00E20BA2">
      <w:pPr>
        <w:jc w:val="center"/>
        <w:rPr>
          <w:b/>
          <w:szCs w:val="20"/>
          <w:lang w:eastAsia="sl-SI"/>
        </w:rPr>
      </w:pPr>
    </w:p>
    <w:p w:rsidR="00466A2C" w:rsidRPr="00474D44" w:rsidRDefault="00466A2C" w:rsidP="00E20BA2">
      <w:pPr>
        <w:jc w:val="center"/>
        <w:rPr>
          <w:b/>
          <w:szCs w:val="20"/>
          <w:lang w:eastAsia="sl-SI"/>
        </w:rPr>
      </w:pPr>
    </w:p>
    <w:p w:rsidR="00E20BA2" w:rsidRPr="00474D44" w:rsidRDefault="00E20BA2" w:rsidP="00E20BA2">
      <w:pPr>
        <w:jc w:val="center"/>
        <w:rPr>
          <w:b/>
          <w:szCs w:val="20"/>
          <w:lang w:eastAsia="sl-SI"/>
        </w:rPr>
      </w:pPr>
      <w:r w:rsidRPr="00474D44">
        <w:rPr>
          <w:b/>
          <w:szCs w:val="20"/>
          <w:lang w:eastAsia="sl-SI"/>
        </w:rPr>
        <w:t xml:space="preserve">ZAVAROVANJE ZA RESNOST PONUDBE </w:t>
      </w:r>
    </w:p>
    <w:p w:rsidR="00E20BA2" w:rsidRDefault="00E20BA2" w:rsidP="00E20BA2">
      <w:pPr>
        <w:numPr>
          <w:ilvl w:val="12"/>
          <w:numId w:val="0"/>
        </w:numPr>
        <w:tabs>
          <w:tab w:val="left" w:pos="5954"/>
        </w:tabs>
        <w:rPr>
          <w:szCs w:val="20"/>
          <w:lang w:eastAsia="sl-SI"/>
        </w:rPr>
      </w:pPr>
    </w:p>
    <w:p w:rsidR="00466A2C" w:rsidRPr="00474D44" w:rsidRDefault="00466A2C" w:rsidP="00E20BA2">
      <w:pPr>
        <w:numPr>
          <w:ilvl w:val="12"/>
          <w:numId w:val="0"/>
        </w:numPr>
        <w:tabs>
          <w:tab w:val="left" w:pos="5954"/>
        </w:tabs>
        <w:rPr>
          <w:szCs w:val="20"/>
          <w:lang w:eastAsia="sl-SI"/>
        </w:rPr>
      </w:pPr>
    </w:p>
    <w:p w:rsidR="00E20BA2" w:rsidRPr="00474D44" w:rsidRDefault="00E20BA2" w:rsidP="00E20BA2">
      <w:pPr>
        <w:numPr>
          <w:ilvl w:val="12"/>
          <w:numId w:val="0"/>
        </w:numPr>
        <w:tabs>
          <w:tab w:val="left" w:pos="5954"/>
        </w:tabs>
        <w:rPr>
          <w:szCs w:val="20"/>
          <w:lang w:eastAsia="sl-SI"/>
        </w:rPr>
      </w:pPr>
      <w:r w:rsidRPr="00474D44">
        <w:rPr>
          <w:szCs w:val="20"/>
          <w:lang w:eastAsia="sl-SI"/>
        </w:rPr>
        <w:t>_____________________</w:t>
      </w:r>
    </w:p>
    <w:p w:rsidR="00E20BA2" w:rsidRPr="00474D44" w:rsidRDefault="00E20BA2" w:rsidP="00E20BA2">
      <w:pPr>
        <w:numPr>
          <w:ilvl w:val="12"/>
          <w:numId w:val="0"/>
        </w:numPr>
        <w:tabs>
          <w:tab w:val="left" w:pos="5954"/>
        </w:tabs>
        <w:rPr>
          <w:szCs w:val="20"/>
          <w:lang w:eastAsia="sl-SI"/>
        </w:rPr>
      </w:pPr>
      <w:r w:rsidRPr="00474D44">
        <w:rPr>
          <w:szCs w:val="20"/>
          <w:lang w:eastAsia="sl-SI"/>
        </w:rPr>
        <w:t xml:space="preserve">     (izdajatelj menice)</w:t>
      </w:r>
    </w:p>
    <w:p w:rsidR="00E20BA2" w:rsidRPr="00474D44" w:rsidRDefault="00E20BA2" w:rsidP="00E20BA2">
      <w:pPr>
        <w:numPr>
          <w:ilvl w:val="12"/>
          <w:numId w:val="0"/>
        </w:numPr>
        <w:tabs>
          <w:tab w:val="left" w:pos="5954"/>
        </w:tabs>
        <w:jc w:val="center"/>
        <w:rPr>
          <w:b/>
          <w:szCs w:val="20"/>
          <w:lang w:eastAsia="sl-SI"/>
        </w:rPr>
      </w:pPr>
      <w:r w:rsidRPr="00474D44">
        <w:rPr>
          <w:b/>
          <w:szCs w:val="20"/>
          <w:lang w:eastAsia="sl-SI"/>
        </w:rPr>
        <w:t>MENIČNA IZJAVA</w:t>
      </w:r>
    </w:p>
    <w:p w:rsidR="00E20BA2" w:rsidRPr="00474D44" w:rsidRDefault="00E20BA2" w:rsidP="00E20BA2">
      <w:pPr>
        <w:numPr>
          <w:ilvl w:val="12"/>
          <w:numId w:val="0"/>
        </w:numPr>
        <w:tabs>
          <w:tab w:val="left" w:pos="5954"/>
        </w:tabs>
        <w:rPr>
          <w:b/>
          <w:szCs w:val="20"/>
          <w:lang w:eastAsia="sl-SI"/>
        </w:rPr>
      </w:pPr>
    </w:p>
    <w:p w:rsidR="00E20BA2" w:rsidRPr="00474D44" w:rsidRDefault="00E20BA2" w:rsidP="00E20BA2">
      <w:pPr>
        <w:tabs>
          <w:tab w:val="left" w:pos="6237"/>
        </w:tabs>
        <w:rPr>
          <w:szCs w:val="20"/>
          <w:lang w:eastAsia="sl-SI"/>
        </w:rPr>
      </w:pPr>
      <w:r w:rsidRPr="00474D44">
        <w:rPr>
          <w:szCs w:val="20"/>
          <w:lang w:eastAsia="sl-SI"/>
        </w:rPr>
        <w:t xml:space="preserve">Za zavarovanje izpolnitve obveznosti izdajatelja menice do </w:t>
      </w:r>
      <w:r w:rsidR="00957130" w:rsidRPr="00474D44">
        <w:rPr>
          <w:szCs w:val="20"/>
          <w:lang w:eastAsia="sl-SI"/>
        </w:rPr>
        <w:t>Živalskega vrta Ljubljana, Večna pot 70, 1000 Ljubljana (v nadaljevanju: ZOO Ljubljana</w:t>
      </w:r>
      <w:r w:rsidRPr="00474D44">
        <w:rPr>
          <w:szCs w:val="20"/>
          <w:lang w:eastAsia="sl-SI"/>
        </w:rPr>
        <w:t xml:space="preserve">), kot finančno zavarovanje za resnost ponudbe, po ponudbi št. …………………. z dne ……….……….. </w:t>
      </w:r>
      <w:r w:rsidRPr="00474D44">
        <w:rPr>
          <w:bCs/>
          <w:szCs w:val="20"/>
        </w:rPr>
        <w:t>»</w:t>
      </w:r>
      <w:r w:rsidR="00957130" w:rsidRPr="00474D44">
        <w:rPr>
          <w:bCs/>
          <w:szCs w:val="20"/>
        </w:rPr>
        <w:t>Sukcesivna izvedba gradbeno-vzdrževalnih del</w:t>
      </w:r>
      <w:r w:rsidRPr="00474D44">
        <w:rPr>
          <w:bCs/>
          <w:szCs w:val="20"/>
        </w:rPr>
        <w:t xml:space="preserve">« </w:t>
      </w:r>
      <w:r w:rsidRPr="00474D44">
        <w:rPr>
          <w:szCs w:val="20"/>
          <w:lang w:eastAsia="sl-SI"/>
        </w:rPr>
        <w:t xml:space="preserve">  objavljenega na Portalu javnih naročil pri Uradnem listu RS, št. objave JN………………… z dne …............ 2018</w:t>
      </w:r>
      <w:r w:rsidR="00957130" w:rsidRPr="00474D44">
        <w:rPr>
          <w:szCs w:val="20"/>
          <w:lang w:eastAsia="sl-SI"/>
        </w:rPr>
        <w:t xml:space="preserve"> in v Dopolnilu k Uradnemu listu Evropske unije, št. objave………….. z dne--…………….</w:t>
      </w:r>
      <w:r w:rsidRPr="00474D44">
        <w:rPr>
          <w:szCs w:val="20"/>
          <w:lang w:eastAsia="sl-SI"/>
        </w:rPr>
        <w:t>, izročamo eno (1) bianco podpisano menico</w:t>
      </w:r>
      <w:r w:rsidR="00604D86" w:rsidRPr="00474D44">
        <w:rPr>
          <w:szCs w:val="20"/>
          <w:lang w:eastAsia="sl-SI"/>
        </w:rPr>
        <w:t xml:space="preserve"> s klavzulo »brez protesta«</w:t>
      </w:r>
      <w:r w:rsidR="00DD3AE3" w:rsidRPr="00474D44">
        <w:rPr>
          <w:szCs w:val="20"/>
          <w:lang w:eastAsia="sl-SI"/>
        </w:rPr>
        <w:t xml:space="preserve"> vnovčljivo na prvi pisni poziv</w:t>
      </w:r>
      <w:r w:rsidRPr="00474D44">
        <w:rPr>
          <w:szCs w:val="20"/>
          <w:lang w:eastAsia="sl-SI"/>
        </w:rPr>
        <w:t xml:space="preserve"> na kateri je podpisana pooblaščena oseba:</w:t>
      </w:r>
    </w:p>
    <w:p w:rsidR="00E20BA2" w:rsidRPr="00474D44" w:rsidRDefault="00E20BA2" w:rsidP="00E20BA2">
      <w:pPr>
        <w:tabs>
          <w:tab w:val="left" w:pos="6237"/>
        </w:tabs>
        <w:rPr>
          <w:szCs w:val="20"/>
          <w:lang w:eastAsia="sl-SI"/>
        </w:rPr>
      </w:pPr>
    </w:p>
    <w:p w:rsidR="00E20BA2" w:rsidRPr="00474D44" w:rsidRDefault="00E20BA2" w:rsidP="00E20BA2">
      <w:pPr>
        <w:numPr>
          <w:ilvl w:val="12"/>
          <w:numId w:val="0"/>
        </w:numPr>
        <w:tabs>
          <w:tab w:val="left" w:pos="5954"/>
        </w:tabs>
        <w:rPr>
          <w:szCs w:val="20"/>
          <w:lang w:eastAsia="sl-SI"/>
        </w:rPr>
      </w:pPr>
      <w:r w:rsidRPr="00474D44">
        <w:rPr>
          <w:szCs w:val="20"/>
          <w:lang w:eastAsia="sl-SI"/>
        </w:rPr>
        <w:t>______________________________kot _________________  ______________________</w:t>
      </w:r>
    </w:p>
    <w:p w:rsidR="00E20BA2" w:rsidRPr="00474D44" w:rsidRDefault="00E20BA2" w:rsidP="00E20BA2">
      <w:pPr>
        <w:numPr>
          <w:ilvl w:val="12"/>
          <w:numId w:val="0"/>
        </w:numPr>
        <w:tabs>
          <w:tab w:val="left" w:pos="5954"/>
        </w:tabs>
        <w:rPr>
          <w:szCs w:val="20"/>
          <w:lang w:eastAsia="sl-SI"/>
        </w:rPr>
      </w:pPr>
      <w:r w:rsidRPr="00474D44">
        <w:rPr>
          <w:szCs w:val="20"/>
          <w:lang w:eastAsia="sl-SI"/>
        </w:rPr>
        <w:t xml:space="preserve">           (ime in priimek)                                     (funkcija)                            (podpis)</w:t>
      </w:r>
    </w:p>
    <w:p w:rsidR="00E20BA2" w:rsidRPr="00474D44" w:rsidRDefault="00E20BA2" w:rsidP="00E20BA2">
      <w:pPr>
        <w:numPr>
          <w:ilvl w:val="12"/>
          <w:numId w:val="0"/>
        </w:numPr>
        <w:tabs>
          <w:tab w:val="left" w:pos="5954"/>
        </w:tabs>
        <w:rPr>
          <w:szCs w:val="20"/>
          <w:lang w:eastAsia="sl-SI"/>
        </w:rPr>
      </w:pPr>
    </w:p>
    <w:p w:rsidR="00FF5C3B" w:rsidRDefault="00E20BA2" w:rsidP="00E20BA2">
      <w:pPr>
        <w:numPr>
          <w:ilvl w:val="12"/>
          <w:numId w:val="0"/>
        </w:numPr>
        <w:tabs>
          <w:tab w:val="left" w:pos="5954"/>
        </w:tabs>
        <w:rPr>
          <w:szCs w:val="20"/>
          <w:lang w:eastAsia="sl-SI"/>
        </w:rPr>
      </w:pPr>
      <w:r w:rsidRPr="00474D44">
        <w:rPr>
          <w:szCs w:val="20"/>
          <w:lang w:eastAsia="sl-SI"/>
        </w:rPr>
        <w:lastRenderedPageBreak/>
        <w:t>Pooblaščamo</w:t>
      </w:r>
      <w:r w:rsidR="00957130" w:rsidRPr="00474D44">
        <w:rPr>
          <w:szCs w:val="20"/>
          <w:lang w:eastAsia="sl-SI"/>
        </w:rPr>
        <w:t xml:space="preserve"> ZOO Ljubljana</w:t>
      </w:r>
      <w:r w:rsidRPr="00474D44">
        <w:rPr>
          <w:szCs w:val="20"/>
          <w:lang w:eastAsia="sl-SI"/>
        </w:rPr>
        <w:t>, da</w:t>
      </w:r>
      <w:r w:rsidR="00F3476B" w:rsidRPr="00474D44">
        <w:rPr>
          <w:szCs w:val="20"/>
          <w:lang w:eastAsia="sl-SI"/>
        </w:rPr>
        <w:t xml:space="preserve"> izpolni bianco menico</w:t>
      </w:r>
      <w:r w:rsidR="00F3476B" w:rsidRPr="00474D44">
        <w:rPr>
          <w:rStyle w:val="Sprotnaopomba-sklic"/>
          <w:szCs w:val="20"/>
          <w:lang w:eastAsia="sl-SI"/>
        </w:rPr>
        <w:footnoteReference w:id="4"/>
      </w:r>
      <w:r w:rsidR="00F3476B" w:rsidRPr="00474D44">
        <w:rPr>
          <w:szCs w:val="20"/>
          <w:lang w:eastAsia="sl-SI"/>
        </w:rPr>
        <w:t>:</w:t>
      </w:r>
    </w:p>
    <w:p w:rsidR="00F3476B" w:rsidRPr="00F3476B" w:rsidRDefault="00F3476B" w:rsidP="00104777">
      <w:pPr>
        <w:numPr>
          <w:ilvl w:val="0"/>
          <w:numId w:val="13"/>
        </w:numPr>
        <w:suppressAutoHyphens w:val="0"/>
        <w:spacing w:line="240" w:lineRule="auto"/>
        <w:jc w:val="left"/>
        <w:rPr>
          <w:b/>
          <w:sz w:val="22"/>
          <w:lang w:eastAsia="sl-SI"/>
        </w:rPr>
      </w:pPr>
      <w:r w:rsidRPr="00F3476B">
        <w:rPr>
          <w:b/>
          <w:sz w:val="22"/>
          <w:lang w:eastAsia="sl-SI"/>
        </w:rPr>
        <w:t>SKLOP: ZEMELJSKO GRADBENA DELA v višini 24.000,00 EUR</w:t>
      </w:r>
    </w:p>
    <w:p w:rsidR="00F3476B" w:rsidRPr="00F3476B" w:rsidRDefault="00F3476B" w:rsidP="00104777">
      <w:pPr>
        <w:numPr>
          <w:ilvl w:val="0"/>
          <w:numId w:val="13"/>
        </w:numPr>
        <w:suppressAutoHyphens w:val="0"/>
        <w:spacing w:line="240" w:lineRule="auto"/>
        <w:jc w:val="left"/>
        <w:rPr>
          <w:b/>
          <w:sz w:val="22"/>
          <w:lang w:eastAsia="sl-SI"/>
        </w:rPr>
      </w:pPr>
      <w:r w:rsidRPr="00F3476B">
        <w:rPr>
          <w:b/>
          <w:sz w:val="22"/>
          <w:lang w:eastAsia="sl-SI"/>
        </w:rPr>
        <w:t xml:space="preserve">SKLOP: TESARSKA DELA v višini 12.000,00 EUR </w:t>
      </w:r>
    </w:p>
    <w:p w:rsidR="00F3476B" w:rsidRPr="00F3476B" w:rsidRDefault="00F3476B" w:rsidP="00104777">
      <w:pPr>
        <w:numPr>
          <w:ilvl w:val="0"/>
          <w:numId w:val="13"/>
        </w:numPr>
        <w:suppressAutoHyphens w:val="0"/>
        <w:spacing w:line="240" w:lineRule="auto"/>
        <w:jc w:val="left"/>
        <w:rPr>
          <w:b/>
          <w:sz w:val="22"/>
          <w:lang w:eastAsia="sl-SI"/>
        </w:rPr>
      </w:pPr>
      <w:r w:rsidRPr="00F3476B">
        <w:rPr>
          <w:b/>
          <w:sz w:val="22"/>
          <w:lang w:eastAsia="sl-SI"/>
        </w:rPr>
        <w:t>SKLOP: KOVINARSKA DELA v višini 600,00 EUR</w:t>
      </w:r>
    </w:p>
    <w:p w:rsidR="00F3476B" w:rsidRPr="00F3476B" w:rsidRDefault="00F3476B" w:rsidP="00104777">
      <w:pPr>
        <w:numPr>
          <w:ilvl w:val="0"/>
          <w:numId w:val="13"/>
        </w:numPr>
        <w:suppressAutoHyphens w:val="0"/>
        <w:spacing w:line="240" w:lineRule="auto"/>
        <w:jc w:val="left"/>
        <w:rPr>
          <w:b/>
          <w:sz w:val="22"/>
          <w:lang w:eastAsia="sl-SI"/>
        </w:rPr>
      </w:pPr>
      <w:r w:rsidRPr="00F3476B">
        <w:rPr>
          <w:b/>
          <w:sz w:val="22"/>
          <w:lang w:eastAsia="sl-SI"/>
        </w:rPr>
        <w:t>SKLOP: ELEKTRO DELA v višini 1.800,00 EUR</w:t>
      </w:r>
    </w:p>
    <w:p w:rsidR="002A2BC4" w:rsidRPr="002A2BC4" w:rsidRDefault="00F3476B" w:rsidP="00104777">
      <w:pPr>
        <w:numPr>
          <w:ilvl w:val="0"/>
          <w:numId w:val="13"/>
        </w:numPr>
        <w:suppressAutoHyphens w:val="0"/>
        <w:spacing w:line="240" w:lineRule="auto"/>
        <w:jc w:val="left"/>
        <w:rPr>
          <w:b/>
          <w:sz w:val="22"/>
          <w:lang w:eastAsia="sl-SI"/>
        </w:rPr>
      </w:pPr>
      <w:r w:rsidRPr="00F3476B">
        <w:rPr>
          <w:b/>
          <w:sz w:val="22"/>
          <w:lang w:eastAsia="sl-SI"/>
        </w:rPr>
        <w:t>SKLOP: VRTNARSKO GOZDARSKA DELA v višini 2.400,00 EUR</w:t>
      </w:r>
    </w:p>
    <w:p w:rsidR="00E20BA2" w:rsidRPr="002A2BC4" w:rsidRDefault="00E20BA2" w:rsidP="002A2BC4">
      <w:pPr>
        <w:suppressAutoHyphens w:val="0"/>
        <w:spacing w:line="240" w:lineRule="auto"/>
        <w:jc w:val="left"/>
        <w:rPr>
          <w:b/>
          <w:sz w:val="22"/>
          <w:lang w:eastAsia="sl-SI"/>
        </w:rPr>
      </w:pPr>
      <w:r w:rsidRPr="002A2BC4">
        <w:rPr>
          <w:szCs w:val="20"/>
          <w:lang w:eastAsia="sl-SI"/>
        </w:rPr>
        <w:t>, da izpolni vse druge sestavne dele menice, ki niso izpolnjeni ter uporabi menico za izterjavo obveznosti v primeru, ko:</w:t>
      </w:r>
    </w:p>
    <w:p w:rsidR="00E20BA2" w:rsidRPr="00957130" w:rsidRDefault="00E20BA2" w:rsidP="00E20BA2">
      <w:pPr>
        <w:numPr>
          <w:ilvl w:val="12"/>
          <w:numId w:val="0"/>
        </w:numPr>
        <w:tabs>
          <w:tab w:val="left" w:pos="5954"/>
        </w:tabs>
        <w:rPr>
          <w:szCs w:val="20"/>
          <w:lang w:eastAsia="sl-SI"/>
        </w:rPr>
      </w:pPr>
    </w:p>
    <w:p w:rsidR="00E20BA2" w:rsidRPr="00957130" w:rsidRDefault="00E20BA2" w:rsidP="00104777">
      <w:pPr>
        <w:numPr>
          <w:ilvl w:val="0"/>
          <w:numId w:val="9"/>
        </w:numPr>
        <w:tabs>
          <w:tab w:val="left" w:pos="360"/>
        </w:tabs>
        <w:suppressAutoHyphens w:val="0"/>
        <w:spacing w:line="240" w:lineRule="auto"/>
        <w:rPr>
          <w:szCs w:val="20"/>
          <w:lang w:eastAsia="sl-SI"/>
        </w:rPr>
      </w:pPr>
      <w:r w:rsidRPr="00957130">
        <w:rPr>
          <w:szCs w:val="20"/>
          <w:lang w:eastAsia="sl-SI"/>
        </w:rPr>
        <w:t>izdajatelj menice umakne svojo ponudbo v roku veljavnosti, navedenem v ponudbi,</w:t>
      </w:r>
    </w:p>
    <w:p w:rsidR="00E20BA2" w:rsidRPr="00957130" w:rsidRDefault="00E20BA2" w:rsidP="00104777">
      <w:pPr>
        <w:numPr>
          <w:ilvl w:val="0"/>
          <w:numId w:val="9"/>
        </w:numPr>
        <w:tabs>
          <w:tab w:val="left" w:pos="360"/>
        </w:tabs>
        <w:suppressAutoHyphens w:val="0"/>
        <w:spacing w:line="240" w:lineRule="auto"/>
        <w:rPr>
          <w:szCs w:val="20"/>
          <w:lang w:eastAsia="sl-SI"/>
        </w:rPr>
      </w:pPr>
      <w:r w:rsidRPr="00957130">
        <w:rPr>
          <w:szCs w:val="20"/>
          <w:lang w:eastAsia="sl-SI"/>
        </w:rPr>
        <w:t>izdajatelj v času veljavne ponudbe ne izpolni ali zavrne sklenitev pogodbe po prejetem obvestilu o sprejetju njegove ponudbe,</w:t>
      </w:r>
    </w:p>
    <w:p w:rsidR="00E20BA2" w:rsidRPr="00957130" w:rsidRDefault="00E20BA2" w:rsidP="00104777">
      <w:pPr>
        <w:numPr>
          <w:ilvl w:val="0"/>
          <w:numId w:val="9"/>
        </w:numPr>
        <w:tabs>
          <w:tab w:val="left" w:pos="360"/>
        </w:tabs>
        <w:suppressAutoHyphens w:val="0"/>
        <w:spacing w:line="240" w:lineRule="auto"/>
        <w:rPr>
          <w:szCs w:val="20"/>
          <w:lang w:eastAsia="sl-SI"/>
        </w:rPr>
      </w:pPr>
      <w:r w:rsidRPr="00957130">
        <w:rPr>
          <w:szCs w:val="20"/>
          <w:lang w:eastAsia="sl-SI"/>
        </w:rPr>
        <w:t>izdajatelj ne predloži ali zavrne predložitev finančnega zavarovanja za dobro izvedbo pogodbenih obveznosti, v kolikor je pozvan k podpisu pogodbe.</w:t>
      </w:r>
    </w:p>
    <w:p w:rsidR="00E20BA2" w:rsidRPr="00957130" w:rsidRDefault="00E20BA2" w:rsidP="00E20BA2">
      <w:pPr>
        <w:numPr>
          <w:ilvl w:val="12"/>
          <w:numId w:val="0"/>
        </w:numPr>
        <w:tabs>
          <w:tab w:val="left" w:pos="360"/>
        </w:tabs>
        <w:rPr>
          <w:szCs w:val="20"/>
          <w:highlight w:val="magenta"/>
          <w:lang w:eastAsia="sl-SI"/>
        </w:rPr>
      </w:pPr>
    </w:p>
    <w:p w:rsidR="00E20BA2" w:rsidRPr="00957130" w:rsidRDefault="00E20BA2" w:rsidP="00E20BA2">
      <w:pPr>
        <w:numPr>
          <w:ilvl w:val="12"/>
          <w:numId w:val="0"/>
        </w:numPr>
        <w:tabs>
          <w:tab w:val="left" w:pos="360"/>
        </w:tabs>
        <w:rPr>
          <w:szCs w:val="20"/>
          <w:lang w:eastAsia="sl-SI"/>
        </w:rPr>
      </w:pPr>
      <w:r w:rsidRPr="00957130">
        <w:rPr>
          <w:szCs w:val="20"/>
          <w:lang w:eastAsia="sl-SI"/>
        </w:rPr>
        <w:t>Izdajatelj izrecno potrjuje in soglaša, da velja to pooblastilo in bianco podpisana menica tudi v primeru spremembe pooblaščenega podpisnika izdajatelja.</w:t>
      </w:r>
    </w:p>
    <w:p w:rsidR="00E20BA2" w:rsidRPr="00957130" w:rsidRDefault="00E20BA2" w:rsidP="00E20BA2">
      <w:pPr>
        <w:numPr>
          <w:ilvl w:val="12"/>
          <w:numId w:val="0"/>
        </w:numPr>
        <w:tabs>
          <w:tab w:val="left" w:pos="360"/>
        </w:tabs>
        <w:rPr>
          <w:szCs w:val="20"/>
          <w:lang w:eastAsia="sl-SI"/>
        </w:rPr>
      </w:pPr>
    </w:p>
    <w:p w:rsidR="00E20BA2" w:rsidRPr="00A353B3" w:rsidRDefault="00E20BA2" w:rsidP="00E20BA2">
      <w:pPr>
        <w:tabs>
          <w:tab w:val="left" w:pos="360"/>
        </w:tabs>
        <w:spacing w:line="240" w:lineRule="auto"/>
        <w:rPr>
          <w:szCs w:val="20"/>
          <w:lang w:eastAsia="ar-SA"/>
        </w:rPr>
      </w:pPr>
      <w:r w:rsidRPr="00957130">
        <w:rPr>
          <w:szCs w:val="20"/>
          <w:lang w:eastAsia="ar-SA"/>
        </w:rPr>
        <w:t>Pooblaščamo</w:t>
      </w:r>
      <w:r w:rsidR="00957130" w:rsidRPr="00957130">
        <w:rPr>
          <w:szCs w:val="20"/>
          <w:lang w:eastAsia="ar-SA"/>
        </w:rPr>
        <w:t xml:space="preserve"> </w:t>
      </w:r>
      <w:r w:rsidR="00957130" w:rsidRPr="00957130">
        <w:rPr>
          <w:szCs w:val="20"/>
          <w:lang w:eastAsia="sl-SI"/>
        </w:rPr>
        <w:t>ZOO Ljubljana</w:t>
      </w:r>
      <w:r w:rsidRPr="00957130">
        <w:rPr>
          <w:szCs w:val="20"/>
          <w:lang w:eastAsia="ar-SA"/>
        </w:rPr>
        <w:t>, da menico domici</w:t>
      </w:r>
      <w:r w:rsidR="00DD3AE3" w:rsidRPr="00957130">
        <w:rPr>
          <w:szCs w:val="20"/>
          <w:lang w:eastAsia="ar-SA"/>
        </w:rPr>
        <w:t>lira pri ______________________</w:t>
      </w:r>
      <w:r w:rsidRPr="00957130">
        <w:rPr>
          <w:szCs w:val="20"/>
          <w:lang w:eastAsia="ar-SA"/>
        </w:rPr>
        <w:t>__________, ki v</w:t>
      </w:r>
      <w:r w:rsidR="00957130" w:rsidRPr="00957130">
        <w:rPr>
          <w:szCs w:val="20"/>
          <w:lang w:eastAsia="ar-SA"/>
        </w:rPr>
        <w:t>odi naš transakcijski račun št.</w:t>
      </w:r>
      <w:r w:rsidRPr="00957130">
        <w:rPr>
          <w:szCs w:val="20"/>
          <w:lang w:eastAsia="ar-SA"/>
        </w:rPr>
        <w:t xml:space="preserve"> IBAN SI56 ________________________________ ali pri katerikoli drugi </w:t>
      </w:r>
      <w:r w:rsidRPr="00A353B3">
        <w:rPr>
          <w:szCs w:val="20"/>
          <w:lang w:eastAsia="ar-SA"/>
        </w:rPr>
        <w:t>osebi, ki vodi katerikoli drug račun izdajatelja menice, v katerega breme je možno poplačilo te menice v skladu z vsakokrat veljavnimi predpisi.</w:t>
      </w:r>
    </w:p>
    <w:p w:rsidR="00E20BA2" w:rsidRPr="00A353B3" w:rsidRDefault="00E20BA2" w:rsidP="00E20BA2">
      <w:pPr>
        <w:numPr>
          <w:ilvl w:val="12"/>
          <w:numId w:val="0"/>
        </w:numPr>
        <w:tabs>
          <w:tab w:val="left" w:pos="360"/>
        </w:tabs>
        <w:rPr>
          <w:szCs w:val="20"/>
          <w:lang w:eastAsia="sl-SI"/>
        </w:rPr>
      </w:pPr>
    </w:p>
    <w:p w:rsidR="00E20BA2" w:rsidRPr="00A353B3" w:rsidRDefault="00E20BA2" w:rsidP="00E20BA2">
      <w:pPr>
        <w:numPr>
          <w:ilvl w:val="12"/>
          <w:numId w:val="0"/>
        </w:numPr>
        <w:tabs>
          <w:tab w:val="left" w:pos="360"/>
        </w:tabs>
        <w:rPr>
          <w:szCs w:val="20"/>
          <w:lang w:eastAsia="sl-SI"/>
        </w:rPr>
      </w:pPr>
      <w:r w:rsidRPr="00A353B3">
        <w:rPr>
          <w:szCs w:val="20"/>
          <w:lang w:eastAsia="sl-SI"/>
        </w:rPr>
        <w:t xml:space="preserve">Veljavnost menične izjave začne z dnem, ki je določen za oddajo ponudb dne </w:t>
      </w:r>
      <w:r w:rsidR="00A353B3" w:rsidRPr="00A353B3">
        <w:rPr>
          <w:szCs w:val="20"/>
          <w:lang w:eastAsia="sl-SI"/>
        </w:rPr>
        <w:t>…….</w:t>
      </w:r>
      <w:r w:rsidRPr="00A353B3">
        <w:rPr>
          <w:szCs w:val="20"/>
          <w:lang w:eastAsia="sl-SI"/>
        </w:rPr>
        <w:t>2018</w:t>
      </w:r>
      <w:r w:rsidR="00604D86" w:rsidRPr="00A353B3">
        <w:rPr>
          <w:szCs w:val="20"/>
          <w:lang w:eastAsia="sl-SI"/>
        </w:rPr>
        <w:t xml:space="preserve"> in velja do roka za veljav</w:t>
      </w:r>
      <w:r w:rsidR="00DD3AE3" w:rsidRPr="00A353B3">
        <w:rPr>
          <w:szCs w:val="20"/>
          <w:lang w:eastAsia="sl-SI"/>
        </w:rPr>
        <w:t>nost ponudbe, to je dne 31.1.2019</w:t>
      </w:r>
      <w:r w:rsidRPr="00A353B3">
        <w:rPr>
          <w:szCs w:val="20"/>
          <w:lang w:eastAsia="sl-SI"/>
        </w:rPr>
        <w:t>.</w:t>
      </w:r>
    </w:p>
    <w:p w:rsidR="001E30F6" w:rsidRPr="00957130" w:rsidRDefault="001E30F6" w:rsidP="00E20BA2">
      <w:pPr>
        <w:numPr>
          <w:ilvl w:val="12"/>
          <w:numId w:val="0"/>
        </w:numPr>
        <w:tabs>
          <w:tab w:val="left" w:pos="360"/>
        </w:tabs>
        <w:rPr>
          <w:szCs w:val="20"/>
          <w:highlight w:val="magenta"/>
          <w:lang w:eastAsia="sl-SI"/>
        </w:rPr>
      </w:pPr>
    </w:p>
    <w:p w:rsidR="00E20BA2" w:rsidRPr="00A353B3" w:rsidRDefault="00E20BA2" w:rsidP="00E20BA2">
      <w:pPr>
        <w:numPr>
          <w:ilvl w:val="12"/>
          <w:numId w:val="0"/>
        </w:numPr>
        <w:tabs>
          <w:tab w:val="left" w:pos="360"/>
        </w:tabs>
        <w:rPr>
          <w:szCs w:val="20"/>
          <w:lang w:eastAsia="sl-SI"/>
        </w:rPr>
      </w:pPr>
      <w:r w:rsidRPr="00A353B3">
        <w:rPr>
          <w:szCs w:val="20"/>
          <w:lang w:eastAsia="sl-SI"/>
        </w:rPr>
        <w:t xml:space="preserve">Po tem datumu preneha veljavnost menične izjave in menice, ki ju mora </w:t>
      </w:r>
      <w:r w:rsidR="00A353B3" w:rsidRPr="00A353B3">
        <w:rPr>
          <w:szCs w:val="20"/>
          <w:lang w:eastAsia="sl-SI"/>
        </w:rPr>
        <w:t xml:space="preserve">ZOO Ljubljana </w:t>
      </w:r>
      <w:r w:rsidRPr="00A353B3">
        <w:rPr>
          <w:szCs w:val="20"/>
          <w:lang w:eastAsia="sl-SI"/>
        </w:rPr>
        <w:t>najkasneje v roku treh (3) dni vrniti izdajatelju.</w:t>
      </w:r>
    </w:p>
    <w:p w:rsidR="00E20BA2" w:rsidRPr="00A353B3" w:rsidRDefault="00E20BA2" w:rsidP="00E20BA2">
      <w:pPr>
        <w:numPr>
          <w:ilvl w:val="12"/>
          <w:numId w:val="0"/>
        </w:numPr>
        <w:tabs>
          <w:tab w:val="left" w:pos="360"/>
        </w:tabs>
        <w:rPr>
          <w:szCs w:val="20"/>
          <w:lang w:eastAsia="sl-SI"/>
        </w:rPr>
      </w:pPr>
    </w:p>
    <w:p w:rsidR="00E20BA2" w:rsidRPr="00C03422" w:rsidRDefault="00E20BA2" w:rsidP="00E20BA2">
      <w:pPr>
        <w:numPr>
          <w:ilvl w:val="12"/>
          <w:numId w:val="0"/>
        </w:numPr>
        <w:tabs>
          <w:tab w:val="left" w:pos="360"/>
        </w:tabs>
        <w:rPr>
          <w:szCs w:val="20"/>
          <w:u w:val="single"/>
          <w:lang w:eastAsia="sl-SI"/>
        </w:rPr>
      </w:pPr>
      <w:r w:rsidRPr="00A353B3">
        <w:rPr>
          <w:szCs w:val="20"/>
          <w:u w:val="single"/>
          <w:lang w:eastAsia="sl-SI"/>
        </w:rPr>
        <w:t>Priloga: bianco menica, ki jo ponudnik</w:t>
      </w:r>
      <w:r w:rsidR="00C03422" w:rsidRPr="00A353B3">
        <w:rPr>
          <w:szCs w:val="20"/>
          <w:u w:val="single"/>
          <w:lang w:eastAsia="sl-SI"/>
        </w:rPr>
        <w:t xml:space="preserve"> skupaj z izpolnjenim, podpisanim in žigosanim razpisnim obrazcem 10</w:t>
      </w:r>
      <w:r w:rsidRPr="00A353B3">
        <w:rPr>
          <w:szCs w:val="20"/>
          <w:u w:val="single"/>
          <w:lang w:eastAsia="sl-SI"/>
        </w:rPr>
        <w:t xml:space="preserve"> pošlje po navadni pošti (priporočeno ali priporočeno s povratnico) na naslov</w:t>
      </w:r>
      <w:r w:rsidR="00A353B3" w:rsidRPr="00A353B3">
        <w:rPr>
          <w:szCs w:val="20"/>
          <w:u w:val="single"/>
          <w:lang w:eastAsia="sl-SI"/>
        </w:rPr>
        <w:t xml:space="preserve"> sedeža</w:t>
      </w:r>
      <w:r w:rsidRPr="00A353B3">
        <w:rPr>
          <w:szCs w:val="20"/>
          <w:u w:val="single"/>
          <w:lang w:eastAsia="sl-SI"/>
        </w:rPr>
        <w:t xml:space="preserve"> naročnika</w:t>
      </w:r>
      <w:r w:rsidR="00C03422" w:rsidRPr="00A353B3">
        <w:rPr>
          <w:szCs w:val="20"/>
          <w:u w:val="single"/>
          <w:lang w:eastAsia="sl-SI"/>
        </w:rPr>
        <w:t xml:space="preserve">. Naročniku mora biti zavarovanje za resnost ponudbe vročeno najkasneje do </w:t>
      </w:r>
      <w:r w:rsidR="00224170">
        <w:rPr>
          <w:szCs w:val="20"/>
          <w:u w:val="single"/>
          <w:lang w:eastAsia="sl-SI"/>
        </w:rPr>
        <w:t>roka za oddajo ponudbe, t.j. do 21.12.</w:t>
      </w:r>
      <w:r w:rsidR="00A353B3" w:rsidRPr="00A353B3">
        <w:rPr>
          <w:szCs w:val="20"/>
          <w:u w:val="single"/>
          <w:lang w:eastAsia="sl-SI"/>
        </w:rPr>
        <w:t xml:space="preserve">2018 do </w:t>
      </w:r>
      <w:r w:rsidR="00224170">
        <w:rPr>
          <w:szCs w:val="20"/>
          <w:u w:val="single"/>
          <w:lang w:eastAsia="sl-SI"/>
        </w:rPr>
        <w:t xml:space="preserve">10.00 </w:t>
      </w:r>
      <w:r w:rsidR="00C03422" w:rsidRPr="00A353B3">
        <w:rPr>
          <w:szCs w:val="20"/>
          <w:u w:val="single"/>
          <w:lang w:eastAsia="sl-SI"/>
        </w:rPr>
        <w:t>ure</w:t>
      </w:r>
      <w:r w:rsidRPr="00A353B3">
        <w:rPr>
          <w:szCs w:val="20"/>
          <w:u w:val="single"/>
          <w:lang w:eastAsia="sl-SI"/>
        </w:rPr>
        <w:t>.</w:t>
      </w:r>
      <w:r w:rsidR="00C03422">
        <w:rPr>
          <w:szCs w:val="20"/>
          <w:u w:val="single"/>
          <w:lang w:eastAsia="sl-SI"/>
        </w:rPr>
        <w:t xml:space="preserve"> </w:t>
      </w:r>
    </w:p>
    <w:p w:rsidR="00E20BA2" w:rsidRPr="006A6FBE" w:rsidRDefault="00E20BA2" w:rsidP="00E20BA2">
      <w:pPr>
        <w:numPr>
          <w:ilvl w:val="12"/>
          <w:numId w:val="0"/>
        </w:numPr>
        <w:tabs>
          <w:tab w:val="left" w:pos="360"/>
        </w:tabs>
        <w:rPr>
          <w:szCs w:val="20"/>
          <w:lang w:eastAsia="sl-SI"/>
        </w:rPr>
      </w:pPr>
    </w:p>
    <w:p w:rsidR="00E20BA2" w:rsidRPr="006A6FBE" w:rsidRDefault="00E20BA2" w:rsidP="00E20BA2">
      <w:pPr>
        <w:numPr>
          <w:ilvl w:val="12"/>
          <w:numId w:val="0"/>
        </w:numPr>
        <w:tabs>
          <w:tab w:val="left" w:pos="360"/>
        </w:tabs>
        <w:rPr>
          <w:szCs w:val="20"/>
          <w:lang w:eastAsia="sl-SI"/>
        </w:rPr>
      </w:pPr>
    </w:p>
    <w:p w:rsidR="00E20BA2" w:rsidRPr="006A6FBE" w:rsidRDefault="00E20BA2" w:rsidP="00E20BA2">
      <w:pPr>
        <w:numPr>
          <w:ilvl w:val="12"/>
          <w:numId w:val="0"/>
        </w:numPr>
        <w:tabs>
          <w:tab w:val="left" w:pos="360"/>
        </w:tabs>
        <w:jc w:val="right"/>
        <w:rPr>
          <w:szCs w:val="20"/>
          <w:lang w:eastAsia="sl-SI"/>
        </w:rPr>
      </w:pPr>
      <w:r w:rsidRPr="006A6FBE">
        <w:rPr>
          <w:szCs w:val="20"/>
          <w:lang w:eastAsia="sl-SI"/>
        </w:rPr>
        <w:t xml:space="preserve">                                                                                                IZDAJATELJ MENICE</w:t>
      </w:r>
    </w:p>
    <w:p w:rsidR="00E20BA2" w:rsidRPr="006A6FBE" w:rsidRDefault="00E20BA2" w:rsidP="00E20BA2">
      <w:pPr>
        <w:numPr>
          <w:ilvl w:val="12"/>
          <w:numId w:val="0"/>
        </w:numPr>
        <w:tabs>
          <w:tab w:val="left" w:pos="4536"/>
        </w:tabs>
        <w:jc w:val="right"/>
        <w:rPr>
          <w:szCs w:val="20"/>
          <w:lang w:eastAsia="sl-SI"/>
        </w:rPr>
      </w:pPr>
      <w:r w:rsidRPr="006A6FBE">
        <w:rPr>
          <w:szCs w:val="20"/>
          <w:lang w:eastAsia="sl-SI"/>
        </w:rPr>
        <w:t xml:space="preserve">                                                                                            ___________________________________                                                            </w:t>
      </w:r>
    </w:p>
    <w:p w:rsidR="00E20BA2" w:rsidRPr="00A874AD" w:rsidRDefault="00E20BA2" w:rsidP="00E20BA2">
      <w:pPr>
        <w:numPr>
          <w:ilvl w:val="12"/>
          <w:numId w:val="0"/>
        </w:numPr>
        <w:tabs>
          <w:tab w:val="left" w:pos="5954"/>
        </w:tabs>
        <w:jc w:val="right"/>
        <w:rPr>
          <w:b/>
          <w:szCs w:val="20"/>
          <w:lang w:eastAsia="sl-SI"/>
        </w:rPr>
      </w:pPr>
      <w:r w:rsidRPr="006A6FBE">
        <w:rPr>
          <w:szCs w:val="20"/>
        </w:rPr>
        <w:t xml:space="preserve">                 </w:t>
      </w:r>
      <w:r w:rsidRPr="00A874AD">
        <w:rPr>
          <w:szCs w:val="20"/>
        </w:rPr>
        <w:t>(žig in podpis)</w:t>
      </w:r>
    </w:p>
    <w:p w:rsidR="00E20BA2" w:rsidRPr="00A874AD" w:rsidRDefault="00E20BA2" w:rsidP="00E20BA2">
      <w:pPr>
        <w:jc w:val="right"/>
        <w:rPr>
          <w:b/>
          <w:szCs w:val="20"/>
          <w:lang w:eastAsia="sl-SI"/>
        </w:rPr>
      </w:pPr>
      <w:r w:rsidRPr="00A874AD">
        <w:rPr>
          <w:b/>
          <w:szCs w:val="20"/>
          <w:lang w:eastAsia="sl-SI"/>
        </w:rPr>
        <w:t xml:space="preserve">   </w:t>
      </w:r>
    </w:p>
    <w:p w:rsidR="00E20BA2" w:rsidRPr="00A874AD" w:rsidRDefault="00E20BA2" w:rsidP="00E20BA2">
      <w:pPr>
        <w:rPr>
          <w:b/>
          <w:szCs w:val="20"/>
        </w:rPr>
      </w:pPr>
    </w:p>
    <w:p w:rsidR="00A874AD" w:rsidRDefault="00A874AD"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Default="007C5962" w:rsidP="00E20BA2">
      <w:pPr>
        <w:rPr>
          <w:szCs w:val="20"/>
        </w:rPr>
      </w:pPr>
    </w:p>
    <w:p w:rsidR="007C5962" w:rsidRPr="00A874AD" w:rsidRDefault="007C5962" w:rsidP="00E20BA2">
      <w:pPr>
        <w:rPr>
          <w:szCs w:val="20"/>
        </w:rPr>
      </w:pPr>
    </w:p>
    <w:p w:rsidR="006432AD" w:rsidRPr="00A874AD" w:rsidRDefault="007C5962" w:rsidP="006432AD">
      <w:pPr>
        <w:jc w:val="right"/>
      </w:pPr>
      <w:r>
        <w:rPr>
          <w:b/>
          <w:szCs w:val="20"/>
          <w:u w:val="single"/>
        </w:rPr>
        <w:t>RAZPISNI OBRAZEC 10</w:t>
      </w:r>
    </w:p>
    <w:p w:rsidR="006432AD" w:rsidRPr="00A874AD"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A77C8F" w:rsidRPr="00A874AD"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A874AD"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A874AD"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A874AD">
        <w:rPr>
          <w:b/>
          <w:szCs w:val="20"/>
        </w:rPr>
        <w:t>IZJAVA O PREDLOŽITVI BIANCO MENIC Z MENIČNO IZJAVO</w:t>
      </w:r>
    </w:p>
    <w:p w:rsidR="00A77C8F" w:rsidRPr="00A874AD"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A874AD">
        <w:rPr>
          <w:b/>
          <w:szCs w:val="20"/>
        </w:rPr>
        <w:t>ZA DOBRO IZVEDBO OBVEZNOSTI PO OKVIRNEM SPORAZUMU</w:t>
      </w:r>
    </w:p>
    <w:p w:rsidR="00A77C8F" w:rsidRPr="00A874AD"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A874AD"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A874AD"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A874AD"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5619B9"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A874AD">
        <w:rPr>
          <w:szCs w:val="20"/>
        </w:rPr>
        <w:t xml:space="preserve">Ponudnik </w:t>
      </w:r>
      <w:r w:rsidRPr="005619B9">
        <w:rPr>
          <w:szCs w:val="20"/>
        </w:rPr>
        <w:t>_______________________________________________________________________</w:t>
      </w:r>
    </w:p>
    <w:p w:rsidR="005619B9" w:rsidRPr="00B82C79"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5619B9">
        <w:rPr>
          <w:szCs w:val="20"/>
        </w:rPr>
        <w:t>izjavljam, v kolikor bom pozvani k podpisu okvirnega sporazuma, najkasneje v 5 (petih) dneh po podpisu okvirnega sporazuma po javnem razpisu »</w:t>
      </w:r>
      <w:r w:rsidR="00A874AD" w:rsidRPr="005619B9">
        <w:rPr>
          <w:bCs/>
          <w:szCs w:val="20"/>
        </w:rPr>
        <w:t>Sukcesivna izvedba gradbeno vzdrževalnih del</w:t>
      </w:r>
      <w:r w:rsidRPr="005619B9">
        <w:rPr>
          <w:szCs w:val="20"/>
        </w:rPr>
        <w:t xml:space="preserve">«, ki je objavljen na Portalu javnih naročil pri Uradnem listu Republike Slovenije, oznaka naročila JN______/2018 z dne __________, predložili  tri (3) bianco menice z menično izjavo za dobro izvedbo pogodbenih obveznosti </w:t>
      </w:r>
      <w:r w:rsidR="002158F4" w:rsidRPr="005619B9">
        <w:rPr>
          <w:szCs w:val="20"/>
        </w:rPr>
        <w:t xml:space="preserve">po </w:t>
      </w:r>
      <w:r w:rsidRPr="005619B9">
        <w:rPr>
          <w:szCs w:val="20"/>
        </w:rPr>
        <w:t>okvirnem sporazumu plačljivo na prvi poziv, z ozn</w:t>
      </w:r>
      <w:r w:rsidR="00F04640">
        <w:rPr>
          <w:szCs w:val="20"/>
        </w:rPr>
        <w:t xml:space="preserve">ako »brez protesta«, v </w:t>
      </w:r>
      <w:r w:rsidR="00F04640" w:rsidRPr="00B82C79">
        <w:rPr>
          <w:szCs w:val="20"/>
        </w:rPr>
        <w:t>višini 5</w:t>
      </w:r>
      <w:r w:rsidRPr="00B82C79">
        <w:rPr>
          <w:szCs w:val="20"/>
        </w:rPr>
        <w:t xml:space="preserve"> % bruto orientacijske vrednosti okvirnega sporazuma</w:t>
      </w:r>
      <w:r w:rsidR="005619B9" w:rsidRPr="00B82C79">
        <w:rPr>
          <w:szCs w:val="20"/>
        </w:rPr>
        <w:t>, t. j. v višini</w:t>
      </w:r>
      <w:r w:rsidR="00B82C79">
        <w:rPr>
          <w:rStyle w:val="Sprotnaopomba-sklic"/>
          <w:szCs w:val="20"/>
        </w:rPr>
        <w:footnoteReference w:id="5"/>
      </w:r>
      <w:r w:rsidR="005619B9" w:rsidRPr="00B82C79">
        <w:rPr>
          <w:szCs w:val="20"/>
        </w:rPr>
        <w:t>:</w:t>
      </w:r>
    </w:p>
    <w:p w:rsidR="00F04640" w:rsidRPr="00F04640" w:rsidRDefault="00F04640" w:rsidP="00104777">
      <w:pPr>
        <w:numPr>
          <w:ilvl w:val="0"/>
          <w:numId w:val="14"/>
        </w:numPr>
        <w:suppressAutoHyphens w:val="0"/>
        <w:spacing w:line="240" w:lineRule="auto"/>
        <w:jc w:val="left"/>
        <w:rPr>
          <w:b/>
          <w:sz w:val="22"/>
          <w:lang w:eastAsia="sl-SI"/>
        </w:rPr>
      </w:pPr>
      <w:r w:rsidRPr="00F04640">
        <w:rPr>
          <w:b/>
          <w:sz w:val="22"/>
          <w:lang w:eastAsia="sl-SI"/>
        </w:rPr>
        <w:t>SKLOP: ZEM</w:t>
      </w:r>
      <w:r w:rsidRPr="00B82C79">
        <w:rPr>
          <w:b/>
          <w:sz w:val="22"/>
          <w:lang w:eastAsia="sl-SI"/>
        </w:rPr>
        <w:t>ELJSKO GRADBENA DELA v višini 40</w:t>
      </w:r>
      <w:r w:rsidRPr="00F04640">
        <w:rPr>
          <w:b/>
          <w:sz w:val="22"/>
          <w:lang w:eastAsia="sl-SI"/>
        </w:rPr>
        <w:t>.000,00 EUR</w:t>
      </w:r>
    </w:p>
    <w:p w:rsidR="00F04640" w:rsidRPr="00F04640" w:rsidRDefault="00F04640" w:rsidP="00104777">
      <w:pPr>
        <w:numPr>
          <w:ilvl w:val="0"/>
          <w:numId w:val="14"/>
        </w:numPr>
        <w:suppressAutoHyphens w:val="0"/>
        <w:spacing w:line="240" w:lineRule="auto"/>
        <w:jc w:val="left"/>
        <w:rPr>
          <w:b/>
          <w:sz w:val="22"/>
          <w:lang w:eastAsia="sl-SI"/>
        </w:rPr>
      </w:pPr>
      <w:r w:rsidRPr="00F04640">
        <w:rPr>
          <w:b/>
          <w:sz w:val="22"/>
          <w:lang w:eastAsia="sl-SI"/>
        </w:rPr>
        <w:t xml:space="preserve">SKLOP: TESARSKA DELA v višini </w:t>
      </w:r>
      <w:r w:rsidRPr="00B82C79">
        <w:rPr>
          <w:b/>
          <w:sz w:val="22"/>
          <w:lang w:eastAsia="sl-SI"/>
        </w:rPr>
        <w:t xml:space="preserve">2.000,00 </w:t>
      </w:r>
      <w:r w:rsidRPr="00F04640">
        <w:rPr>
          <w:b/>
          <w:sz w:val="22"/>
          <w:lang w:eastAsia="sl-SI"/>
        </w:rPr>
        <w:t xml:space="preserve">EUR </w:t>
      </w:r>
    </w:p>
    <w:p w:rsidR="00F04640" w:rsidRPr="00F04640" w:rsidRDefault="00F04640" w:rsidP="00104777">
      <w:pPr>
        <w:numPr>
          <w:ilvl w:val="0"/>
          <w:numId w:val="14"/>
        </w:numPr>
        <w:suppressAutoHyphens w:val="0"/>
        <w:spacing w:line="240" w:lineRule="auto"/>
        <w:jc w:val="left"/>
        <w:rPr>
          <w:b/>
          <w:sz w:val="22"/>
          <w:lang w:eastAsia="sl-SI"/>
        </w:rPr>
      </w:pPr>
      <w:r w:rsidRPr="00F04640">
        <w:rPr>
          <w:b/>
          <w:sz w:val="22"/>
          <w:lang w:eastAsia="sl-SI"/>
        </w:rPr>
        <w:lastRenderedPageBreak/>
        <w:t xml:space="preserve">SKLOP: KOVINARSKA DELA v višini </w:t>
      </w:r>
      <w:r w:rsidRPr="00B82C79">
        <w:rPr>
          <w:b/>
          <w:sz w:val="22"/>
          <w:lang w:eastAsia="sl-SI"/>
        </w:rPr>
        <w:t xml:space="preserve">1.000,00 </w:t>
      </w:r>
      <w:r w:rsidRPr="00F04640">
        <w:rPr>
          <w:b/>
          <w:sz w:val="22"/>
          <w:lang w:eastAsia="sl-SI"/>
        </w:rPr>
        <w:t>EUR</w:t>
      </w:r>
    </w:p>
    <w:p w:rsidR="00F04640" w:rsidRPr="00F04640" w:rsidRDefault="00F04640" w:rsidP="00104777">
      <w:pPr>
        <w:numPr>
          <w:ilvl w:val="0"/>
          <w:numId w:val="14"/>
        </w:numPr>
        <w:suppressAutoHyphens w:val="0"/>
        <w:spacing w:line="240" w:lineRule="auto"/>
        <w:jc w:val="left"/>
        <w:rPr>
          <w:b/>
          <w:sz w:val="22"/>
          <w:lang w:eastAsia="sl-SI"/>
        </w:rPr>
      </w:pPr>
      <w:r w:rsidRPr="00B82C79">
        <w:rPr>
          <w:b/>
          <w:sz w:val="22"/>
          <w:lang w:eastAsia="sl-SI"/>
        </w:rPr>
        <w:t>SKLOP: ELEKTRO DELA v višini 3.0</w:t>
      </w:r>
      <w:r w:rsidRPr="00F04640">
        <w:rPr>
          <w:b/>
          <w:sz w:val="22"/>
          <w:lang w:eastAsia="sl-SI"/>
        </w:rPr>
        <w:t>00,00 EUR</w:t>
      </w:r>
    </w:p>
    <w:p w:rsidR="00F04640" w:rsidRPr="00F04640" w:rsidRDefault="00F04640" w:rsidP="00104777">
      <w:pPr>
        <w:numPr>
          <w:ilvl w:val="0"/>
          <w:numId w:val="14"/>
        </w:numPr>
        <w:suppressAutoHyphens w:val="0"/>
        <w:spacing w:line="240" w:lineRule="auto"/>
        <w:jc w:val="left"/>
        <w:rPr>
          <w:b/>
          <w:sz w:val="22"/>
          <w:lang w:eastAsia="sl-SI"/>
        </w:rPr>
      </w:pPr>
      <w:r w:rsidRPr="00F04640">
        <w:rPr>
          <w:b/>
          <w:sz w:val="22"/>
          <w:lang w:eastAsia="sl-SI"/>
        </w:rPr>
        <w:t>SKLOP: VRTN</w:t>
      </w:r>
      <w:r w:rsidR="00B82C79" w:rsidRPr="00B82C79">
        <w:rPr>
          <w:b/>
          <w:sz w:val="22"/>
          <w:lang w:eastAsia="sl-SI"/>
        </w:rPr>
        <w:t xml:space="preserve">ARSKO GOZDARSKA DELA v višini </w:t>
      </w:r>
      <w:r w:rsidRPr="00F04640">
        <w:rPr>
          <w:b/>
          <w:sz w:val="22"/>
          <w:lang w:eastAsia="sl-SI"/>
        </w:rPr>
        <w:t>4</w:t>
      </w:r>
      <w:r w:rsidR="00B82C79" w:rsidRPr="00B82C79">
        <w:rPr>
          <w:b/>
          <w:sz w:val="22"/>
          <w:lang w:eastAsia="sl-SI"/>
        </w:rPr>
        <w:t>.0</w:t>
      </w:r>
      <w:r w:rsidRPr="00F04640">
        <w:rPr>
          <w:b/>
          <w:sz w:val="22"/>
          <w:lang w:eastAsia="sl-SI"/>
        </w:rPr>
        <w:t>00,00 EUR</w:t>
      </w:r>
    </w:p>
    <w:p w:rsidR="00A77C8F" w:rsidRPr="00B82C79"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B82C79">
        <w:rPr>
          <w:szCs w:val="20"/>
        </w:rPr>
        <w:t>z veljavnostjo en (1) mesec po poteku okvirnega sporazuma.</w:t>
      </w:r>
    </w:p>
    <w:p w:rsidR="00A77C8F" w:rsidRPr="00A32096"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highlight w:val="red"/>
        </w:rPr>
      </w:pPr>
    </w:p>
    <w:p w:rsidR="00A77C8F" w:rsidRPr="00A32096"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highlight w:val="red"/>
        </w:rPr>
      </w:pPr>
    </w:p>
    <w:p w:rsidR="00A77C8F" w:rsidRPr="003B26E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3B26E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3B26EA" w:rsidRDefault="00A77C8F" w:rsidP="00A77C8F">
      <w:pPr>
        <w:rPr>
          <w:szCs w:val="20"/>
        </w:rPr>
      </w:pPr>
    </w:p>
    <w:p w:rsidR="00A77C8F" w:rsidRPr="003B26EA" w:rsidRDefault="00A77C8F" w:rsidP="00A77C8F">
      <w:pPr>
        <w:rPr>
          <w:szCs w:val="20"/>
        </w:rPr>
      </w:pPr>
    </w:p>
    <w:p w:rsidR="00A77C8F" w:rsidRPr="003B26EA" w:rsidRDefault="00A77C8F" w:rsidP="00A77C8F">
      <w:pPr>
        <w:rPr>
          <w:szCs w:val="20"/>
        </w:rPr>
      </w:pPr>
    </w:p>
    <w:p w:rsidR="00A77C8F" w:rsidRPr="003B26EA" w:rsidRDefault="00A77C8F" w:rsidP="00A77C8F">
      <w:pPr>
        <w:rPr>
          <w:szCs w:val="20"/>
        </w:rPr>
      </w:pPr>
      <w:r w:rsidRPr="003B26EA">
        <w:rPr>
          <w:szCs w:val="20"/>
        </w:rPr>
        <w:t xml:space="preserve">Ponudnik ____________________________________________________________________ </w:t>
      </w:r>
      <w:r w:rsidRPr="003B26EA">
        <w:rPr>
          <w:sz w:val="16"/>
          <w:szCs w:val="16"/>
        </w:rPr>
        <w:t>(navesti naziv in naslov)</w:t>
      </w:r>
      <w:r w:rsidRPr="003B26EA">
        <w:rPr>
          <w:szCs w:val="20"/>
        </w:rPr>
        <w:t xml:space="preserve"> izjavljam pod kazensko in materialno odgovornostjo, da bom v primeru podpisa okvirnega sporazuma v zahtevanem roku predložil finančno zavarovanje za dobro izvedbo obveznosti po okvirnem sporazumu iz tega razpisnega obrazca.</w:t>
      </w:r>
    </w:p>
    <w:p w:rsidR="00A77C8F" w:rsidRDefault="00A77C8F" w:rsidP="00A77C8F">
      <w:pPr>
        <w:rPr>
          <w:szCs w:val="20"/>
          <w:highlight w:val="red"/>
        </w:rPr>
      </w:pPr>
    </w:p>
    <w:p w:rsidR="00355AFE" w:rsidRPr="00A32096" w:rsidRDefault="00355AFE" w:rsidP="00A77C8F">
      <w:pPr>
        <w:rPr>
          <w:szCs w:val="20"/>
          <w:highlight w:val="red"/>
        </w:rPr>
      </w:pPr>
    </w:p>
    <w:p w:rsidR="00A77C8F" w:rsidRPr="00A32096" w:rsidRDefault="00A77C8F" w:rsidP="00A77C8F">
      <w:pPr>
        <w:rPr>
          <w:szCs w:val="20"/>
          <w:highlight w:val="red"/>
        </w:rPr>
      </w:pPr>
    </w:p>
    <w:p w:rsidR="00A77C8F" w:rsidRPr="00A32096" w:rsidRDefault="00A77C8F" w:rsidP="00A77C8F">
      <w:pPr>
        <w:rPr>
          <w:szCs w:val="20"/>
          <w:highlight w:val="red"/>
        </w:rPr>
      </w:pPr>
    </w:p>
    <w:p w:rsidR="00A77C8F" w:rsidRPr="00A32096" w:rsidRDefault="00A77C8F" w:rsidP="00A77C8F">
      <w:pPr>
        <w:rPr>
          <w:szCs w:val="20"/>
          <w:highlight w:val="red"/>
        </w:rPr>
      </w:pPr>
    </w:p>
    <w:p w:rsidR="00A77C8F" w:rsidRPr="00A32096" w:rsidRDefault="00A77C8F" w:rsidP="00A77C8F">
      <w:pPr>
        <w:rPr>
          <w:szCs w:val="20"/>
          <w:highlight w:val="red"/>
        </w:rPr>
      </w:pPr>
    </w:p>
    <w:p w:rsidR="00A77C8F" w:rsidRPr="00A32096" w:rsidRDefault="00A77C8F" w:rsidP="00A77C8F">
      <w:pPr>
        <w:rPr>
          <w:szCs w:val="20"/>
          <w:highlight w:val="red"/>
        </w:rPr>
      </w:pPr>
    </w:p>
    <w:p w:rsidR="00A77C8F" w:rsidRPr="004270ED" w:rsidRDefault="00A77C8F" w:rsidP="00A77C8F">
      <w:pPr>
        <w:rPr>
          <w:szCs w:val="20"/>
        </w:rPr>
      </w:pPr>
    </w:p>
    <w:tbl>
      <w:tblPr>
        <w:tblW w:w="9490" w:type="dxa"/>
        <w:tblLayout w:type="fixed"/>
        <w:tblLook w:val="0000" w:firstRow="0" w:lastRow="0" w:firstColumn="0" w:lastColumn="0" w:noHBand="0" w:noVBand="0"/>
      </w:tblPr>
      <w:tblGrid>
        <w:gridCol w:w="3348"/>
        <w:gridCol w:w="1818"/>
        <w:gridCol w:w="4324"/>
      </w:tblGrid>
      <w:tr w:rsidR="00A77C8F" w:rsidRPr="004270ED" w:rsidTr="00012639">
        <w:trPr>
          <w:trHeight w:val="1060"/>
        </w:trPr>
        <w:tc>
          <w:tcPr>
            <w:tcW w:w="3348" w:type="dxa"/>
          </w:tcPr>
          <w:p w:rsidR="00A77C8F" w:rsidRPr="004270ED" w:rsidRDefault="00A77C8F" w:rsidP="00012639">
            <w:pPr>
              <w:rPr>
                <w:szCs w:val="20"/>
              </w:rPr>
            </w:pPr>
          </w:p>
          <w:p w:rsidR="00A77C8F" w:rsidRPr="004270ED" w:rsidRDefault="00A77C8F" w:rsidP="00012639">
            <w:pPr>
              <w:rPr>
                <w:szCs w:val="20"/>
              </w:rPr>
            </w:pPr>
            <w:r w:rsidRPr="004270ED">
              <w:rPr>
                <w:szCs w:val="20"/>
              </w:rPr>
              <w:t>Kraj: ___________________</w:t>
            </w:r>
          </w:p>
        </w:tc>
        <w:tc>
          <w:tcPr>
            <w:tcW w:w="1818" w:type="dxa"/>
          </w:tcPr>
          <w:p w:rsidR="00A77C8F" w:rsidRPr="004270ED" w:rsidRDefault="00A77C8F" w:rsidP="00012639">
            <w:pPr>
              <w:rPr>
                <w:szCs w:val="20"/>
              </w:rPr>
            </w:pPr>
          </w:p>
        </w:tc>
        <w:tc>
          <w:tcPr>
            <w:tcW w:w="4324" w:type="dxa"/>
          </w:tcPr>
          <w:p w:rsidR="00A77C8F" w:rsidRPr="004270ED" w:rsidRDefault="00A77C8F" w:rsidP="00012639">
            <w:pPr>
              <w:rPr>
                <w:szCs w:val="20"/>
              </w:rPr>
            </w:pPr>
            <w:r w:rsidRPr="004270ED">
              <w:rPr>
                <w:szCs w:val="20"/>
              </w:rPr>
              <w:t>Ime in priimek odgovorne osebe:</w:t>
            </w:r>
          </w:p>
          <w:p w:rsidR="00A77C8F" w:rsidRPr="004270ED" w:rsidRDefault="00A77C8F" w:rsidP="00012639">
            <w:pPr>
              <w:rPr>
                <w:szCs w:val="20"/>
              </w:rPr>
            </w:pPr>
          </w:p>
          <w:p w:rsidR="00A77C8F" w:rsidRPr="004270ED" w:rsidRDefault="00A77C8F" w:rsidP="00012639">
            <w:pPr>
              <w:rPr>
                <w:szCs w:val="20"/>
              </w:rPr>
            </w:pPr>
            <w:r w:rsidRPr="004270ED">
              <w:rPr>
                <w:szCs w:val="20"/>
              </w:rPr>
              <w:t>________________________</w:t>
            </w:r>
          </w:p>
          <w:p w:rsidR="00A77C8F" w:rsidRPr="004270ED" w:rsidRDefault="00A77C8F" w:rsidP="00012639">
            <w:pPr>
              <w:rPr>
                <w:szCs w:val="20"/>
              </w:rPr>
            </w:pPr>
          </w:p>
        </w:tc>
      </w:tr>
      <w:tr w:rsidR="00A77C8F" w:rsidRPr="004B0335" w:rsidTr="00012639">
        <w:trPr>
          <w:trHeight w:val="483"/>
        </w:trPr>
        <w:tc>
          <w:tcPr>
            <w:tcW w:w="3348" w:type="dxa"/>
          </w:tcPr>
          <w:p w:rsidR="00A77C8F" w:rsidRPr="004270ED" w:rsidRDefault="00A77C8F" w:rsidP="00012639">
            <w:pPr>
              <w:rPr>
                <w:szCs w:val="20"/>
              </w:rPr>
            </w:pPr>
            <w:r w:rsidRPr="004270ED">
              <w:rPr>
                <w:szCs w:val="20"/>
              </w:rPr>
              <w:t>Datum</w:t>
            </w:r>
            <w:r w:rsidRPr="004270ED">
              <w:rPr>
                <w:szCs w:val="20"/>
              </w:rPr>
              <w:fldChar w:fldCharType="begin">
                <w:ffData>
                  <w:name w:val="Besedilo22"/>
                  <w:enabled/>
                  <w:calcOnExit w:val="0"/>
                  <w:textInput/>
                </w:ffData>
              </w:fldChar>
            </w:r>
            <w:r w:rsidRPr="004270ED">
              <w:rPr>
                <w:szCs w:val="20"/>
              </w:rPr>
              <w:instrText xml:space="preserve"> FORMTEXT </w:instrText>
            </w:r>
            <w:r w:rsidR="00AF28CE">
              <w:rPr>
                <w:szCs w:val="20"/>
              </w:rPr>
            </w:r>
            <w:r w:rsidR="00AF28CE">
              <w:rPr>
                <w:szCs w:val="20"/>
              </w:rPr>
              <w:fldChar w:fldCharType="separate"/>
            </w:r>
            <w:r w:rsidRPr="004270ED">
              <w:rPr>
                <w:szCs w:val="20"/>
              </w:rPr>
              <w:fldChar w:fldCharType="end"/>
            </w:r>
            <w:r w:rsidRPr="004270ED">
              <w:rPr>
                <w:szCs w:val="20"/>
              </w:rPr>
              <w:t>: _________________</w:t>
            </w:r>
          </w:p>
        </w:tc>
        <w:tc>
          <w:tcPr>
            <w:tcW w:w="1818" w:type="dxa"/>
          </w:tcPr>
          <w:p w:rsidR="00A77C8F" w:rsidRPr="004270ED" w:rsidRDefault="00A77C8F" w:rsidP="00012639">
            <w:pPr>
              <w:rPr>
                <w:szCs w:val="20"/>
              </w:rPr>
            </w:pPr>
            <w:r w:rsidRPr="004270ED">
              <w:rPr>
                <w:szCs w:val="20"/>
              </w:rPr>
              <w:t>Žig</w:t>
            </w:r>
          </w:p>
        </w:tc>
        <w:tc>
          <w:tcPr>
            <w:tcW w:w="4324" w:type="dxa"/>
          </w:tcPr>
          <w:p w:rsidR="00A77C8F" w:rsidRPr="004270ED" w:rsidRDefault="00A77C8F" w:rsidP="00012639">
            <w:pPr>
              <w:rPr>
                <w:szCs w:val="20"/>
              </w:rPr>
            </w:pPr>
            <w:r w:rsidRPr="004270ED">
              <w:rPr>
                <w:szCs w:val="20"/>
              </w:rPr>
              <w:t>________________________</w:t>
            </w:r>
          </w:p>
          <w:p w:rsidR="00A77C8F" w:rsidRPr="004B0335" w:rsidRDefault="00A77C8F" w:rsidP="00012639">
            <w:pPr>
              <w:rPr>
                <w:szCs w:val="20"/>
              </w:rPr>
            </w:pPr>
            <w:r w:rsidRPr="004270ED">
              <w:rPr>
                <w:szCs w:val="20"/>
              </w:rPr>
              <w:t>Podpis odgovorne osebe</w:t>
            </w:r>
          </w:p>
        </w:tc>
      </w:tr>
    </w:tbl>
    <w:p w:rsidR="00A77C8F" w:rsidRPr="006A6FBE" w:rsidRDefault="00A77C8F" w:rsidP="00215ED1">
      <w:pPr>
        <w:rPr>
          <w:szCs w:val="20"/>
        </w:rPr>
      </w:pPr>
    </w:p>
    <w:p w:rsidR="00215ED1" w:rsidRPr="006A6FBE" w:rsidRDefault="00215ED1" w:rsidP="00215ED1">
      <w:pPr>
        <w:rPr>
          <w:szCs w:val="20"/>
        </w:rPr>
      </w:pPr>
    </w:p>
    <w:p w:rsidR="006432AD" w:rsidRDefault="006432AD" w:rsidP="006432AD">
      <w:pPr>
        <w:rPr>
          <w:szCs w:val="20"/>
        </w:rPr>
      </w:pPr>
    </w:p>
    <w:p w:rsidR="00A32096" w:rsidRPr="000F5683" w:rsidRDefault="007C5962" w:rsidP="00A32096">
      <w:pPr>
        <w:jc w:val="right"/>
        <w:rPr>
          <w:b/>
          <w:szCs w:val="20"/>
          <w:u w:val="single"/>
        </w:rPr>
      </w:pPr>
      <w:r>
        <w:rPr>
          <w:b/>
          <w:szCs w:val="20"/>
          <w:u w:val="single"/>
        </w:rPr>
        <w:t>RAZPISNI OBRAZEC 11</w:t>
      </w:r>
      <w:r w:rsidR="000F5683" w:rsidRPr="000F5683">
        <w:rPr>
          <w:b/>
          <w:szCs w:val="20"/>
          <w:u w:val="single"/>
        </w:rPr>
        <w:t xml:space="preserve"> – </w:t>
      </w:r>
    </w:p>
    <w:p w:rsidR="000F5683" w:rsidRPr="000F5683" w:rsidRDefault="000F5683" w:rsidP="000F5683">
      <w:pPr>
        <w:jc w:val="right"/>
        <w:rPr>
          <w:b/>
          <w:szCs w:val="20"/>
          <w:u w:val="single"/>
        </w:rPr>
      </w:pPr>
      <w:r w:rsidRPr="000F5683">
        <w:rPr>
          <w:b/>
          <w:szCs w:val="20"/>
          <w:u w:val="single"/>
        </w:rPr>
        <w:t>!!!SAMO ZA 2., 3., 4. IN 5. SKLOP</w:t>
      </w:r>
    </w:p>
    <w:p w:rsidR="000F5683" w:rsidRPr="00A32096" w:rsidRDefault="000F5683" w:rsidP="00A32096">
      <w:pPr>
        <w:jc w:val="right"/>
        <w:rPr>
          <w:highlight w:val="red"/>
        </w:rPr>
      </w:pPr>
    </w:p>
    <w:p w:rsidR="00A32096" w:rsidRPr="00A32096"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highlight w:val="red"/>
        </w:rPr>
      </w:pPr>
    </w:p>
    <w:p w:rsidR="00A32096" w:rsidRPr="00A32096"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highlight w:val="red"/>
        </w:rPr>
      </w:pPr>
    </w:p>
    <w:p w:rsidR="00A32096" w:rsidRPr="000F5683"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32096" w:rsidRPr="000F5683"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0F5683">
        <w:rPr>
          <w:b/>
          <w:szCs w:val="20"/>
        </w:rPr>
        <w:t>IZJAVA O PREDLOŽITVI BIANCO MENIC Z MENIČNO IZJAVO</w:t>
      </w:r>
    </w:p>
    <w:p w:rsidR="00A32096" w:rsidRPr="000F5683"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0F5683">
        <w:rPr>
          <w:b/>
          <w:szCs w:val="20"/>
        </w:rPr>
        <w:t xml:space="preserve">ZA DOBRO IZVEDBO OBVEZNOSTI PO </w:t>
      </w:r>
      <w:r w:rsidR="000F5683" w:rsidRPr="000F5683">
        <w:rPr>
          <w:b/>
          <w:szCs w:val="20"/>
        </w:rPr>
        <w:t>POGODBI</w:t>
      </w:r>
    </w:p>
    <w:p w:rsidR="00A32096" w:rsidRPr="000F5683"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32096" w:rsidRPr="000F5683"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32096" w:rsidRPr="000F5683"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32096" w:rsidRPr="000F5683"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32096" w:rsidRPr="000F5683"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0F5683">
        <w:rPr>
          <w:szCs w:val="20"/>
        </w:rPr>
        <w:t>Ponudnik _______________________________________________________________________</w:t>
      </w:r>
    </w:p>
    <w:p w:rsidR="00A32096" w:rsidRPr="000211A1"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0F5683">
        <w:rPr>
          <w:szCs w:val="20"/>
        </w:rPr>
        <w:t>izjavljam, v kolikor bom pozvani k podpisu</w:t>
      </w:r>
      <w:r w:rsidR="000F5683" w:rsidRPr="000F5683">
        <w:rPr>
          <w:szCs w:val="20"/>
        </w:rPr>
        <w:t xml:space="preserve"> pogodbe</w:t>
      </w:r>
      <w:r w:rsidRPr="000F5683">
        <w:rPr>
          <w:szCs w:val="20"/>
        </w:rPr>
        <w:t xml:space="preserve">, najkasneje v 5 (petih) dneh po podpisu </w:t>
      </w:r>
      <w:r w:rsidR="000F5683" w:rsidRPr="000F5683">
        <w:rPr>
          <w:szCs w:val="20"/>
        </w:rPr>
        <w:t xml:space="preserve">pogodbe </w:t>
      </w:r>
      <w:r w:rsidRPr="000F5683">
        <w:rPr>
          <w:szCs w:val="20"/>
        </w:rPr>
        <w:t>po javnem razpisu »</w:t>
      </w:r>
      <w:r w:rsidR="000F5683" w:rsidRPr="000F5683">
        <w:rPr>
          <w:szCs w:val="20"/>
        </w:rPr>
        <w:t>Sukcesivna izvedba gradbeno vzdrževalnih del</w:t>
      </w:r>
      <w:r w:rsidRPr="000F5683">
        <w:rPr>
          <w:szCs w:val="20"/>
        </w:rPr>
        <w:t>«, ki je objavljen na Portalu javnih naročil pri Uradnem listu Republike Slovenije, oznaka naročila</w:t>
      </w:r>
      <w:r w:rsidR="000F5683">
        <w:rPr>
          <w:szCs w:val="20"/>
        </w:rPr>
        <w:t xml:space="preserve"> JN______/2018 z dne __________ in v Dopolnilu k </w:t>
      </w:r>
      <w:r w:rsidR="000F5683" w:rsidRPr="000F5683">
        <w:rPr>
          <w:szCs w:val="20"/>
        </w:rPr>
        <w:t>Uradnemu listu Evropske unije, oznaka naročila ________________ z dne __________,</w:t>
      </w:r>
      <w:r w:rsidRPr="000F5683">
        <w:rPr>
          <w:szCs w:val="20"/>
        </w:rPr>
        <w:t xml:space="preserve"> predložili  tri (3) bianco menice z menično izjavo za dobro izvedbo pogodbenih obveznosti plačljivo na </w:t>
      </w:r>
      <w:r w:rsidRPr="000211A1">
        <w:rPr>
          <w:szCs w:val="20"/>
        </w:rPr>
        <w:t>prvi poziv, z oznako »brez protesta«, v višini 10 % bruto</w:t>
      </w:r>
      <w:r w:rsidR="000F5683" w:rsidRPr="000211A1">
        <w:rPr>
          <w:szCs w:val="20"/>
        </w:rPr>
        <w:t xml:space="preserve"> pogodbene vrednosti</w:t>
      </w:r>
      <w:r w:rsidRPr="000211A1">
        <w:rPr>
          <w:szCs w:val="20"/>
        </w:rPr>
        <w:t xml:space="preserve"> z veljavnostjo en (1) mesec po poteku</w:t>
      </w:r>
      <w:r w:rsidR="000F5683" w:rsidRPr="000211A1">
        <w:rPr>
          <w:szCs w:val="20"/>
        </w:rPr>
        <w:t xml:space="preserve"> pogodbe</w:t>
      </w:r>
      <w:r w:rsidRPr="000211A1">
        <w:rPr>
          <w:szCs w:val="20"/>
        </w:rPr>
        <w:t>.</w:t>
      </w:r>
    </w:p>
    <w:p w:rsidR="00A32096" w:rsidRPr="000211A1"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32096" w:rsidRPr="000211A1"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32096" w:rsidRPr="000211A1"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32096" w:rsidRPr="000211A1"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32096" w:rsidRPr="000211A1" w:rsidRDefault="00A32096" w:rsidP="00A32096">
      <w:pPr>
        <w:rPr>
          <w:szCs w:val="20"/>
        </w:rPr>
      </w:pPr>
    </w:p>
    <w:p w:rsidR="00A32096" w:rsidRPr="000211A1" w:rsidRDefault="00A32096" w:rsidP="00A32096">
      <w:pPr>
        <w:rPr>
          <w:szCs w:val="20"/>
        </w:rPr>
      </w:pPr>
    </w:p>
    <w:p w:rsidR="00A32096" w:rsidRPr="000211A1" w:rsidRDefault="00A32096" w:rsidP="00A32096">
      <w:pPr>
        <w:rPr>
          <w:szCs w:val="20"/>
        </w:rPr>
      </w:pPr>
    </w:p>
    <w:p w:rsidR="00A32096" w:rsidRPr="000211A1" w:rsidRDefault="00A32096" w:rsidP="00A32096">
      <w:pPr>
        <w:rPr>
          <w:szCs w:val="20"/>
        </w:rPr>
      </w:pPr>
      <w:r w:rsidRPr="000211A1">
        <w:rPr>
          <w:szCs w:val="20"/>
        </w:rPr>
        <w:t xml:space="preserve">Ponudnik ____________________________________________________________________ </w:t>
      </w:r>
      <w:r w:rsidRPr="000211A1">
        <w:rPr>
          <w:sz w:val="16"/>
          <w:szCs w:val="16"/>
        </w:rPr>
        <w:t>(navesti naziv in naslov)</w:t>
      </w:r>
      <w:r w:rsidRPr="000211A1">
        <w:rPr>
          <w:szCs w:val="20"/>
        </w:rPr>
        <w:t xml:space="preserve"> izjavljam pod kazensko in materialno odgovornostjo, da bom v primeru podpisa </w:t>
      </w:r>
      <w:r w:rsidR="000211A1" w:rsidRPr="000211A1">
        <w:rPr>
          <w:szCs w:val="20"/>
        </w:rPr>
        <w:t xml:space="preserve">pogodbe </w:t>
      </w:r>
      <w:r w:rsidRPr="000211A1">
        <w:rPr>
          <w:szCs w:val="20"/>
        </w:rPr>
        <w:t xml:space="preserve"> v zahtevanem roku predložil finanč</w:t>
      </w:r>
      <w:r w:rsidR="000211A1">
        <w:rPr>
          <w:szCs w:val="20"/>
        </w:rPr>
        <w:t>no zavarovanje za dobro izvedbo pogodbenih obveznosti</w:t>
      </w:r>
      <w:r w:rsidRPr="000211A1">
        <w:rPr>
          <w:szCs w:val="20"/>
        </w:rPr>
        <w:t xml:space="preserve"> iz tega razpisnega obrazca.</w:t>
      </w:r>
    </w:p>
    <w:p w:rsidR="00A32096" w:rsidRPr="000211A1" w:rsidRDefault="00A32096" w:rsidP="00A32096">
      <w:pPr>
        <w:rPr>
          <w:szCs w:val="20"/>
        </w:rPr>
      </w:pPr>
    </w:p>
    <w:p w:rsidR="00A32096" w:rsidRPr="00A32096" w:rsidRDefault="00A32096" w:rsidP="00A32096">
      <w:pPr>
        <w:rPr>
          <w:szCs w:val="20"/>
          <w:highlight w:val="red"/>
        </w:rPr>
      </w:pPr>
    </w:p>
    <w:p w:rsidR="00A32096" w:rsidRPr="00A32096" w:rsidRDefault="00A32096" w:rsidP="00A32096">
      <w:pPr>
        <w:rPr>
          <w:szCs w:val="20"/>
          <w:highlight w:val="red"/>
        </w:rPr>
      </w:pPr>
    </w:p>
    <w:p w:rsidR="00A32096" w:rsidRPr="00A32096" w:rsidRDefault="00A32096" w:rsidP="00A32096">
      <w:pPr>
        <w:rPr>
          <w:szCs w:val="20"/>
          <w:highlight w:val="red"/>
        </w:rPr>
      </w:pPr>
    </w:p>
    <w:p w:rsidR="00A32096" w:rsidRPr="00A32096" w:rsidRDefault="00A32096" w:rsidP="00A32096">
      <w:pPr>
        <w:rPr>
          <w:szCs w:val="20"/>
          <w:highlight w:val="red"/>
        </w:rPr>
      </w:pPr>
    </w:p>
    <w:p w:rsidR="00A32096" w:rsidRPr="00A32096" w:rsidRDefault="00A32096" w:rsidP="00A32096">
      <w:pPr>
        <w:rPr>
          <w:szCs w:val="20"/>
          <w:highlight w:val="red"/>
        </w:rPr>
      </w:pPr>
    </w:p>
    <w:p w:rsidR="00A32096" w:rsidRPr="00A32096" w:rsidRDefault="00A32096" w:rsidP="00A32096">
      <w:pPr>
        <w:rPr>
          <w:szCs w:val="20"/>
          <w:highlight w:val="red"/>
        </w:rPr>
      </w:pPr>
    </w:p>
    <w:p w:rsidR="00A32096" w:rsidRPr="00A32096" w:rsidRDefault="00A32096" w:rsidP="00A32096">
      <w:pPr>
        <w:rPr>
          <w:szCs w:val="20"/>
          <w:highlight w:val="red"/>
        </w:rPr>
      </w:pPr>
    </w:p>
    <w:p w:rsidR="00A32096" w:rsidRPr="00A32096" w:rsidRDefault="00A32096" w:rsidP="00A32096">
      <w:pPr>
        <w:rPr>
          <w:szCs w:val="20"/>
          <w:highlight w:val="red"/>
        </w:rPr>
      </w:pPr>
    </w:p>
    <w:p w:rsidR="00A32096" w:rsidRPr="00A32096" w:rsidRDefault="00A32096" w:rsidP="00A32096">
      <w:pPr>
        <w:rPr>
          <w:szCs w:val="20"/>
          <w:highlight w:val="red"/>
        </w:rPr>
      </w:pPr>
    </w:p>
    <w:p w:rsidR="00A32096" w:rsidRPr="00A71C8F" w:rsidRDefault="00A32096" w:rsidP="00A32096">
      <w:pPr>
        <w:rPr>
          <w:szCs w:val="20"/>
        </w:rPr>
      </w:pPr>
    </w:p>
    <w:p w:rsidR="00A32096" w:rsidRPr="00A71C8F" w:rsidRDefault="00A32096" w:rsidP="00A32096">
      <w:pPr>
        <w:rPr>
          <w:szCs w:val="20"/>
        </w:rPr>
      </w:pPr>
    </w:p>
    <w:tbl>
      <w:tblPr>
        <w:tblW w:w="9490" w:type="dxa"/>
        <w:tblLayout w:type="fixed"/>
        <w:tblLook w:val="0000" w:firstRow="0" w:lastRow="0" w:firstColumn="0" w:lastColumn="0" w:noHBand="0" w:noVBand="0"/>
      </w:tblPr>
      <w:tblGrid>
        <w:gridCol w:w="3348"/>
        <w:gridCol w:w="1818"/>
        <w:gridCol w:w="4324"/>
      </w:tblGrid>
      <w:tr w:rsidR="00A32096" w:rsidRPr="00A71C8F" w:rsidTr="00B60E00">
        <w:trPr>
          <w:trHeight w:val="1060"/>
        </w:trPr>
        <w:tc>
          <w:tcPr>
            <w:tcW w:w="3348" w:type="dxa"/>
          </w:tcPr>
          <w:p w:rsidR="00A32096" w:rsidRPr="00A71C8F" w:rsidRDefault="00A32096" w:rsidP="00B60E00">
            <w:pPr>
              <w:rPr>
                <w:szCs w:val="20"/>
              </w:rPr>
            </w:pPr>
          </w:p>
          <w:p w:rsidR="00A32096" w:rsidRPr="00A71C8F" w:rsidRDefault="00A32096" w:rsidP="00B60E00">
            <w:pPr>
              <w:rPr>
                <w:szCs w:val="20"/>
              </w:rPr>
            </w:pPr>
            <w:r w:rsidRPr="00A71C8F">
              <w:rPr>
                <w:szCs w:val="20"/>
              </w:rPr>
              <w:t>Kraj: ___________________</w:t>
            </w:r>
          </w:p>
        </w:tc>
        <w:tc>
          <w:tcPr>
            <w:tcW w:w="1818" w:type="dxa"/>
          </w:tcPr>
          <w:p w:rsidR="00A32096" w:rsidRPr="00A71C8F" w:rsidRDefault="00A32096" w:rsidP="00B60E00">
            <w:pPr>
              <w:rPr>
                <w:szCs w:val="20"/>
              </w:rPr>
            </w:pPr>
          </w:p>
        </w:tc>
        <w:tc>
          <w:tcPr>
            <w:tcW w:w="4324" w:type="dxa"/>
          </w:tcPr>
          <w:p w:rsidR="00A32096" w:rsidRPr="00A71C8F" w:rsidRDefault="00A32096" w:rsidP="00B60E00">
            <w:pPr>
              <w:rPr>
                <w:szCs w:val="20"/>
              </w:rPr>
            </w:pPr>
            <w:r w:rsidRPr="00A71C8F">
              <w:rPr>
                <w:szCs w:val="20"/>
              </w:rPr>
              <w:t>Ime in priimek odgovorne osebe:</w:t>
            </w:r>
          </w:p>
          <w:p w:rsidR="00A32096" w:rsidRPr="00A71C8F" w:rsidRDefault="00A32096" w:rsidP="00B60E00">
            <w:pPr>
              <w:rPr>
                <w:szCs w:val="20"/>
              </w:rPr>
            </w:pPr>
          </w:p>
          <w:p w:rsidR="00A32096" w:rsidRPr="00A71C8F" w:rsidRDefault="00A32096" w:rsidP="00B60E00">
            <w:pPr>
              <w:rPr>
                <w:szCs w:val="20"/>
              </w:rPr>
            </w:pPr>
            <w:r w:rsidRPr="00A71C8F">
              <w:rPr>
                <w:szCs w:val="20"/>
              </w:rPr>
              <w:t>________________________</w:t>
            </w:r>
          </w:p>
          <w:p w:rsidR="00A32096" w:rsidRPr="00A71C8F" w:rsidRDefault="00A32096" w:rsidP="00B60E00">
            <w:pPr>
              <w:rPr>
                <w:szCs w:val="20"/>
              </w:rPr>
            </w:pPr>
          </w:p>
        </w:tc>
      </w:tr>
      <w:tr w:rsidR="00A32096" w:rsidRPr="004B0335" w:rsidTr="00B60E00">
        <w:trPr>
          <w:trHeight w:val="483"/>
        </w:trPr>
        <w:tc>
          <w:tcPr>
            <w:tcW w:w="3348" w:type="dxa"/>
          </w:tcPr>
          <w:p w:rsidR="00A32096" w:rsidRPr="00A71C8F" w:rsidRDefault="00A32096" w:rsidP="00B60E00">
            <w:pPr>
              <w:rPr>
                <w:szCs w:val="20"/>
              </w:rPr>
            </w:pPr>
            <w:r w:rsidRPr="00A71C8F">
              <w:rPr>
                <w:szCs w:val="20"/>
              </w:rPr>
              <w:t>Datum</w:t>
            </w:r>
            <w:r w:rsidRPr="00A71C8F">
              <w:rPr>
                <w:szCs w:val="20"/>
              </w:rPr>
              <w:fldChar w:fldCharType="begin">
                <w:ffData>
                  <w:name w:val="Besedilo22"/>
                  <w:enabled/>
                  <w:calcOnExit w:val="0"/>
                  <w:textInput/>
                </w:ffData>
              </w:fldChar>
            </w:r>
            <w:r w:rsidRPr="00A71C8F">
              <w:rPr>
                <w:szCs w:val="20"/>
              </w:rPr>
              <w:instrText xml:space="preserve"> FORMTEXT </w:instrText>
            </w:r>
            <w:r w:rsidR="00AF28CE">
              <w:rPr>
                <w:szCs w:val="20"/>
              </w:rPr>
            </w:r>
            <w:r w:rsidR="00AF28CE">
              <w:rPr>
                <w:szCs w:val="20"/>
              </w:rPr>
              <w:fldChar w:fldCharType="separate"/>
            </w:r>
            <w:r w:rsidRPr="00A71C8F">
              <w:rPr>
                <w:szCs w:val="20"/>
              </w:rPr>
              <w:fldChar w:fldCharType="end"/>
            </w:r>
            <w:r w:rsidRPr="00A71C8F">
              <w:rPr>
                <w:szCs w:val="20"/>
              </w:rPr>
              <w:t>: _________________</w:t>
            </w:r>
          </w:p>
        </w:tc>
        <w:tc>
          <w:tcPr>
            <w:tcW w:w="1818" w:type="dxa"/>
          </w:tcPr>
          <w:p w:rsidR="00A32096" w:rsidRPr="00A71C8F" w:rsidRDefault="00A32096" w:rsidP="00B60E00">
            <w:pPr>
              <w:rPr>
                <w:szCs w:val="20"/>
              </w:rPr>
            </w:pPr>
            <w:r w:rsidRPr="00A71C8F">
              <w:rPr>
                <w:szCs w:val="20"/>
              </w:rPr>
              <w:t>Žig</w:t>
            </w:r>
          </w:p>
        </w:tc>
        <w:tc>
          <w:tcPr>
            <w:tcW w:w="4324" w:type="dxa"/>
          </w:tcPr>
          <w:p w:rsidR="00A32096" w:rsidRPr="00A71C8F" w:rsidRDefault="00A32096" w:rsidP="00B60E00">
            <w:pPr>
              <w:rPr>
                <w:szCs w:val="20"/>
              </w:rPr>
            </w:pPr>
            <w:r w:rsidRPr="00A71C8F">
              <w:rPr>
                <w:szCs w:val="20"/>
              </w:rPr>
              <w:t>________________________</w:t>
            </w:r>
          </w:p>
          <w:p w:rsidR="00A32096" w:rsidRPr="004B0335" w:rsidRDefault="00A32096" w:rsidP="00B60E00">
            <w:pPr>
              <w:rPr>
                <w:szCs w:val="20"/>
              </w:rPr>
            </w:pPr>
            <w:r w:rsidRPr="00A71C8F">
              <w:rPr>
                <w:szCs w:val="20"/>
              </w:rPr>
              <w:t>Podpis odgovorne osebe</w:t>
            </w:r>
          </w:p>
        </w:tc>
      </w:tr>
    </w:tbl>
    <w:p w:rsidR="00A32096" w:rsidRPr="006A6FBE" w:rsidRDefault="00A32096" w:rsidP="00A32096">
      <w:pPr>
        <w:rPr>
          <w:szCs w:val="20"/>
        </w:rPr>
      </w:pPr>
    </w:p>
    <w:p w:rsidR="00A32096" w:rsidRDefault="00A32096" w:rsidP="00A32096">
      <w:pPr>
        <w:rPr>
          <w:szCs w:val="20"/>
        </w:rPr>
      </w:pPr>
    </w:p>
    <w:p w:rsidR="00355AFE" w:rsidRDefault="00355AFE" w:rsidP="00A32096">
      <w:pPr>
        <w:rPr>
          <w:szCs w:val="20"/>
        </w:rPr>
      </w:pPr>
    </w:p>
    <w:p w:rsidR="00355AFE" w:rsidRDefault="00355AFE" w:rsidP="00A32096">
      <w:pPr>
        <w:rPr>
          <w:szCs w:val="20"/>
        </w:rPr>
      </w:pPr>
    </w:p>
    <w:p w:rsidR="00355AFE" w:rsidRPr="006A6FBE" w:rsidRDefault="00355AFE" w:rsidP="00A32096">
      <w:pPr>
        <w:rPr>
          <w:szCs w:val="20"/>
        </w:rPr>
      </w:pPr>
    </w:p>
    <w:p w:rsidR="00A32096" w:rsidRDefault="00A32096" w:rsidP="00A32096">
      <w:pPr>
        <w:rPr>
          <w:szCs w:val="20"/>
        </w:rPr>
      </w:pPr>
    </w:p>
    <w:p w:rsidR="004D3D35" w:rsidRPr="004D3D35" w:rsidRDefault="007C5962" w:rsidP="004D3D35">
      <w:pPr>
        <w:jc w:val="right"/>
        <w:rPr>
          <w:b/>
          <w:szCs w:val="20"/>
          <w:u w:val="single"/>
        </w:rPr>
      </w:pPr>
      <w:r>
        <w:rPr>
          <w:b/>
          <w:szCs w:val="20"/>
          <w:u w:val="single"/>
        </w:rPr>
        <w:t>RAZPISNI OBRAZEC 11</w:t>
      </w:r>
      <w:r w:rsidR="00452FD2">
        <w:rPr>
          <w:b/>
          <w:szCs w:val="20"/>
          <w:u w:val="single"/>
        </w:rPr>
        <w:t>a</w:t>
      </w:r>
      <w:r w:rsidR="004D3D35" w:rsidRPr="004D3D35">
        <w:rPr>
          <w:b/>
          <w:szCs w:val="20"/>
          <w:u w:val="single"/>
        </w:rPr>
        <w:t xml:space="preserve"> – </w:t>
      </w:r>
    </w:p>
    <w:p w:rsidR="004D3D35" w:rsidRPr="004D3D35" w:rsidRDefault="004D3D35" w:rsidP="004D3D35">
      <w:pPr>
        <w:jc w:val="right"/>
        <w:rPr>
          <w:b/>
          <w:szCs w:val="20"/>
          <w:u w:val="single"/>
        </w:rPr>
      </w:pPr>
      <w:r w:rsidRPr="004D3D35">
        <w:rPr>
          <w:b/>
          <w:szCs w:val="20"/>
          <w:u w:val="single"/>
        </w:rPr>
        <w:t>!!!SAMO ZA 1. SKLOP</w:t>
      </w:r>
    </w:p>
    <w:p w:rsidR="004D3D35" w:rsidRPr="004D3D35" w:rsidRDefault="004D3D35" w:rsidP="004D3D35">
      <w:pPr>
        <w:jc w:val="right"/>
        <w:rPr>
          <w:highlight w:val="magenta"/>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4D3D35">
        <w:rPr>
          <w:b/>
          <w:szCs w:val="20"/>
        </w:rPr>
        <w:t>VZOREC FINANČNEGA ZAVAROVANJA ZA DOBRO IZVEDBO POGODBENIH OBVEZNOSTI</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i/>
          <w:szCs w:val="20"/>
        </w:rPr>
        <w:t>Glava s podatki o garantu (zavarovalnici/banki) ali SWIFT ključ</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rsidR="004D3D35" w:rsidRPr="004D3D35" w:rsidRDefault="00C92A18"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szCs w:val="20"/>
        </w:rPr>
        <w:t>Za: Živalski vrt Ljubljana, Večna pot 70</w:t>
      </w:r>
      <w:r w:rsidR="004D3D35" w:rsidRPr="004D3D35">
        <w:rPr>
          <w:szCs w:val="20"/>
        </w:rPr>
        <w:t>, 1000 Ljubljana</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szCs w:val="20"/>
        </w:rPr>
        <w:t xml:space="preserve">Datum: </w:t>
      </w:r>
      <w:bookmarkStart w:id="6" w:name="__Fieldmark__48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lang w:eastAsia="sl-SI"/>
        </w:rPr>
        <w:t>     </w:t>
      </w:r>
      <w:r w:rsidRPr="004D3D35">
        <w:rPr>
          <w:szCs w:val="20"/>
          <w:lang w:eastAsia="sl-SI"/>
        </w:rPr>
        <w:fldChar w:fldCharType="end"/>
      </w:r>
      <w:bookmarkEnd w:id="6"/>
      <w:r w:rsidRPr="004D3D35">
        <w:rPr>
          <w:szCs w:val="20"/>
        </w:rPr>
        <w:t xml:space="preserve"> </w:t>
      </w:r>
      <w:r w:rsidRPr="004D3D35">
        <w:rPr>
          <w:i/>
          <w:szCs w:val="20"/>
        </w:rPr>
        <w:t>(vpiše se datum izdaje)</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VRSTA ZAVAROVANJA:</w:t>
      </w:r>
      <w:r w:rsidRPr="004D3D35">
        <w:rPr>
          <w:szCs w:val="20"/>
        </w:rPr>
        <w:t xml:space="preserve"> </w:t>
      </w:r>
      <w:bookmarkStart w:id="7" w:name="__Fieldmark__49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rPr>
        <w:t>     </w:t>
      </w:r>
      <w:r w:rsidRPr="004D3D35">
        <w:rPr>
          <w:szCs w:val="20"/>
        </w:rPr>
        <w:fldChar w:fldCharType="end"/>
      </w:r>
      <w:bookmarkEnd w:id="7"/>
      <w:r w:rsidRPr="004D3D35">
        <w:rPr>
          <w:i/>
          <w:szCs w:val="20"/>
        </w:rPr>
        <w:t xml:space="preserve"> (vpiše se vrsta zavarovanja: kavcijsko zavarovanje/bančna garancija)</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 xml:space="preserve">ŠTEVILKA: </w:t>
      </w:r>
      <w:bookmarkStart w:id="8" w:name="__Fieldmark__50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lang w:eastAsia="sl-SI"/>
        </w:rPr>
        <w:t>     </w:t>
      </w:r>
      <w:r w:rsidRPr="004D3D35">
        <w:rPr>
          <w:szCs w:val="20"/>
          <w:lang w:eastAsia="sl-SI"/>
        </w:rPr>
        <w:fldChar w:fldCharType="end"/>
      </w:r>
      <w:bookmarkEnd w:id="8"/>
      <w:r w:rsidRPr="004D3D35">
        <w:rPr>
          <w:szCs w:val="20"/>
        </w:rPr>
        <w:t xml:space="preserve"> </w:t>
      </w:r>
      <w:r w:rsidRPr="004D3D35">
        <w:rPr>
          <w:i/>
          <w:szCs w:val="20"/>
        </w:rPr>
        <w:t>(vpiše se številka zavarovanja)</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GARANT:</w:t>
      </w:r>
      <w:r w:rsidRPr="004D3D35">
        <w:rPr>
          <w:szCs w:val="20"/>
        </w:rPr>
        <w:t xml:space="preserve"> </w:t>
      </w:r>
      <w:bookmarkStart w:id="9" w:name="__Fieldmark__51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lang w:eastAsia="sl-SI"/>
        </w:rPr>
        <w:t>     </w:t>
      </w:r>
      <w:r w:rsidRPr="004D3D35">
        <w:rPr>
          <w:szCs w:val="20"/>
          <w:lang w:eastAsia="sl-SI"/>
        </w:rPr>
        <w:fldChar w:fldCharType="end"/>
      </w:r>
      <w:bookmarkEnd w:id="9"/>
      <w:r w:rsidRPr="004D3D35">
        <w:rPr>
          <w:szCs w:val="20"/>
        </w:rPr>
        <w:t xml:space="preserve"> </w:t>
      </w:r>
      <w:r w:rsidRPr="004D3D35">
        <w:rPr>
          <w:i/>
          <w:szCs w:val="20"/>
        </w:rPr>
        <w:t>(vpiše se ime in naslov zavarovalnice/banke v kraju izdaje)</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NAROČNIK:</w:t>
      </w:r>
      <w:r w:rsidR="00C92A18">
        <w:rPr>
          <w:szCs w:val="20"/>
        </w:rPr>
        <w:t xml:space="preserve"> Živalski vrt Ljubljana, Večna pot 70, </w:t>
      </w:r>
      <w:r w:rsidRPr="004D3D35">
        <w:rPr>
          <w:szCs w:val="20"/>
        </w:rPr>
        <w:t>1000 Ljubljana</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UPRAVIČENEC:</w:t>
      </w:r>
      <w:r w:rsidRPr="004D3D35">
        <w:rPr>
          <w:szCs w:val="20"/>
        </w:rPr>
        <w:t xml:space="preserve"> </w:t>
      </w:r>
      <w:bookmarkStart w:id="10" w:name="__Fieldmark__52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lang w:eastAsia="sl-SI"/>
        </w:rPr>
        <w:t>     </w:t>
      </w:r>
      <w:r w:rsidRPr="004D3D35">
        <w:rPr>
          <w:szCs w:val="20"/>
          <w:lang w:eastAsia="sl-SI"/>
        </w:rPr>
        <w:fldChar w:fldCharType="end"/>
      </w:r>
      <w:bookmarkEnd w:id="10"/>
      <w:r w:rsidRPr="004D3D35">
        <w:rPr>
          <w:i/>
          <w:szCs w:val="20"/>
        </w:rPr>
        <w:t xml:space="preserve"> (vpiše se naročnik javnega naročila)</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lastRenderedPageBreak/>
        <w:t xml:space="preserve">OSNOVNI POSEL: </w:t>
      </w:r>
      <w:r w:rsidRPr="004D3D35">
        <w:rPr>
          <w:szCs w:val="20"/>
        </w:rPr>
        <w:t xml:space="preserve">obveznost naročnika zavarovanja iz pogodbe št. </w:t>
      </w:r>
      <w:bookmarkStart w:id="11" w:name="__Fieldmark__53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lang w:eastAsia="sl-SI"/>
        </w:rPr>
        <w:t>     </w:t>
      </w:r>
      <w:r w:rsidRPr="004D3D35">
        <w:rPr>
          <w:szCs w:val="20"/>
          <w:lang w:eastAsia="sl-SI"/>
        </w:rPr>
        <w:fldChar w:fldCharType="end"/>
      </w:r>
      <w:bookmarkEnd w:id="11"/>
      <w:r w:rsidRPr="004D3D35">
        <w:rPr>
          <w:szCs w:val="20"/>
        </w:rPr>
        <w:t xml:space="preserve"> z dne </w:t>
      </w:r>
      <w:bookmarkStart w:id="12" w:name="__Fieldmark__54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lang w:eastAsia="sl-SI"/>
        </w:rPr>
        <w:t>     </w:t>
      </w:r>
      <w:r w:rsidRPr="004D3D35">
        <w:rPr>
          <w:szCs w:val="20"/>
          <w:lang w:eastAsia="sl-SI"/>
        </w:rPr>
        <w:fldChar w:fldCharType="end"/>
      </w:r>
      <w:bookmarkEnd w:id="12"/>
      <w:r w:rsidRPr="004D3D35">
        <w:rPr>
          <w:szCs w:val="20"/>
        </w:rPr>
        <w:t xml:space="preserve"> </w:t>
      </w:r>
      <w:r w:rsidRPr="004D3D35">
        <w:rPr>
          <w:i/>
          <w:szCs w:val="20"/>
        </w:rPr>
        <w:t xml:space="preserve">(vpišeta se št. in datum pogodbe o izvedbi javnega naročila), </w:t>
      </w:r>
      <w:r w:rsidRPr="004D3D35">
        <w:rPr>
          <w:szCs w:val="20"/>
        </w:rPr>
        <w:t xml:space="preserve">katere predmet je </w:t>
      </w:r>
      <w:bookmarkStart w:id="13" w:name="__Fieldmark__55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rPr>
        <w:t>     </w:t>
      </w:r>
      <w:r w:rsidRPr="004D3D35">
        <w:rPr>
          <w:szCs w:val="20"/>
        </w:rPr>
        <w:fldChar w:fldCharType="end"/>
      </w:r>
      <w:bookmarkEnd w:id="13"/>
      <w:r w:rsidRPr="004D3D35">
        <w:rPr>
          <w:szCs w:val="20"/>
        </w:rPr>
        <w:t xml:space="preserve"> </w:t>
      </w:r>
      <w:r w:rsidRPr="004D3D35">
        <w:rPr>
          <w:i/>
          <w:szCs w:val="20"/>
        </w:rPr>
        <w:t>(vpiše se predmet javnega naročila)</w:t>
      </w:r>
      <w:r w:rsidRPr="004D3D35">
        <w:rPr>
          <w:szCs w:val="20"/>
        </w:rPr>
        <w:t>.</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rFonts w:eastAsia="Arial"/>
          <w:i/>
          <w:szCs w:val="20"/>
        </w:rPr>
        <w:t xml:space="preserve"> </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 xml:space="preserve">ZNESEK  V EUR: </w:t>
      </w:r>
      <w:bookmarkStart w:id="14" w:name="__Fieldmark__56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lang w:eastAsia="sl-SI"/>
        </w:rPr>
        <w:t>     </w:t>
      </w:r>
      <w:r w:rsidRPr="004D3D35">
        <w:rPr>
          <w:szCs w:val="20"/>
          <w:lang w:eastAsia="sl-SI"/>
        </w:rPr>
        <w:fldChar w:fldCharType="end"/>
      </w:r>
      <w:bookmarkEnd w:id="14"/>
      <w:r w:rsidRPr="004D3D35">
        <w:rPr>
          <w:szCs w:val="20"/>
        </w:rPr>
        <w:t xml:space="preserve"> </w:t>
      </w:r>
      <w:r w:rsidRPr="004D3D35">
        <w:rPr>
          <w:i/>
          <w:szCs w:val="20"/>
        </w:rPr>
        <w:t>(vpiše se najvišji znesek s številko in besedo)</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 xml:space="preserve">LISTINE, KI JIH JE POLEG IZJAVE TREBA PRILOŽITI ZAHTEVI ZA PLAČILO IN SE IZRECNO ZAHTEVAJO V SPODNJEM BESEDILU: </w:t>
      </w:r>
      <w:bookmarkStart w:id="15" w:name="__Fieldmark__57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lang w:eastAsia="sl-SI"/>
        </w:rPr>
        <w:t>     </w:t>
      </w:r>
      <w:r w:rsidRPr="004D3D35">
        <w:rPr>
          <w:szCs w:val="20"/>
          <w:lang w:eastAsia="sl-SI"/>
        </w:rPr>
        <w:fldChar w:fldCharType="end"/>
      </w:r>
      <w:bookmarkEnd w:id="15"/>
      <w:r w:rsidRPr="004D3D35">
        <w:rPr>
          <w:szCs w:val="20"/>
        </w:rPr>
        <w:t xml:space="preserve"> </w:t>
      </w:r>
      <w:r w:rsidRPr="004D3D35">
        <w:rPr>
          <w:i/>
          <w:szCs w:val="20"/>
        </w:rPr>
        <w:t>(nobena/navede se listina)</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JEZIK V ZAHTEVANIH LISTINAH:</w:t>
      </w:r>
      <w:r w:rsidRPr="004D3D35">
        <w:rPr>
          <w:szCs w:val="20"/>
        </w:rPr>
        <w:t xml:space="preserve"> slovenski</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OBLIKA PREDLOŽITVE:</w:t>
      </w:r>
      <w:r w:rsidRPr="004D3D35">
        <w:rPr>
          <w:szCs w:val="20"/>
        </w:rPr>
        <w:t xml:space="preserve"> v papirni obliki s priporočeno pošto ali katerokoli obliko hitre pošte ali osebno ali v elektronski obliki po SWIFT sistemu na naslov </w:t>
      </w:r>
      <w:bookmarkStart w:id="16" w:name="__Fieldmark__58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lang w:eastAsia="sl-SI"/>
        </w:rPr>
        <w:t>     </w:t>
      </w:r>
      <w:r w:rsidRPr="004D3D35">
        <w:rPr>
          <w:szCs w:val="20"/>
          <w:lang w:eastAsia="sl-SI"/>
        </w:rPr>
        <w:fldChar w:fldCharType="end"/>
      </w:r>
      <w:bookmarkEnd w:id="16"/>
      <w:r w:rsidRPr="004D3D35">
        <w:rPr>
          <w:szCs w:val="20"/>
        </w:rPr>
        <w:t xml:space="preserve"> </w:t>
      </w:r>
      <w:r w:rsidRPr="004D3D35">
        <w:rPr>
          <w:i/>
          <w:szCs w:val="20"/>
        </w:rPr>
        <w:t>(navede se SWIFT naslova garanta)</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KRAJ PREDLOŽITVE:</w:t>
      </w:r>
      <w:r w:rsidRPr="004D3D35">
        <w:rPr>
          <w:szCs w:val="20"/>
        </w:rPr>
        <w:t xml:space="preserve"> </w:t>
      </w:r>
      <w:bookmarkStart w:id="17" w:name="__Fieldmark__59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lang w:eastAsia="sl-SI"/>
        </w:rPr>
        <w:t>     </w:t>
      </w:r>
      <w:r w:rsidRPr="004D3D35">
        <w:rPr>
          <w:szCs w:val="20"/>
          <w:lang w:eastAsia="sl-SI"/>
        </w:rPr>
        <w:fldChar w:fldCharType="end"/>
      </w:r>
      <w:bookmarkEnd w:id="17"/>
      <w:r w:rsidRPr="004D3D35">
        <w:rPr>
          <w:szCs w:val="20"/>
        </w:rPr>
        <w:t xml:space="preserve"> </w:t>
      </w:r>
      <w:r w:rsidRPr="004D3D35">
        <w:rPr>
          <w:i/>
          <w:szCs w:val="20"/>
        </w:rPr>
        <w:t>(garant vpiše naslov podružnice, kjer se opravi predložitev papirnih listin, ali elektronski naslov za predložitev v elektronski obliki, kot na primer garantov SWIFT naslov)</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szCs w:val="20"/>
        </w:rPr>
        <w:t xml:space="preserve">Ne glede na naslov podružnice, ki jo je vpisal garant, se predložitev papirnih listin lahko opravi v katerikoli podružnici garanta na območju Republike Slovenije. </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rFonts w:eastAsia="Arial"/>
          <w:szCs w:val="20"/>
        </w:rPr>
        <w:t xml:space="preserve">  </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 xml:space="preserve">DATUM VELJAVNOSTI: </w:t>
      </w:r>
      <w:bookmarkStart w:id="18" w:name="__Fieldmark__60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rPr>
        <w:t>DD. MM. LLLL</w:t>
      </w:r>
      <w:r w:rsidRPr="004D3D35">
        <w:rPr>
          <w:szCs w:val="20"/>
        </w:rPr>
        <w:fldChar w:fldCharType="end"/>
      </w:r>
      <w:bookmarkEnd w:id="18"/>
      <w:r w:rsidRPr="004D3D35">
        <w:rPr>
          <w:szCs w:val="20"/>
        </w:rPr>
        <w:t xml:space="preserve"> </w:t>
      </w:r>
      <w:r w:rsidRPr="004D3D35">
        <w:rPr>
          <w:i/>
          <w:szCs w:val="20"/>
        </w:rPr>
        <w:t>(vpiše se datum zapadlosti zavarovanja)</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4D3D35">
        <w:rPr>
          <w:b/>
          <w:szCs w:val="20"/>
        </w:rPr>
        <w:t>STRANKA, KI MORA PLAČATI STROŠKE:</w:t>
      </w:r>
      <w:r w:rsidRPr="004D3D35">
        <w:rPr>
          <w:szCs w:val="20"/>
        </w:rPr>
        <w:t xml:space="preserve"> </w:t>
      </w:r>
      <w:bookmarkStart w:id="19" w:name="__Fieldmark__61_917383507"/>
      <w:r w:rsidRPr="004D3D35">
        <w:fldChar w:fldCharType="begin">
          <w:ffData>
            <w:name w:val=""/>
            <w:enabled/>
            <w:calcOnExit w:val="0"/>
            <w:textInput/>
          </w:ffData>
        </w:fldChar>
      </w:r>
      <w:r w:rsidRPr="004D3D35">
        <w:instrText xml:space="preserve"> FORMTEXT </w:instrText>
      </w:r>
      <w:r w:rsidRPr="004D3D35">
        <w:fldChar w:fldCharType="separate"/>
      </w:r>
      <w:r w:rsidRPr="004D3D35">
        <w:rPr>
          <w:szCs w:val="20"/>
          <w:lang w:eastAsia="sl-SI"/>
        </w:rPr>
        <w:t>     </w:t>
      </w:r>
      <w:r w:rsidRPr="004D3D35">
        <w:rPr>
          <w:szCs w:val="20"/>
          <w:lang w:eastAsia="sl-SI"/>
        </w:rPr>
        <w:fldChar w:fldCharType="end"/>
      </w:r>
      <w:bookmarkEnd w:id="19"/>
      <w:r w:rsidRPr="004D3D35">
        <w:rPr>
          <w:szCs w:val="20"/>
        </w:rPr>
        <w:t xml:space="preserve"> </w:t>
      </w:r>
      <w:r w:rsidRPr="004D3D35">
        <w:rPr>
          <w:i/>
          <w:szCs w:val="20"/>
        </w:rPr>
        <w:t>(vpiše se ime naročnika zavarovanja, tj. v postopku javnega naročanja izbranega ponudnika)</w:t>
      </w: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4D3D35" w:rsidRPr="004D3D35" w:rsidRDefault="004D3D35" w:rsidP="004D3D35">
      <w:r w:rsidRPr="004D3D35">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D3D35" w:rsidRPr="004D3D35" w:rsidRDefault="004D3D35" w:rsidP="004D3D35">
      <w:pPr>
        <w:rPr>
          <w:szCs w:val="20"/>
        </w:rPr>
      </w:pPr>
    </w:p>
    <w:p w:rsidR="004D3D35" w:rsidRPr="004D3D35" w:rsidRDefault="004D3D35" w:rsidP="004D3D35">
      <w:r w:rsidRPr="004D3D35">
        <w:rPr>
          <w:szCs w:val="20"/>
        </w:rPr>
        <w:t>Katerokoli zahtevo za plačilo po tem zavarovanju moramo prejeti na datum veljavnosti zavarovanja ali pred njim v zgoraj navedenem kraju predložitve.</w:t>
      </w:r>
    </w:p>
    <w:p w:rsidR="004D3D35" w:rsidRPr="004D3D35" w:rsidRDefault="004D3D35" w:rsidP="004D3D35">
      <w:pPr>
        <w:rPr>
          <w:szCs w:val="20"/>
        </w:rPr>
      </w:pPr>
    </w:p>
    <w:p w:rsidR="004D3D35" w:rsidRPr="004D3D35" w:rsidRDefault="004D3D35" w:rsidP="004D3D35">
      <w:r w:rsidRPr="004D3D35">
        <w:rPr>
          <w:szCs w:val="20"/>
        </w:rPr>
        <w:t>Morebitne spore v zvezi s tem zavarovanjem rešuje stvarno pristojno sodišče v Ljubljani po slovenskem pravu.</w:t>
      </w:r>
    </w:p>
    <w:p w:rsidR="004D3D35" w:rsidRPr="004D3D35" w:rsidRDefault="004D3D35" w:rsidP="004D3D35">
      <w:pPr>
        <w:rPr>
          <w:szCs w:val="20"/>
        </w:rPr>
      </w:pPr>
    </w:p>
    <w:p w:rsidR="004D3D35" w:rsidRPr="004D3D35" w:rsidRDefault="004D3D35" w:rsidP="004D3D35">
      <w:r w:rsidRPr="004D3D35">
        <w:rPr>
          <w:i/>
          <w:szCs w:val="20"/>
        </w:rPr>
        <w:t>Za to zavarovanje veljajo Enotna pravila za garancije na poziv (EPGP) revizija iz leta 2010, izdana pri MTZ pod št. 758.</w:t>
      </w: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r w:rsidRPr="004D3D35">
        <w:rPr>
          <w:szCs w:val="20"/>
        </w:rPr>
        <w:tab/>
      </w:r>
      <w:r w:rsidRPr="004D3D35">
        <w:rPr>
          <w:szCs w:val="20"/>
        </w:rPr>
        <w:tab/>
      </w:r>
      <w:r w:rsidRPr="004D3D35">
        <w:rPr>
          <w:szCs w:val="20"/>
        </w:rPr>
        <w:tab/>
      </w:r>
      <w:r w:rsidRPr="004D3D35">
        <w:rPr>
          <w:szCs w:val="20"/>
        </w:rPr>
        <w:tab/>
      </w:r>
      <w:r w:rsidRPr="004D3D35">
        <w:rPr>
          <w:szCs w:val="20"/>
        </w:rPr>
        <w:tab/>
      </w:r>
      <w:r w:rsidRPr="004D3D35">
        <w:rPr>
          <w:szCs w:val="20"/>
        </w:rPr>
        <w:tab/>
        <w:t xml:space="preserve">     garant</w:t>
      </w:r>
      <w:r w:rsidRPr="004D3D35">
        <w:rPr>
          <w:szCs w:val="20"/>
        </w:rPr>
        <w:tab/>
      </w:r>
      <w:r w:rsidRPr="004D3D35">
        <w:rPr>
          <w:szCs w:val="20"/>
        </w:rPr>
        <w:tab/>
      </w:r>
      <w:r w:rsidRPr="004D3D35">
        <w:rPr>
          <w:szCs w:val="20"/>
        </w:rPr>
        <w:tab/>
      </w:r>
      <w:r w:rsidRPr="004D3D35">
        <w:rPr>
          <w:szCs w:val="20"/>
        </w:rPr>
        <w:tab/>
      </w:r>
      <w:r w:rsidRPr="004D3D35">
        <w:rPr>
          <w:szCs w:val="20"/>
        </w:rPr>
        <w:tab/>
      </w:r>
      <w:r w:rsidRPr="004D3D35">
        <w:rPr>
          <w:szCs w:val="20"/>
        </w:rPr>
        <w:tab/>
      </w:r>
      <w:r w:rsidRPr="004D3D35">
        <w:rPr>
          <w:szCs w:val="20"/>
        </w:rPr>
        <w:tab/>
      </w:r>
      <w:r w:rsidRPr="004D3D35">
        <w:rPr>
          <w:szCs w:val="20"/>
        </w:rPr>
        <w:tab/>
      </w:r>
      <w:r w:rsidRPr="004D3D35">
        <w:rPr>
          <w:szCs w:val="20"/>
        </w:rPr>
        <w:tab/>
      </w:r>
      <w:r w:rsidRPr="004D3D35">
        <w:rPr>
          <w:szCs w:val="20"/>
        </w:rPr>
        <w:tab/>
      </w:r>
      <w:r w:rsidRPr="004D3D35">
        <w:rPr>
          <w:szCs w:val="20"/>
        </w:rPr>
        <w:tab/>
        <w:t>(žig in podpis)</w:t>
      </w: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jc w:val="center"/>
        <w:rPr>
          <w:b/>
          <w:szCs w:val="20"/>
        </w:rPr>
      </w:pPr>
      <w:r w:rsidRPr="004D3D35">
        <w:rPr>
          <w:b/>
          <w:szCs w:val="20"/>
        </w:rPr>
        <w:t>IZJAVA PONUDNIKA</w:t>
      </w: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rPr>
          <w:szCs w:val="20"/>
        </w:rPr>
      </w:pPr>
      <w:r w:rsidRPr="004D3D35">
        <w:rPr>
          <w:szCs w:val="20"/>
        </w:rPr>
        <w:lastRenderedPageBreak/>
        <w:t xml:space="preserve">Ponudnik ____________________________________________________________________ </w:t>
      </w:r>
      <w:r w:rsidRPr="004D3D35">
        <w:rPr>
          <w:sz w:val="16"/>
          <w:szCs w:val="16"/>
        </w:rPr>
        <w:t>(navesti naziv in naslov)</w:t>
      </w:r>
      <w:r w:rsidRPr="004D3D35">
        <w:rPr>
          <w:szCs w:val="20"/>
        </w:rPr>
        <w:t xml:space="preserve"> izjavljam pod kazensko in materialno odgovornostjo, da bom v primeru podpisa pogodbe </w:t>
      </w:r>
      <w:r w:rsidR="00C92A18">
        <w:rPr>
          <w:szCs w:val="20"/>
        </w:rPr>
        <w:t xml:space="preserve">za »Sukcesivno izvedbo gradbeno-vzdrževalnih del« </w:t>
      </w:r>
      <w:r w:rsidRPr="004D3D35">
        <w:rPr>
          <w:szCs w:val="20"/>
        </w:rPr>
        <w:t>v zahtevanem roku predložil finančno zavarovanje za dobro izvedbo pogodbenih obveznosti iz tega razpisnega obrazca.</w:t>
      </w: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rPr>
          <w:szCs w:val="20"/>
        </w:rPr>
      </w:pPr>
    </w:p>
    <w:tbl>
      <w:tblPr>
        <w:tblW w:w="9490" w:type="dxa"/>
        <w:tblLayout w:type="fixed"/>
        <w:tblLook w:val="0000" w:firstRow="0" w:lastRow="0" w:firstColumn="0" w:lastColumn="0" w:noHBand="0" w:noVBand="0"/>
      </w:tblPr>
      <w:tblGrid>
        <w:gridCol w:w="3348"/>
        <w:gridCol w:w="1818"/>
        <w:gridCol w:w="4324"/>
      </w:tblGrid>
      <w:tr w:rsidR="004D3D35" w:rsidRPr="004D3D35" w:rsidTr="00B60E00">
        <w:trPr>
          <w:trHeight w:val="241"/>
        </w:trPr>
        <w:tc>
          <w:tcPr>
            <w:tcW w:w="3348" w:type="dxa"/>
          </w:tcPr>
          <w:p w:rsidR="004D3D35" w:rsidRPr="004D3D35" w:rsidRDefault="004D3D35" w:rsidP="004D3D35">
            <w:pPr>
              <w:rPr>
                <w:szCs w:val="20"/>
              </w:rPr>
            </w:pPr>
          </w:p>
          <w:p w:rsidR="004D3D35" w:rsidRPr="004D3D35" w:rsidRDefault="004D3D35" w:rsidP="004D3D35">
            <w:pPr>
              <w:rPr>
                <w:szCs w:val="20"/>
              </w:rPr>
            </w:pPr>
            <w:r w:rsidRPr="004D3D35">
              <w:rPr>
                <w:szCs w:val="20"/>
              </w:rPr>
              <w:t>Kraj: ___________________</w:t>
            </w:r>
          </w:p>
        </w:tc>
        <w:tc>
          <w:tcPr>
            <w:tcW w:w="1818" w:type="dxa"/>
          </w:tcPr>
          <w:p w:rsidR="004D3D35" w:rsidRPr="004D3D35" w:rsidRDefault="004D3D35" w:rsidP="004D3D35">
            <w:pPr>
              <w:rPr>
                <w:szCs w:val="20"/>
              </w:rPr>
            </w:pPr>
          </w:p>
        </w:tc>
        <w:tc>
          <w:tcPr>
            <w:tcW w:w="4324" w:type="dxa"/>
          </w:tcPr>
          <w:p w:rsidR="004D3D35" w:rsidRPr="004D3D35" w:rsidRDefault="004D3D35" w:rsidP="004D3D35">
            <w:pPr>
              <w:rPr>
                <w:szCs w:val="20"/>
              </w:rPr>
            </w:pPr>
            <w:r w:rsidRPr="004D3D35">
              <w:rPr>
                <w:szCs w:val="20"/>
              </w:rPr>
              <w:t>Ime in priimek odgovorne osebe:</w:t>
            </w:r>
          </w:p>
          <w:p w:rsidR="004D3D35" w:rsidRPr="004D3D35" w:rsidRDefault="004D3D35" w:rsidP="004D3D35">
            <w:pPr>
              <w:rPr>
                <w:szCs w:val="20"/>
              </w:rPr>
            </w:pPr>
          </w:p>
          <w:p w:rsidR="004D3D35" w:rsidRPr="004D3D35" w:rsidRDefault="004D3D35" w:rsidP="004D3D35">
            <w:pPr>
              <w:rPr>
                <w:szCs w:val="20"/>
              </w:rPr>
            </w:pPr>
            <w:r w:rsidRPr="004D3D35">
              <w:rPr>
                <w:szCs w:val="20"/>
              </w:rPr>
              <w:t>________________________</w:t>
            </w:r>
          </w:p>
          <w:p w:rsidR="004D3D35" w:rsidRPr="004D3D35" w:rsidRDefault="004D3D35" w:rsidP="004D3D35">
            <w:pPr>
              <w:rPr>
                <w:szCs w:val="20"/>
              </w:rPr>
            </w:pPr>
          </w:p>
        </w:tc>
      </w:tr>
      <w:tr w:rsidR="004D3D35" w:rsidRPr="004D3D35" w:rsidTr="00B60E00">
        <w:trPr>
          <w:trHeight w:val="483"/>
        </w:trPr>
        <w:tc>
          <w:tcPr>
            <w:tcW w:w="3348" w:type="dxa"/>
          </w:tcPr>
          <w:p w:rsidR="004D3D35" w:rsidRPr="004D3D35" w:rsidRDefault="004D3D35" w:rsidP="004D3D35">
            <w:pPr>
              <w:rPr>
                <w:szCs w:val="20"/>
              </w:rPr>
            </w:pPr>
            <w:r w:rsidRPr="004D3D35">
              <w:rPr>
                <w:szCs w:val="20"/>
              </w:rPr>
              <w:t>Datum</w:t>
            </w:r>
            <w:r w:rsidRPr="004D3D35">
              <w:rPr>
                <w:szCs w:val="20"/>
              </w:rPr>
              <w:fldChar w:fldCharType="begin">
                <w:ffData>
                  <w:name w:val="Besedilo22"/>
                  <w:enabled/>
                  <w:calcOnExit w:val="0"/>
                  <w:textInput/>
                </w:ffData>
              </w:fldChar>
            </w:r>
            <w:r w:rsidRPr="004D3D35">
              <w:rPr>
                <w:szCs w:val="20"/>
              </w:rPr>
              <w:instrText xml:space="preserve"> FORMTEXT </w:instrText>
            </w:r>
            <w:r w:rsidR="00AF28CE">
              <w:rPr>
                <w:szCs w:val="20"/>
              </w:rPr>
            </w:r>
            <w:r w:rsidR="00AF28CE">
              <w:rPr>
                <w:szCs w:val="20"/>
              </w:rPr>
              <w:fldChar w:fldCharType="separate"/>
            </w:r>
            <w:r w:rsidRPr="004D3D35">
              <w:rPr>
                <w:szCs w:val="20"/>
              </w:rPr>
              <w:fldChar w:fldCharType="end"/>
            </w:r>
            <w:r w:rsidRPr="004D3D35">
              <w:rPr>
                <w:szCs w:val="20"/>
              </w:rPr>
              <w:t>: _________________</w:t>
            </w:r>
          </w:p>
        </w:tc>
        <w:tc>
          <w:tcPr>
            <w:tcW w:w="1818" w:type="dxa"/>
          </w:tcPr>
          <w:p w:rsidR="004D3D35" w:rsidRPr="004D3D35" w:rsidRDefault="004D3D35" w:rsidP="004D3D35">
            <w:pPr>
              <w:rPr>
                <w:szCs w:val="20"/>
              </w:rPr>
            </w:pPr>
            <w:r w:rsidRPr="004D3D35">
              <w:rPr>
                <w:szCs w:val="20"/>
              </w:rPr>
              <w:t>Žig</w:t>
            </w:r>
          </w:p>
        </w:tc>
        <w:tc>
          <w:tcPr>
            <w:tcW w:w="4324" w:type="dxa"/>
          </w:tcPr>
          <w:p w:rsidR="004D3D35" w:rsidRPr="004D3D35" w:rsidRDefault="004D3D35" w:rsidP="004D3D35">
            <w:pPr>
              <w:rPr>
                <w:szCs w:val="20"/>
              </w:rPr>
            </w:pPr>
            <w:r w:rsidRPr="004D3D35">
              <w:rPr>
                <w:szCs w:val="20"/>
              </w:rPr>
              <w:t>________________________</w:t>
            </w:r>
          </w:p>
          <w:p w:rsidR="004D3D35" w:rsidRPr="004D3D35" w:rsidRDefault="004D3D35" w:rsidP="004D3D35">
            <w:pPr>
              <w:rPr>
                <w:szCs w:val="20"/>
              </w:rPr>
            </w:pPr>
            <w:r w:rsidRPr="004D3D35">
              <w:rPr>
                <w:szCs w:val="20"/>
              </w:rPr>
              <w:t>Podpis odgovorne osebe</w:t>
            </w:r>
          </w:p>
        </w:tc>
      </w:tr>
    </w:tbl>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rPr>
          <w:szCs w:val="20"/>
        </w:rPr>
      </w:pPr>
    </w:p>
    <w:p w:rsidR="004D3D35" w:rsidRPr="004D3D35" w:rsidRDefault="004D3D35" w:rsidP="004D3D35">
      <w:pPr>
        <w:rPr>
          <w:szCs w:val="20"/>
        </w:rPr>
      </w:pPr>
    </w:p>
    <w:p w:rsidR="004D3D35" w:rsidRDefault="004D3D35" w:rsidP="004D3D35">
      <w:pPr>
        <w:rPr>
          <w:szCs w:val="20"/>
        </w:rPr>
      </w:pPr>
    </w:p>
    <w:p w:rsidR="007C5962" w:rsidRDefault="007C5962" w:rsidP="004D3D35">
      <w:pPr>
        <w:rPr>
          <w:szCs w:val="20"/>
        </w:rPr>
      </w:pPr>
    </w:p>
    <w:p w:rsidR="007C5962" w:rsidRDefault="007C5962" w:rsidP="004D3D35">
      <w:pPr>
        <w:rPr>
          <w:szCs w:val="20"/>
        </w:rPr>
      </w:pPr>
    </w:p>
    <w:p w:rsidR="007C5962" w:rsidRDefault="007C5962" w:rsidP="004D3D35">
      <w:pPr>
        <w:rPr>
          <w:szCs w:val="20"/>
        </w:rPr>
      </w:pPr>
    </w:p>
    <w:p w:rsidR="007C5962" w:rsidRDefault="007C5962" w:rsidP="004D3D35">
      <w:pPr>
        <w:rPr>
          <w:szCs w:val="20"/>
        </w:rPr>
      </w:pPr>
    </w:p>
    <w:p w:rsidR="007C5962" w:rsidRDefault="007C5962" w:rsidP="004D3D35">
      <w:pPr>
        <w:rPr>
          <w:szCs w:val="20"/>
        </w:rPr>
      </w:pPr>
    </w:p>
    <w:p w:rsidR="007C5962" w:rsidRDefault="007C5962" w:rsidP="004D3D35">
      <w:pPr>
        <w:rPr>
          <w:szCs w:val="20"/>
        </w:rPr>
      </w:pPr>
    </w:p>
    <w:p w:rsidR="007C5962" w:rsidRDefault="007C5962" w:rsidP="004D3D35">
      <w:pPr>
        <w:rPr>
          <w:szCs w:val="20"/>
        </w:rPr>
      </w:pPr>
    </w:p>
    <w:p w:rsidR="007C5962" w:rsidRDefault="007C5962" w:rsidP="004D3D35">
      <w:pPr>
        <w:rPr>
          <w:szCs w:val="20"/>
        </w:rPr>
      </w:pPr>
    </w:p>
    <w:p w:rsidR="007C5962" w:rsidRDefault="007C5962" w:rsidP="004D3D35">
      <w:pPr>
        <w:rPr>
          <w:szCs w:val="20"/>
        </w:rPr>
      </w:pPr>
    </w:p>
    <w:p w:rsidR="007C5962" w:rsidRDefault="007C5962" w:rsidP="004D3D35">
      <w:pPr>
        <w:rPr>
          <w:szCs w:val="20"/>
        </w:rPr>
      </w:pPr>
    </w:p>
    <w:p w:rsidR="007C5962" w:rsidRPr="004D3D35" w:rsidRDefault="007C5962" w:rsidP="004D3D35">
      <w:pPr>
        <w:rPr>
          <w:szCs w:val="20"/>
        </w:rPr>
      </w:pPr>
    </w:p>
    <w:p w:rsidR="004D3D35" w:rsidRPr="004D3D35" w:rsidRDefault="004D3D35" w:rsidP="004D3D35">
      <w:pPr>
        <w:rPr>
          <w:szCs w:val="20"/>
        </w:rPr>
      </w:pPr>
    </w:p>
    <w:p w:rsidR="00F56A00" w:rsidRPr="004D3D35" w:rsidRDefault="007C5962" w:rsidP="00F56A00">
      <w:pPr>
        <w:jc w:val="right"/>
        <w:rPr>
          <w:b/>
          <w:szCs w:val="20"/>
          <w:u w:val="single"/>
        </w:rPr>
      </w:pPr>
      <w:r>
        <w:rPr>
          <w:b/>
          <w:szCs w:val="20"/>
          <w:u w:val="single"/>
        </w:rPr>
        <w:t>RAZPISNI OBRAZEC 12</w:t>
      </w:r>
      <w:r w:rsidR="00F56A00" w:rsidRPr="004D3D35">
        <w:rPr>
          <w:b/>
          <w:szCs w:val="20"/>
          <w:u w:val="single"/>
        </w:rPr>
        <w:t xml:space="preserve">– </w:t>
      </w:r>
    </w:p>
    <w:p w:rsidR="00F56A00" w:rsidRPr="004D3D35" w:rsidRDefault="00F56A00" w:rsidP="00F56A00">
      <w:pPr>
        <w:jc w:val="right"/>
        <w:rPr>
          <w:b/>
          <w:szCs w:val="20"/>
          <w:u w:val="single"/>
        </w:rPr>
      </w:pPr>
      <w:r w:rsidRPr="004D3D35">
        <w:rPr>
          <w:b/>
          <w:szCs w:val="20"/>
          <w:u w:val="single"/>
        </w:rPr>
        <w:t>!!!SAMO ZA 1. SKLOP</w:t>
      </w:r>
    </w:p>
    <w:p w:rsidR="004D3D35" w:rsidRPr="004D3D35" w:rsidRDefault="004D3D35" w:rsidP="004D3D35">
      <w:pPr>
        <w:rPr>
          <w:szCs w:val="20"/>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highlight w:val="magenta"/>
        </w:rPr>
      </w:pPr>
    </w:p>
    <w:p w:rsidR="004D3D35" w:rsidRPr="004D3D35"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highlight w:val="magenta"/>
        </w:rPr>
      </w:pPr>
    </w:p>
    <w:p w:rsidR="00C92A18" w:rsidRPr="00C92A18"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C92A18">
        <w:rPr>
          <w:b/>
          <w:szCs w:val="20"/>
        </w:rPr>
        <w:t>VZOREC FINANČNEGA ZAVAROVANJA ZA ODPRAVO NAPAK V GARANCIJSKEM ROKU</w:t>
      </w:r>
    </w:p>
    <w:p w:rsidR="00C92A18" w:rsidRPr="00C92A18"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rsidR="00C92A18" w:rsidRPr="00C92A18" w:rsidRDefault="00C92A18" w:rsidP="00C92A18">
      <w:pPr>
        <w:tabs>
          <w:tab w:val="left" w:pos="720"/>
          <w:tab w:val="left" w:pos="1440"/>
          <w:tab w:val="left" w:pos="2160"/>
          <w:tab w:val="left" w:pos="2880"/>
          <w:tab w:val="left" w:pos="3600"/>
          <w:tab w:val="left" w:pos="4320"/>
          <w:tab w:val="left" w:pos="5040"/>
          <w:tab w:val="left" w:pos="8500"/>
        </w:tabs>
      </w:pPr>
      <w:r w:rsidRPr="00C92A18">
        <w:rPr>
          <w:i/>
          <w:szCs w:val="20"/>
        </w:rPr>
        <w:t>Glava s podatki o garantu (zavarovalnici/banki) ali SWIFT ključ</w:t>
      </w:r>
      <w:r w:rsidRPr="00C92A18">
        <w:rPr>
          <w:i/>
          <w:szCs w:val="20"/>
        </w:rPr>
        <w:tab/>
      </w:r>
    </w:p>
    <w:p w:rsidR="00C92A18" w:rsidRPr="00C92A18" w:rsidRDefault="00C92A18" w:rsidP="00C92A18">
      <w:pPr>
        <w:keepNext/>
        <w:rPr>
          <w:i/>
          <w:szCs w:val="20"/>
        </w:rPr>
      </w:pPr>
    </w:p>
    <w:p w:rsidR="00C92A18" w:rsidRPr="00C92A18" w:rsidRDefault="00C92A18" w:rsidP="00C92A18">
      <w:pPr>
        <w:keepNext/>
      </w:pPr>
      <w:r w:rsidRPr="00C92A18">
        <w:rPr>
          <w:szCs w:val="20"/>
        </w:rPr>
        <w:t xml:space="preserve">Za: </w:t>
      </w:r>
      <w:r w:rsidR="00DB369A">
        <w:rPr>
          <w:szCs w:val="20"/>
        </w:rPr>
        <w:t xml:space="preserve">Živalski vrt Ljubljana, Večna pot 70, </w:t>
      </w:r>
      <w:r w:rsidRPr="00C92A18">
        <w:rPr>
          <w:szCs w:val="20"/>
        </w:rPr>
        <w:t>1000 Ljubljana</w:t>
      </w:r>
    </w:p>
    <w:p w:rsidR="00C92A18" w:rsidRPr="00C92A18" w:rsidRDefault="00C92A18" w:rsidP="00C92A18">
      <w:pPr>
        <w:keepNext/>
      </w:pPr>
      <w:r w:rsidRPr="00C92A18">
        <w:rPr>
          <w:szCs w:val="20"/>
        </w:rPr>
        <w:t xml:space="preserve">Datum: </w:t>
      </w:r>
      <w:bookmarkStart w:id="20" w:name="__Fieldmark__62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20"/>
      <w:r w:rsidRPr="00C92A18">
        <w:rPr>
          <w:szCs w:val="20"/>
        </w:rPr>
        <w:t xml:space="preserve"> </w:t>
      </w:r>
      <w:r w:rsidRPr="00C92A18">
        <w:rPr>
          <w:i/>
          <w:szCs w:val="20"/>
        </w:rPr>
        <w:t>(vpiše se datum izdaje)</w:t>
      </w:r>
    </w:p>
    <w:p w:rsidR="00C92A18" w:rsidRPr="00C92A18" w:rsidRDefault="00C92A18" w:rsidP="00C92A18">
      <w:pPr>
        <w:keepNext/>
        <w:rPr>
          <w:i/>
          <w:szCs w:val="20"/>
        </w:rPr>
      </w:pPr>
    </w:p>
    <w:p w:rsidR="00C92A18" w:rsidRPr="00C92A18" w:rsidRDefault="00C92A18" w:rsidP="00C92A18">
      <w:pPr>
        <w:keepNext/>
      </w:pPr>
      <w:r w:rsidRPr="00C92A18">
        <w:rPr>
          <w:b/>
          <w:szCs w:val="20"/>
        </w:rPr>
        <w:t>VRSTA:</w:t>
      </w:r>
      <w:r w:rsidRPr="00C92A18">
        <w:rPr>
          <w:szCs w:val="20"/>
        </w:rPr>
        <w:t xml:space="preserve"> </w:t>
      </w:r>
      <w:bookmarkStart w:id="21" w:name="__Fieldmark__63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21"/>
      <w:r w:rsidRPr="00C92A18">
        <w:rPr>
          <w:i/>
          <w:szCs w:val="20"/>
        </w:rPr>
        <w:t xml:space="preserve"> vpiše se vrsta zavarovanja: kavcijsko zavarovanje/bančna garancija)</w:t>
      </w:r>
    </w:p>
    <w:p w:rsidR="00C92A18" w:rsidRPr="00C92A18" w:rsidRDefault="00C92A18" w:rsidP="00C92A18">
      <w:pPr>
        <w:keepNext/>
        <w:rPr>
          <w:i/>
          <w:szCs w:val="20"/>
        </w:rPr>
      </w:pPr>
    </w:p>
    <w:p w:rsidR="00C92A18" w:rsidRPr="00C92A18" w:rsidRDefault="00C92A18" w:rsidP="00C92A18">
      <w:pPr>
        <w:keepNext/>
      </w:pPr>
      <w:r w:rsidRPr="00C92A18">
        <w:rPr>
          <w:b/>
          <w:szCs w:val="20"/>
        </w:rPr>
        <w:t xml:space="preserve">ŠTEVILKA: </w:t>
      </w:r>
      <w:bookmarkStart w:id="22" w:name="__Fieldmark__64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22"/>
      <w:r w:rsidRPr="00C92A18">
        <w:rPr>
          <w:szCs w:val="20"/>
        </w:rPr>
        <w:t xml:space="preserve"> </w:t>
      </w:r>
      <w:r w:rsidRPr="00C92A18">
        <w:rPr>
          <w:i/>
          <w:szCs w:val="20"/>
        </w:rPr>
        <w:t>(vpiše se številka zavarovanja)</w:t>
      </w:r>
    </w:p>
    <w:p w:rsidR="00C92A18" w:rsidRPr="00C92A18" w:rsidRDefault="00C92A18" w:rsidP="00C92A18">
      <w:pPr>
        <w:keepNext/>
        <w:rPr>
          <w:szCs w:val="20"/>
        </w:rPr>
      </w:pPr>
    </w:p>
    <w:p w:rsidR="00C92A18" w:rsidRPr="00C92A18" w:rsidRDefault="00C92A18" w:rsidP="00C92A18">
      <w:pPr>
        <w:keepNext/>
      </w:pPr>
      <w:r w:rsidRPr="00C92A18">
        <w:rPr>
          <w:b/>
          <w:szCs w:val="20"/>
        </w:rPr>
        <w:t>GARANT:</w:t>
      </w:r>
      <w:r w:rsidRPr="00C92A18">
        <w:rPr>
          <w:szCs w:val="20"/>
        </w:rPr>
        <w:t xml:space="preserve"> </w:t>
      </w:r>
      <w:bookmarkStart w:id="23" w:name="__Fieldmark__65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23"/>
      <w:r w:rsidRPr="00C92A18">
        <w:rPr>
          <w:szCs w:val="20"/>
        </w:rPr>
        <w:t xml:space="preserve"> </w:t>
      </w:r>
      <w:r w:rsidRPr="00C92A18">
        <w:rPr>
          <w:i/>
          <w:szCs w:val="20"/>
        </w:rPr>
        <w:t>(vpišeta se ime in naslov zavarovalnice/banke v kraju izdaje)</w:t>
      </w:r>
    </w:p>
    <w:p w:rsidR="00C92A18" w:rsidRPr="00C92A18" w:rsidRDefault="00C92A18" w:rsidP="00C92A18">
      <w:pPr>
        <w:keepNext/>
        <w:rPr>
          <w:i/>
          <w:szCs w:val="20"/>
        </w:rPr>
      </w:pPr>
    </w:p>
    <w:p w:rsidR="00C92A18" w:rsidRPr="00C92A18" w:rsidRDefault="00C92A18" w:rsidP="00C92A18">
      <w:pPr>
        <w:keepNext/>
      </w:pPr>
      <w:r w:rsidRPr="00C92A18">
        <w:rPr>
          <w:b/>
          <w:szCs w:val="20"/>
        </w:rPr>
        <w:t xml:space="preserve">NAROČNIK: </w:t>
      </w:r>
      <w:bookmarkStart w:id="24" w:name="__Fieldmark__66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24"/>
      <w:r w:rsidRPr="00C92A18">
        <w:rPr>
          <w:szCs w:val="20"/>
        </w:rPr>
        <w:t xml:space="preserve"> </w:t>
      </w:r>
      <w:r w:rsidRPr="00C92A18">
        <w:rPr>
          <w:i/>
          <w:szCs w:val="20"/>
        </w:rPr>
        <w:t>(vpiše se ime in naslov naročnika zavarovanja, tj. v postopku javnega naročanja izbranega ponudnika)</w:t>
      </w:r>
    </w:p>
    <w:p w:rsidR="00C92A18" w:rsidRPr="00C92A18" w:rsidRDefault="00C92A18" w:rsidP="00C92A18">
      <w:pPr>
        <w:keepNext/>
        <w:rPr>
          <w:szCs w:val="20"/>
        </w:rPr>
      </w:pPr>
    </w:p>
    <w:p w:rsidR="00C92A18" w:rsidRPr="00C92A18" w:rsidRDefault="00C92A18" w:rsidP="00C92A18">
      <w:pPr>
        <w:keepNext/>
      </w:pPr>
      <w:r w:rsidRPr="00C92A18">
        <w:rPr>
          <w:b/>
          <w:szCs w:val="20"/>
        </w:rPr>
        <w:t>UPRAVIČENEC:</w:t>
      </w:r>
      <w:r w:rsidRPr="00C92A18">
        <w:rPr>
          <w:szCs w:val="20"/>
        </w:rPr>
        <w:t xml:space="preserve"> </w:t>
      </w:r>
      <w:r w:rsidR="00DB369A">
        <w:rPr>
          <w:szCs w:val="20"/>
        </w:rPr>
        <w:t xml:space="preserve">Živalski vrt Ljubljana, Večna pot 70, </w:t>
      </w:r>
      <w:r w:rsidRPr="00C92A18">
        <w:rPr>
          <w:szCs w:val="20"/>
        </w:rPr>
        <w:t>1000 Ljubljana,</w:t>
      </w:r>
    </w:p>
    <w:p w:rsidR="00C92A18" w:rsidRPr="00C92A18" w:rsidRDefault="00C92A18" w:rsidP="00C92A18">
      <w:pPr>
        <w:keepNext/>
        <w:rPr>
          <w:szCs w:val="20"/>
        </w:rPr>
      </w:pPr>
    </w:p>
    <w:p w:rsidR="00C92A18" w:rsidRPr="00C92A18" w:rsidRDefault="00C92A18" w:rsidP="00C92A18">
      <w:pPr>
        <w:keepNext/>
      </w:pPr>
      <w:r w:rsidRPr="00C92A18">
        <w:rPr>
          <w:b/>
          <w:szCs w:val="20"/>
        </w:rPr>
        <w:t xml:space="preserve">OSNOVNI POSEL: </w:t>
      </w:r>
      <w:r w:rsidRPr="00C92A18">
        <w:rPr>
          <w:szCs w:val="20"/>
        </w:rPr>
        <w:t xml:space="preserve">obveznost naročnika zavarovanja za odpravo napak v garancijskem roku, ki izhaja iz pogodbe št. </w:t>
      </w:r>
      <w:bookmarkStart w:id="25" w:name="__Fieldmark__67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25"/>
      <w:r w:rsidRPr="00C92A18">
        <w:rPr>
          <w:szCs w:val="20"/>
        </w:rPr>
        <w:t xml:space="preserve"> z dne </w:t>
      </w:r>
      <w:bookmarkStart w:id="26" w:name="__Fieldmark__68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26"/>
      <w:r w:rsidRPr="00C92A18">
        <w:rPr>
          <w:szCs w:val="20"/>
        </w:rPr>
        <w:t xml:space="preserve"> </w:t>
      </w:r>
      <w:r w:rsidRPr="00C92A18">
        <w:rPr>
          <w:i/>
          <w:szCs w:val="20"/>
        </w:rPr>
        <w:t xml:space="preserve">(vpiše se pogodbo o izvedbi javnega naročila), </w:t>
      </w:r>
      <w:r w:rsidRPr="00C92A18">
        <w:rPr>
          <w:szCs w:val="20"/>
        </w:rPr>
        <w:t xml:space="preserve">katere predmet je </w:t>
      </w:r>
      <w:bookmarkStart w:id="27" w:name="__Fieldmark__69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27"/>
      <w:r w:rsidRPr="00C92A18">
        <w:rPr>
          <w:szCs w:val="20"/>
        </w:rPr>
        <w:t xml:space="preserve"> </w:t>
      </w:r>
      <w:r w:rsidRPr="00C92A18">
        <w:rPr>
          <w:i/>
          <w:szCs w:val="20"/>
        </w:rPr>
        <w:t>(vpiše se predmet javnega naročila).</w:t>
      </w:r>
    </w:p>
    <w:p w:rsidR="00C92A18" w:rsidRPr="00C92A18" w:rsidRDefault="00C92A18" w:rsidP="00C92A18">
      <w:pPr>
        <w:keepNext/>
        <w:rPr>
          <w:i/>
          <w:szCs w:val="20"/>
        </w:rPr>
      </w:pPr>
    </w:p>
    <w:p w:rsidR="00C92A18" w:rsidRPr="00C92A18" w:rsidRDefault="00C92A18" w:rsidP="00C92A18">
      <w:pPr>
        <w:keepNext/>
      </w:pPr>
      <w:r w:rsidRPr="00C92A18">
        <w:rPr>
          <w:b/>
          <w:szCs w:val="20"/>
        </w:rPr>
        <w:t xml:space="preserve">ZNESEK V EUR: </w:t>
      </w:r>
      <w:bookmarkStart w:id="28" w:name="__Fieldmark__70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28"/>
      <w:r w:rsidRPr="00C92A18">
        <w:rPr>
          <w:szCs w:val="20"/>
        </w:rPr>
        <w:t xml:space="preserve"> </w:t>
      </w:r>
      <w:r w:rsidRPr="00C92A18">
        <w:rPr>
          <w:i/>
          <w:szCs w:val="20"/>
        </w:rPr>
        <w:t>(vpiše se najvišji znesek s številko in besedo)</w:t>
      </w:r>
    </w:p>
    <w:p w:rsidR="00C92A18" w:rsidRPr="00C92A18" w:rsidRDefault="00C92A18" w:rsidP="00C92A18">
      <w:pPr>
        <w:keepNext/>
        <w:rPr>
          <w:szCs w:val="20"/>
        </w:rPr>
      </w:pPr>
    </w:p>
    <w:p w:rsidR="00C92A18" w:rsidRPr="00C92A18" w:rsidRDefault="00C92A18" w:rsidP="00C92A18">
      <w:pPr>
        <w:keepNext/>
      </w:pPr>
      <w:r w:rsidRPr="00C92A18">
        <w:rPr>
          <w:b/>
          <w:szCs w:val="20"/>
        </w:rPr>
        <w:t xml:space="preserve">LISTINE, KI JIH JE POLEG IZJAVE TREBA PRILOŽITI ZAHTEVI ZA PLAČILO IN SE IZRECNO ZAHTEVAJO V SPODNJEM BESEDILU: </w:t>
      </w:r>
      <w:bookmarkStart w:id="29" w:name="__Fieldmark__71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29"/>
      <w:r w:rsidRPr="00C92A18">
        <w:rPr>
          <w:i/>
          <w:szCs w:val="20"/>
        </w:rPr>
        <w:t xml:space="preserve"> (nobena/navede se listina)</w:t>
      </w:r>
    </w:p>
    <w:p w:rsidR="00C92A18" w:rsidRPr="00C92A18" w:rsidRDefault="00C92A18" w:rsidP="00C92A18">
      <w:pPr>
        <w:keepNext/>
        <w:rPr>
          <w:szCs w:val="20"/>
        </w:rPr>
      </w:pPr>
    </w:p>
    <w:p w:rsidR="00C92A18" w:rsidRPr="00C92A18" w:rsidRDefault="00C92A18" w:rsidP="00C92A18">
      <w:pPr>
        <w:keepNext/>
      </w:pPr>
      <w:r w:rsidRPr="00C92A18">
        <w:rPr>
          <w:b/>
          <w:szCs w:val="20"/>
        </w:rPr>
        <w:t>JEZIK V ZAHTEVANIH LISTINAH:</w:t>
      </w:r>
      <w:r w:rsidRPr="00C92A18">
        <w:rPr>
          <w:szCs w:val="20"/>
        </w:rPr>
        <w:t xml:space="preserve"> slovenski</w:t>
      </w:r>
    </w:p>
    <w:p w:rsidR="00C92A18" w:rsidRPr="00C92A18" w:rsidRDefault="00C92A18" w:rsidP="00C92A18">
      <w:pPr>
        <w:keepNext/>
        <w:rPr>
          <w:szCs w:val="20"/>
        </w:rPr>
      </w:pPr>
    </w:p>
    <w:p w:rsidR="00C92A18" w:rsidRPr="00C92A18" w:rsidRDefault="00C92A18" w:rsidP="00C92A18">
      <w:pPr>
        <w:keepNext/>
      </w:pPr>
      <w:r w:rsidRPr="00C92A18">
        <w:rPr>
          <w:b/>
          <w:szCs w:val="20"/>
        </w:rPr>
        <w:t>OBLIKA PREDLOŽITVE:</w:t>
      </w:r>
      <w:r w:rsidRPr="00C92A18">
        <w:rPr>
          <w:szCs w:val="20"/>
        </w:rPr>
        <w:t xml:space="preserve"> v papirni obliki s priporočeno pošto ali katerokoli obliko hitre pošte ali osebno ali v elektronski obliki po SWIFT sistemu na naslov </w:t>
      </w:r>
      <w:bookmarkStart w:id="30" w:name="__Fieldmark__72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30"/>
      <w:r w:rsidRPr="00C92A18">
        <w:rPr>
          <w:szCs w:val="20"/>
        </w:rPr>
        <w:t xml:space="preserve"> </w:t>
      </w:r>
      <w:r w:rsidRPr="00C92A18">
        <w:rPr>
          <w:i/>
          <w:szCs w:val="20"/>
        </w:rPr>
        <w:t>(navede se SWIFT naslova garanta)</w:t>
      </w:r>
    </w:p>
    <w:p w:rsidR="00C92A18" w:rsidRPr="00C92A18" w:rsidRDefault="00C92A18" w:rsidP="00C92A18">
      <w:pPr>
        <w:keepNext/>
        <w:rPr>
          <w:szCs w:val="20"/>
        </w:rPr>
      </w:pPr>
    </w:p>
    <w:p w:rsidR="00C92A18" w:rsidRPr="00C92A18"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C92A18">
        <w:rPr>
          <w:b/>
          <w:szCs w:val="20"/>
        </w:rPr>
        <w:t>KRAJ PREDLOŽITVE:</w:t>
      </w:r>
      <w:r w:rsidRPr="00C92A18">
        <w:rPr>
          <w:szCs w:val="20"/>
        </w:rPr>
        <w:t xml:space="preserve"> </w:t>
      </w:r>
      <w:bookmarkStart w:id="31" w:name="__Fieldmark__73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31"/>
      <w:r w:rsidRPr="00C92A18">
        <w:rPr>
          <w:i/>
          <w:szCs w:val="20"/>
        </w:rPr>
        <w:t xml:space="preserve"> (garant vpiše naslov podružnice, kjer se opravi predložitev papirnih listin, ali elektronski naslov za predložitev v elektronski obliki, kot na primer garantov SWIFT naslov)</w:t>
      </w:r>
    </w:p>
    <w:p w:rsidR="00C92A18" w:rsidRPr="00C92A18"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C92A18" w:rsidRPr="00C92A18"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C92A18">
        <w:rPr>
          <w:szCs w:val="20"/>
        </w:rPr>
        <w:t xml:space="preserve">Ne glede na naslov podružnice, ki jo je vpisal garant, se predložitev papirnih listin lahko opravi v katerikoli podružnici garanta na območju Republike Slovenije. </w:t>
      </w:r>
    </w:p>
    <w:p w:rsidR="00C92A18" w:rsidRPr="00C92A18" w:rsidRDefault="00C92A18" w:rsidP="00C92A18">
      <w:pPr>
        <w:keepNext/>
        <w:rPr>
          <w:szCs w:val="20"/>
        </w:rPr>
      </w:pPr>
    </w:p>
    <w:p w:rsidR="00C92A18" w:rsidRPr="00C92A18" w:rsidRDefault="00C92A18" w:rsidP="00C92A18">
      <w:pPr>
        <w:keepNext/>
      </w:pPr>
      <w:r w:rsidRPr="00C92A18">
        <w:rPr>
          <w:b/>
          <w:szCs w:val="20"/>
        </w:rPr>
        <w:t xml:space="preserve">DATUM VELJAVNOSTI: </w:t>
      </w:r>
      <w:bookmarkStart w:id="32" w:name="__Fieldmark__74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DD. MM. LLLL</w:t>
      </w:r>
      <w:r w:rsidRPr="00C92A18">
        <w:rPr>
          <w:szCs w:val="20"/>
        </w:rPr>
        <w:fldChar w:fldCharType="end"/>
      </w:r>
      <w:bookmarkEnd w:id="32"/>
      <w:r w:rsidRPr="00C92A18">
        <w:rPr>
          <w:szCs w:val="20"/>
        </w:rPr>
        <w:t xml:space="preserve"> </w:t>
      </w:r>
      <w:r w:rsidRPr="00C92A18">
        <w:rPr>
          <w:i/>
          <w:szCs w:val="20"/>
        </w:rPr>
        <w:t>(vpiše se datum zapadlosti zavarovanja)</w:t>
      </w:r>
    </w:p>
    <w:p w:rsidR="00C92A18" w:rsidRPr="00C92A18" w:rsidRDefault="00C92A18" w:rsidP="00C92A18">
      <w:pPr>
        <w:keepNext/>
        <w:rPr>
          <w:szCs w:val="20"/>
        </w:rPr>
      </w:pPr>
    </w:p>
    <w:p w:rsidR="00C92A18" w:rsidRPr="00C92A18" w:rsidRDefault="00C92A18" w:rsidP="00C92A18">
      <w:pPr>
        <w:keepNext/>
      </w:pPr>
      <w:r w:rsidRPr="00C92A18">
        <w:rPr>
          <w:b/>
          <w:szCs w:val="20"/>
        </w:rPr>
        <w:t>STRANKA, KI JE DOLŽNA PLAČATI STROŠKE:</w:t>
      </w:r>
      <w:r w:rsidRPr="00C92A18">
        <w:rPr>
          <w:szCs w:val="20"/>
        </w:rPr>
        <w:t xml:space="preserve"> </w:t>
      </w:r>
      <w:bookmarkStart w:id="33" w:name="__Fieldmark__75_917383507"/>
      <w:r w:rsidRPr="00C92A18">
        <w:fldChar w:fldCharType="begin">
          <w:ffData>
            <w:name w:val=""/>
            <w:enabled/>
            <w:calcOnExit w:val="0"/>
            <w:textInput/>
          </w:ffData>
        </w:fldChar>
      </w:r>
      <w:r w:rsidRPr="00C92A18">
        <w:instrText xml:space="preserve"> FORMTEXT </w:instrText>
      </w:r>
      <w:r w:rsidRPr="00C92A18">
        <w:fldChar w:fldCharType="separate"/>
      </w:r>
      <w:r w:rsidRPr="00C92A18">
        <w:rPr>
          <w:szCs w:val="20"/>
        </w:rPr>
        <w:t>     </w:t>
      </w:r>
      <w:r w:rsidRPr="00C92A18">
        <w:rPr>
          <w:szCs w:val="20"/>
        </w:rPr>
        <w:fldChar w:fldCharType="end"/>
      </w:r>
      <w:bookmarkEnd w:id="33"/>
      <w:r w:rsidRPr="00C92A18">
        <w:rPr>
          <w:szCs w:val="20"/>
        </w:rPr>
        <w:t xml:space="preserve"> </w:t>
      </w:r>
      <w:r w:rsidRPr="00C92A18">
        <w:rPr>
          <w:i/>
          <w:szCs w:val="20"/>
        </w:rPr>
        <w:t>(vpiše se ime naročnika zavarovanja, tj. v postopku javnega naročanja izbranega ponudnika)</w:t>
      </w:r>
    </w:p>
    <w:p w:rsidR="00C92A18" w:rsidRPr="00C92A18" w:rsidRDefault="00C92A18" w:rsidP="00C92A1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C92A18" w:rsidRPr="00C92A18" w:rsidRDefault="00C92A18" w:rsidP="00C92A18">
      <w:r w:rsidRPr="00C92A18">
        <w:rPr>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C92A18" w:rsidRPr="00C92A18" w:rsidRDefault="00C92A18" w:rsidP="00C92A18">
      <w:pPr>
        <w:rPr>
          <w:szCs w:val="20"/>
        </w:rPr>
      </w:pPr>
    </w:p>
    <w:p w:rsidR="00C92A18" w:rsidRPr="00C92A18" w:rsidRDefault="00C92A18" w:rsidP="00C92A18">
      <w:r w:rsidRPr="00C92A18">
        <w:rPr>
          <w:szCs w:val="20"/>
        </w:rPr>
        <w:t>Katerokoli zahtevo za plačilo po tem zavarovanju moramo prejeti na datum veljavnosti zavarovanja ali pred njim v zgoraj navedenem kraju predložitve.</w:t>
      </w:r>
    </w:p>
    <w:p w:rsidR="00C92A18" w:rsidRPr="00C92A18" w:rsidRDefault="00C92A18" w:rsidP="00C92A18">
      <w:pPr>
        <w:rPr>
          <w:szCs w:val="20"/>
        </w:rPr>
      </w:pPr>
    </w:p>
    <w:p w:rsidR="00C92A18" w:rsidRPr="00C92A18" w:rsidRDefault="00C92A18" w:rsidP="00C92A18">
      <w:r w:rsidRPr="00C92A18">
        <w:rPr>
          <w:szCs w:val="20"/>
        </w:rPr>
        <w:t>Morebitne spore v zvezi s tem zavarovanjem rešuje stvarno pristojno sodišče v Ljubljani po slovenskem pravu.</w:t>
      </w:r>
    </w:p>
    <w:p w:rsidR="00C92A18" w:rsidRPr="00C92A18" w:rsidRDefault="00C92A18" w:rsidP="00C92A18">
      <w:pPr>
        <w:rPr>
          <w:szCs w:val="20"/>
        </w:rPr>
      </w:pPr>
    </w:p>
    <w:p w:rsidR="00C92A18" w:rsidRPr="00C92A18" w:rsidRDefault="00C92A18" w:rsidP="00C92A18">
      <w:r w:rsidRPr="00C92A18">
        <w:rPr>
          <w:i/>
          <w:szCs w:val="20"/>
        </w:rPr>
        <w:t>Za to zavarovanje veljajo Enotna pravila za garancije na poziv (EPGP) revizija iz leta 2010, izdana pri MTZ pod št. 758.</w:t>
      </w:r>
    </w:p>
    <w:p w:rsidR="00C92A18" w:rsidRPr="00C92A18" w:rsidRDefault="00C92A18" w:rsidP="00C92A18">
      <w:pPr>
        <w:rPr>
          <w:szCs w:val="20"/>
        </w:rPr>
      </w:pPr>
    </w:p>
    <w:p w:rsidR="00C92A18" w:rsidRPr="00C92A18"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C92A18" w:rsidRPr="00C92A18"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C92A18">
        <w:rPr>
          <w:szCs w:val="20"/>
        </w:rPr>
        <w:tab/>
      </w:r>
      <w:r w:rsidRPr="00C92A18">
        <w:rPr>
          <w:szCs w:val="20"/>
        </w:rPr>
        <w:tab/>
      </w:r>
      <w:r w:rsidRPr="00C92A18">
        <w:rPr>
          <w:szCs w:val="20"/>
        </w:rPr>
        <w:tab/>
      </w:r>
      <w:r w:rsidRPr="00C92A18">
        <w:rPr>
          <w:szCs w:val="20"/>
        </w:rPr>
        <w:tab/>
      </w:r>
      <w:r w:rsidRPr="00C92A18">
        <w:rPr>
          <w:szCs w:val="20"/>
        </w:rPr>
        <w:tab/>
      </w:r>
      <w:r w:rsidRPr="00C92A18">
        <w:rPr>
          <w:szCs w:val="20"/>
        </w:rPr>
        <w:tab/>
      </w:r>
      <w:r w:rsidRPr="00C92A18">
        <w:rPr>
          <w:szCs w:val="20"/>
        </w:rPr>
        <w:tab/>
      </w:r>
      <w:r w:rsidRPr="00C92A18">
        <w:rPr>
          <w:szCs w:val="20"/>
        </w:rPr>
        <w:tab/>
        <w:t xml:space="preserve">   garant</w:t>
      </w:r>
      <w:r w:rsidRPr="00C92A18">
        <w:rPr>
          <w:szCs w:val="20"/>
        </w:rPr>
        <w:tab/>
      </w:r>
      <w:r w:rsidRPr="00C92A18">
        <w:rPr>
          <w:szCs w:val="20"/>
        </w:rPr>
        <w:tab/>
      </w:r>
      <w:r w:rsidRPr="00C92A18">
        <w:rPr>
          <w:szCs w:val="20"/>
        </w:rPr>
        <w:tab/>
      </w:r>
      <w:r w:rsidRPr="00C92A18">
        <w:rPr>
          <w:szCs w:val="20"/>
        </w:rPr>
        <w:tab/>
      </w:r>
      <w:r w:rsidRPr="00C92A18">
        <w:rPr>
          <w:szCs w:val="20"/>
        </w:rPr>
        <w:tab/>
      </w:r>
      <w:r w:rsidRPr="00C92A18">
        <w:rPr>
          <w:szCs w:val="20"/>
        </w:rPr>
        <w:tab/>
      </w:r>
      <w:r w:rsidRPr="00C92A18">
        <w:rPr>
          <w:szCs w:val="20"/>
        </w:rPr>
        <w:tab/>
      </w:r>
      <w:r w:rsidRPr="00C92A18">
        <w:rPr>
          <w:szCs w:val="20"/>
        </w:rPr>
        <w:tab/>
      </w:r>
      <w:r w:rsidRPr="00C92A18">
        <w:rPr>
          <w:szCs w:val="20"/>
        </w:rPr>
        <w:tab/>
        <w:t>(žig in podpis)</w:t>
      </w:r>
    </w:p>
    <w:p w:rsidR="00C92A18" w:rsidRPr="00C92A18" w:rsidRDefault="00C92A18" w:rsidP="00C92A1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C92A18">
        <w:rPr>
          <w:szCs w:val="20"/>
        </w:rPr>
        <w:tab/>
      </w:r>
      <w:r w:rsidRPr="00C92A18">
        <w:rPr>
          <w:szCs w:val="20"/>
        </w:rPr>
        <w:tab/>
      </w:r>
      <w:r w:rsidRPr="00C92A18">
        <w:rPr>
          <w:szCs w:val="20"/>
        </w:rPr>
        <w:tab/>
      </w:r>
      <w:r w:rsidRPr="00C92A18">
        <w:rPr>
          <w:szCs w:val="20"/>
        </w:rPr>
        <w:tab/>
      </w:r>
      <w:r w:rsidRPr="00C92A18">
        <w:rPr>
          <w:szCs w:val="20"/>
        </w:rPr>
        <w:tab/>
      </w:r>
      <w:r w:rsidRPr="00C92A18">
        <w:rPr>
          <w:szCs w:val="20"/>
        </w:rPr>
        <w:tab/>
      </w:r>
      <w:r w:rsidRPr="00C92A18">
        <w:rPr>
          <w:szCs w:val="20"/>
        </w:rPr>
        <w:tab/>
      </w:r>
      <w:r w:rsidRPr="00C92A18">
        <w:rPr>
          <w:szCs w:val="20"/>
        </w:rPr>
        <w:tab/>
      </w: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jc w:val="center"/>
        <w:rPr>
          <w:b/>
          <w:szCs w:val="20"/>
        </w:rPr>
      </w:pPr>
      <w:r w:rsidRPr="00C92A18">
        <w:rPr>
          <w:b/>
          <w:szCs w:val="20"/>
        </w:rPr>
        <w:t>IZJAVA PONUDNIKA</w:t>
      </w: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r w:rsidRPr="00C92A18">
        <w:rPr>
          <w:szCs w:val="20"/>
        </w:rPr>
        <w:t xml:space="preserve">Ponudnik ____________________________________________________________________ </w:t>
      </w:r>
      <w:r w:rsidRPr="00C92A18">
        <w:rPr>
          <w:sz w:val="16"/>
          <w:szCs w:val="16"/>
        </w:rPr>
        <w:t>(navesti naziv in naslov)</w:t>
      </w:r>
      <w:r w:rsidRPr="00C92A18">
        <w:rPr>
          <w:szCs w:val="20"/>
        </w:rPr>
        <w:t xml:space="preserve"> izjavljam pod kazensko in materialno odgovornostjo, da bom v primeru podpisa pogodbe in po zaključku del v zahtevanem roku predložil finančno zavarovane </w:t>
      </w:r>
      <w:r>
        <w:rPr>
          <w:szCs w:val="20"/>
        </w:rPr>
        <w:t xml:space="preserve">za </w:t>
      </w:r>
      <w:r w:rsidRPr="00C92A18">
        <w:rPr>
          <w:szCs w:val="20"/>
        </w:rPr>
        <w:t>»Sukcesivno izvedbo gradbeno-vzdrževalnih del</w:t>
      </w:r>
      <w:r>
        <w:rPr>
          <w:szCs w:val="20"/>
        </w:rPr>
        <w:t>«</w:t>
      </w:r>
      <w:r w:rsidRPr="00C92A18">
        <w:rPr>
          <w:szCs w:val="20"/>
        </w:rPr>
        <w:t xml:space="preserve"> za odprav napak v garancijskem roku iz tega razpisnega obrazca.</w:t>
      </w:r>
    </w:p>
    <w:p w:rsidR="00C92A18" w:rsidRPr="00C92A18" w:rsidRDefault="00C92A18" w:rsidP="00C92A18">
      <w:pPr>
        <w:rPr>
          <w:szCs w:val="20"/>
        </w:rPr>
      </w:pPr>
    </w:p>
    <w:p w:rsidR="00C92A18" w:rsidRPr="00C92A18" w:rsidRDefault="00C92A18" w:rsidP="00C92A18">
      <w:pPr>
        <w:rPr>
          <w:szCs w:val="20"/>
        </w:rPr>
      </w:pPr>
    </w:p>
    <w:tbl>
      <w:tblPr>
        <w:tblW w:w="9490" w:type="dxa"/>
        <w:tblLayout w:type="fixed"/>
        <w:tblLook w:val="0000" w:firstRow="0" w:lastRow="0" w:firstColumn="0" w:lastColumn="0" w:noHBand="0" w:noVBand="0"/>
      </w:tblPr>
      <w:tblGrid>
        <w:gridCol w:w="3348"/>
        <w:gridCol w:w="1818"/>
        <w:gridCol w:w="4324"/>
      </w:tblGrid>
      <w:tr w:rsidR="00C92A18" w:rsidRPr="00C92A18" w:rsidTr="00B60E00">
        <w:trPr>
          <w:trHeight w:val="241"/>
        </w:trPr>
        <w:tc>
          <w:tcPr>
            <w:tcW w:w="3348" w:type="dxa"/>
          </w:tcPr>
          <w:p w:rsidR="00C92A18" w:rsidRPr="00C92A18" w:rsidRDefault="00C92A18" w:rsidP="00C92A18">
            <w:pPr>
              <w:rPr>
                <w:szCs w:val="20"/>
              </w:rPr>
            </w:pPr>
          </w:p>
          <w:p w:rsidR="00C92A18" w:rsidRPr="00C92A18" w:rsidRDefault="00C92A18" w:rsidP="00C92A18">
            <w:pPr>
              <w:rPr>
                <w:szCs w:val="20"/>
              </w:rPr>
            </w:pPr>
            <w:r w:rsidRPr="00C92A18">
              <w:rPr>
                <w:szCs w:val="20"/>
              </w:rPr>
              <w:t>Kraj: ___________________</w:t>
            </w:r>
          </w:p>
        </w:tc>
        <w:tc>
          <w:tcPr>
            <w:tcW w:w="1818" w:type="dxa"/>
          </w:tcPr>
          <w:p w:rsidR="00C92A18" w:rsidRPr="00C92A18" w:rsidRDefault="00C92A18" w:rsidP="00C92A18">
            <w:pPr>
              <w:rPr>
                <w:szCs w:val="20"/>
              </w:rPr>
            </w:pPr>
          </w:p>
        </w:tc>
        <w:tc>
          <w:tcPr>
            <w:tcW w:w="4324" w:type="dxa"/>
          </w:tcPr>
          <w:p w:rsidR="00C92A18" w:rsidRPr="00C92A18" w:rsidRDefault="00C92A18" w:rsidP="00C92A18">
            <w:pPr>
              <w:rPr>
                <w:szCs w:val="20"/>
              </w:rPr>
            </w:pPr>
            <w:r w:rsidRPr="00C92A18">
              <w:rPr>
                <w:szCs w:val="20"/>
              </w:rPr>
              <w:t>Ime in priimek odgovorne osebe:</w:t>
            </w:r>
          </w:p>
          <w:p w:rsidR="00C92A18" w:rsidRPr="00C92A18" w:rsidRDefault="00C92A18" w:rsidP="00C92A18">
            <w:pPr>
              <w:rPr>
                <w:szCs w:val="20"/>
              </w:rPr>
            </w:pPr>
          </w:p>
          <w:p w:rsidR="00C92A18" w:rsidRPr="00C92A18" w:rsidRDefault="00C92A18" w:rsidP="00C92A18">
            <w:pPr>
              <w:rPr>
                <w:szCs w:val="20"/>
              </w:rPr>
            </w:pPr>
            <w:r w:rsidRPr="00C92A18">
              <w:rPr>
                <w:szCs w:val="20"/>
              </w:rPr>
              <w:t>________________________</w:t>
            </w:r>
          </w:p>
          <w:p w:rsidR="00C92A18" w:rsidRPr="00C92A18" w:rsidRDefault="00C92A18" w:rsidP="00C92A18">
            <w:pPr>
              <w:rPr>
                <w:szCs w:val="20"/>
              </w:rPr>
            </w:pPr>
          </w:p>
        </w:tc>
      </w:tr>
      <w:tr w:rsidR="00C92A18" w:rsidRPr="00C92A18" w:rsidTr="00B60E00">
        <w:trPr>
          <w:trHeight w:val="483"/>
        </w:trPr>
        <w:tc>
          <w:tcPr>
            <w:tcW w:w="3348" w:type="dxa"/>
          </w:tcPr>
          <w:p w:rsidR="00C92A18" w:rsidRPr="00C92A18" w:rsidRDefault="00C92A18" w:rsidP="00C92A18">
            <w:pPr>
              <w:rPr>
                <w:szCs w:val="20"/>
              </w:rPr>
            </w:pPr>
            <w:r w:rsidRPr="00C92A18">
              <w:rPr>
                <w:szCs w:val="20"/>
              </w:rPr>
              <w:t>Datum</w:t>
            </w:r>
            <w:r w:rsidRPr="00C92A18">
              <w:rPr>
                <w:szCs w:val="20"/>
              </w:rPr>
              <w:fldChar w:fldCharType="begin">
                <w:ffData>
                  <w:name w:val="Besedilo22"/>
                  <w:enabled/>
                  <w:calcOnExit w:val="0"/>
                  <w:textInput/>
                </w:ffData>
              </w:fldChar>
            </w:r>
            <w:r w:rsidRPr="00C92A18">
              <w:rPr>
                <w:szCs w:val="20"/>
              </w:rPr>
              <w:instrText xml:space="preserve"> FORMTEXT </w:instrText>
            </w:r>
            <w:r w:rsidR="00AF28CE">
              <w:rPr>
                <w:szCs w:val="20"/>
              </w:rPr>
            </w:r>
            <w:r w:rsidR="00AF28CE">
              <w:rPr>
                <w:szCs w:val="20"/>
              </w:rPr>
              <w:fldChar w:fldCharType="separate"/>
            </w:r>
            <w:r w:rsidRPr="00C92A18">
              <w:rPr>
                <w:szCs w:val="20"/>
              </w:rPr>
              <w:fldChar w:fldCharType="end"/>
            </w:r>
            <w:r w:rsidRPr="00C92A18">
              <w:rPr>
                <w:szCs w:val="20"/>
              </w:rPr>
              <w:t>: _________________</w:t>
            </w:r>
          </w:p>
        </w:tc>
        <w:tc>
          <w:tcPr>
            <w:tcW w:w="1818" w:type="dxa"/>
          </w:tcPr>
          <w:p w:rsidR="00C92A18" w:rsidRPr="00C92A18" w:rsidRDefault="00C92A18" w:rsidP="00C92A18">
            <w:pPr>
              <w:rPr>
                <w:szCs w:val="20"/>
              </w:rPr>
            </w:pPr>
            <w:r w:rsidRPr="00C92A18">
              <w:rPr>
                <w:szCs w:val="20"/>
              </w:rPr>
              <w:t>Žig</w:t>
            </w:r>
          </w:p>
        </w:tc>
        <w:tc>
          <w:tcPr>
            <w:tcW w:w="4324" w:type="dxa"/>
          </w:tcPr>
          <w:p w:rsidR="00C92A18" w:rsidRPr="00C92A18" w:rsidRDefault="00C92A18" w:rsidP="00C92A18">
            <w:pPr>
              <w:rPr>
                <w:szCs w:val="20"/>
              </w:rPr>
            </w:pPr>
            <w:r w:rsidRPr="00C92A18">
              <w:rPr>
                <w:szCs w:val="20"/>
              </w:rPr>
              <w:t>________________________</w:t>
            </w:r>
          </w:p>
          <w:p w:rsidR="00C92A18" w:rsidRPr="00C92A18" w:rsidRDefault="00C92A18" w:rsidP="00C92A18">
            <w:pPr>
              <w:rPr>
                <w:szCs w:val="20"/>
              </w:rPr>
            </w:pPr>
            <w:r w:rsidRPr="00C92A18">
              <w:rPr>
                <w:szCs w:val="20"/>
              </w:rPr>
              <w:t>Podpis odgovorne osebe</w:t>
            </w:r>
          </w:p>
        </w:tc>
      </w:tr>
    </w:tbl>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C92A18" w:rsidRPr="00C92A18" w:rsidRDefault="00C92A18" w:rsidP="00C92A18">
      <w:pPr>
        <w:rPr>
          <w:szCs w:val="20"/>
        </w:rPr>
      </w:pPr>
    </w:p>
    <w:p w:rsidR="00A32096"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A32096"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A32096"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A32096"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A32096"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A32096"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A32096"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A32096"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A32096"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A32096"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6432AD" w:rsidRPr="005C6B12"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pPr>
      <w:r w:rsidRPr="005C6B12">
        <w:rPr>
          <w:b/>
          <w:szCs w:val="20"/>
          <w:u w:val="single"/>
        </w:rPr>
        <w:t xml:space="preserve">RAZPISNI </w:t>
      </w:r>
      <w:r w:rsidR="007C5962">
        <w:rPr>
          <w:b/>
          <w:szCs w:val="20"/>
          <w:u w:val="single"/>
        </w:rPr>
        <w:t>OBRAZEC 13</w:t>
      </w:r>
    </w:p>
    <w:p w:rsidR="006432AD" w:rsidRPr="005C6B12"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u w:val="single"/>
        </w:rPr>
      </w:pPr>
    </w:p>
    <w:p w:rsidR="006432AD" w:rsidRPr="005C6B12" w:rsidRDefault="006432AD" w:rsidP="006432AD">
      <w:pPr>
        <w:jc w:val="center"/>
      </w:pPr>
      <w:r w:rsidRPr="005C6B12">
        <w:rPr>
          <w:b/>
          <w:szCs w:val="20"/>
          <w:u w:val="single"/>
        </w:rPr>
        <w:t>REFERENCE PONUDNIKA</w:t>
      </w:r>
    </w:p>
    <w:p w:rsidR="006432AD" w:rsidRPr="005C6B12" w:rsidRDefault="006432AD" w:rsidP="006432AD">
      <w:pPr>
        <w:jc w:val="center"/>
        <w:rPr>
          <w:b/>
          <w:szCs w:val="20"/>
          <w:u w:val="single"/>
        </w:rPr>
      </w:pPr>
    </w:p>
    <w:p w:rsidR="006432AD" w:rsidRPr="005C6B12" w:rsidRDefault="006432AD" w:rsidP="006432AD">
      <w:pPr>
        <w:rPr>
          <w:b/>
          <w:szCs w:val="20"/>
        </w:rPr>
      </w:pPr>
    </w:p>
    <w:p w:rsidR="00255F6C" w:rsidRPr="005C6B12" w:rsidRDefault="00255F6C" w:rsidP="00255F6C">
      <w:r w:rsidRPr="005C6B12">
        <w:rPr>
          <w:szCs w:val="20"/>
        </w:rPr>
        <w:t>Ponudnik</w:t>
      </w:r>
      <w:r w:rsidRPr="005C6B12">
        <w:rPr>
          <w:szCs w:val="20"/>
        </w:rPr>
        <w:softHyphen/>
      </w:r>
      <w:r w:rsidRPr="005C6B12">
        <w:rPr>
          <w:szCs w:val="20"/>
        </w:rPr>
        <w:softHyphen/>
      </w:r>
      <w:r w:rsidRPr="005C6B12">
        <w:rPr>
          <w:szCs w:val="20"/>
        </w:rPr>
        <w:softHyphen/>
      </w:r>
      <w:r w:rsidRPr="005C6B12">
        <w:rPr>
          <w:szCs w:val="20"/>
        </w:rPr>
        <w:softHyphen/>
      </w:r>
      <w:r w:rsidRPr="005C6B12">
        <w:rPr>
          <w:szCs w:val="20"/>
        </w:rPr>
        <w:softHyphen/>
      </w:r>
      <w:r w:rsidRPr="005C6B12">
        <w:rPr>
          <w:szCs w:val="20"/>
        </w:rPr>
        <w:softHyphen/>
      </w:r>
      <w:r w:rsidRPr="005C6B12">
        <w:rPr>
          <w:szCs w:val="20"/>
        </w:rPr>
        <w:softHyphen/>
      </w:r>
      <w:r w:rsidRPr="005C6B12">
        <w:rPr>
          <w:szCs w:val="20"/>
        </w:rPr>
        <w:softHyphen/>
      </w:r>
      <w:r w:rsidRPr="005C6B12">
        <w:rPr>
          <w:szCs w:val="20"/>
        </w:rPr>
        <w:softHyphen/>
        <w:t xml:space="preserve"> ____________________________________________________________________</w:t>
      </w:r>
    </w:p>
    <w:p w:rsidR="00255F6C" w:rsidRPr="005C6B12" w:rsidRDefault="00255F6C" w:rsidP="006432AD">
      <w:pPr>
        <w:rPr>
          <w:szCs w:val="20"/>
        </w:rPr>
      </w:pPr>
    </w:p>
    <w:p w:rsidR="005C6B12" w:rsidRPr="005C6B12" w:rsidRDefault="005C6B12" w:rsidP="005C6B12">
      <w:r w:rsidRPr="005C6B12">
        <w:t xml:space="preserve">obvezno predlagam reference, kot je določeno v nadaljevanju. Reference so  določene kot pogoj.  </w:t>
      </w:r>
    </w:p>
    <w:p w:rsidR="005C6B12" w:rsidRPr="005C6B12" w:rsidRDefault="005C6B12" w:rsidP="005C6B12">
      <w:r w:rsidRPr="005C6B12">
        <w:t xml:space="preserve">Reference ponudnika in njegovih </w:t>
      </w:r>
      <w:proofErr w:type="spellStart"/>
      <w:r w:rsidRPr="005C6B12">
        <w:t>soponudnikov</w:t>
      </w:r>
      <w:proofErr w:type="spellEnd"/>
      <w:r w:rsidRPr="005C6B12">
        <w:t>/podizvajalcev se seštevajo in morajo izkazovati, da je v obdobju petih (5) let pred potekom roka za oddajo ponudb dalje kvalitetno, strokovno in v skladu s pogodbenimi določili, uspešno zaključil vsaj en (1) posel</w:t>
      </w:r>
      <w:r w:rsidRPr="005C6B12">
        <w:rPr>
          <w:vertAlign w:val="superscript"/>
        </w:rPr>
        <w:footnoteReference w:id="6"/>
      </w:r>
      <w:r w:rsidRPr="005C6B12">
        <w:t>, ki je/so predmet tega javnega naročila v višini, kot sledi:</w:t>
      </w:r>
    </w:p>
    <w:p w:rsidR="005C6B12" w:rsidRPr="005C6B12" w:rsidRDefault="005C6B12" w:rsidP="00104777">
      <w:pPr>
        <w:numPr>
          <w:ilvl w:val="0"/>
          <w:numId w:val="15"/>
        </w:numPr>
      </w:pPr>
      <w:r w:rsidRPr="005C6B12">
        <w:t xml:space="preserve">SKLOP: ZEMELJSKO GRADBENA DELA: 100.000,00 EUR brez vključenega DDV, </w:t>
      </w:r>
    </w:p>
    <w:p w:rsidR="005C6B12" w:rsidRPr="005C6B12" w:rsidRDefault="005C6B12" w:rsidP="00104777">
      <w:pPr>
        <w:numPr>
          <w:ilvl w:val="0"/>
          <w:numId w:val="15"/>
        </w:numPr>
      </w:pPr>
      <w:r w:rsidRPr="005C6B12">
        <w:t>SKLOP: KROVSKO TESARSKA DELA: 10.000,00 EUR brez vključenega DDV,</w:t>
      </w:r>
    </w:p>
    <w:p w:rsidR="005C6B12" w:rsidRPr="005C6B12" w:rsidRDefault="005C6B12" w:rsidP="00104777">
      <w:pPr>
        <w:numPr>
          <w:ilvl w:val="0"/>
          <w:numId w:val="15"/>
        </w:numPr>
      </w:pPr>
      <w:r w:rsidRPr="005C6B12">
        <w:t>SKLOP: KOVINARSKA DELA: 5.000,00 EUR brez vključenega DDV,</w:t>
      </w:r>
    </w:p>
    <w:p w:rsidR="005C6B12" w:rsidRPr="005C6B12" w:rsidRDefault="005C6B12" w:rsidP="00104777">
      <w:pPr>
        <w:numPr>
          <w:ilvl w:val="0"/>
          <w:numId w:val="15"/>
        </w:numPr>
      </w:pPr>
      <w:r w:rsidRPr="005C6B12">
        <w:t>SKLOP: ELEKTRO DELA: 10.000,00 EUR brez vključenega DDV,</w:t>
      </w:r>
    </w:p>
    <w:p w:rsidR="005C6B12" w:rsidRPr="005C6B12" w:rsidRDefault="005C6B12" w:rsidP="00104777">
      <w:pPr>
        <w:numPr>
          <w:ilvl w:val="0"/>
          <w:numId w:val="15"/>
        </w:numPr>
      </w:pPr>
      <w:r w:rsidRPr="005C6B12">
        <w:t>SKLOP: VRTNARSKO GOZDARSKA DELA: 5.000,00 EUR brez vključenega DDV.</w:t>
      </w:r>
    </w:p>
    <w:p w:rsidR="005C6B12" w:rsidRPr="00291B27" w:rsidRDefault="005C6B12" w:rsidP="005C6B12">
      <w:pPr>
        <w:rPr>
          <w:bCs/>
        </w:rPr>
      </w:pPr>
      <w:r w:rsidRPr="00291B27">
        <w:rPr>
          <w:bCs/>
        </w:rPr>
        <w:t>(Opomba: Ponudnik odda referenčna potrdila za samo tiste sklope, za katere oddaja ponudbo).</w:t>
      </w:r>
    </w:p>
    <w:p w:rsidR="006432AD" w:rsidRPr="00291B27" w:rsidRDefault="006432AD" w:rsidP="00291B27">
      <w:pPr>
        <w:rPr>
          <w:b/>
          <w:color w:val="000000"/>
          <w:szCs w:val="20"/>
        </w:rPr>
      </w:pPr>
    </w:p>
    <w:p w:rsidR="006432AD" w:rsidRPr="00291B27" w:rsidRDefault="006432AD" w:rsidP="006432AD">
      <w:r w:rsidRPr="00291B27">
        <w:rPr>
          <w:b/>
          <w:szCs w:val="20"/>
        </w:rPr>
        <w:t xml:space="preserve">REFERENCE </w:t>
      </w:r>
    </w:p>
    <w:p w:rsidR="006432AD" w:rsidRPr="007C5962" w:rsidRDefault="006432AD" w:rsidP="006432AD">
      <w:pPr>
        <w:rPr>
          <w:b/>
          <w:szCs w:val="20"/>
        </w:rPr>
      </w:pPr>
    </w:p>
    <w:p w:rsidR="00923C5C" w:rsidRPr="00923C5C" w:rsidRDefault="00923C5C" w:rsidP="00923C5C">
      <w:pPr>
        <w:numPr>
          <w:ilvl w:val="0"/>
          <w:numId w:val="31"/>
        </w:numPr>
        <w:suppressAutoHyphens w:val="0"/>
        <w:spacing w:line="240" w:lineRule="auto"/>
        <w:jc w:val="left"/>
        <w:rPr>
          <w:szCs w:val="20"/>
          <w:lang w:eastAsia="sl-SI"/>
        </w:rPr>
      </w:pPr>
      <w:r w:rsidRPr="00923C5C">
        <w:rPr>
          <w:szCs w:val="20"/>
          <w:lang w:eastAsia="sl-SI"/>
        </w:rPr>
        <w:t>SKLOP: ZEMELJSKO GRADBENA DELA:</w:t>
      </w:r>
    </w:p>
    <w:p w:rsidR="00923C5C" w:rsidRPr="00923C5C" w:rsidRDefault="00923C5C" w:rsidP="00923C5C">
      <w:pPr>
        <w:suppressAutoHyphens w:val="0"/>
        <w:spacing w:line="240" w:lineRule="auto"/>
        <w:ind w:left="1080"/>
        <w:rPr>
          <w:szCs w:val="20"/>
          <w:lang w:eastAsia="sl-SI"/>
        </w:rPr>
      </w:pPr>
      <w:r w:rsidRPr="00923C5C">
        <w:rPr>
          <w:szCs w:val="20"/>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
        <w:gridCol w:w="4369"/>
        <w:gridCol w:w="2126"/>
        <w:gridCol w:w="1985"/>
      </w:tblGrid>
      <w:tr w:rsidR="00923C5C" w:rsidRPr="00923C5C" w:rsidTr="00356476">
        <w:tc>
          <w:tcPr>
            <w:tcW w:w="417" w:type="dxa"/>
            <w:tcBorders>
              <w:top w:val="nil"/>
              <w:left w:val="nil"/>
            </w:tcBorders>
          </w:tcPr>
          <w:p w:rsidR="00923C5C" w:rsidRPr="00923C5C" w:rsidRDefault="00923C5C" w:rsidP="00923C5C">
            <w:pPr>
              <w:suppressAutoHyphens w:val="0"/>
              <w:spacing w:line="240" w:lineRule="auto"/>
              <w:jc w:val="center"/>
              <w:rPr>
                <w:b/>
                <w:szCs w:val="20"/>
                <w:lang w:eastAsia="sl-SI"/>
              </w:rPr>
            </w:pPr>
          </w:p>
        </w:tc>
        <w:tc>
          <w:tcPr>
            <w:tcW w:w="4369"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Naziv referenčnega naročnika in kontaktni podatki</w:t>
            </w:r>
          </w:p>
        </w:tc>
        <w:tc>
          <w:tcPr>
            <w:tcW w:w="2126"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Obdobje, v katerem so bila dela izvedena</w:t>
            </w:r>
          </w:p>
        </w:tc>
        <w:tc>
          <w:tcPr>
            <w:tcW w:w="1985"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 xml:space="preserve">Vrednost </w:t>
            </w:r>
          </w:p>
        </w:tc>
      </w:tr>
      <w:tr w:rsidR="00923C5C" w:rsidRPr="00923C5C" w:rsidTr="00356476">
        <w:tc>
          <w:tcPr>
            <w:tcW w:w="417"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1</w:t>
            </w:r>
          </w:p>
        </w:tc>
        <w:tc>
          <w:tcPr>
            <w:tcW w:w="4369" w:type="dxa"/>
          </w:tcPr>
          <w:p w:rsidR="00923C5C" w:rsidRPr="00923C5C" w:rsidRDefault="00923C5C" w:rsidP="00923C5C">
            <w:pPr>
              <w:suppressAutoHyphens w:val="0"/>
              <w:spacing w:line="240" w:lineRule="auto"/>
              <w:rPr>
                <w:b/>
                <w:szCs w:val="20"/>
                <w:lang w:eastAsia="sl-SI"/>
              </w:rPr>
            </w:pPr>
          </w:p>
          <w:p w:rsidR="00923C5C" w:rsidRPr="00923C5C" w:rsidRDefault="00923C5C" w:rsidP="00923C5C">
            <w:pPr>
              <w:suppressAutoHyphens w:val="0"/>
              <w:spacing w:line="240" w:lineRule="auto"/>
              <w:rPr>
                <w:b/>
                <w:szCs w:val="20"/>
                <w:lang w:eastAsia="sl-SI"/>
              </w:rPr>
            </w:pPr>
          </w:p>
        </w:tc>
        <w:tc>
          <w:tcPr>
            <w:tcW w:w="2126" w:type="dxa"/>
          </w:tcPr>
          <w:p w:rsidR="00923C5C" w:rsidRPr="00923C5C" w:rsidRDefault="00923C5C" w:rsidP="00923C5C">
            <w:pPr>
              <w:suppressAutoHyphens w:val="0"/>
              <w:spacing w:line="240" w:lineRule="auto"/>
              <w:rPr>
                <w:b/>
                <w:szCs w:val="20"/>
                <w:lang w:eastAsia="sl-SI"/>
              </w:rPr>
            </w:pPr>
          </w:p>
        </w:tc>
        <w:tc>
          <w:tcPr>
            <w:tcW w:w="1985" w:type="dxa"/>
          </w:tcPr>
          <w:p w:rsidR="00923C5C" w:rsidRPr="00923C5C" w:rsidRDefault="00923C5C" w:rsidP="00923C5C">
            <w:pPr>
              <w:suppressAutoHyphens w:val="0"/>
              <w:spacing w:line="240" w:lineRule="auto"/>
              <w:rPr>
                <w:b/>
                <w:szCs w:val="20"/>
                <w:lang w:eastAsia="sl-SI"/>
              </w:rPr>
            </w:pPr>
          </w:p>
        </w:tc>
      </w:tr>
      <w:tr w:rsidR="00923C5C" w:rsidRPr="00923C5C" w:rsidTr="00356476">
        <w:tc>
          <w:tcPr>
            <w:tcW w:w="417"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2</w:t>
            </w:r>
          </w:p>
        </w:tc>
        <w:tc>
          <w:tcPr>
            <w:tcW w:w="4369" w:type="dxa"/>
          </w:tcPr>
          <w:p w:rsidR="00923C5C" w:rsidRPr="00923C5C" w:rsidRDefault="00923C5C" w:rsidP="00923C5C">
            <w:pPr>
              <w:suppressAutoHyphens w:val="0"/>
              <w:spacing w:line="240" w:lineRule="auto"/>
              <w:rPr>
                <w:b/>
                <w:szCs w:val="20"/>
                <w:lang w:eastAsia="sl-SI"/>
              </w:rPr>
            </w:pPr>
          </w:p>
          <w:p w:rsidR="00923C5C" w:rsidRPr="00923C5C" w:rsidRDefault="00923C5C" w:rsidP="00923C5C">
            <w:pPr>
              <w:suppressAutoHyphens w:val="0"/>
              <w:spacing w:line="240" w:lineRule="auto"/>
              <w:rPr>
                <w:b/>
                <w:szCs w:val="20"/>
                <w:lang w:eastAsia="sl-SI"/>
              </w:rPr>
            </w:pPr>
          </w:p>
        </w:tc>
        <w:tc>
          <w:tcPr>
            <w:tcW w:w="2126" w:type="dxa"/>
          </w:tcPr>
          <w:p w:rsidR="00923C5C" w:rsidRPr="00923C5C" w:rsidRDefault="00923C5C" w:rsidP="00923C5C">
            <w:pPr>
              <w:suppressAutoHyphens w:val="0"/>
              <w:spacing w:line="240" w:lineRule="auto"/>
              <w:rPr>
                <w:b/>
                <w:szCs w:val="20"/>
                <w:lang w:eastAsia="sl-SI"/>
              </w:rPr>
            </w:pPr>
          </w:p>
        </w:tc>
        <w:tc>
          <w:tcPr>
            <w:tcW w:w="1985" w:type="dxa"/>
          </w:tcPr>
          <w:p w:rsidR="00923C5C" w:rsidRPr="00923C5C" w:rsidRDefault="00923C5C" w:rsidP="00923C5C">
            <w:pPr>
              <w:suppressAutoHyphens w:val="0"/>
              <w:spacing w:line="240" w:lineRule="auto"/>
              <w:rPr>
                <w:b/>
                <w:szCs w:val="20"/>
                <w:lang w:eastAsia="sl-SI"/>
              </w:rPr>
            </w:pPr>
          </w:p>
        </w:tc>
      </w:tr>
    </w:tbl>
    <w:p w:rsidR="00923C5C" w:rsidRPr="00923C5C" w:rsidRDefault="00923C5C" w:rsidP="00923C5C">
      <w:pPr>
        <w:suppressAutoHyphens w:val="0"/>
        <w:spacing w:line="240" w:lineRule="auto"/>
        <w:ind w:left="720"/>
        <w:rPr>
          <w:szCs w:val="20"/>
          <w:lang w:eastAsia="sl-SI"/>
        </w:rPr>
      </w:pPr>
    </w:p>
    <w:p w:rsidR="00923C5C" w:rsidRPr="00923C5C" w:rsidRDefault="00923C5C" w:rsidP="00923C5C">
      <w:pPr>
        <w:numPr>
          <w:ilvl w:val="0"/>
          <w:numId w:val="31"/>
        </w:numPr>
        <w:suppressAutoHyphens w:val="0"/>
        <w:spacing w:line="240" w:lineRule="auto"/>
        <w:jc w:val="left"/>
        <w:rPr>
          <w:szCs w:val="20"/>
          <w:lang w:eastAsia="sl-SI"/>
        </w:rPr>
      </w:pPr>
      <w:r w:rsidRPr="00923C5C">
        <w:rPr>
          <w:szCs w:val="20"/>
          <w:lang w:eastAsia="sl-SI"/>
        </w:rPr>
        <w:t xml:space="preserve">SKLOP: TESARSKA DELA: </w:t>
      </w:r>
    </w:p>
    <w:p w:rsidR="00923C5C" w:rsidRPr="00923C5C" w:rsidRDefault="00923C5C" w:rsidP="00923C5C">
      <w:pPr>
        <w:suppressAutoHyphens w:val="0"/>
        <w:spacing w:line="240" w:lineRule="auto"/>
        <w:ind w:left="1080"/>
        <w:rPr>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9"/>
        <w:gridCol w:w="2126"/>
        <w:gridCol w:w="1985"/>
      </w:tblGrid>
      <w:tr w:rsidR="00923C5C" w:rsidRPr="00923C5C" w:rsidTr="00356476">
        <w:tc>
          <w:tcPr>
            <w:tcW w:w="4369"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Naziv referenčnega naročnika in kontaktni podatki</w:t>
            </w:r>
          </w:p>
        </w:tc>
        <w:tc>
          <w:tcPr>
            <w:tcW w:w="2126"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Obdobje, v katerem so bila dela izvedena</w:t>
            </w:r>
          </w:p>
        </w:tc>
        <w:tc>
          <w:tcPr>
            <w:tcW w:w="1985"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 xml:space="preserve">Vrednost </w:t>
            </w:r>
          </w:p>
        </w:tc>
      </w:tr>
      <w:tr w:rsidR="00923C5C" w:rsidRPr="00923C5C" w:rsidTr="00356476">
        <w:tc>
          <w:tcPr>
            <w:tcW w:w="4369" w:type="dxa"/>
          </w:tcPr>
          <w:p w:rsidR="00923C5C" w:rsidRPr="00923C5C" w:rsidRDefault="00923C5C" w:rsidP="00923C5C">
            <w:pPr>
              <w:suppressAutoHyphens w:val="0"/>
              <w:spacing w:line="240" w:lineRule="auto"/>
              <w:rPr>
                <w:b/>
                <w:szCs w:val="20"/>
                <w:lang w:eastAsia="sl-SI"/>
              </w:rPr>
            </w:pPr>
          </w:p>
          <w:p w:rsidR="00923C5C" w:rsidRPr="00923C5C" w:rsidRDefault="00923C5C" w:rsidP="00923C5C">
            <w:pPr>
              <w:suppressAutoHyphens w:val="0"/>
              <w:spacing w:line="240" w:lineRule="auto"/>
              <w:rPr>
                <w:b/>
                <w:szCs w:val="20"/>
                <w:lang w:eastAsia="sl-SI"/>
              </w:rPr>
            </w:pPr>
          </w:p>
        </w:tc>
        <w:tc>
          <w:tcPr>
            <w:tcW w:w="2126" w:type="dxa"/>
          </w:tcPr>
          <w:p w:rsidR="00923C5C" w:rsidRPr="00923C5C" w:rsidRDefault="00923C5C" w:rsidP="00923C5C">
            <w:pPr>
              <w:suppressAutoHyphens w:val="0"/>
              <w:spacing w:line="240" w:lineRule="auto"/>
              <w:rPr>
                <w:b/>
                <w:szCs w:val="20"/>
                <w:lang w:eastAsia="sl-SI"/>
              </w:rPr>
            </w:pPr>
          </w:p>
        </w:tc>
        <w:tc>
          <w:tcPr>
            <w:tcW w:w="1985" w:type="dxa"/>
          </w:tcPr>
          <w:p w:rsidR="00923C5C" w:rsidRPr="00923C5C" w:rsidRDefault="00923C5C" w:rsidP="00923C5C">
            <w:pPr>
              <w:suppressAutoHyphens w:val="0"/>
              <w:spacing w:line="240" w:lineRule="auto"/>
              <w:rPr>
                <w:b/>
                <w:szCs w:val="20"/>
                <w:lang w:eastAsia="sl-SI"/>
              </w:rPr>
            </w:pPr>
          </w:p>
        </w:tc>
      </w:tr>
      <w:tr w:rsidR="00923C5C" w:rsidRPr="00923C5C" w:rsidTr="00356476">
        <w:tc>
          <w:tcPr>
            <w:tcW w:w="4369" w:type="dxa"/>
          </w:tcPr>
          <w:p w:rsidR="00923C5C" w:rsidRPr="00923C5C" w:rsidRDefault="00923C5C" w:rsidP="00923C5C">
            <w:pPr>
              <w:suppressAutoHyphens w:val="0"/>
              <w:spacing w:line="240" w:lineRule="auto"/>
              <w:rPr>
                <w:b/>
                <w:szCs w:val="20"/>
                <w:lang w:eastAsia="sl-SI"/>
              </w:rPr>
            </w:pPr>
          </w:p>
          <w:p w:rsidR="00923C5C" w:rsidRPr="00923C5C" w:rsidRDefault="00923C5C" w:rsidP="00923C5C">
            <w:pPr>
              <w:suppressAutoHyphens w:val="0"/>
              <w:spacing w:line="240" w:lineRule="auto"/>
              <w:rPr>
                <w:b/>
                <w:szCs w:val="20"/>
                <w:lang w:eastAsia="sl-SI"/>
              </w:rPr>
            </w:pPr>
          </w:p>
        </w:tc>
        <w:tc>
          <w:tcPr>
            <w:tcW w:w="2126" w:type="dxa"/>
          </w:tcPr>
          <w:p w:rsidR="00923C5C" w:rsidRPr="00923C5C" w:rsidRDefault="00923C5C" w:rsidP="00923C5C">
            <w:pPr>
              <w:suppressAutoHyphens w:val="0"/>
              <w:spacing w:line="240" w:lineRule="auto"/>
              <w:rPr>
                <w:b/>
                <w:szCs w:val="20"/>
                <w:lang w:eastAsia="sl-SI"/>
              </w:rPr>
            </w:pPr>
          </w:p>
        </w:tc>
        <w:tc>
          <w:tcPr>
            <w:tcW w:w="1985" w:type="dxa"/>
          </w:tcPr>
          <w:p w:rsidR="00923C5C" w:rsidRPr="00923C5C" w:rsidRDefault="00923C5C" w:rsidP="00923C5C">
            <w:pPr>
              <w:suppressAutoHyphens w:val="0"/>
              <w:spacing w:line="240" w:lineRule="auto"/>
              <w:rPr>
                <w:b/>
                <w:szCs w:val="20"/>
                <w:lang w:eastAsia="sl-SI"/>
              </w:rPr>
            </w:pPr>
          </w:p>
        </w:tc>
      </w:tr>
    </w:tbl>
    <w:p w:rsidR="00923C5C" w:rsidRPr="00923C5C" w:rsidRDefault="00923C5C" w:rsidP="00923C5C">
      <w:pPr>
        <w:suppressAutoHyphens w:val="0"/>
        <w:spacing w:line="240" w:lineRule="auto"/>
        <w:rPr>
          <w:szCs w:val="20"/>
          <w:lang w:eastAsia="sl-SI"/>
        </w:rPr>
      </w:pPr>
    </w:p>
    <w:p w:rsidR="00923C5C" w:rsidRPr="00923C5C" w:rsidRDefault="00923C5C" w:rsidP="00923C5C">
      <w:pPr>
        <w:numPr>
          <w:ilvl w:val="0"/>
          <w:numId w:val="31"/>
        </w:numPr>
        <w:suppressAutoHyphens w:val="0"/>
        <w:spacing w:line="240" w:lineRule="auto"/>
        <w:jc w:val="left"/>
        <w:rPr>
          <w:szCs w:val="20"/>
          <w:lang w:eastAsia="sl-SI"/>
        </w:rPr>
      </w:pPr>
      <w:r w:rsidRPr="00923C5C">
        <w:rPr>
          <w:szCs w:val="20"/>
          <w:lang w:eastAsia="sl-SI"/>
        </w:rPr>
        <w:t xml:space="preserve">SKLOP: KOVINARSKA DELA: </w:t>
      </w:r>
    </w:p>
    <w:p w:rsidR="00923C5C" w:rsidRPr="00923C5C" w:rsidRDefault="00923C5C" w:rsidP="00923C5C">
      <w:pPr>
        <w:suppressAutoHyphens w:val="0"/>
        <w:spacing w:line="240" w:lineRule="auto"/>
        <w:ind w:left="708"/>
        <w:jc w:val="left"/>
        <w:rPr>
          <w:i/>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9"/>
        <w:gridCol w:w="2126"/>
        <w:gridCol w:w="1985"/>
      </w:tblGrid>
      <w:tr w:rsidR="00923C5C" w:rsidRPr="00923C5C" w:rsidTr="00356476">
        <w:tc>
          <w:tcPr>
            <w:tcW w:w="4369"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Naziv referenčnega naročnika in kontaktni podatki</w:t>
            </w:r>
          </w:p>
        </w:tc>
        <w:tc>
          <w:tcPr>
            <w:tcW w:w="2126"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Obdobje, v katerem so bila dela izvedena</w:t>
            </w:r>
          </w:p>
        </w:tc>
        <w:tc>
          <w:tcPr>
            <w:tcW w:w="1985"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 xml:space="preserve">Vrednost </w:t>
            </w:r>
          </w:p>
        </w:tc>
      </w:tr>
      <w:tr w:rsidR="00923C5C" w:rsidRPr="00923C5C" w:rsidTr="00356476">
        <w:tc>
          <w:tcPr>
            <w:tcW w:w="4369" w:type="dxa"/>
          </w:tcPr>
          <w:p w:rsidR="00923C5C" w:rsidRPr="00923C5C" w:rsidRDefault="00923C5C" w:rsidP="00923C5C">
            <w:pPr>
              <w:suppressAutoHyphens w:val="0"/>
              <w:spacing w:line="240" w:lineRule="auto"/>
              <w:rPr>
                <w:b/>
                <w:szCs w:val="20"/>
                <w:lang w:eastAsia="sl-SI"/>
              </w:rPr>
            </w:pPr>
          </w:p>
          <w:p w:rsidR="00923C5C" w:rsidRPr="00923C5C" w:rsidRDefault="00923C5C" w:rsidP="00923C5C">
            <w:pPr>
              <w:suppressAutoHyphens w:val="0"/>
              <w:spacing w:line="240" w:lineRule="auto"/>
              <w:rPr>
                <w:b/>
                <w:szCs w:val="20"/>
                <w:lang w:eastAsia="sl-SI"/>
              </w:rPr>
            </w:pPr>
          </w:p>
        </w:tc>
        <w:tc>
          <w:tcPr>
            <w:tcW w:w="2126" w:type="dxa"/>
          </w:tcPr>
          <w:p w:rsidR="00923C5C" w:rsidRPr="00923C5C" w:rsidRDefault="00923C5C" w:rsidP="00923C5C">
            <w:pPr>
              <w:suppressAutoHyphens w:val="0"/>
              <w:spacing w:line="240" w:lineRule="auto"/>
              <w:rPr>
                <w:b/>
                <w:szCs w:val="20"/>
                <w:lang w:eastAsia="sl-SI"/>
              </w:rPr>
            </w:pPr>
          </w:p>
        </w:tc>
        <w:tc>
          <w:tcPr>
            <w:tcW w:w="1985" w:type="dxa"/>
          </w:tcPr>
          <w:p w:rsidR="00923C5C" w:rsidRPr="00923C5C" w:rsidRDefault="00923C5C" w:rsidP="00923C5C">
            <w:pPr>
              <w:suppressAutoHyphens w:val="0"/>
              <w:spacing w:line="240" w:lineRule="auto"/>
              <w:rPr>
                <w:b/>
                <w:szCs w:val="20"/>
                <w:lang w:eastAsia="sl-SI"/>
              </w:rPr>
            </w:pPr>
          </w:p>
        </w:tc>
      </w:tr>
      <w:tr w:rsidR="00923C5C" w:rsidRPr="00923C5C" w:rsidTr="00356476">
        <w:tc>
          <w:tcPr>
            <w:tcW w:w="4369" w:type="dxa"/>
          </w:tcPr>
          <w:p w:rsidR="00923C5C" w:rsidRPr="00923C5C" w:rsidRDefault="00923C5C" w:rsidP="00923C5C">
            <w:pPr>
              <w:suppressAutoHyphens w:val="0"/>
              <w:spacing w:line="240" w:lineRule="auto"/>
              <w:rPr>
                <w:b/>
                <w:szCs w:val="20"/>
                <w:lang w:eastAsia="sl-SI"/>
              </w:rPr>
            </w:pPr>
          </w:p>
          <w:p w:rsidR="00923C5C" w:rsidRPr="00923C5C" w:rsidRDefault="00923C5C" w:rsidP="00923C5C">
            <w:pPr>
              <w:suppressAutoHyphens w:val="0"/>
              <w:spacing w:line="240" w:lineRule="auto"/>
              <w:rPr>
                <w:b/>
                <w:szCs w:val="20"/>
                <w:lang w:eastAsia="sl-SI"/>
              </w:rPr>
            </w:pPr>
          </w:p>
        </w:tc>
        <w:tc>
          <w:tcPr>
            <w:tcW w:w="2126" w:type="dxa"/>
          </w:tcPr>
          <w:p w:rsidR="00923C5C" w:rsidRPr="00923C5C" w:rsidRDefault="00923C5C" w:rsidP="00923C5C">
            <w:pPr>
              <w:suppressAutoHyphens w:val="0"/>
              <w:spacing w:line="240" w:lineRule="auto"/>
              <w:rPr>
                <w:b/>
                <w:szCs w:val="20"/>
                <w:lang w:eastAsia="sl-SI"/>
              </w:rPr>
            </w:pPr>
          </w:p>
        </w:tc>
        <w:tc>
          <w:tcPr>
            <w:tcW w:w="1985" w:type="dxa"/>
          </w:tcPr>
          <w:p w:rsidR="00923C5C" w:rsidRPr="00923C5C" w:rsidRDefault="00923C5C" w:rsidP="00923C5C">
            <w:pPr>
              <w:suppressAutoHyphens w:val="0"/>
              <w:spacing w:line="240" w:lineRule="auto"/>
              <w:rPr>
                <w:b/>
                <w:szCs w:val="20"/>
                <w:lang w:eastAsia="sl-SI"/>
              </w:rPr>
            </w:pPr>
          </w:p>
        </w:tc>
      </w:tr>
    </w:tbl>
    <w:p w:rsidR="00923C5C" w:rsidRPr="00923C5C" w:rsidRDefault="00923C5C" w:rsidP="00923C5C">
      <w:pPr>
        <w:suppressAutoHyphens w:val="0"/>
        <w:spacing w:line="240" w:lineRule="auto"/>
        <w:rPr>
          <w:szCs w:val="20"/>
          <w:lang w:eastAsia="sl-SI"/>
        </w:rPr>
      </w:pPr>
    </w:p>
    <w:p w:rsidR="00923C5C" w:rsidRPr="00923C5C" w:rsidRDefault="00923C5C" w:rsidP="00923C5C">
      <w:pPr>
        <w:numPr>
          <w:ilvl w:val="0"/>
          <w:numId w:val="31"/>
        </w:numPr>
        <w:suppressAutoHyphens w:val="0"/>
        <w:spacing w:line="240" w:lineRule="auto"/>
        <w:jc w:val="left"/>
        <w:rPr>
          <w:szCs w:val="20"/>
          <w:lang w:eastAsia="sl-SI"/>
        </w:rPr>
      </w:pPr>
      <w:r w:rsidRPr="00923C5C">
        <w:rPr>
          <w:szCs w:val="20"/>
          <w:lang w:eastAsia="sl-SI"/>
        </w:rPr>
        <w:t xml:space="preserve">SKLOP: ELEKTRO DELA: </w:t>
      </w:r>
    </w:p>
    <w:p w:rsidR="00923C5C" w:rsidRPr="00923C5C" w:rsidRDefault="00923C5C" w:rsidP="00923C5C">
      <w:pPr>
        <w:suppressAutoHyphens w:val="0"/>
        <w:spacing w:line="240" w:lineRule="auto"/>
        <w:ind w:left="1080"/>
        <w:rPr>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9"/>
        <w:gridCol w:w="2126"/>
        <w:gridCol w:w="1985"/>
      </w:tblGrid>
      <w:tr w:rsidR="00923C5C" w:rsidRPr="00923C5C" w:rsidTr="00356476">
        <w:tc>
          <w:tcPr>
            <w:tcW w:w="4369"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Naziv referenčnega naročnika in kontaktni podatki</w:t>
            </w:r>
          </w:p>
        </w:tc>
        <w:tc>
          <w:tcPr>
            <w:tcW w:w="2126"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Obdobje, v katerem so bila dela izvedena</w:t>
            </w:r>
          </w:p>
        </w:tc>
        <w:tc>
          <w:tcPr>
            <w:tcW w:w="1985"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 xml:space="preserve">Vrednost </w:t>
            </w:r>
          </w:p>
        </w:tc>
      </w:tr>
      <w:tr w:rsidR="00923C5C" w:rsidRPr="00923C5C" w:rsidTr="00356476">
        <w:tc>
          <w:tcPr>
            <w:tcW w:w="4369" w:type="dxa"/>
          </w:tcPr>
          <w:p w:rsidR="00923C5C" w:rsidRPr="00923C5C" w:rsidRDefault="00923C5C" w:rsidP="00923C5C">
            <w:pPr>
              <w:suppressAutoHyphens w:val="0"/>
              <w:spacing w:line="240" w:lineRule="auto"/>
              <w:rPr>
                <w:b/>
                <w:szCs w:val="20"/>
                <w:lang w:eastAsia="sl-SI"/>
              </w:rPr>
            </w:pPr>
          </w:p>
          <w:p w:rsidR="00923C5C" w:rsidRPr="00923C5C" w:rsidRDefault="00923C5C" w:rsidP="00923C5C">
            <w:pPr>
              <w:suppressAutoHyphens w:val="0"/>
              <w:spacing w:line="240" w:lineRule="auto"/>
              <w:rPr>
                <w:b/>
                <w:szCs w:val="20"/>
                <w:lang w:eastAsia="sl-SI"/>
              </w:rPr>
            </w:pPr>
          </w:p>
        </w:tc>
        <w:tc>
          <w:tcPr>
            <w:tcW w:w="2126" w:type="dxa"/>
          </w:tcPr>
          <w:p w:rsidR="00923C5C" w:rsidRPr="00923C5C" w:rsidRDefault="00923C5C" w:rsidP="00923C5C">
            <w:pPr>
              <w:suppressAutoHyphens w:val="0"/>
              <w:spacing w:line="240" w:lineRule="auto"/>
              <w:rPr>
                <w:b/>
                <w:szCs w:val="20"/>
                <w:lang w:eastAsia="sl-SI"/>
              </w:rPr>
            </w:pPr>
          </w:p>
        </w:tc>
        <w:tc>
          <w:tcPr>
            <w:tcW w:w="1985" w:type="dxa"/>
          </w:tcPr>
          <w:p w:rsidR="00923C5C" w:rsidRPr="00923C5C" w:rsidRDefault="00923C5C" w:rsidP="00923C5C">
            <w:pPr>
              <w:suppressAutoHyphens w:val="0"/>
              <w:spacing w:line="240" w:lineRule="auto"/>
              <w:rPr>
                <w:b/>
                <w:szCs w:val="20"/>
                <w:lang w:eastAsia="sl-SI"/>
              </w:rPr>
            </w:pPr>
          </w:p>
        </w:tc>
      </w:tr>
      <w:tr w:rsidR="00923C5C" w:rsidRPr="00923C5C" w:rsidTr="00356476">
        <w:tc>
          <w:tcPr>
            <w:tcW w:w="4369" w:type="dxa"/>
          </w:tcPr>
          <w:p w:rsidR="00923C5C" w:rsidRPr="00923C5C" w:rsidRDefault="00923C5C" w:rsidP="00923C5C">
            <w:pPr>
              <w:suppressAutoHyphens w:val="0"/>
              <w:spacing w:line="240" w:lineRule="auto"/>
              <w:rPr>
                <w:b/>
                <w:szCs w:val="20"/>
                <w:lang w:eastAsia="sl-SI"/>
              </w:rPr>
            </w:pPr>
          </w:p>
          <w:p w:rsidR="00923C5C" w:rsidRPr="00923C5C" w:rsidRDefault="00923C5C" w:rsidP="00923C5C">
            <w:pPr>
              <w:suppressAutoHyphens w:val="0"/>
              <w:spacing w:line="240" w:lineRule="auto"/>
              <w:rPr>
                <w:b/>
                <w:szCs w:val="20"/>
                <w:lang w:eastAsia="sl-SI"/>
              </w:rPr>
            </w:pPr>
          </w:p>
        </w:tc>
        <w:tc>
          <w:tcPr>
            <w:tcW w:w="2126" w:type="dxa"/>
          </w:tcPr>
          <w:p w:rsidR="00923C5C" w:rsidRPr="00923C5C" w:rsidRDefault="00923C5C" w:rsidP="00923C5C">
            <w:pPr>
              <w:suppressAutoHyphens w:val="0"/>
              <w:spacing w:line="240" w:lineRule="auto"/>
              <w:rPr>
                <w:b/>
                <w:szCs w:val="20"/>
                <w:lang w:eastAsia="sl-SI"/>
              </w:rPr>
            </w:pPr>
          </w:p>
        </w:tc>
        <w:tc>
          <w:tcPr>
            <w:tcW w:w="1985" w:type="dxa"/>
          </w:tcPr>
          <w:p w:rsidR="00923C5C" w:rsidRPr="00923C5C" w:rsidRDefault="00923C5C" w:rsidP="00923C5C">
            <w:pPr>
              <w:suppressAutoHyphens w:val="0"/>
              <w:spacing w:line="240" w:lineRule="auto"/>
              <w:rPr>
                <w:b/>
                <w:szCs w:val="20"/>
                <w:lang w:eastAsia="sl-SI"/>
              </w:rPr>
            </w:pPr>
          </w:p>
        </w:tc>
      </w:tr>
    </w:tbl>
    <w:p w:rsidR="00923C5C" w:rsidRPr="00923C5C" w:rsidRDefault="00923C5C" w:rsidP="00923C5C">
      <w:pPr>
        <w:suppressAutoHyphens w:val="0"/>
        <w:spacing w:line="240" w:lineRule="auto"/>
        <w:ind w:left="1080"/>
        <w:rPr>
          <w:szCs w:val="20"/>
          <w:lang w:eastAsia="sl-SI"/>
        </w:rPr>
      </w:pPr>
    </w:p>
    <w:p w:rsidR="00923C5C" w:rsidRPr="00923C5C" w:rsidRDefault="00923C5C" w:rsidP="00923C5C">
      <w:pPr>
        <w:suppressAutoHyphens w:val="0"/>
        <w:spacing w:line="240" w:lineRule="auto"/>
        <w:ind w:left="1080"/>
        <w:rPr>
          <w:szCs w:val="20"/>
          <w:lang w:eastAsia="sl-SI"/>
        </w:rPr>
      </w:pPr>
    </w:p>
    <w:p w:rsidR="00923C5C" w:rsidRPr="00923C5C" w:rsidRDefault="00923C5C" w:rsidP="00923C5C">
      <w:pPr>
        <w:numPr>
          <w:ilvl w:val="0"/>
          <w:numId w:val="31"/>
        </w:numPr>
        <w:suppressAutoHyphens w:val="0"/>
        <w:spacing w:line="240" w:lineRule="auto"/>
        <w:jc w:val="left"/>
        <w:rPr>
          <w:b/>
          <w:szCs w:val="20"/>
          <w:lang w:eastAsia="sl-SI"/>
        </w:rPr>
      </w:pPr>
      <w:r w:rsidRPr="00923C5C">
        <w:rPr>
          <w:szCs w:val="20"/>
          <w:lang w:eastAsia="sl-SI"/>
        </w:rPr>
        <w:t xml:space="preserve">SKLOP: VRTNARSKO GOZDARSKA DELA: </w:t>
      </w:r>
    </w:p>
    <w:p w:rsidR="00923C5C" w:rsidRPr="00923C5C" w:rsidRDefault="00923C5C" w:rsidP="00923C5C">
      <w:pPr>
        <w:suppressAutoHyphens w:val="0"/>
        <w:spacing w:line="240" w:lineRule="auto"/>
        <w:rPr>
          <w:b/>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9"/>
        <w:gridCol w:w="2126"/>
        <w:gridCol w:w="1985"/>
      </w:tblGrid>
      <w:tr w:rsidR="00923C5C" w:rsidRPr="00923C5C" w:rsidTr="00356476">
        <w:tc>
          <w:tcPr>
            <w:tcW w:w="4369"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Naziv referenčnega naročnika in kontaktni podatki</w:t>
            </w:r>
          </w:p>
        </w:tc>
        <w:tc>
          <w:tcPr>
            <w:tcW w:w="2126"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Obdobje, v katerem so bila dela izvedena</w:t>
            </w:r>
          </w:p>
        </w:tc>
        <w:tc>
          <w:tcPr>
            <w:tcW w:w="1985" w:type="dxa"/>
            <w:shd w:val="clear" w:color="auto" w:fill="D9D9D9"/>
            <w:vAlign w:val="center"/>
          </w:tcPr>
          <w:p w:rsidR="00923C5C" w:rsidRPr="00923C5C" w:rsidRDefault="00923C5C" w:rsidP="00923C5C">
            <w:pPr>
              <w:suppressAutoHyphens w:val="0"/>
              <w:spacing w:line="240" w:lineRule="auto"/>
              <w:jc w:val="center"/>
              <w:rPr>
                <w:b/>
                <w:szCs w:val="20"/>
                <w:lang w:eastAsia="sl-SI"/>
              </w:rPr>
            </w:pPr>
            <w:r w:rsidRPr="00923C5C">
              <w:rPr>
                <w:b/>
                <w:szCs w:val="20"/>
                <w:lang w:eastAsia="sl-SI"/>
              </w:rPr>
              <w:t xml:space="preserve">Vrednost </w:t>
            </w:r>
          </w:p>
        </w:tc>
      </w:tr>
      <w:tr w:rsidR="00923C5C" w:rsidRPr="00923C5C" w:rsidTr="00356476">
        <w:tc>
          <w:tcPr>
            <w:tcW w:w="4369" w:type="dxa"/>
          </w:tcPr>
          <w:p w:rsidR="00923C5C" w:rsidRPr="00923C5C" w:rsidRDefault="00923C5C" w:rsidP="00923C5C">
            <w:pPr>
              <w:suppressAutoHyphens w:val="0"/>
              <w:spacing w:line="240" w:lineRule="auto"/>
              <w:rPr>
                <w:b/>
                <w:szCs w:val="20"/>
                <w:lang w:eastAsia="sl-SI"/>
              </w:rPr>
            </w:pPr>
          </w:p>
          <w:p w:rsidR="00923C5C" w:rsidRPr="00923C5C" w:rsidRDefault="00923C5C" w:rsidP="00923C5C">
            <w:pPr>
              <w:suppressAutoHyphens w:val="0"/>
              <w:spacing w:line="240" w:lineRule="auto"/>
              <w:rPr>
                <w:b/>
                <w:szCs w:val="20"/>
                <w:lang w:eastAsia="sl-SI"/>
              </w:rPr>
            </w:pPr>
          </w:p>
        </w:tc>
        <w:tc>
          <w:tcPr>
            <w:tcW w:w="2126" w:type="dxa"/>
          </w:tcPr>
          <w:p w:rsidR="00923C5C" w:rsidRPr="00923C5C" w:rsidRDefault="00923C5C" w:rsidP="00923C5C">
            <w:pPr>
              <w:suppressAutoHyphens w:val="0"/>
              <w:spacing w:line="240" w:lineRule="auto"/>
              <w:rPr>
                <w:b/>
                <w:szCs w:val="20"/>
                <w:lang w:eastAsia="sl-SI"/>
              </w:rPr>
            </w:pPr>
          </w:p>
        </w:tc>
        <w:tc>
          <w:tcPr>
            <w:tcW w:w="1985" w:type="dxa"/>
          </w:tcPr>
          <w:p w:rsidR="00923C5C" w:rsidRPr="00923C5C" w:rsidRDefault="00923C5C" w:rsidP="00923C5C">
            <w:pPr>
              <w:suppressAutoHyphens w:val="0"/>
              <w:spacing w:line="240" w:lineRule="auto"/>
              <w:rPr>
                <w:b/>
                <w:szCs w:val="20"/>
                <w:lang w:eastAsia="sl-SI"/>
              </w:rPr>
            </w:pPr>
          </w:p>
        </w:tc>
      </w:tr>
      <w:tr w:rsidR="00923C5C" w:rsidRPr="00923C5C" w:rsidTr="00356476">
        <w:tc>
          <w:tcPr>
            <w:tcW w:w="4369" w:type="dxa"/>
          </w:tcPr>
          <w:p w:rsidR="00923C5C" w:rsidRPr="00923C5C" w:rsidRDefault="00923C5C" w:rsidP="00923C5C">
            <w:pPr>
              <w:suppressAutoHyphens w:val="0"/>
              <w:spacing w:line="240" w:lineRule="auto"/>
              <w:rPr>
                <w:b/>
                <w:szCs w:val="20"/>
                <w:lang w:eastAsia="sl-SI"/>
              </w:rPr>
            </w:pPr>
          </w:p>
          <w:p w:rsidR="00923C5C" w:rsidRPr="00923C5C" w:rsidRDefault="00923C5C" w:rsidP="00923C5C">
            <w:pPr>
              <w:suppressAutoHyphens w:val="0"/>
              <w:spacing w:line="240" w:lineRule="auto"/>
              <w:rPr>
                <w:b/>
                <w:szCs w:val="20"/>
                <w:lang w:eastAsia="sl-SI"/>
              </w:rPr>
            </w:pPr>
          </w:p>
        </w:tc>
        <w:tc>
          <w:tcPr>
            <w:tcW w:w="2126" w:type="dxa"/>
          </w:tcPr>
          <w:p w:rsidR="00923C5C" w:rsidRPr="00923C5C" w:rsidRDefault="00923C5C" w:rsidP="00923C5C">
            <w:pPr>
              <w:suppressAutoHyphens w:val="0"/>
              <w:spacing w:line="240" w:lineRule="auto"/>
              <w:rPr>
                <w:b/>
                <w:szCs w:val="20"/>
                <w:lang w:eastAsia="sl-SI"/>
              </w:rPr>
            </w:pPr>
          </w:p>
        </w:tc>
        <w:tc>
          <w:tcPr>
            <w:tcW w:w="1985" w:type="dxa"/>
          </w:tcPr>
          <w:p w:rsidR="00923C5C" w:rsidRPr="00923C5C" w:rsidRDefault="00923C5C" w:rsidP="00923C5C">
            <w:pPr>
              <w:suppressAutoHyphens w:val="0"/>
              <w:spacing w:line="240" w:lineRule="auto"/>
              <w:rPr>
                <w:b/>
                <w:szCs w:val="20"/>
                <w:lang w:eastAsia="sl-SI"/>
              </w:rPr>
            </w:pPr>
          </w:p>
        </w:tc>
      </w:tr>
    </w:tbl>
    <w:p w:rsidR="00923C5C" w:rsidRPr="00923C5C" w:rsidRDefault="00923C5C" w:rsidP="00923C5C">
      <w:pPr>
        <w:suppressAutoHyphens w:val="0"/>
        <w:spacing w:line="240" w:lineRule="auto"/>
        <w:rPr>
          <w:b/>
          <w:sz w:val="22"/>
          <w:lang w:eastAsia="sl-SI"/>
        </w:rPr>
      </w:pPr>
    </w:p>
    <w:p w:rsidR="00923C5C" w:rsidRPr="00923C5C" w:rsidRDefault="00923C5C" w:rsidP="00923C5C">
      <w:pPr>
        <w:suppressAutoHyphens w:val="0"/>
        <w:spacing w:line="240" w:lineRule="auto"/>
        <w:rPr>
          <w:b/>
          <w:sz w:val="22"/>
          <w:lang w:eastAsia="sl-SI"/>
        </w:rPr>
      </w:pPr>
    </w:p>
    <w:p w:rsidR="00923C5C" w:rsidRPr="00923C5C" w:rsidRDefault="00923C5C" w:rsidP="00923C5C">
      <w:pPr>
        <w:suppressAutoHyphens w:val="0"/>
        <w:spacing w:line="240" w:lineRule="auto"/>
        <w:jc w:val="left"/>
        <w:rPr>
          <w:sz w:val="22"/>
          <w:lang w:eastAsia="sl-SI"/>
        </w:rPr>
      </w:pPr>
    </w:p>
    <w:p w:rsidR="00923C5C" w:rsidRPr="00923C5C" w:rsidRDefault="00923C5C" w:rsidP="00923C5C">
      <w:pPr>
        <w:suppressAutoHyphens w:val="0"/>
        <w:spacing w:line="240" w:lineRule="auto"/>
        <w:jc w:val="left"/>
        <w:rPr>
          <w:sz w:val="22"/>
          <w:lang w:eastAsia="sl-SI"/>
        </w:rPr>
      </w:pPr>
    </w:p>
    <w:p w:rsidR="00923C5C" w:rsidRPr="00923C5C" w:rsidRDefault="00923C5C" w:rsidP="00923C5C">
      <w:pPr>
        <w:suppressAutoHyphens w:val="0"/>
        <w:spacing w:line="240" w:lineRule="auto"/>
        <w:jc w:val="left"/>
        <w:rPr>
          <w:sz w:val="22"/>
          <w:lang w:eastAsia="sl-SI"/>
        </w:rPr>
      </w:pPr>
    </w:p>
    <w:p w:rsidR="006432AD" w:rsidRDefault="006432AD" w:rsidP="00923C5C">
      <w:pPr>
        <w:rPr>
          <w:b/>
          <w:sz w:val="22"/>
          <w:lang w:eastAsia="sl-SI"/>
        </w:rPr>
      </w:pPr>
    </w:p>
    <w:p w:rsidR="00923C5C" w:rsidRPr="00291B27" w:rsidRDefault="00923C5C" w:rsidP="00923C5C">
      <w:pPr>
        <w:rPr>
          <w:b/>
          <w:szCs w:val="20"/>
        </w:rPr>
      </w:pPr>
    </w:p>
    <w:p w:rsidR="006432AD" w:rsidRPr="00291B27" w:rsidRDefault="006432AD" w:rsidP="006432AD">
      <w:pPr>
        <w:rPr>
          <w:b/>
          <w:szCs w:val="20"/>
        </w:rPr>
      </w:pPr>
    </w:p>
    <w:tbl>
      <w:tblPr>
        <w:tblW w:w="0" w:type="auto"/>
        <w:tblLayout w:type="fixed"/>
        <w:tblLook w:val="0000" w:firstRow="0" w:lastRow="0" w:firstColumn="0" w:lastColumn="0" w:noHBand="0" w:noVBand="0"/>
      </w:tblPr>
      <w:tblGrid>
        <w:gridCol w:w="3348"/>
        <w:gridCol w:w="1818"/>
        <w:gridCol w:w="4324"/>
      </w:tblGrid>
      <w:tr w:rsidR="006432AD" w:rsidRPr="00291B27" w:rsidTr="000D0CFF">
        <w:trPr>
          <w:trHeight w:val="241"/>
        </w:trPr>
        <w:tc>
          <w:tcPr>
            <w:tcW w:w="3348" w:type="dxa"/>
            <w:shd w:val="clear" w:color="auto" w:fill="auto"/>
          </w:tcPr>
          <w:p w:rsidR="006432AD" w:rsidRPr="00291B27" w:rsidRDefault="006432AD" w:rsidP="000D0CFF">
            <w:pPr>
              <w:snapToGrid w:val="0"/>
              <w:rPr>
                <w:szCs w:val="20"/>
              </w:rPr>
            </w:pPr>
          </w:p>
          <w:p w:rsidR="006432AD" w:rsidRPr="00291B27" w:rsidRDefault="006432AD" w:rsidP="000D0CFF">
            <w:r w:rsidRPr="00291B27">
              <w:rPr>
                <w:szCs w:val="20"/>
              </w:rPr>
              <w:t>Kraj: ___________________</w:t>
            </w:r>
          </w:p>
        </w:tc>
        <w:tc>
          <w:tcPr>
            <w:tcW w:w="1818" w:type="dxa"/>
            <w:shd w:val="clear" w:color="auto" w:fill="auto"/>
          </w:tcPr>
          <w:p w:rsidR="006432AD" w:rsidRPr="00291B27" w:rsidRDefault="006432AD" w:rsidP="000D0CFF">
            <w:pPr>
              <w:snapToGrid w:val="0"/>
              <w:rPr>
                <w:szCs w:val="20"/>
              </w:rPr>
            </w:pPr>
          </w:p>
        </w:tc>
        <w:tc>
          <w:tcPr>
            <w:tcW w:w="4324" w:type="dxa"/>
            <w:shd w:val="clear" w:color="auto" w:fill="auto"/>
          </w:tcPr>
          <w:p w:rsidR="006432AD" w:rsidRPr="00291B27" w:rsidRDefault="006432AD" w:rsidP="000D0CFF">
            <w:r w:rsidRPr="00291B27">
              <w:rPr>
                <w:szCs w:val="20"/>
              </w:rPr>
              <w:t>Ime in priimek odgovorne osebe:</w:t>
            </w:r>
          </w:p>
          <w:p w:rsidR="006432AD" w:rsidRPr="00291B27" w:rsidRDefault="006432AD" w:rsidP="000D0CFF">
            <w:pPr>
              <w:rPr>
                <w:szCs w:val="20"/>
              </w:rPr>
            </w:pPr>
          </w:p>
          <w:p w:rsidR="006432AD" w:rsidRPr="00291B27" w:rsidRDefault="006432AD" w:rsidP="000D0CFF">
            <w:r w:rsidRPr="00291B27">
              <w:rPr>
                <w:szCs w:val="20"/>
              </w:rPr>
              <w:t>________________________</w:t>
            </w:r>
          </w:p>
          <w:p w:rsidR="006432AD" w:rsidRPr="00291B27" w:rsidRDefault="006432AD" w:rsidP="000D0CFF">
            <w:pPr>
              <w:rPr>
                <w:szCs w:val="20"/>
              </w:rPr>
            </w:pPr>
          </w:p>
        </w:tc>
      </w:tr>
      <w:tr w:rsidR="006432AD" w:rsidTr="000D0CFF">
        <w:trPr>
          <w:trHeight w:val="483"/>
        </w:trPr>
        <w:tc>
          <w:tcPr>
            <w:tcW w:w="3348" w:type="dxa"/>
            <w:shd w:val="clear" w:color="auto" w:fill="auto"/>
          </w:tcPr>
          <w:p w:rsidR="006432AD" w:rsidRPr="00291B27" w:rsidRDefault="006432AD" w:rsidP="000D0CFF">
            <w:r w:rsidRPr="00291B27">
              <w:rPr>
                <w:szCs w:val="20"/>
              </w:rPr>
              <w:t>Datum</w:t>
            </w:r>
            <w:bookmarkStart w:id="34" w:name="__Fieldmark__76_917383507"/>
            <w:r w:rsidRPr="00291B27">
              <w:fldChar w:fldCharType="begin">
                <w:ffData>
                  <w:name w:val=""/>
                  <w:enabled/>
                  <w:calcOnExit w:val="0"/>
                  <w:textInput/>
                </w:ffData>
              </w:fldChar>
            </w:r>
            <w:r w:rsidRPr="00291B27">
              <w:instrText xml:space="preserve"> FORMTEXT </w:instrText>
            </w:r>
            <w:r w:rsidR="00AF28CE">
              <w:fldChar w:fldCharType="separate"/>
            </w:r>
            <w:r w:rsidRPr="00291B27">
              <w:fldChar w:fldCharType="end"/>
            </w:r>
            <w:bookmarkEnd w:id="34"/>
            <w:r w:rsidRPr="00291B27">
              <w:rPr>
                <w:szCs w:val="20"/>
              </w:rPr>
              <w:t>: _________________</w:t>
            </w:r>
          </w:p>
        </w:tc>
        <w:tc>
          <w:tcPr>
            <w:tcW w:w="1818" w:type="dxa"/>
            <w:shd w:val="clear" w:color="auto" w:fill="auto"/>
          </w:tcPr>
          <w:p w:rsidR="006432AD" w:rsidRPr="00291B27" w:rsidRDefault="006432AD" w:rsidP="000D0CFF">
            <w:r w:rsidRPr="00291B27">
              <w:rPr>
                <w:szCs w:val="20"/>
              </w:rPr>
              <w:t>Žig</w:t>
            </w:r>
          </w:p>
        </w:tc>
        <w:tc>
          <w:tcPr>
            <w:tcW w:w="4324" w:type="dxa"/>
            <w:shd w:val="clear" w:color="auto" w:fill="auto"/>
          </w:tcPr>
          <w:p w:rsidR="006432AD" w:rsidRPr="00291B27" w:rsidRDefault="006432AD" w:rsidP="000D0CFF">
            <w:r w:rsidRPr="00291B27">
              <w:rPr>
                <w:szCs w:val="20"/>
              </w:rPr>
              <w:t>________________________</w:t>
            </w:r>
          </w:p>
          <w:p w:rsidR="006432AD" w:rsidRDefault="006432AD" w:rsidP="000D0CFF">
            <w:r w:rsidRPr="00291B27">
              <w:rPr>
                <w:szCs w:val="20"/>
              </w:rPr>
              <w:t>Podpis odgovorne osebe</w:t>
            </w:r>
          </w:p>
        </w:tc>
      </w:tr>
    </w:tbl>
    <w:p w:rsidR="007B23A3" w:rsidRDefault="007B23A3" w:rsidP="006432AD">
      <w:pPr>
        <w:rPr>
          <w:b/>
          <w:szCs w:val="20"/>
          <w:u w:val="single"/>
        </w:rPr>
      </w:pPr>
    </w:p>
    <w:p w:rsidR="007B23A3" w:rsidRDefault="007B23A3" w:rsidP="006432AD">
      <w:pPr>
        <w:rPr>
          <w:b/>
          <w:szCs w:val="20"/>
          <w:u w:val="single"/>
        </w:rPr>
      </w:pPr>
    </w:p>
    <w:p w:rsidR="008C4BED" w:rsidRDefault="008C4BED"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923C5C" w:rsidRDefault="00923C5C" w:rsidP="006432AD">
      <w:pPr>
        <w:rPr>
          <w:b/>
          <w:szCs w:val="20"/>
          <w:u w:val="single"/>
        </w:rPr>
      </w:pPr>
    </w:p>
    <w:p w:rsidR="007C5962" w:rsidRDefault="007C5962" w:rsidP="006432AD">
      <w:pPr>
        <w:rPr>
          <w:b/>
          <w:szCs w:val="20"/>
          <w:u w:val="single"/>
        </w:rPr>
      </w:pPr>
    </w:p>
    <w:p w:rsidR="007C5962" w:rsidRDefault="007C5962" w:rsidP="006432AD">
      <w:pPr>
        <w:rPr>
          <w:b/>
          <w:szCs w:val="20"/>
          <w:u w:val="single"/>
        </w:rPr>
      </w:pPr>
    </w:p>
    <w:p w:rsidR="007C5962" w:rsidRDefault="007C5962" w:rsidP="006432AD">
      <w:pPr>
        <w:rPr>
          <w:b/>
          <w:szCs w:val="20"/>
          <w:u w:val="single"/>
        </w:rPr>
      </w:pPr>
    </w:p>
    <w:p w:rsidR="007C5962" w:rsidRDefault="007C5962" w:rsidP="006432AD">
      <w:pPr>
        <w:rPr>
          <w:b/>
          <w:szCs w:val="20"/>
          <w:u w:val="single"/>
        </w:rPr>
      </w:pPr>
    </w:p>
    <w:p w:rsidR="007C5962" w:rsidRDefault="007C5962" w:rsidP="006432AD">
      <w:pPr>
        <w:rPr>
          <w:b/>
          <w:szCs w:val="20"/>
          <w:u w:val="single"/>
        </w:rPr>
      </w:pPr>
    </w:p>
    <w:p w:rsidR="006432AD" w:rsidRDefault="006432AD" w:rsidP="006432AD">
      <w:pPr>
        <w:jc w:val="center"/>
        <w:rPr>
          <w:b/>
          <w:szCs w:val="20"/>
          <w:u w:val="single"/>
        </w:rPr>
      </w:pPr>
    </w:p>
    <w:p w:rsidR="006432AD" w:rsidRDefault="006432AD" w:rsidP="006432AD">
      <w:pPr>
        <w:jc w:val="right"/>
      </w:pPr>
      <w:r>
        <w:rPr>
          <w:b/>
          <w:szCs w:val="20"/>
          <w:u w:val="single"/>
        </w:rPr>
        <w:t>RAZPISN</w:t>
      </w:r>
      <w:r w:rsidR="007C5962">
        <w:rPr>
          <w:b/>
          <w:szCs w:val="20"/>
          <w:u w:val="single"/>
        </w:rPr>
        <w:t>I OBRAZEC 13</w:t>
      </w:r>
      <w:r>
        <w:rPr>
          <w:b/>
          <w:szCs w:val="20"/>
          <w:u w:val="single"/>
        </w:rPr>
        <w:t>A</w:t>
      </w:r>
    </w:p>
    <w:p w:rsidR="006432AD" w:rsidRDefault="006432AD" w:rsidP="006432AD">
      <w:pPr>
        <w:jc w:val="center"/>
        <w:rPr>
          <w:b/>
          <w:szCs w:val="20"/>
          <w:u w:val="single"/>
        </w:rPr>
      </w:pPr>
    </w:p>
    <w:p w:rsidR="006432AD" w:rsidRDefault="006432AD" w:rsidP="006432AD">
      <w:pPr>
        <w:jc w:val="center"/>
        <w:rPr>
          <w:b/>
          <w:szCs w:val="20"/>
          <w:u w:val="single"/>
        </w:rPr>
      </w:pPr>
    </w:p>
    <w:p w:rsidR="006432AD" w:rsidRPr="004635D3" w:rsidRDefault="006432AD" w:rsidP="006432AD">
      <w:pPr>
        <w:jc w:val="center"/>
      </w:pPr>
      <w:r w:rsidRPr="004635D3">
        <w:rPr>
          <w:b/>
          <w:szCs w:val="20"/>
          <w:u w:val="single"/>
        </w:rPr>
        <w:t>REFERENČNO POTRDILO ZA GOSPODARSKI SUBJEKT</w:t>
      </w:r>
    </w:p>
    <w:p w:rsidR="006432AD" w:rsidRPr="004635D3" w:rsidRDefault="006432AD" w:rsidP="006432AD">
      <w:pPr>
        <w:jc w:val="center"/>
        <w:rPr>
          <w:b/>
          <w:szCs w:val="20"/>
          <w:u w:val="single"/>
        </w:rPr>
      </w:pPr>
    </w:p>
    <w:p w:rsidR="006432AD" w:rsidRPr="004635D3" w:rsidRDefault="006432AD" w:rsidP="006432AD">
      <w:r w:rsidRPr="004635D3">
        <w:rPr>
          <w:szCs w:val="20"/>
        </w:rPr>
        <w:t>Gospodarski subjekt izpolni in predloži ta obrazec tolikokrat, kolikor referenčnih</w:t>
      </w:r>
      <w:r w:rsidR="003D25EC" w:rsidRPr="004635D3">
        <w:rPr>
          <w:szCs w:val="20"/>
        </w:rPr>
        <w:t xml:space="preserve"> del</w:t>
      </w:r>
      <w:r w:rsidRPr="004635D3">
        <w:rPr>
          <w:szCs w:val="20"/>
        </w:rPr>
        <w:t xml:space="preserve"> uveljavlja, da izpolni pogoje iz točke 5.9 navodil ponudnikom za pripravo ponudbe. </w:t>
      </w:r>
    </w:p>
    <w:p w:rsidR="006432AD" w:rsidRPr="00291B27" w:rsidRDefault="006432AD" w:rsidP="006432AD">
      <w:pPr>
        <w:rPr>
          <w:szCs w:val="20"/>
          <w:highlight w:val="red"/>
        </w:rPr>
      </w:pPr>
    </w:p>
    <w:p w:rsidR="006432AD" w:rsidRPr="004635D3" w:rsidRDefault="006432AD" w:rsidP="006432AD">
      <w:pPr>
        <w:jc w:val="center"/>
        <w:rPr>
          <w:szCs w:val="20"/>
        </w:rPr>
      </w:pPr>
    </w:p>
    <w:p w:rsidR="006432AD" w:rsidRPr="004635D3" w:rsidRDefault="006432AD" w:rsidP="006432AD">
      <w:pPr>
        <w:spacing w:line="480" w:lineRule="auto"/>
      </w:pPr>
      <w:r w:rsidRPr="004635D3">
        <w:rPr>
          <w:szCs w:val="20"/>
        </w:rPr>
        <w:t xml:space="preserve">Pogodbena stranka ponudnika ………………………………………………………………………. </w:t>
      </w:r>
    </w:p>
    <w:p w:rsidR="006432AD" w:rsidRPr="004635D3" w:rsidRDefault="006432AD" w:rsidP="006432AD">
      <w:pPr>
        <w:spacing w:line="480" w:lineRule="auto"/>
      </w:pPr>
      <w:r w:rsidRPr="004635D3">
        <w:rPr>
          <w:szCs w:val="20"/>
        </w:rPr>
        <w:t>……………………………………………………………………………………………………………</w:t>
      </w:r>
    </w:p>
    <w:p w:rsidR="006432AD" w:rsidRPr="004635D3" w:rsidRDefault="006432AD" w:rsidP="006432AD">
      <w:pPr>
        <w:spacing w:line="480" w:lineRule="auto"/>
      </w:pPr>
      <w:r w:rsidRPr="004635D3">
        <w:rPr>
          <w:szCs w:val="20"/>
        </w:rPr>
        <w:t>(referenčni naročnik, navesti točen naziv, naslov in ID št. za DDV) izjavljamo, da je bil oz. je ponudnik …...............................................................................................................................</w:t>
      </w:r>
    </w:p>
    <w:p w:rsidR="006432AD" w:rsidRPr="004635D3" w:rsidRDefault="006432AD" w:rsidP="006432AD">
      <w:pPr>
        <w:spacing w:line="480" w:lineRule="auto"/>
      </w:pPr>
      <w:r w:rsidRPr="004635D3">
        <w:rPr>
          <w:szCs w:val="20"/>
        </w:rPr>
        <w:t>……………………………………………………………………………………………………………</w:t>
      </w:r>
    </w:p>
    <w:p w:rsidR="0055721F" w:rsidRPr="0055721F" w:rsidRDefault="006432AD" w:rsidP="0055721F">
      <w:pPr>
        <w:rPr>
          <w:color w:val="000000"/>
          <w:szCs w:val="20"/>
          <w:lang w:eastAsia="sl-SI"/>
        </w:rPr>
      </w:pPr>
      <w:r w:rsidRPr="004635D3">
        <w:rPr>
          <w:szCs w:val="20"/>
        </w:rPr>
        <w:t>…………………………………………………………………………</w:t>
      </w:r>
      <w:r w:rsidRPr="004635D3">
        <w:rPr>
          <w:rFonts w:eastAsia="Arial"/>
          <w:szCs w:val="20"/>
        </w:rPr>
        <w:t xml:space="preserve"> </w:t>
      </w:r>
      <w:r w:rsidRPr="004635D3">
        <w:rPr>
          <w:szCs w:val="20"/>
        </w:rPr>
        <w:t xml:space="preserve">(navesti točen naziv, naslov in ID št. za DDV), ki kandidira na javnem razpisu za </w:t>
      </w:r>
      <w:r w:rsidRPr="004635D3">
        <w:rPr>
          <w:bCs/>
          <w:szCs w:val="20"/>
        </w:rPr>
        <w:t>»</w:t>
      </w:r>
      <w:r w:rsidR="004635D3" w:rsidRPr="004635D3">
        <w:rPr>
          <w:bCs/>
          <w:szCs w:val="20"/>
        </w:rPr>
        <w:t>Sukcesivna izvedba gradbeno-vzdrževalnih del</w:t>
      </w:r>
      <w:r w:rsidRPr="004635D3">
        <w:rPr>
          <w:bCs/>
          <w:szCs w:val="20"/>
        </w:rPr>
        <w:t>«</w:t>
      </w:r>
      <w:r w:rsidRPr="004635D3">
        <w:rPr>
          <w:szCs w:val="20"/>
        </w:rPr>
        <w:t xml:space="preserve"> objavljenem na Portalu javnih naročil pri Uradnem listu RS, št. objave JN …….…………. z dne ……………….</w:t>
      </w:r>
      <w:r w:rsidR="00604D86" w:rsidRPr="004635D3">
        <w:rPr>
          <w:szCs w:val="20"/>
        </w:rPr>
        <w:t xml:space="preserve"> </w:t>
      </w:r>
      <w:r w:rsidR="004635D3">
        <w:rPr>
          <w:szCs w:val="20"/>
        </w:rPr>
        <w:t xml:space="preserve">in v Dopolnilu k Uradnemu </w:t>
      </w:r>
      <w:r w:rsidR="004635D3" w:rsidRPr="004635D3">
        <w:rPr>
          <w:szCs w:val="20"/>
        </w:rPr>
        <w:t xml:space="preserve">listu Evropske unije, št. objave ………………….. z </w:t>
      </w:r>
      <w:r w:rsidR="004635D3" w:rsidRPr="0055721F">
        <w:rPr>
          <w:szCs w:val="20"/>
        </w:rPr>
        <w:t>dne……………………….</w:t>
      </w:r>
      <w:r w:rsidRPr="0055721F">
        <w:rPr>
          <w:szCs w:val="20"/>
        </w:rPr>
        <w:t>o</w:t>
      </w:r>
      <w:r w:rsidR="004635D3" w:rsidRPr="0055721F">
        <w:rPr>
          <w:color w:val="000000"/>
          <w:szCs w:val="20"/>
        </w:rPr>
        <w:t xml:space="preserve">pravil </w:t>
      </w:r>
      <w:r w:rsidRPr="0055721F">
        <w:rPr>
          <w:szCs w:val="20"/>
        </w:rPr>
        <w:t>dela</w:t>
      </w:r>
      <w:r w:rsidR="004635D3" w:rsidRPr="0055721F">
        <w:rPr>
          <w:szCs w:val="20"/>
        </w:rPr>
        <w:t xml:space="preserve"> ………………………………</w:t>
      </w:r>
      <w:r w:rsidR="003D25EC" w:rsidRPr="0055721F">
        <w:rPr>
          <w:szCs w:val="20"/>
        </w:rPr>
        <w:t xml:space="preserve">…………………. (navesti katera dela) </w:t>
      </w:r>
      <w:r w:rsidR="0055721F" w:rsidRPr="0055721F">
        <w:rPr>
          <w:color w:val="000000"/>
          <w:szCs w:val="20"/>
          <w:lang w:eastAsia="sl-SI"/>
        </w:rPr>
        <w:t>(ustrezno izpolniti glede na to, za kateri sklop ponudnik oddaja ponudbo):</w:t>
      </w:r>
    </w:p>
    <w:p w:rsidR="0055721F" w:rsidRPr="0055721F" w:rsidRDefault="0055721F" w:rsidP="0055721F">
      <w:pPr>
        <w:numPr>
          <w:ilvl w:val="0"/>
          <w:numId w:val="32"/>
        </w:numPr>
        <w:suppressAutoHyphens w:val="0"/>
        <w:spacing w:line="240" w:lineRule="auto"/>
        <w:jc w:val="left"/>
        <w:rPr>
          <w:szCs w:val="20"/>
          <w:lang w:eastAsia="sl-SI"/>
        </w:rPr>
      </w:pPr>
      <w:r w:rsidRPr="0055721F">
        <w:rPr>
          <w:szCs w:val="20"/>
          <w:lang w:eastAsia="sl-SI"/>
        </w:rPr>
        <w:t>SKLOP: ZEMELJSKO GRADBENA DELA: ..………………………………………………….</w:t>
      </w:r>
    </w:p>
    <w:p w:rsidR="0055721F" w:rsidRPr="0055721F" w:rsidRDefault="0055721F" w:rsidP="0055721F">
      <w:pPr>
        <w:suppressAutoHyphens w:val="0"/>
        <w:spacing w:line="240" w:lineRule="auto"/>
        <w:ind w:left="1080"/>
        <w:rPr>
          <w:szCs w:val="20"/>
          <w:lang w:eastAsia="sl-SI"/>
        </w:rPr>
      </w:pPr>
      <w:r w:rsidRPr="0055721F">
        <w:rPr>
          <w:szCs w:val="20"/>
          <w:lang w:eastAsia="sl-SI"/>
        </w:rPr>
        <w:t xml:space="preserve">…………………………………………………………………………………………………………………….………………………………………………………………………., </w:t>
      </w:r>
    </w:p>
    <w:p w:rsidR="0055721F" w:rsidRPr="0055721F" w:rsidRDefault="0055721F" w:rsidP="0055721F">
      <w:pPr>
        <w:suppressAutoHyphens w:val="0"/>
        <w:spacing w:line="240" w:lineRule="auto"/>
        <w:ind w:left="1080"/>
        <w:rPr>
          <w:szCs w:val="20"/>
          <w:lang w:eastAsia="sl-SI"/>
        </w:rPr>
      </w:pPr>
      <w:r w:rsidRPr="0055721F">
        <w:rPr>
          <w:szCs w:val="20"/>
          <w:lang w:eastAsia="sl-SI"/>
        </w:rPr>
        <w:t>(navesti vrednost, kje so bila dela opravljena ter obdobje)</w:t>
      </w:r>
    </w:p>
    <w:p w:rsidR="0055721F" w:rsidRPr="0055721F" w:rsidRDefault="0055721F" w:rsidP="0055721F">
      <w:pPr>
        <w:suppressAutoHyphens w:val="0"/>
        <w:spacing w:line="240" w:lineRule="auto"/>
        <w:ind w:left="1080"/>
        <w:rPr>
          <w:szCs w:val="20"/>
          <w:lang w:eastAsia="sl-SI"/>
        </w:rPr>
      </w:pPr>
    </w:p>
    <w:p w:rsidR="0055721F" w:rsidRPr="0055721F" w:rsidRDefault="0055721F" w:rsidP="0055721F">
      <w:pPr>
        <w:numPr>
          <w:ilvl w:val="0"/>
          <w:numId w:val="32"/>
        </w:numPr>
        <w:suppressAutoHyphens w:val="0"/>
        <w:spacing w:line="240" w:lineRule="auto"/>
        <w:jc w:val="left"/>
        <w:rPr>
          <w:szCs w:val="20"/>
          <w:lang w:eastAsia="sl-SI"/>
        </w:rPr>
      </w:pPr>
      <w:r w:rsidRPr="0055721F">
        <w:rPr>
          <w:szCs w:val="20"/>
          <w:lang w:eastAsia="sl-SI"/>
        </w:rPr>
        <w:t>SKLOP: TESARSKA DELA: ………………………………………………………..</w:t>
      </w:r>
    </w:p>
    <w:p w:rsidR="0055721F" w:rsidRPr="0055721F" w:rsidRDefault="0055721F" w:rsidP="0055721F">
      <w:pPr>
        <w:suppressAutoHyphens w:val="0"/>
        <w:spacing w:line="240" w:lineRule="auto"/>
        <w:ind w:left="1056"/>
        <w:rPr>
          <w:szCs w:val="20"/>
          <w:lang w:eastAsia="sl-SI"/>
        </w:rPr>
      </w:pPr>
      <w:r w:rsidRPr="0055721F">
        <w:rPr>
          <w:szCs w:val="20"/>
          <w:lang w:eastAsia="sl-SI"/>
        </w:rPr>
        <w:t xml:space="preserve">…………………………………………………………………………………………………………………….………………………………………………………………………., </w:t>
      </w:r>
    </w:p>
    <w:p w:rsidR="0055721F" w:rsidRPr="0055721F" w:rsidRDefault="0055721F" w:rsidP="0055721F">
      <w:pPr>
        <w:suppressAutoHyphens w:val="0"/>
        <w:spacing w:line="240" w:lineRule="auto"/>
        <w:ind w:left="708" w:firstLine="348"/>
        <w:rPr>
          <w:szCs w:val="20"/>
          <w:lang w:eastAsia="sl-SI"/>
        </w:rPr>
      </w:pPr>
      <w:r w:rsidRPr="0055721F">
        <w:rPr>
          <w:szCs w:val="20"/>
          <w:lang w:eastAsia="sl-SI"/>
        </w:rPr>
        <w:t>(navesti vrednost, kje so bila dela opravljena ter obdobje)</w:t>
      </w:r>
    </w:p>
    <w:p w:rsidR="0055721F" w:rsidRPr="0055721F" w:rsidRDefault="0055721F" w:rsidP="0055721F">
      <w:pPr>
        <w:suppressAutoHyphens w:val="0"/>
        <w:spacing w:line="240" w:lineRule="auto"/>
        <w:ind w:left="708" w:firstLine="348"/>
        <w:rPr>
          <w:szCs w:val="20"/>
          <w:lang w:eastAsia="sl-SI"/>
        </w:rPr>
      </w:pPr>
    </w:p>
    <w:p w:rsidR="0055721F" w:rsidRPr="0055721F" w:rsidRDefault="0055721F" w:rsidP="0055721F">
      <w:pPr>
        <w:numPr>
          <w:ilvl w:val="0"/>
          <w:numId w:val="32"/>
        </w:numPr>
        <w:suppressAutoHyphens w:val="0"/>
        <w:spacing w:line="240" w:lineRule="auto"/>
        <w:jc w:val="left"/>
        <w:rPr>
          <w:szCs w:val="20"/>
          <w:lang w:eastAsia="sl-SI"/>
        </w:rPr>
      </w:pPr>
      <w:r w:rsidRPr="0055721F">
        <w:rPr>
          <w:szCs w:val="20"/>
          <w:lang w:eastAsia="sl-SI"/>
        </w:rPr>
        <w:t>SKLOP: KOVINARSKA DELA: ……………………………………………………………………</w:t>
      </w:r>
    </w:p>
    <w:p w:rsidR="0055721F" w:rsidRPr="0055721F" w:rsidRDefault="0055721F" w:rsidP="0055721F">
      <w:pPr>
        <w:suppressAutoHyphens w:val="0"/>
        <w:spacing w:line="240" w:lineRule="auto"/>
        <w:ind w:left="1056"/>
        <w:rPr>
          <w:szCs w:val="20"/>
          <w:lang w:eastAsia="sl-SI"/>
        </w:rPr>
      </w:pPr>
      <w:r w:rsidRPr="0055721F">
        <w:rPr>
          <w:szCs w:val="20"/>
          <w:lang w:eastAsia="sl-SI"/>
        </w:rPr>
        <w:t xml:space="preserve">…………………………………………………………………………………………………………………….………………………………………………………………………., </w:t>
      </w:r>
    </w:p>
    <w:p w:rsidR="0055721F" w:rsidRPr="0055721F" w:rsidRDefault="0055721F" w:rsidP="0055721F">
      <w:pPr>
        <w:suppressAutoHyphens w:val="0"/>
        <w:spacing w:line="240" w:lineRule="auto"/>
        <w:ind w:left="708" w:firstLine="348"/>
        <w:rPr>
          <w:szCs w:val="20"/>
          <w:lang w:eastAsia="sl-SI"/>
        </w:rPr>
      </w:pPr>
      <w:r w:rsidRPr="0055721F">
        <w:rPr>
          <w:szCs w:val="20"/>
          <w:lang w:eastAsia="sl-SI"/>
        </w:rPr>
        <w:t>(navesti vrednost, kje so bila dela opravljena ter obdobje)</w:t>
      </w:r>
    </w:p>
    <w:p w:rsidR="0055721F" w:rsidRPr="0055721F" w:rsidRDefault="0055721F" w:rsidP="0055721F">
      <w:pPr>
        <w:suppressAutoHyphens w:val="0"/>
        <w:spacing w:line="240" w:lineRule="auto"/>
        <w:ind w:left="360"/>
        <w:rPr>
          <w:szCs w:val="20"/>
          <w:lang w:eastAsia="sl-SI"/>
        </w:rPr>
      </w:pPr>
    </w:p>
    <w:p w:rsidR="0055721F" w:rsidRPr="0055721F" w:rsidRDefault="0055721F" w:rsidP="0055721F">
      <w:pPr>
        <w:numPr>
          <w:ilvl w:val="0"/>
          <w:numId w:val="32"/>
        </w:numPr>
        <w:suppressAutoHyphens w:val="0"/>
        <w:spacing w:line="240" w:lineRule="auto"/>
        <w:jc w:val="left"/>
        <w:rPr>
          <w:szCs w:val="20"/>
          <w:lang w:eastAsia="sl-SI"/>
        </w:rPr>
      </w:pPr>
      <w:r w:rsidRPr="0055721F">
        <w:rPr>
          <w:szCs w:val="20"/>
          <w:lang w:eastAsia="sl-SI"/>
        </w:rPr>
        <w:t>SKLOP: ELEKTRO DELA: ………………………………………………………………………..</w:t>
      </w:r>
    </w:p>
    <w:p w:rsidR="0055721F" w:rsidRPr="0055721F" w:rsidRDefault="0055721F" w:rsidP="0055721F">
      <w:pPr>
        <w:suppressAutoHyphens w:val="0"/>
        <w:spacing w:line="240" w:lineRule="auto"/>
        <w:ind w:left="1056"/>
        <w:rPr>
          <w:szCs w:val="20"/>
          <w:lang w:eastAsia="sl-SI"/>
        </w:rPr>
      </w:pPr>
      <w:r w:rsidRPr="0055721F">
        <w:rPr>
          <w:szCs w:val="20"/>
          <w:lang w:eastAsia="sl-SI"/>
        </w:rPr>
        <w:t xml:space="preserve">…………………………………………………………………………………………………………………….………………………………………………………………………., </w:t>
      </w:r>
    </w:p>
    <w:p w:rsidR="0055721F" w:rsidRPr="0055721F" w:rsidRDefault="0055721F" w:rsidP="0055721F">
      <w:pPr>
        <w:suppressAutoHyphens w:val="0"/>
        <w:spacing w:line="240" w:lineRule="auto"/>
        <w:ind w:left="708" w:firstLine="348"/>
        <w:rPr>
          <w:szCs w:val="20"/>
          <w:lang w:eastAsia="sl-SI"/>
        </w:rPr>
      </w:pPr>
      <w:r w:rsidRPr="0055721F">
        <w:rPr>
          <w:szCs w:val="20"/>
          <w:lang w:eastAsia="sl-SI"/>
        </w:rPr>
        <w:t>(navesti vrednost, kje so bila dela opravljena ter obdobje)</w:t>
      </w:r>
    </w:p>
    <w:p w:rsidR="0055721F" w:rsidRPr="0055721F" w:rsidRDefault="0055721F" w:rsidP="0055721F">
      <w:pPr>
        <w:suppressAutoHyphens w:val="0"/>
        <w:spacing w:line="240" w:lineRule="auto"/>
        <w:ind w:left="360"/>
        <w:rPr>
          <w:szCs w:val="20"/>
          <w:lang w:eastAsia="sl-SI"/>
        </w:rPr>
      </w:pPr>
    </w:p>
    <w:p w:rsidR="0055721F" w:rsidRPr="0055721F" w:rsidRDefault="0055721F" w:rsidP="0055721F">
      <w:pPr>
        <w:numPr>
          <w:ilvl w:val="0"/>
          <w:numId w:val="32"/>
        </w:numPr>
        <w:suppressAutoHyphens w:val="0"/>
        <w:spacing w:line="240" w:lineRule="auto"/>
        <w:jc w:val="left"/>
        <w:rPr>
          <w:szCs w:val="20"/>
          <w:lang w:eastAsia="sl-SI"/>
        </w:rPr>
      </w:pPr>
      <w:r w:rsidRPr="0055721F">
        <w:rPr>
          <w:szCs w:val="20"/>
          <w:lang w:eastAsia="sl-SI"/>
        </w:rPr>
        <w:t>SKLOP: VRTNARSKO GOZDARSKA DELA: ………………………………………………….</w:t>
      </w:r>
    </w:p>
    <w:p w:rsidR="0055721F" w:rsidRPr="0055721F" w:rsidRDefault="0055721F" w:rsidP="0055721F">
      <w:pPr>
        <w:suppressAutoHyphens w:val="0"/>
        <w:spacing w:line="240" w:lineRule="auto"/>
        <w:ind w:left="1056"/>
        <w:rPr>
          <w:szCs w:val="20"/>
          <w:lang w:eastAsia="sl-SI"/>
        </w:rPr>
      </w:pPr>
      <w:r w:rsidRPr="0055721F">
        <w:rPr>
          <w:szCs w:val="20"/>
          <w:lang w:eastAsia="sl-SI"/>
        </w:rPr>
        <w:t xml:space="preserve">…………………………………………………………………………………………………………………….………………………………………………………………………., </w:t>
      </w:r>
    </w:p>
    <w:p w:rsidR="0055721F" w:rsidRPr="0055721F" w:rsidRDefault="0055721F" w:rsidP="0055721F">
      <w:pPr>
        <w:suppressAutoHyphens w:val="0"/>
        <w:spacing w:line="240" w:lineRule="auto"/>
        <w:ind w:left="708" w:firstLine="348"/>
        <w:rPr>
          <w:szCs w:val="20"/>
          <w:lang w:eastAsia="sl-SI"/>
        </w:rPr>
      </w:pPr>
      <w:r w:rsidRPr="0055721F">
        <w:rPr>
          <w:szCs w:val="20"/>
          <w:lang w:eastAsia="sl-SI"/>
        </w:rPr>
        <w:t>(navesti vrednost, kje so bila dela opravljena ter obdobje)</w:t>
      </w:r>
    </w:p>
    <w:p w:rsidR="006432AD" w:rsidRPr="004635D3" w:rsidRDefault="006432AD" w:rsidP="006432AD">
      <w:pPr>
        <w:spacing w:line="480" w:lineRule="auto"/>
        <w:rPr>
          <w:szCs w:val="20"/>
        </w:rPr>
      </w:pPr>
      <w:r w:rsidRPr="004635D3">
        <w:rPr>
          <w:szCs w:val="20"/>
        </w:rPr>
        <w:t xml:space="preserve">brez vključenega davka na dodano vrednost. </w:t>
      </w:r>
    </w:p>
    <w:p w:rsidR="006432AD" w:rsidRPr="004635D3" w:rsidRDefault="006432AD" w:rsidP="006432AD">
      <w:pPr>
        <w:rPr>
          <w:szCs w:val="20"/>
        </w:rPr>
      </w:pPr>
    </w:p>
    <w:p w:rsidR="006432AD" w:rsidRPr="004635D3" w:rsidRDefault="006432AD" w:rsidP="006432AD">
      <w:r w:rsidRPr="004635D3">
        <w:rPr>
          <w:szCs w:val="20"/>
        </w:rPr>
        <w:t>Dela so bila opravljena v skladu s pogodbenimi določili in v določenih rokih.</w:t>
      </w:r>
    </w:p>
    <w:p w:rsidR="006432AD" w:rsidRPr="004635D3" w:rsidRDefault="006432AD" w:rsidP="006432AD">
      <w:pPr>
        <w:jc w:val="center"/>
        <w:rPr>
          <w:b/>
          <w:szCs w:val="20"/>
        </w:rPr>
      </w:pPr>
    </w:p>
    <w:p w:rsidR="006432AD" w:rsidRPr="004635D3" w:rsidRDefault="006432AD" w:rsidP="006432AD">
      <w:pPr>
        <w:jc w:val="center"/>
      </w:pPr>
      <w:r w:rsidRPr="004635D3">
        <w:rPr>
          <w:b/>
          <w:szCs w:val="20"/>
        </w:rPr>
        <w:t>DA                        NE</w:t>
      </w:r>
    </w:p>
    <w:p w:rsidR="006432AD" w:rsidRPr="004635D3" w:rsidRDefault="006432AD" w:rsidP="006432AD">
      <w:pPr>
        <w:rPr>
          <w:b/>
          <w:szCs w:val="20"/>
        </w:rPr>
      </w:pPr>
    </w:p>
    <w:p w:rsidR="006432AD" w:rsidRPr="004635D3" w:rsidRDefault="006432AD" w:rsidP="006432AD">
      <w:pPr>
        <w:rPr>
          <w:szCs w:val="20"/>
        </w:rPr>
      </w:pPr>
    </w:p>
    <w:p w:rsidR="006432AD" w:rsidRPr="004635D3" w:rsidRDefault="006432AD" w:rsidP="006432AD">
      <w:r w:rsidRPr="004635D3">
        <w:rPr>
          <w:szCs w:val="20"/>
        </w:rPr>
        <w:t xml:space="preserve">V/na _______________, dne _____________ </w:t>
      </w:r>
    </w:p>
    <w:p w:rsidR="006432AD" w:rsidRPr="004635D3" w:rsidRDefault="006432AD" w:rsidP="006432AD">
      <w:pPr>
        <w:rPr>
          <w:szCs w:val="20"/>
        </w:rPr>
      </w:pPr>
    </w:p>
    <w:p w:rsidR="006432AD" w:rsidRPr="004635D3" w:rsidRDefault="006432AD" w:rsidP="006432AD">
      <w:pPr>
        <w:rPr>
          <w:szCs w:val="20"/>
        </w:rPr>
      </w:pPr>
    </w:p>
    <w:p w:rsidR="006432AD" w:rsidRPr="004635D3" w:rsidRDefault="006432AD" w:rsidP="006432AD">
      <w:pPr>
        <w:jc w:val="right"/>
      </w:pPr>
      <w:r w:rsidRPr="004635D3">
        <w:rPr>
          <w:szCs w:val="20"/>
        </w:rPr>
        <w:t>Oseba, pristojna za potrditev reference:</w:t>
      </w:r>
    </w:p>
    <w:p w:rsidR="006432AD" w:rsidRPr="004635D3" w:rsidRDefault="006432AD" w:rsidP="006432AD">
      <w:pPr>
        <w:jc w:val="right"/>
        <w:rPr>
          <w:szCs w:val="20"/>
        </w:rPr>
      </w:pPr>
    </w:p>
    <w:p w:rsidR="006432AD" w:rsidRPr="004635D3" w:rsidRDefault="006432AD" w:rsidP="006432AD">
      <w:pPr>
        <w:jc w:val="right"/>
      </w:pPr>
      <w:r w:rsidRPr="004635D3">
        <w:rPr>
          <w:szCs w:val="20"/>
        </w:rPr>
        <w:t xml:space="preserve">Ime in priimek (čitljivo): ___________________ </w:t>
      </w:r>
    </w:p>
    <w:p w:rsidR="006432AD" w:rsidRPr="004635D3" w:rsidRDefault="006432AD" w:rsidP="006432AD">
      <w:pPr>
        <w:jc w:val="right"/>
        <w:rPr>
          <w:szCs w:val="20"/>
        </w:rPr>
      </w:pPr>
    </w:p>
    <w:p w:rsidR="006432AD" w:rsidRPr="004635D3" w:rsidRDefault="006432AD" w:rsidP="006432AD">
      <w:pPr>
        <w:jc w:val="right"/>
      </w:pPr>
      <w:r w:rsidRPr="004635D3">
        <w:rPr>
          <w:szCs w:val="20"/>
        </w:rPr>
        <w:t>Tel. št.: ___________________</w:t>
      </w:r>
    </w:p>
    <w:p w:rsidR="006432AD" w:rsidRPr="004635D3" w:rsidRDefault="006432AD" w:rsidP="006432AD">
      <w:pPr>
        <w:jc w:val="right"/>
        <w:rPr>
          <w:szCs w:val="20"/>
        </w:rPr>
      </w:pPr>
    </w:p>
    <w:p w:rsidR="006432AD" w:rsidRPr="004635D3" w:rsidRDefault="006432AD" w:rsidP="006432AD">
      <w:pPr>
        <w:jc w:val="right"/>
      </w:pPr>
      <w:r w:rsidRPr="004635D3">
        <w:rPr>
          <w:szCs w:val="20"/>
        </w:rPr>
        <w:t>Elektronski naslov: ___________________</w:t>
      </w:r>
    </w:p>
    <w:p w:rsidR="006432AD" w:rsidRPr="004635D3" w:rsidRDefault="006432AD" w:rsidP="006432AD">
      <w:pPr>
        <w:jc w:val="right"/>
        <w:rPr>
          <w:szCs w:val="20"/>
        </w:rPr>
      </w:pPr>
    </w:p>
    <w:p w:rsidR="006432AD" w:rsidRPr="004635D3" w:rsidRDefault="006432AD" w:rsidP="006432AD">
      <w:pPr>
        <w:jc w:val="right"/>
      </w:pPr>
      <w:r w:rsidRPr="004635D3">
        <w:rPr>
          <w:szCs w:val="20"/>
        </w:rPr>
        <w:t xml:space="preserve">___________________ </w:t>
      </w:r>
    </w:p>
    <w:p w:rsidR="006432AD" w:rsidRPr="004635D3" w:rsidRDefault="006432AD" w:rsidP="004635D3">
      <w:pPr>
        <w:jc w:val="right"/>
      </w:pPr>
      <w:r w:rsidRPr="004635D3">
        <w:rPr>
          <w:szCs w:val="20"/>
        </w:rPr>
        <w:t>(podpis</w:t>
      </w:r>
      <w:r w:rsidR="00690CB5" w:rsidRPr="004635D3">
        <w:rPr>
          <w:szCs w:val="20"/>
        </w:rPr>
        <w:t xml:space="preserve"> in žig</w:t>
      </w:r>
      <w:r w:rsidRPr="004635D3">
        <w:rPr>
          <w:szCs w:val="20"/>
        </w:rPr>
        <w:t>)</w:t>
      </w:r>
    </w:p>
    <w:p w:rsidR="001976E0" w:rsidRDefault="001976E0"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2D6196" w:rsidRDefault="002D6196" w:rsidP="00CF66D2">
      <w:pPr>
        <w:widowControl w:val="0"/>
        <w:spacing w:before="60" w:line="240" w:lineRule="auto"/>
        <w:rPr>
          <w:b/>
          <w:szCs w:val="20"/>
          <w:highlight w:val="red"/>
          <w:u w:val="single"/>
        </w:rPr>
      </w:pPr>
    </w:p>
    <w:p w:rsidR="002D6196" w:rsidRDefault="002D6196" w:rsidP="00CF66D2">
      <w:pPr>
        <w:widowControl w:val="0"/>
        <w:spacing w:before="60" w:line="240" w:lineRule="auto"/>
        <w:rPr>
          <w:b/>
          <w:szCs w:val="20"/>
          <w:highlight w:val="red"/>
          <w:u w:val="single"/>
        </w:rPr>
      </w:pPr>
    </w:p>
    <w:p w:rsidR="002D6196" w:rsidRDefault="002D6196"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Default="0055721F" w:rsidP="00CF66D2">
      <w:pPr>
        <w:widowControl w:val="0"/>
        <w:spacing w:before="60" w:line="240" w:lineRule="auto"/>
        <w:rPr>
          <w:b/>
          <w:szCs w:val="20"/>
          <w:highlight w:val="red"/>
          <w:u w:val="single"/>
        </w:rPr>
      </w:pPr>
    </w:p>
    <w:p w:rsidR="0055721F" w:rsidRPr="00291B27" w:rsidRDefault="0055721F" w:rsidP="00CF66D2">
      <w:pPr>
        <w:widowControl w:val="0"/>
        <w:spacing w:before="60" w:line="240" w:lineRule="auto"/>
        <w:rPr>
          <w:b/>
          <w:szCs w:val="20"/>
          <w:highlight w:val="red"/>
          <w:u w:val="single"/>
        </w:rPr>
      </w:pPr>
    </w:p>
    <w:p w:rsidR="001976E0" w:rsidRPr="00CF66D2" w:rsidRDefault="001976E0" w:rsidP="006432AD">
      <w:pPr>
        <w:widowControl w:val="0"/>
        <w:spacing w:before="60" w:line="240" w:lineRule="auto"/>
        <w:jc w:val="right"/>
        <w:rPr>
          <w:b/>
          <w:szCs w:val="20"/>
          <w:u w:val="single"/>
        </w:rPr>
      </w:pPr>
    </w:p>
    <w:p w:rsidR="006432AD" w:rsidRPr="00CF66D2" w:rsidRDefault="007C5962" w:rsidP="006432AD">
      <w:pPr>
        <w:widowControl w:val="0"/>
        <w:spacing w:before="60" w:line="240" w:lineRule="auto"/>
        <w:jc w:val="right"/>
      </w:pPr>
      <w:r>
        <w:rPr>
          <w:b/>
          <w:szCs w:val="20"/>
          <w:u w:val="single"/>
        </w:rPr>
        <w:t>RAZPISNI OBRAZEC 14</w:t>
      </w:r>
      <w:r w:rsidR="006432AD" w:rsidRPr="00CF66D2">
        <w:rPr>
          <w:b/>
          <w:szCs w:val="20"/>
          <w:u w:val="single"/>
        </w:rPr>
        <w:t>a</w:t>
      </w:r>
    </w:p>
    <w:p w:rsidR="006432AD" w:rsidRPr="00CF66D2" w:rsidRDefault="006432AD" w:rsidP="006432AD">
      <w:pPr>
        <w:widowControl w:val="0"/>
        <w:spacing w:before="60" w:line="240" w:lineRule="auto"/>
        <w:jc w:val="center"/>
        <w:rPr>
          <w:b/>
          <w:szCs w:val="20"/>
          <w:lang w:eastAsia="sl-SI"/>
        </w:rPr>
      </w:pPr>
    </w:p>
    <w:p w:rsidR="006432AD" w:rsidRPr="00CF66D2" w:rsidRDefault="006432AD" w:rsidP="006432AD">
      <w:pPr>
        <w:widowControl w:val="0"/>
        <w:spacing w:before="60" w:line="240" w:lineRule="auto"/>
        <w:jc w:val="center"/>
      </w:pPr>
      <w:r w:rsidRPr="00CF66D2">
        <w:rPr>
          <w:b/>
          <w:szCs w:val="20"/>
          <w:lang w:eastAsia="sl-SI"/>
        </w:rPr>
        <w:t>POOBLASTILO ZA PRIDOBITEV POTRDILA IZ KAZENSKE EVIDENCE PRAVNIH OSEB</w:t>
      </w:r>
    </w:p>
    <w:p w:rsidR="006432AD" w:rsidRPr="00CF66D2" w:rsidRDefault="006432AD" w:rsidP="006432AD">
      <w:pPr>
        <w:spacing w:after="120" w:line="240" w:lineRule="auto"/>
        <w:rPr>
          <w:b/>
          <w:szCs w:val="20"/>
          <w:lang w:eastAsia="sl-SI"/>
        </w:rPr>
      </w:pP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6432AD" w:rsidRPr="00CF66D2" w:rsidTr="000D0CFF">
        <w:tc>
          <w:tcPr>
            <w:tcW w:w="2235" w:type="dxa"/>
            <w:shd w:val="clear" w:color="auto" w:fill="auto"/>
          </w:tcPr>
          <w:p w:rsidR="006432AD" w:rsidRPr="00CF66D2" w:rsidRDefault="003D25EC" w:rsidP="000D0CFF">
            <w:pPr>
              <w:spacing w:line="240" w:lineRule="auto"/>
            </w:pPr>
            <w:r w:rsidRPr="00CF66D2">
              <w:rPr>
                <w:szCs w:val="20"/>
                <w:lang w:eastAsia="sl-SI"/>
              </w:rPr>
              <w:t>Ponudnik</w:t>
            </w:r>
            <w:r w:rsidR="006432AD" w:rsidRPr="00CF66D2">
              <w:rPr>
                <w:szCs w:val="20"/>
                <w:lang w:eastAsia="sl-SI"/>
              </w:rPr>
              <w:t>/gospodarski subjekt /partner:</w:t>
            </w:r>
          </w:p>
        </w:tc>
      </w:tr>
      <w:tr w:rsidR="006432AD" w:rsidRPr="00CF66D2" w:rsidTr="000D0CFF">
        <w:tc>
          <w:tcPr>
            <w:tcW w:w="2235" w:type="dxa"/>
            <w:shd w:val="clear" w:color="auto" w:fill="auto"/>
          </w:tcPr>
          <w:p w:rsidR="006432AD" w:rsidRPr="00CF66D2" w:rsidRDefault="006432AD" w:rsidP="000D0CFF">
            <w:pPr>
              <w:snapToGrid w:val="0"/>
              <w:spacing w:line="240" w:lineRule="auto"/>
              <w:rPr>
                <w:szCs w:val="20"/>
                <w:lang w:eastAsia="sl-SI"/>
              </w:rPr>
            </w:pPr>
          </w:p>
        </w:tc>
      </w:tr>
    </w:tbl>
    <w:p w:rsidR="006432AD" w:rsidRPr="00CF66D2" w:rsidRDefault="006432AD" w:rsidP="006432AD">
      <w:pPr>
        <w:spacing w:line="240" w:lineRule="auto"/>
      </w:pPr>
      <w:r w:rsidRPr="00CF66D2">
        <w:rPr>
          <w:szCs w:val="20"/>
          <w:lang w:eastAsia="sl-SI"/>
        </w:rPr>
        <w:lastRenderedPageBreak/>
        <w:t>__________________________________________________________________</w:t>
      </w:r>
    </w:p>
    <w:p w:rsidR="006432AD" w:rsidRPr="00CF66D2" w:rsidRDefault="006432AD" w:rsidP="006432AD">
      <w:pPr>
        <w:spacing w:line="240" w:lineRule="auto"/>
        <w:rPr>
          <w:szCs w:val="20"/>
          <w:lang w:eastAsia="sl-SI"/>
        </w:rPr>
      </w:pPr>
    </w:p>
    <w:p w:rsidR="006432AD" w:rsidRPr="00CF66D2" w:rsidRDefault="006432AD" w:rsidP="006432AD">
      <w:pPr>
        <w:spacing w:line="240" w:lineRule="auto"/>
      </w:pPr>
      <w:r w:rsidRPr="00CF66D2">
        <w:rPr>
          <w:szCs w:val="20"/>
          <w:lang w:eastAsia="sl-SI"/>
        </w:rPr>
        <w:t>Naslov:</w:t>
      </w:r>
    </w:p>
    <w:p w:rsidR="006432AD" w:rsidRPr="00CF66D2" w:rsidRDefault="006432AD" w:rsidP="006432AD">
      <w:pPr>
        <w:spacing w:line="240" w:lineRule="auto"/>
        <w:rPr>
          <w:szCs w:val="20"/>
          <w:lang w:eastAsia="sl-SI"/>
        </w:rPr>
      </w:pPr>
    </w:p>
    <w:p w:rsidR="006432AD" w:rsidRPr="00CF66D2" w:rsidRDefault="006432AD" w:rsidP="006432AD">
      <w:pPr>
        <w:spacing w:line="240" w:lineRule="auto"/>
      </w:pPr>
      <w:r w:rsidRPr="00CF66D2">
        <w:rPr>
          <w:szCs w:val="20"/>
          <w:lang w:eastAsia="sl-SI"/>
        </w:rPr>
        <w:t>__________________________________________________________________</w:t>
      </w:r>
    </w:p>
    <w:p w:rsidR="006432AD" w:rsidRPr="00CF66D2" w:rsidRDefault="006432AD" w:rsidP="006432AD">
      <w:pPr>
        <w:spacing w:line="240" w:lineRule="auto"/>
        <w:rPr>
          <w:szCs w:val="20"/>
          <w:lang w:eastAsia="sl-SI"/>
        </w:rPr>
      </w:pPr>
    </w:p>
    <w:p w:rsidR="006432AD" w:rsidRPr="00CF66D2" w:rsidRDefault="006432AD" w:rsidP="006432AD">
      <w:pPr>
        <w:spacing w:line="240" w:lineRule="auto"/>
      </w:pPr>
      <w:r w:rsidRPr="00CF66D2">
        <w:rPr>
          <w:szCs w:val="20"/>
          <w:lang w:eastAsia="sl-SI"/>
        </w:rPr>
        <w:t>Matična številka gospodarskega subjekta:</w:t>
      </w:r>
    </w:p>
    <w:p w:rsidR="006432AD" w:rsidRPr="00CF66D2" w:rsidRDefault="006432AD" w:rsidP="006432AD">
      <w:pPr>
        <w:spacing w:line="240" w:lineRule="auto"/>
        <w:rPr>
          <w:szCs w:val="20"/>
          <w:lang w:eastAsia="sl-SI"/>
        </w:rPr>
      </w:pPr>
    </w:p>
    <w:p w:rsidR="006432AD" w:rsidRPr="00CF66D2" w:rsidRDefault="006432AD" w:rsidP="006432AD">
      <w:pPr>
        <w:spacing w:line="240" w:lineRule="auto"/>
      </w:pPr>
      <w:r w:rsidRPr="00CF66D2">
        <w:rPr>
          <w:szCs w:val="20"/>
          <w:lang w:eastAsia="sl-SI"/>
        </w:rPr>
        <w:t>_________________________________________________________________</w:t>
      </w:r>
    </w:p>
    <w:p w:rsidR="006432AD" w:rsidRPr="00CF66D2" w:rsidRDefault="006432AD" w:rsidP="006432AD">
      <w:pPr>
        <w:spacing w:line="240" w:lineRule="auto"/>
        <w:rPr>
          <w:szCs w:val="20"/>
          <w:lang w:eastAsia="sl-SI"/>
        </w:rPr>
      </w:pPr>
    </w:p>
    <w:p w:rsidR="006432AD" w:rsidRPr="00CF66D2" w:rsidRDefault="006432AD" w:rsidP="006432AD">
      <w:pPr>
        <w:spacing w:line="240" w:lineRule="auto"/>
        <w:rPr>
          <w:szCs w:val="20"/>
          <w:lang w:eastAsia="sl-SI"/>
        </w:rPr>
      </w:pPr>
    </w:p>
    <w:p w:rsidR="006432AD" w:rsidRPr="00F03E05" w:rsidRDefault="006432AD" w:rsidP="006432AD">
      <w:pPr>
        <w:spacing w:after="280" w:line="480" w:lineRule="auto"/>
      </w:pPr>
      <w:r w:rsidRPr="00CF66D2">
        <w:rPr>
          <w:szCs w:val="20"/>
          <w:lang w:eastAsia="sl-SI"/>
        </w:rPr>
        <w:t xml:space="preserve">pooblaščam naročnika </w:t>
      </w:r>
      <w:r w:rsidR="00CF66D2" w:rsidRPr="00CF66D2">
        <w:rPr>
          <w:szCs w:val="20"/>
          <w:lang w:eastAsia="sl-SI"/>
        </w:rPr>
        <w:t>Živalski vrt Ljubljana, Večna pot 70, 1000 Ljubljana</w:t>
      </w:r>
      <w:r w:rsidRPr="00CF66D2">
        <w:rPr>
          <w:b/>
          <w:szCs w:val="20"/>
          <w:lang w:eastAsia="sl-SI"/>
        </w:rPr>
        <w:t>,</w:t>
      </w:r>
      <w:r w:rsidRPr="00CF66D2">
        <w:rPr>
          <w:szCs w:val="20"/>
          <w:lang w:eastAsia="sl-SI"/>
        </w:rPr>
        <w:t xml:space="preserve"> da za potrebe preverjanja ponudnikov in s tem neobstoja razlogov za izključitev ponudnikov po 75. členu Zakona o javnem naročanju (Uradni list RS, št. 91/15</w:t>
      </w:r>
      <w:r w:rsidR="00CF66D2" w:rsidRPr="00CF66D2">
        <w:rPr>
          <w:szCs w:val="20"/>
          <w:lang w:eastAsia="sl-SI"/>
        </w:rPr>
        <w:t xml:space="preserve"> in št. 14/18</w:t>
      </w:r>
      <w:r w:rsidRPr="00CF66D2">
        <w:rPr>
          <w:szCs w:val="20"/>
          <w:lang w:eastAsia="sl-SI"/>
        </w:rPr>
        <w:t xml:space="preserve">) pri izvajanju predmetnega postopka oddaje javnega naročila po </w:t>
      </w:r>
      <w:r w:rsidR="00CF66D2" w:rsidRPr="00CF66D2">
        <w:rPr>
          <w:szCs w:val="20"/>
          <w:lang w:eastAsia="sl-SI"/>
        </w:rPr>
        <w:t xml:space="preserve">odprtem postopku </w:t>
      </w:r>
      <w:r w:rsidR="003A0ABC" w:rsidRPr="00CF66D2">
        <w:rPr>
          <w:szCs w:val="20"/>
          <w:lang w:eastAsia="sl-SI"/>
        </w:rPr>
        <w:t xml:space="preserve">s sklenitvijo okvirnega sporazuma </w:t>
      </w:r>
      <w:r w:rsidR="00CF66D2" w:rsidRPr="00CF66D2">
        <w:rPr>
          <w:szCs w:val="20"/>
          <w:lang w:eastAsia="sl-SI"/>
        </w:rPr>
        <w:t xml:space="preserve">z odpiranjem konkurence </w:t>
      </w:r>
      <w:r w:rsidRPr="00CF66D2">
        <w:rPr>
          <w:szCs w:val="20"/>
          <w:lang w:eastAsia="sl-SI"/>
        </w:rPr>
        <w:t xml:space="preserve">za Javni </w:t>
      </w:r>
      <w:r w:rsidRPr="00071227">
        <w:rPr>
          <w:szCs w:val="20"/>
          <w:lang w:eastAsia="sl-SI"/>
        </w:rPr>
        <w:t xml:space="preserve">razpis za izbiro izvajalca za – </w:t>
      </w:r>
      <w:r w:rsidRPr="00071227">
        <w:rPr>
          <w:bCs/>
          <w:szCs w:val="20"/>
        </w:rPr>
        <w:t>»</w:t>
      </w:r>
      <w:r w:rsidR="00CF66D2" w:rsidRPr="00071227">
        <w:rPr>
          <w:bCs/>
          <w:szCs w:val="20"/>
        </w:rPr>
        <w:t>Sukcesivna izvedba gradbeno-vz</w:t>
      </w:r>
      <w:r w:rsidR="00071227">
        <w:rPr>
          <w:bCs/>
          <w:szCs w:val="20"/>
        </w:rPr>
        <w:t>d</w:t>
      </w:r>
      <w:r w:rsidR="00CF66D2" w:rsidRPr="00071227">
        <w:rPr>
          <w:bCs/>
          <w:szCs w:val="20"/>
        </w:rPr>
        <w:t>rževalnih del</w:t>
      </w:r>
      <w:r w:rsidRPr="00071227">
        <w:rPr>
          <w:bCs/>
          <w:szCs w:val="20"/>
        </w:rPr>
        <w:t>«</w:t>
      </w:r>
      <w:r w:rsidRPr="00071227">
        <w:rPr>
          <w:b/>
          <w:szCs w:val="20"/>
          <w:lang w:eastAsia="sl-SI"/>
        </w:rPr>
        <w:t xml:space="preserve"> </w:t>
      </w:r>
      <w:r w:rsidRPr="00071227">
        <w:rPr>
          <w:szCs w:val="20"/>
          <w:lang w:eastAsia="sl-SI"/>
        </w:rPr>
        <w:t xml:space="preserve">pri Ministrstvu za pravosodje pridobi vse potrebne podatke oz. potrdilo iz kazenske evidence pravnih oseb, ki se vodi pri </w:t>
      </w:r>
      <w:r w:rsidRPr="00F03E05">
        <w:rPr>
          <w:szCs w:val="20"/>
          <w:lang w:eastAsia="sl-SI"/>
        </w:rPr>
        <w:t>Ministrstvu za pravosodje.</w:t>
      </w:r>
    </w:p>
    <w:p w:rsidR="006432AD" w:rsidRPr="00F03E05" w:rsidRDefault="006432AD" w:rsidP="006432AD">
      <w:pPr>
        <w:spacing w:line="240" w:lineRule="auto"/>
      </w:pPr>
      <w:r w:rsidRPr="00F03E05">
        <w:rPr>
          <w:b/>
          <w:szCs w:val="20"/>
          <w:lang w:eastAsia="sl-SI"/>
        </w:rPr>
        <w:t>OPOMBA:</w:t>
      </w:r>
      <w:r w:rsidRPr="00F03E05">
        <w:rPr>
          <w:szCs w:val="20"/>
          <w:lang w:eastAsia="sl-SI"/>
        </w:rPr>
        <w:t xml:space="preserve"> V primeru, da ponudnik na javnem razpisu sodeluje s podizvajalcem/ponudnikom v skupni </w:t>
      </w:r>
      <w:r w:rsidR="00F03E05" w:rsidRPr="00F03E05">
        <w:rPr>
          <w:szCs w:val="20"/>
          <w:lang w:eastAsia="sl-SI"/>
        </w:rPr>
        <w:t>ponudbi mora razpisni obrazec 15</w:t>
      </w:r>
      <w:r w:rsidRPr="00F03E05">
        <w:rPr>
          <w:szCs w:val="20"/>
          <w:lang w:eastAsia="sl-SI"/>
        </w:rPr>
        <w:t>a predložiti tudi za vsakega podizvajalca/ponudnika v skupni ponudbi.</w:t>
      </w:r>
    </w:p>
    <w:p w:rsidR="006432AD" w:rsidRPr="00F03E05" w:rsidRDefault="006432AD" w:rsidP="006432AD">
      <w:pPr>
        <w:spacing w:line="240" w:lineRule="auto"/>
        <w:rPr>
          <w:szCs w:val="20"/>
          <w:lang w:eastAsia="sl-SI"/>
        </w:rPr>
      </w:pPr>
    </w:p>
    <w:p w:rsidR="006432AD" w:rsidRPr="00F03E05" w:rsidRDefault="006432AD" w:rsidP="006432AD">
      <w:pPr>
        <w:widowControl w:val="0"/>
        <w:tabs>
          <w:tab w:val="center" w:pos="4153"/>
          <w:tab w:val="right" w:pos="8306"/>
        </w:tabs>
        <w:spacing w:line="240" w:lineRule="auto"/>
        <w:rPr>
          <w:szCs w:val="20"/>
          <w:lang w:eastAsia="sl-SI"/>
        </w:rPr>
      </w:pPr>
    </w:p>
    <w:p w:rsidR="006432AD" w:rsidRPr="00291B27" w:rsidRDefault="006432AD" w:rsidP="006432AD">
      <w:pPr>
        <w:spacing w:line="240" w:lineRule="auto"/>
        <w:rPr>
          <w:szCs w:val="20"/>
          <w:highlight w:val="red"/>
          <w:lang w:eastAsia="sl-SI"/>
        </w:rPr>
      </w:pPr>
    </w:p>
    <w:tbl>
      <w:tblPr>
        <w:tblW w:w="0" w:type="auto"/>
        <w:jc w:val="right"/>
        <w:tblLayout w:type="fixed"/>
        <w:tblLook w:val="0000" w:firstRow="0" w:lastRow="0" w:firstColumn="0" w:lastColumn="0" w:noHBand="0" w:noVBand="0"/>
      </w:tblPr>
      <w:tblGrid>
        <w:gridCol w:w="2109"/>
        <w:gridCol w:w="3543"/>
      </w:tblGrid>
      <w:tr w:rsidR="006432AD" w:rsidRPr="00071227" w:rsidTr="000D0CFF">
        <w:trPr>
          <w:cantSplit/>
          <w:jc w:val="right"/>
        </w:trPr>
        <w:tc>
          <w:tcPr>
            <w:tcW w:w="2109" w:type="dxa"/>
            <w:vMerge w:val="restart"/>
            <w:shd w:val="clear" w:color="auto" w:fill="auto"/>
            <w:vAlign w:val="center"/>
          </w:tcPr>
          <w:p w:rsidR="006432AD" w:rsidRPr="00071227" w:rsidRDefault="006432AD" w:rsidP="000D0CFF">
            <w:pPr>
              <w:tabs>
                <w:tab w:val="left" w:pos="12758"/>
              </w:tabs>
              <w:spacing w:line="240" w:lineRule="auto"/>
            </w:pPr>
            <w:r w:rsidRPr="00071227">
              <w:rPr>
                <w:szCs w:val="20"/>
                <w:lang w:eastAsia="sl-SI"/>
              </w:rPr>
              <w:t>žig</w:t>
            </w:r>
          </w:p>
        </w:tc>
        <w:tc>
          <w:tcPr>
            <w:tcW w:w="3543" w:type="dxa"/>
            <w:shd w:val="clear" w:color="auto" w:fill="auto"/>
          </w:tcPr>
          <w:p w:rsidR="006432AD" w:rsidRPr="00071227" w:rsidRDefault="006432AD" w:rsidP="000D0CFF">
            <w:pPr>
              <w:tabs>
                <w:tab w:val="left" w:pos="12758"/>
              </w:tabs>
              <w:spacing w:line="240" w:lineRule="auto"/>
            </w:pPr>
            <w:r w:rsidRPr="00071227">
              <w:rPr>
                <w:szCs w:val="20"/>
                <w:lang w:eastAsia="sl-SI"/>
              </w:rPr>
              <w:t>ponudnik/partner</w:t>
            </w:r>
          </w:p>
        </w:tc>
      </w:tr>
      <w:tr w:rsidR="006432AD" w:rsidRPr="00071227" w:rsidTr="000D0CFF">
        <w:trPr>
          <w:cantSplit/>
          <w:jc w:val="right"/>
        </w:trPr>
        <w:tc>
          <w:tcPr>
            <w:tcW w:w="2109" w:type="dxa"/>
            <w:vMerge/>
            <w:shd w:val="clear" w:color="auto" w:fill="auto"/>
            <w:vAlign w:val="center"/>
          </w:tcPr>
          <w:p w:rsidR="006432AD" w:rsidRPr="00071227"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071227" w:rsidRDefault="006432AD" w:rsidP="000D0CFF">
            <w:pPr>
              <w:tabs>
                <w:tab w:val="left" w:pos="12758"/>
              </w:tabs>
              <w:snapToGrid w:val="0"/>
              <w:spacing w:before="120" w:line="240" w:lineRule="auto"/>
              <w:rPr>
                <w:szCs w:val="20"/>
                <w:lang w:eastAsia="sl-SI"/>
              </w:rPr>
            </w:pPr>
          </w:p>
        </w:tc>
      </w:tr>
      <w:tr w:rsidR="006432AD" w:rsidRPr="00071227" w:rsidTr="000D0CFF">
        <w:trPr>
          <w:cantSplit/>
          <w:jc w:val="right"/>
        </w:trPr>
        <w:tc>
          <w:tcPr>
            <w:tcW w:w="2109" w:type="dxa"/>
            <w:vMerge/>
            <w:shd w:val="clear" w:color="auto" w:fill="auto"/>
            <w:vAlign w:val="center"/>
          </w:tcPr>
          <w:p w:rsidR="006432AD" w:rsidRPr="00071227"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071227" w:rsidRDefault="006432AD" w:rsidP="000D0CFF">
            <w:pPr>
              <w:tabs>
                <w:tab w:val="left" w:pos="12758"/>
              </w:tabs>
              <w:spacing w:line="240" w:lineRule="auto"/>
            </w:pPr>
            <w:r w:rsidRPr="00071227">
              <w:rPr>
                <w:szCs w:val="20"/>
                <w:lang w:eastAsia="sl-SI"/>
              </w:rPr>
              <w:t>(ime in priimek pooblaščene osebe)</w:t>
            </w:r>
          </w:p>
        </w:tc>
      </w:tr>
      <w:tr w:rsidR="006432AD" w:rsidRPr="00071227" w:rsidTr="000D0CFF">
        <w:trPr>
          <w:cantSplit/>
          <w:jc w:val="right"/>
        </w:trPr>
        <w:tc>
          <w:tcPr>
            <w:tcW w:w="2109" w:type="dxa"/>
            <w:vMerge/>
            <w:shd w:val="clear" w:color="auto" w:fill="auto"/>
            <w:vAlign w:val="center"/>
          </w:tcPr>
          <w:p w:rsidR="006432AD" w:rsidRPr="00071227"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071227" w:rsidRDefault="006432AD" w:rsidP="000D0CFF">
            <w:pPr>
              <w:tabs>
                <w:tab w:val="left" w:pos="12758"/>
              </w:tabs>
              <w:snapToGrid w:val="0"/>
              <w:spacing w:before="120" w:line="240" w:lineRule="auto"/>
              <w:rPr>
                <w:szCs w:val="20"/>
                <w:lang w:eastAsia="sl-SI"/>
              </w:rPr>
            </w:pPr>
          </w:p>
        </w:tc>
      </w:tr>
      <w:tr w:rsidR="006432AD" w:rsidTr="000D0CFF">
        <w:trPr>
          <w:cantSplit/>
          <w:jc w:val="right"/>
        </w:trPr>
        <w:tc>
          <w:tcPr>
            <w:tcW w:w="2109" w:type="dxa"/>
            <w:vMerge/>
            <w:shd w:val="clear" w:color="auto" w:fill="auto"/>
            <w:vAlign w:val="center"/>
          </w:tcPr>
          <w:p w:rsidR="006432AD" w:rsidRPr="00071227"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Default="006432AD" w:rsidP="000D0CFF">
            <w:pPr>
              <w:tabs>
                <w:tab w:val="left" w:pos="12758"/>
              </w:tabs>
              <w:spacing w:line="240" w:lineRule="auto"/>
            </w:pPr>
            <w:r w:rsidRPr="00071227">
              <w:rPr>
                <w:szCs w:val="20"/>
                <w:lang w:eastAsia="sl-SI"/>
              </w:rPr>
              <w:t>(podpis)</w:t>
            </w:r>
          </w:p>
        </w:tc>
      </w:tr>
    </w:tbl>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Default="006432AD" w:rsidP="006432AD">
      <w:pPr>
        <w:spacing w:line="240" w:lineRule="auto"/>
        <w:rPr>
          <w:szCs w:val="20"/>
          <w:lang w:eastAsia="sl-SI"/>
        </w:rPr>
      </w:pPr>
    </w:p>
    <w:p w:rsidR="006432AD" w:rsidRPr="00F03E05" w:rsidRDefault="007C5962" w:rsidP="006432AD">
      <w:pPr>
        <w:widowControl w:val="0"/>
        <w:spacing w:before="60" w:line="240" w:lineRule="auto"/>
        <w:jc w:val="right"/>
      </w:pPr>
      <w:r>
        <w:rPr>
          <w:b/>
          <w:szCs w:val="20"/>
          <w:u w:val="single"/>
        </w:rPr>
        <w:t>RAZPISNI OBRAZEC 14</w:t>
      </w:r>
      <w:r w:rsidR="006432AD" w:rsidRPr="00F03E05">
        <w:rPr>
          <w:b/>
          <w:szCs w:val="20"/>
          <w:u w:val="single"/>
        </w:rPr>
        <w:t>b</w:t>
      </w:r>
    </w:p>
    <w:p w:rsidR="006432AD" w:rsidRPr="00F03E05" w:rsidRDefault="006432AD" w:rsidP="006432AD">
      <w:pPr>
        <w:widowControl w:val="0"/>
        <w:spacing w:before="60" w:line="240" w:lineRule="auto"/>
        <w:jc w:val="center"/>
        <w:rPr>
          <w:b/>
          <w:szCs w:val="20"/>
          <w:lang w:eastAsia="sl-SI"/>
        </w:rPr>
      </w:pPr>
    </w:p>
    <w:p w:rsidR="006432AD" w:rsidRPr="00F03E05" w:rsidRDefault="006432AD" w:rsidP="006432AD">
      <w:pPr>
        <w:widowControl w:val="0"/>
        <w:spacing w:before="60" w:line="240" w:lineRule="auto"/>
        <w:jc w:val="center"/>
      </w:pPr>
      <w:r w:rsidRPr="00F03E05">
        <w:rPr>
          <w:b/>
          <w:szCs w:val="20"/>
          <w:lang w:eastAsia="sl-SI"/>
        </w:rPr>
        <w:t>POOBLASTILO ZA PRIDOBITEV POTRDILA IZ KAZENSKE EVIDENCE FIZIČNIH OSEB</w:t>
      </w:r>
    </w:p>
    <w:p w:rsidR="006432AD" w:rsidRPr="00F03E05" w:rsidRDefault="006432AD" w:rsidP="006432AD">
      <w:pPr>
        <w:keepNext/>
        <w:spacing w:line="240" w:lineRule="auto"/>
        <w:rPr>
          <w:b/>
          <w:bCs/>
          <w:szCs w:val="20"/>
          <w:lang w:eastAsia="sl-SI"/>
        </w:rPr>
      </w:pPr>
    </w:p>
    <w:p w:rsidR="003D25EC" w:rsidRPr="00F03E05" w:rsidRDefault="003D25EC" w:rsidP="006432AD">
      <w:pPr>
        <w:keepNext/>
        <w:spacing w:line="240" w:lineRule="auto"/>
        <w:rPr>
          <w:bCs/>
          <w:szCs w:val="20"/>
          <w:lang w:eastAsia="sl-SI"/>
        </w:rPr>
      </w:pPr>
    </w:p>
    <w:p w:rsidR="009B6491" w:rsidRPr="00F03E05" w:rsidRDefault="006432AD" w:rsidP="006432AD">
      <w:pPr>
        <w:keepNext/>
        <w:spacing w:line="240" w:lineRule="auto"/>
        <w:rPr>
          <w:bCs/>
          <w:szCs w:val="20"/>
          <w:lang w:eastAsia="sl-SI"/>
        </w:rPr>
      </w:pPr>
      <w:r w:rsidRPr="00F03E05">
        <w:rPr>
          <w:bCs/>
          <w:szCs w:val="20"/>
          <w:lang w:eastAsia="sl-SI"/>
        </w:rPr>
        <w:t>PONUDNIK</w:t>
      </w:r>
      <w:r w:rsidR="009B6491" w:rsidRPr="00F03E05">
        <w:rPr>
          <w:bCs/>
          <w:szCs w:val="20"/>
          <w:lang w:eastAsia="sl-SI"/>
        </w:rPr>
        <w:t xml:space="preserve">/PODIZVAJALEC/PONUDNIK V SKUPNI PONUDBI </w:t>
      </w:r>
      <w:r w:rsidR="009B6491" w:rsidRPr="00F03E05">
        <w:rPr>
          <w:bCs/>
          <w:sz w:val="16"/>
          <w:szCs w:val="16"/>
          <w:lang w:eastAsia="sl-SI"/>
        </w:rPr>
        <w:t>(ustrezno obkrožiti)</w:t>
      </w:r>
      <w:r w:rsidRPr="00F03E05">
        <w:rPr>
          <w:bCs/>
          <w:sz w:val="16"/>
          <w:szCs w:val="16"/>
          <w:lang w:eastAsia="sl-SI"/>
        </w:rPr>
        <w:t>:</w:t>
      </w:r>
      <w:r w:rsidR="003D25EC" w:rsidRPr="00F03E05">
        <w:rPr>
          <w:bCs/>
          <w:szCs w:val="20"/>
          <w:lang w:eastAsia="sl-SI"/>
        </w:rPr>
        <w:t xml:space="preserve"> </w:t>
      </w:r>
    </w:p>
    <w:p w:rsidR="006432AD" w:rsidRPr="00F03E05" w:rsidRDefault="003D25EC" w:rsidP="006432AD">
      <w:pPr>
        <w:keepNext/>
        <w:spacing w:line="240" w:lineRule="auto"/>
      </w:pPr>
      <w:r w:rsidRPr="00F03E05">
        <w:rPr>
          <w:bCs/>
          <w:szCs w:val="20"/>
          <w:lang w:eastAsia="sl-SI"/>
        </w:rPr>
        <w:t>_________________</w:t>
      </w:r>
      <w:r w:rsidR="009B6491" w:rsidRPr="00F03E05">
        <w:rPr>
          <w:bCs/>
          <w:szCs w:val="20"/>
          <w:lang w:eastAsia="sl-SI"/>
        </w:rPr>
        <w:t>___________________</w:t>
      </w:r>
      <w:r w:rsidRPr="00F03E05">
        <w:rPr>
          <w:bCs/>
          <w:szCs w:val="20"/>
          <w:lang w:eastAsia="sl-SI"/>
        </w:rPr>
        <w:t>_________________________</w:t>
      </w:r>
      <w:r w:rsidR="009B6491" w:rsidRPr="00F03E05">
        <w:rPr>
          <w:bCs/>
          <w:szCs w:val="20"/>
          <w:lang w:eastAsia="sl-SI"/>
        </w:rPr>
        <w:t>____</w:t>
      </w:r>
      <w:r w:rsidRPr="00F03E05">
        <w:rPr>
          <w:bCs/>
          <w:szCs w:val="20"/>
          <w:lang w:eastAsia="sl-SI"/>
        </w:rPr>
        <w:t>_____________</w:t>
      </w:r>
    </w:p>
    <w:p w:rsidR="006432AD" w:rsidRPr="00F03E05" w:rsidRDefault="006432AD" w:rsidP="006432AD">
      <w:pPr>
        <w:keepNext/>
        <w:spacing w:line="240" w:lineRule="auto"/>
        <w:rPr>
          <w:bCs/>
          <w:szCs w:val="20"/>
          <w:lang w:eastAsia="sl-SI"/>
        </w:rPr>
      </w:pPr>
    </w:p>
    <w:p w:rsidR="006432AD" w:rsidRPr="00F03E05" w:rsidRDefault="006432AD" w:rsidP="006432AD">
      <w:pPr>
        <w:keepNext/>
        <w:spacing w:line="240" w:lineRule="auto"/>
      </w:pPr>
      <w:r w:rsidRPr="00F03E05">
        <w:t>__________________________________________________________________</w:t>
      </w: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6432AD" w:rsidRPr="00F03E05" w:rsidTr="000D0CFF">
        <w:tc>
          <w:tcPr>
            <w:tcW w:w="2235" w:type="dxa"/>
            <w:shd w:val="clear" w:color="auto" w:fill="auto"/>
          </w:tcPr>
          <w:p w:rsidR="006432AD" w:rsidRPr="00F03E05" w:rsidRDefault="006432AD" w:rsidP="000D0CFF">
            <w:pPr>
              <w:spacing w:line="240" w:lineRule="auto"/>
            </w:pPr>
            <w:r w:rsidRPr="00F03E05">
              <w:rPr>
                <w:szCs w:val="20"/>
                <w:lang w:eastAsia="sl-SI"/>
              </w:rPr>
              <w:t>Zakoniti zastopnik*:</w:t>
            </w:r>
          </w:p>
        </w:tc>
      </w:tr>
      <w:tr w:rsidR="006432AD" w:rsidRPr="00F03E05" w:rsidTr="000D0CFF">
        <w:tc>
          <w:tcPr>
            <w:tcW w:w="2235" w:type="dxa"/>
            <w:shd w:val="clear" w:color="auto" w:fill="auto"/>
          </w:tcPr>
          <w:p w:rsidR="006432AD" w:rsidRPr="00F03E05" w:rsidRDefault="006432AD" w:rsidP="000D0CFF">
            <w:pPr>
              <w:spacing w:line="240" w:lineRule="auto"/>
            </w:pPr>
            <w:r w:rsidRPr="00F03E05">
              <w:rPr>
                <w:szCs w:val="20"/>
                <w:lang w:eastAsia="sl-SI"/>
              </w:rPr>
              <w:t>(ime in priimek čitljivo)</w:t>
            </w:r>
          </w:p>
        </w:tc>
      </w:tr>
      <w:tr w:rsidR="006432AD" w:rsidRPr="00F03E05" w:rsidTr="000D0CFF">
        <w:tc>
          <w:tcPr>
            <w:tcW w:w="2235" w:type="dxa"/>
            <w:shd w:val="clear" w:color="auto" w:fill="auto"/>
          </w:tcPr>
          <w:p w:rsidR="006432AD" w:rsidRPr="00F03E05" w:rsidRDefault="006432AD" w:rsidP="000D0CFF">
            <w:pPr>
              <w:snapToGrid w:val="0"/>
              <w:spacing w:line="240" w:lineRule="auto"/>
              <w:rPr>
                <w:szCs w:val="20"/>
                <w:lang w:eastAsia="sl-SI"/>
              </w:rPr>
            </w:pPr>
          </w:p>
        </w:tc>
      </w:tr>
    </w:tbl>
    <w:p w:rsidR="006432AD" w:rsidRPr="00F03E05" w:rsidRDefault="006432AD" w:rsidP="006432AD">
      <w:pPr>
        <w:spacing w:line="240" w:lineRule="auto"/>
      </w:pPr>
      <w:r w:rsidRPr="00F03E05">
        <w:rPr>
          <w:szCs w:val="20"/>
          <w:lang w:eastAsia="sl-SI"/>
        </w:rPr>
        <w:t>__________________________________________________________________</w:t>
      </w:r>
    </w:p>
    <w:p w:rsidR="006432AD" w:rsidRPr="00F03E05" w:rsidRDefault="006432AD" w:rsidP="006432AD">
      <w:pPr>
        <w:spacing w:line="240" w:lineRule="auto"/>
      </w:pPr>
      <w:r w:rsidRPr="00F03E05">
        <w:rPr>
          <w:szCs w:val="20"/>
          <w:lang w:eastAsia="sl-SI"/>
        </w:rPr>
        <w:t>Naslov</w:t>
      </w:r>
      <w:r w:rsidR="009B6491" w:rsidRPr="00F03E05">
        <w:rPr>
          <w:szCs w:val="20"/>
          <w:lang w:eastAsia="sl-SI"/>
        </w:rPr>
        <w:t xml:space="preserve"> stalnega prebivališča</w:t>
      </w:r>
      <w:r w:rsidRPr="00F03E05">
        <w:rPr>
          <w:szCs w:val="20"/>
          <w:lang w:eastAsia="sl-SI"/>
        </w:rPr>
        <w:t xml:space="preserve"> zakonitega zastopnika)</w:t>
      </w:r>
    </w:p>
    <w:p w:rsidR="009B6491" w:rsidRPr="00F03E05" w:rsidRDefault="009B6491" w:rsidP="009B6491">
      <w:pPr>
        <w:spacing w:line="240" w:lineRule="auto"/>
        <w:rPr>
          <w:szCs w:val="20"/>
          <w:lang w:eastAsia="sl-SI"/>
        </w:rPr>
      </w:pPr>
    </w:p>
    <w:p w:rsidR="009B6491" w:rsidRPr="00F03E05" w:rsidRDefault="009B6491" w:rsidP="009B6491">
      <w:pPr>
        <w:spacing w:line="240" w:lineRule="auto"/>
      </w:pPr>
      <w:r w:rsidRPr="00F03E05">
        <w:rPr>
          <w:szCs w:val="20"/>
          <w:lang w:eastAsia="sl-SI"/>
        </w:rPr>
        <w:t>__________________________________________________________________</w:t>
      </w:r>
    </w:p>
    <w:p w:rsidR="009B6491" w:rsidRPr="00F03E05" w:rsidRDefault="009B6491" w:rsidP="009B6491">
      <w:pPr>
        <w:spacing w:line="240" w:lineRule="auto"/>
      </w:pPr>
      <w:r w:rsidRPr="00F03E05">
        <w:rPr>
          <w:szCs w:val="20"/>
          <w:lang w:eastAsia="sl-SI"/>
        </w:rPr>
        <w:t>Naslov začasnega prebivališča zakonitega zastopnika)</w:t>
      </w:r>
    </w:p>
    <w:p w:rsidR="006432AD" w:rsidRPr="00F03E05" w:rsidRDefault="006432AD" w:rsidP="006432AD">
      <w:pPr>
        <w:spacing w:line="240" w:lineRule="auto"/>
        <w:rPr>
          <w:szCs w:val="20"/>
          <w:lang w:eastAsia="sl-SI"/>
        </w:rPr>
      </w:pPr>
    </w:p>
    <w:p w:rsidR="006432AD" w:rsidRPr="00F03E05" w:rsidRDefault="006432AD" w:rsidP="006432AD">
      <w:pPr>
        <w:spacing w:line="240" w:lineRule="auto"/>
      </w:pPr>
      <w:r w:rsidRPr="00F03E05">
        <w:rPr>
          <w:szCs w:val="20"/>
          <w:lang w:eastAsia="sl-SI"/>
        </w:rPr>
        <w:t>__________________________________________________________________</w:t>
      </w:r>
    </w:p>
    <w:p w:rsidR="006432AD" w:rsidRPr="00F03E05" w:rsidRDefault="006432AD" w:rsidP="006432AD">
      <w:pPr>
        <w:spacing w:line="240" w:lineRule="auto"/>
      </w:pPr>
      <w:r w:rsidRPr="00F03E05">
        <w:rPr>
          <w:szCs w:val="20"/>
          <w:lang w:eastAsia="sl-SI"/>
        </w:rPr>
        <w:t>EMŠO zakonitega zastopnika:</w:t>
      </w:r>
    </w:p>
    <w:p w:rsidR="006432AD" w:rsidRPr="00F03E05" w:rsidRDefault="006432AD" w:rsidP="006432AD">
      <w:pPr>
        <w:spacing w:line="240" w:lineRule="auto"/>
        <w:rPr>
          <w:szCs w:val="20"/>
          <w:lang w:eastAsia="sl-SI"/>
        </w:rPr>
      </w:pPr>
    </w:p>
    <w:p w:rsidR="009B6491" w:rsidRPr="00F03E05" w:rsidRDefault="009B6491" w:rsidP="009B6491">
      <w:pPr>
        <w:spacing w:line="240" w:lineRule="auto"/>
      </w:pPr>
      <w:r w:rsidRPr="00F03E05">
        <w:rPr>
          <w:szCs w:val="20"/>
          <w:lang w:eastAsia="sl-SI"/>
        </w:rPr>
        <w:t>_________________________________________________________________</w:t>
      </w:r>
    </w:p>
    <w:p w:rsidR="009B6491" w:rsidRPr="00F03E05" w:rsidRDefault="009B6491" w:rsidP="009B6491">
      <w:pPr>
        <w:spacing w:line="240" w:lineRule="auto"/>
      </w:pPr>
      <w:r w:rsidRPr="00F03E05">
        <w:rPr>
          <w:szCs w:val="20"/>
          <w:lang w:eastAsia="sl-SI"/>
        </w:rPr>
        <w:t>Datum rojstva zakonitega zastopnika:</w:t>
      </w:r>
    </w:p>
    <w:p w:rsidR="009B6491" w:rsidRPr="00F03E05" w:rsidRDefault="009B6491" w:rsidP="006432AD">
      <w:pPr>
        <w:spacing w:line="240" w:lineRule="auto"/>
        <w:rPr>
          <w:szCs w:val="20"/>
          <w:lang w:eastAsia="sl-SI"/>
        </w:rPr>
      </w:pPr>
    </w:p>
    <w:p w:rsidR="006432AD" w:rsidRPr="00F03E05" w:rsidRDefault="006432AD" w:rsidP="006432AD">
      <w:pPr>
        <w:spacing w:line="240" w:lineRule="auto"/>
      </w:pPr>
      <w:r w:rsidRPr="00F03E05">
        <w:rPr>
          <w:szCs w:val="20"/>
          <w:lang w:eastAsia="sl-SI"/>
        </w:rPr>
        <w:t>_________________________________________________________________</w:t>
      </w:r>
    </w:p>
    <w:p w:rsidR="003D25EC" w:rsidRPr="00F03E05" w:rsidRDefault="003D25EC" w:rsidP="003D25EC">
      <w:pPr>
        <w:spacing w:line="240" w:lineRule="auto"/>
      </w:pPr>
      <w:r w:rsidRPr="00F03E05">
        <w:rPr>
          <w:szCs w:val="20"/>
          <w:lang w:eastAsia="sl-SI"/>
        </w:rPr>
        <w:t>Kraj, občina in država rojstva</w:t>
      </w:r>
      <w:r w:rsidR="009B6491" w:rsidRPr="00F03E05">
        <w:rPr>
          <w:szCs w:val="20"/>
          <w:lang w:eastAsia="sl-SI"/>
        </w:rPr>
        <w:t xml:space="preserve"> zakonitega zastopnika</w:t>
      </w:r>
      <w:r w:rsidRPr="00F03E05">
        <w:rPr>
          <w:szCs w:val="20"/>
          <w:lang w:eastAsia="sl-SI"/>
        </w:rPr>
        <w:t>:</w:t>
      </w:r>
    </w:p>
    <w:p w:rsidR="003D25EC" w:rsidRPr="00F03E05" w:rsidRDefault="003D25EC" w:rsidP="003D25EC">
      <w:pPr>
        <w:spacing w:line="240" w:lineRule="auto"/>
        <w:rPr>
          <w:szCs w:val="20"/>
          <w:lang w:eastAsia="sl-SI"/>
        </w:rPr>
      </w:pPr>
    </w:p>
    <w:p w:rsidR="006432AD" w:rsidRPr="00F03E05" w:rsidRDefault="006432AD" w:rsidP="006432AD">
      <w:pPr>
        <w:spacing w:line="240" w:lineRule="auto"/>
        <w:rPr>
          <w:szCs w:val="20"/>
          <w:lang w:eastAsia="sl-SI"/>
        </w:rPr>
      </w:pPr>
    </w:p>
    <w:p w:rsidR="006432AD" w:rsidRPr="00F03E05" w:rsidRDefault="006432AD" w:rsidP="006432AD">
      <w:pPr>
        <w:spacing w:line="240" w:lineRule="auto"/>
      </w:pPr>
      <w:r w:rsidRPr="00F03E05">
        <w:rPr>
          <w:szCs w:val="20"/>
          <w:lang w:eastAsia="sl-SI"/>
        </w:rPr>
        <w:t>pooblaščam naročnika</w:t>
      </w:r>
      <w:r w:rsidR="00F03E05" w:rsidRPr="00F03E05">
        <w:rPr>
          <w:szCs w:val="20"/>
        </w:rPr>
        <w:t xml:space="preserve"> Živalski vrt Ljubljana, Večna pot 70</w:t>
      </w:r>
      <w:r w:rsidR="00690CB5" w:rsidRPr="00F03E05">
        <w:rPr>
          <w:szCs w:val="20"/>
        </w:rPr>
        <w:t>, 1000 Ljubljana</w:t>
      </w:r>
      <w:r w:rsidRPr="00F03E05">
        <w:rPr>
          <w:szCs w:val="20"/>
          <w:lang w:eastAsia="sl-SI"/>
        </w:rPr>
        <w:t>, da za potrebe preverjanja ponudnikov in s tem neobstoja razlogov za izključitev ponudnikov po 75. členu Zakona o javnem naročanju (Uradni list RS, št. 91/15</w:t>
      </w:r>
      <w:r w:rsidR="00F03E05" w:rsidRPr="00F03E05">
        <w:rPr>
          <w:szCs w:val="20"/>
          <w:lang w:eastAsia="sl-SI"/>
        </w:rPr>
        <w:t xml:space="preserve"> in št. 14/18</w:t>
      </w:r>
      <w:r w:rsidRPr="00F03E05">
        <w:rPr>
          <w:szCs w:val="20"/>
          <w:lang w:eastAsia="sl-SI"/>
        </w:rPr>
        <w:t>), pri izvajanju predmetnega postopka oddaje javnega naročila po</w:t>
      </w:r>
      <w:r w:rsidR="00F03E05" w:rsidRPr="00F03E05">
        <w:rPr>
          <w:szCs w:val="20"/>
          <w:lang w:eastAsia="sl-SI"/>
        </w:rPr>
        <w:t xml:space="preserve"> odprtem</w:t>
      </w:r>
      <w:r w:rsidRPr="00F03E05">
        <w:rPr>
          <w:szCs w:val="20"/>
          <w:lang w:eastAsia="sl-SI"/>
        </w:rPr>
        <w:t xml:space="preserve"> </w:t>
      </w:r>
      <w:r w:rsidR="00F03E05" w:rsidRPr="00F03E05">
        <w:rPr>
          <w:szCs w:val="20"/>
          <w:lang w:eastAsia="sl-SI"/>
        </w:rPr>
        <w:t xml:space="preserve">postopku </w:t>
      </w:r>
      <w:r w:rsidR="003A0ABC" w:rsidRPr="00F03E05">
        <w:rPr>
          <w:szCs w:val="20"/>
          <w:lang w:eastAsia="sl-SI"/>
        </w:rPr>
        <w:t xml:space="preserve">s sklenitvijo okvirnega sporazuma </w:t>
      </w:r>
      <w:r w:rsidR="00F03E05" w:rsidRPr="00F03E05">
        <w:rPr>
          <w:szCs w:val="20"/>
          <w:lang w:eastAsia="sl-SI"/>
        </w:rPr>
        <w:t xml:space="preserve">z odpiranjem konkurence </w:t>
      </w:r>
      <w:r w:rsidRPr="00F03E05">
        <w:rPr>
          <w:szCs w:val="20"/>
          <w:lang w:eastAsia="sl-SI"/>
        </w:rPr>
        <w:t xml:space="preserve">za Javni razpis za izbiro izvajalca za – </w:t>
      </w:r>
      <w:r w:rsidRPr="00F03E05">
        <w:rPr>
          <w:bCs/>
          <w:szCs w:val="20"/>
        </w:rPr>
        <w:t>»</w:t>
      </w:r>
      <w:r w:rsidR="00F03E05" w:rsidRPr="00F03E05">
        <w:rPr>
          <w:bCs/>
          <w:szCs w:val="20"/>
        </w:rPr>
        <w:t>Sukcesivna izvedba gradbeno-vzdrževalnih del</w:t>
      </w:r>
      <w:r w:rsidRPr="00F03E05">
        <w:rPr>
          <w:bCs/>
          <w:szCs w:val="20"/>
        </w:rPr>
        <w:t>«</w:t>
      </w:r>
      <w:r w:rsidRPr="00F03E05">
        <w:rPr>
          <w:szCs w:val="20"/>
          <w:lang w:eastAsia="sl-SI"/>
        </w:rPr>
        <w:t xml:space="preserve"> 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6432AD" w:rsidRPr="00F03E05" w:rsidRDefault="006432AD" w:rsidP="006432AD">
      <w:pPr>
        <w:spacing w:line="240" w:lineRule="auto"/>
        <w:rPr>
          <w:szCs w:val="20"/>
          <w:lang w:eastAsia="sl-SI"/>
        </w:rPr>
      </w:pPr>
    </w:p>
    <w:p w:rsidR="006432AD" w:rsidRPr="00F03E05" w:rsidRDefault="006432AD" w:rsidP="006432AD">
      <w:pPr>
        <w:spacing w:line="240" w:lineRule="auto"/>
      </w:pPr>
      <w:r w:rsidRPr="00F03E05">
        <w:rPr>
          <w:szCs w:val="20"/>
          <w:u w:val="single"/>
          <w:lang w:eastAsia="sl-SI"/>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rsidR="006432AD" w:rsidRPr="00F03E05" w:rsidRDefault="006432AD" w:rsidP="006432AD">
      <w:pPr>
        <w:spacing w:line="240" w:lineRule="auto"/>
        <w:rPr>
          <w:b/>
          <w:szCs w:val="20"/>
          <w:u w:val="single"/>
          <w:lang w:eastAsia="sl-SI"/>
        </w:rPr>
      </w:pPr>
    </w:p>
    <w:p w:rsidR="006432AD" w:rsidRPr="00F03E05" w:rsidRDefault="006432AD" w:rsidP="006432AD">
      <w:pPr>
        <w:spacing w:line="240" w:lineRule="auto"/>
      </w:pPr>
      <w:r w:rsidRPr="00F03E05">
        <w:rPr>
          <w:b/>
          <w:szCs w:val="20"/>
          <w:lang w:eastAsia="sl-SI"/>
        </w:rPr>
        <w:t>OPOMBA:</w:t>
      </w:r>
      <w:r w:rsidRPr="00F03E05">
        <w:rPr>
          <w:szCs w:val="20"/>
          <w:lang w:eastAsia="sl-SI"/>
        </w:rPr>
        <w:t xml:space="preserve"> V primeru, da ponudnik na javnem razpisu sodeluje s podizvajalcem/ponudnikom v skupni ponudbi mora razpisni obrazec 1</w:t>
      </w:r>
      <w:r w:rsidR="00F03E05" w:rsidRPr="00F03E05">
        <w:rPr>
          <w:szCs w:val="20"/>
          <w:lang w:eastAsia="sl-SI"/>
        </w:rPr>
        <w:t>5</w:t>
      </w:r>
      <w:r w:rsidRPr="00F03E05">
        <w:rPr>
          <w:szCs w:val="20"/>
          <w:lang w:eastAsia="sl-SI"/>
        </w:rPr>
        <w:t>b predložiti tudi za vsakega podizvajalca/ponudnika v skupni ponudbi.</w:t>
      </w:r>
    </w:p>
    <w:p w:rsidR="006432AD" w:rsidRPr="00F03E05"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36"/>
        <w:gridCol w:w="1453"/>
        <w:gridCol w:w="2136"/>
      </w:tblGrid>
      <w:tr w:rsidR="006432AD" w:rsidRPr="00F03E05" w:rsidTr="000D0CFF">
        <w:trPr>
          <w:cantSplit/>
          <w:trHeight w:val="254"/>
          <w:jc w:val="right"/>
        </w:trPr>
        <w:tc>
          <w:tcPr>
            <w:tcW w:w="2136" w:type="dxa"/>
            <w:vMerge w:val="restart"/>
            <w:shd w:val="clear" w:color="auto" w:fill="auto"/>
            <w:vAlign w:val="center"/>
          </w:tcPr>
          <w:p w:rsidR="006432AD" w:rsidRPr="00F03E05" w:rsidRDefault="006432AD" w:rsidP="000D0CFF">
            <w:pPr>
              <w:tabs>
                <w:tab w:val="left" w:pos="12758"/>
              </w:tabs>
              <w:spacing w:line="240" w:lineRule="auto"/>
            </w:pPr>
            <w:r w:rsidRPr="00F03E05">
              <w:rPr>
                <w:szCs w:val="20"/>
                <w:lang w:eastAsia="sl-SI"/>
              </w:rPr>
              <w:t>žig</w:t>
            </w:r>
          </w:p>
        </w:tc>
        <w:tc>
          <w:tcPr>
            <w:tcW w:w="3589" w:type="dxa"/>
            <w:gridSpan w:val="2"/>
            <w:shd w:val="clear" w:color="auto" w:fill="auto"/>
          </w:tcPr>
          <w:p w:rsidR="006432AD" w:rsidRPr="00F03E05" w:rsidRDefault="006432AD" w:rsidP="000D0CFF">
            <w:pPr>
              <w:tabs>
                <w:tab w:val="left" w:pos="12758"/>
              </w:tabs>
              <w:spacing w:line="240" w:lineRule="auto"/>
            </w:pPr>
            <w:r w:rsidRPr="00F03E05">
              <w:rPr>
                <w:szCs w:val="20"/>
                <w:lang w:eastAsia="sl-SI"/>
              </w:rPr>
              <w:t>Podpis zakonitega zastopnika ponudnika:</w:t>
            </w:r>
          </w:p>
        </w:tc>
      </w:tr>
      <w:tr w:rsidR="006432AD" w:rsidRPr="00F03E05" w:rsidTr="000D0CFF">
        <w:trPr>
          <w:cantSplit/>
          <w:trHeight w:val="72"/>
          <w:jc w:val="right"/>
        </w:trPr>
        <w:tc>
          <w:tcPr>
            <w:tcW w:w="2136" w:type="dxa"/>
            <w:vMerge/>
            <w:shd w:val="clear" w:color="auto" w:fill="auto"/>
            <w:vAlign w:val="center"/>
          </w:tcPr>
          <w:p w:rsidR="006432AD" w:rsidRPr="00F03E05" w:rsidRDefault="006432AD" w:rsidP="000D0CFF">
            <w:pPr>
              <w:tabs>
                <w:tab w:val="left" w:pos="12758"/>
              </w:tabs>
              <w:snapToGrid w:val="0"/>
              <w:spacing w:before="120" w:line="240" w:lineRule="auto"/>
              <w:rPr>
                <w:szCs w:val="20"/>
                <w:lang w:eastAsia="sl-SI"/>
              </w:rPr>
            </w:pPr>
          </w:p>
        </w:tc>
        <w:tc>
          <w:tcPr>
            <w:tcW w:w="3589" w:type="dxa"/>
            <w:gridSpan w:val="2"/>
            <w:tcBorders>
              <w:bottom w:val="dashSmallGap" w:sz="8" w:space="0" w:color="000000"/>
            </w:tcBorders>
            <w:shd w:val="clear" w:color="auto" w:fill="auto"/>
          </w:tcPr>
          <w:p w:rsidR="006432AD" w:rsidRPr="00F03E05" w:rsidRDefault="006432AD" w:rsidP="000D0CFF">
            <w:pPr>
              <w:tabs>
                <w:tab w:val="left" w:pos="12758"/>
              </w:tabs>
              <w:snapToGrid w:val="0"/>
              <w:spacing w:before="120" w:line="240" w:lineRule="auto"/>
              <w:rPr>
                <w:szCs w:val="20"/>
                <w:lang w:eastAsia="sl-SI"/>
              </w:rPr>
            </w:pPr>
          </w:p>
          <w:p w:rsidR="006432AD" w:rsidRPr="00F03E05" w:rsidRDefault="006432AD" w:rsidP="000D0CFF">
            <w:pPr>
              <w:tabs>
                <w:tab w:val="left" w:pos="12758"/>
              </w:tabs>
              <w:spacing w:before="120" w:line="240" w:lineRule="auto"/>
              <w:rPr>
                <w:szCs w:val="20"/>
                <w:lang w:eastAsia="sl-SI"/>
              </w:rPr>
            </w:pPr>
          </w:p>
        </w:tc>
      </w:tr>
      <w:tr w:rsidR="006432AD" w:rsidRPr="00F03E05" w:rsidTr="000D0CFF">
        <w:trPr>
          <w:cantSplit/>
          <w:trHeight w:val="253"/>
          <w:jc w:val="right"/>
        </w:trPr>
        <w:tc>
          <w:tcPr>
            <w:tcW w:w="3589" w:type="dxa"/>
            <w:gridSpan w:val="2"/>
            <w:shd w:val="clear" w:color="auto" w:fill="auto"/>
          </w:tcPr>
          <w:p w:rsidR="006432AD" w:rsidRPr="00F03E05" w:rsidRDefault="006432AD" w:rsidP="000D0CFF">
            <w:pPr>
              <w:rPr>
                <w:szCs w:val="20"/>
                <w:lang w:eastAsia="sl-SI"/>
              </w:rPr>
            </w:pPr>
          </w:p>
        </w:tc>
        <w:tc>
          <w:tcPr>
            <w:tcW w:w="2136" w:type="dxa"/>
            <w:shd w:val="clear" w:color="auto" w:fill="auto"/>
          </w:tcPr>
          <w:p w:rsidR="006432AD" w:rsidRPr="00F03E05" w:rsidRDefault="006432AD" w:rsidP="000D0CFF">
            <w:pPr>
              <w:tabs>
                <w:tab w:val="left" w:pos="12758"/>
              </w:tabs>
              <w:snapToGrid w:val="0"/>
              <w:spacing w:line="240" w:lineRule="auto"/>
              <w:rPr>
                <w:szCs w:val="20"/>
                <w:lang w:eastAsia="sl-SI"/>
              </w:rPr>
            </w:pPr>
          </w:p>
        </w:tc>
      </w:tr>
      <w:tr w:rsidR="006432AD" w:rsidRPr="00F03E05" w:rsidTr="000D0CFF">
        <w:trPr>
          <w:cantSplit/>
          <w:trHeight w:val="373"/>
          <w:jc w:val="right"/>
        </w:trPr>
        <w:tc>
          <w:tcPr>
            <w:tcW w:w="3589" w:type="dxa"/>
            <w:gridSpan w:val="2"/>
            <w:shd w:val="clear" w:color="auto" w:fill="auto"/>
          </w:tcPr>
          <w:p w:rsidR="006432AD" w:rsidRPr="00F03E05" w:rsidRDefault="006432AD" w:rsidP="000D0CFF">
            <w:pPr>
              <w:rPr>
                <w:szCs w:val="20"/>
                <w:lang w:eastAsia="sl-SI"/>
              </w:rPr>
            </w:pPr>
          </w:p>
        </w:tc>
        <w:tc>
          <w:tcPr>
            <w:tcW w:w="2136" w:type="dxa"/>
            <w:shd w:val="clear" w:color="auto" w:fill="auto"/>
          </w:tcPr>
          <w:p w:rsidR="006432AD" w:rsidRPr="00F03E05" w:rsidRDefault="006432AD" w:rsidP="000D0CFF">
            <w:pPr>
              <w:tabs>
                <w:tab w:val="left" w:pos="12758"/>
              </w:tabs>
              <w:snapToGrid w:val="0"/>
              <w:spacing w:before="120" w:line="240" w:lineRule="auto"/>
              <w:rPr>
                <w:szCs w:val="20"/>
                <w:lang w:eastAsia="sl-SI"/>
              </w:rPr>
            </w:pPr>
          </w:p>
        </w:tc>
      </w:tr>
      <w:tr w:rsidR="006432AD" w:rsidRPr="00F03E05" w:rsidTr="000D0CFF">
        <w:trPr>
          <w:cantSplit/>
          <w:trHeight w:val="72"/>
          <w:jc w:val="right"/>
        </w:trPr>
        <w:tc>
          <w:tcPr>
            <w:tcW w:w="2136" w:type="dxa"/>
            <w:vMerge/>
            <w:shd w:val="clear" w:color="auto" w:fill="auto"/>
            <w:vAlign w:val="center"/>
          </w:tcPr>
          <w:p w:rsidR="006432AD" w:rsidRPr="00F03E05" w:rsidRDefault="006432AD" w:rsidP="000D0CFF">
            <w:pPr>
              <w:tabs>
                <w:tab w:val="left" w:pos="12758"/>
              </w:tabs>
              <w:snapToGrid w:val="0"/>
              <w:spacing w:line="240" w:lineRule="auto"/>
              <w:rPr>
                <w:szCs w:val="20"/>
                <w:lang w:eastAsia="sl-SI"/>
              </w:rPr>
            </w:pPr>
          </w:p>
        </w:tc>
        <w:tc>
          <w:tcPr>
            <w:tcW w:w="3589" w:type="dxa"/>
            <w:gridSpan w:val="2"/>
            <w:shd w:val="clear" w:color="auto" w:fill="auto"/>
          </w:tcPr>
          <w:p w:rsidR="006432AD" w:rsidRPr="00F03E05" w:rsidRDefault="006432AD" w:rsidP="000D0CFF">
            <w:pPr>
              <w:tabs>
                <w:tab w:val="left" w:pos="12758"/>
              </w:tabs>
              <w:spacing w:line="240" w:lineRule="auto"/>
            </w:pPr>
            <w:r w:rsidRPr="00F03E05">
              <w:rPr>
                <w:szCs w:val="20"/>
                <w:lang w:eastAsia="sl-SI"/>
              </w:rPr>
              <w:t>(podpis)</w:t>
            </w:r>
          </w:p>
        </w:tc>
      </w:tr>
    </w:tbl>
    <w:p w:rsidR="006432AD" w:rsidRPr="00F03E05" w:rsidRDefault="006432AD" w:rsidP="006432AD">
      <w:pPr>
        <w:rPr>
          <w:highlight w:val="red"/>
        </w:rPr>
        <w:sectPr w:rsidR="006432AD" w:rsidRPr="00F03E05">
          <w:footerReference w:type="default" r:id="rId9"/>
          <w:headerReference w:type="first" r:id="rId10"/>
          <w:pgSz w:w="11906" w:h="16838"/>
          <w:pgMar w:top="1258" w:right="1418" w:bottom="1078" w:left="1418" w:header="709" w:footer="709" w:gutter="0"/>
          <w:cols w:space="708"/>
          <w:titlePg/>
          <w:docGrid w:linePitch="326"/>
        </w:sectPr>
      </w:pPr>
    </w:p>
    <w:p w:rsidR="004B74B6" w:rsidRDefault="007C5962" w:rsidP="004B74B6">
      <w:pPr>
        <w:jc w:val="right"/>
        <w:rPr>
          <w:b/>
          <w:szCs w:val="20"/>
          <w:u w:val="single"/>
        </w:rPr>
      </w:pPr>
      <w:r>
        <w:rPr>
          <w:b/>
          <w:szCs w:val="20"/>
          <w:u w:val="single"/>
        </w:rPr>
        <w:lastRenderedPageBreak/>
        <w:t>RAZPISNI OBRAZEC 15</w:t>
      </w:r>
      <w:r w:rsidR="004B74B6">
        <w:rPr>
          <w:b/>
          <w:szCs w:val="20"/>
          <w:u w:val="single"/>
        </w:rPr>
        <w:t xml:space="preserve">- </w:t>
      </w:r>
    </w:p>
    <w:p w:rsidR="004B74B6" w:rsidRPr="004B74B6" w:rsidRDefault="004B74B6" w:rsidP="004B74B6">
      <w:pPr>
        <w:jc w:val="right"/>
      </w:pPr>
      <w:r w:rsidRPr="004B74B6">
        <w:rPr>
          <w:szCs w:val="20"/>
          <w:u w:val="single"/>
        </w:rPr>
        <w:t>SAMO ZA 1. SKLOP: ZEMELJSKO GRADBENA DELA</w:t>
      </w:r>
    </w:p>
    <w:p w:rsidR="004B74B6" w:rsidRDefault="004B74B6" w:rsidP="004B74B6">
      <w:pPr>
        <w:jc w:val="center"/>
        <w:rPr>
          <w:b/>
          <w:szCs w:val="20"/>
        </w:rPr>
      </w:pPr>
    </w:p>
    <w:p w:rsidR="004B74B6" w:rsidRPr="004B74B6" w:rsidRDefault="004B74B6" w:rsidP="004B74B6">
      <w:pPr>
        <w:jc w:val="center"/>
      </w:pPr>
      <w:r w:rsidRPr="004B74B6">
        <w:rPr>
          <w:b/>
          <w:szCs w:val="20"/>
        </w:rPr>
        <w:t>ZAVAROVANJE ODGOVORNOSTI</w:t>
      </w:r>
    </w:p>
    <w:p w:rsidR="004B74B6" w:rsidRPr="004B74B6" w:rsidRDefault="004B74B6" w:rsidP="004B74B6">
      <w:pPr>
        <w:rPr>
          <w:b/>
          <w:szCs w:val="20"/>
        </w:rPr>
      </w:pPr>
    </w:p>
    <w:p w:rsidR="004B74B6" w:rsidRPr="004B74B6" w:rsidRDefault="004B74B6" w:rsidP="004B74B6">
      <w:pPr>
        <w:rPr>
          <w:szCs w:val="20"/>
        </w:rPr>
      </w:pPr>
    </w:p>
    <w:p w:rsidR="004B74B6" w:rsidRPr="004B74B6" w:rsidRDefault="004B74B6" w:rsidP="004B74B6">
      <w:r w:rsidRPr="004B74B6">
        <w:rPr>
          <w:szCs w:val="20"/>
        </w:rPr>
        <w:t>Ponudnik _________________________________________________________________</w:t>
      </w:r>
    </w:p>
    <w:p w:rsidR="004B74B6" w:rsidRDefault="004B74B6" w:rsidP="004B74B6">
      <w:r w:rsidRPr="004B74B6">
        <w:rPr>
          <w:szCs w:val="20"/>
        </w:rPr>
        <w:t>pod kazensko in materialno odgovornostjo potrjujem, da imam urejeno zavarovanje odgovornosti iz dejavnosti za škodo, ki bi utegnila nastati investitorjem in tretjim osebam – 1. in 2. odstavek 14. člena GZ</w:t>
      </w:r>
      <w:r w:rsidRPr="004B74B6">
        <w:rPr>
          <w:color w:val="000000"/>
          <w:szCs w:val="20"/>
        </w:rPr>
        <w:t xml:space="preserve"> (v primeru skupne ponudbe mora pogoj izpolniti vsak izmed partnerjev)</w:t>
      </w:r>
      <w:r w:rsidRPr="004B74B6">
        <w:rPr>
          <w:szCs w:val="20"/>
        </w:rPr>
        <w:t>.</w:t>
      </w: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r>
        <w:rPr>
          <w:szCs w:val="20"/>
        </w:rPr>
        <w:t>Fotokopija ustrezne zavarovalne police (ponudnik predloži osnovno polico in vse morebitne dodatke k osnovni polici).</w:t>
      </w: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tbl>
      <w:tblPr>
        <w:tblW w:w="0" w:type="auto"/>
        <w:tblLayout w:type="fixed"/>
        <w:tblLook w:val="0000" w:firstRow="0" w:lastRow="0" w:firstColumn="0" w:lastColumn="0" w:noHBand="0" w:noVBand="0"/>
      </w:tblPr>
      <w:tblGrid>
        <w:gridCol w:w="3348"/>
        <w:gridCol w:w="1818"/>
        <w:gridCol w:w="4324"/>
      </w:tblGrid>
      <w:tr w:rsidR="004B74B6" w:rsidTr="00356476">
        <w:trPr>
          <w:trHeight w:val="241"/>
        </w:trPr>
        <w:tc>
          <w:tcPr>
            <w:tcW w:w="3348" w:type="dxa"/>
            <w:shd w:val="clear" w:color="auto" w:fill="auto"/>
          </w:tcPr>
          <w:p w:rsidR="004B74B6" w:rsidRDefault="004B74B6" w:rsidP="00356476">
            <w:pPr>
              <w:snapToGrid w:val="0"/>
              <w:rPr>
                <w:szCs w:val="20"/>
              </w:rPr>
            </w:pPr>
          </w:p>
          <w:p w:rsidR="004B74B6" w:rsidRDefault="004B74B6" w:rsidP="00356476">
            <w:r>
              <w:rPr>
                <w:szCs w:val="20"/>
              </w:rPr>
              <w:t>Kraj: ___________________</w:t>
            </w:r>
          </w:p>
        </w:tc>
        <w:tc>
          <w:tcPr>
            <w:tcW w:w="1818" w:type="dxa"/>
            <w:shd w:val="clear" w:color="auto" w:fill="auto"/>
          </w:tcPr>
          <w:p w:rsidR="004B74B6" w:rsidRDefault="004B74B6" w:rsidP="00356476">
            <w:pPr>
              <w:snapToGrid w:val="0"/>
              <w:rPr>
                <w:szCs w:val="20"/>
              </w:rPr>
            </w:pPr>
          </w:p>
        </w:tc>
        <w:tc>
          <w:tcPr>
            <w:tcW w:w="4324" w:type="dxa"/>
            <w:shd w:val="clear" w:color="auto" w:fill="auto"/>
          </w:tcPr>
          <w:p w:rsidR="004B74B6" w:rsidRDefault="004B74B6" w:rsidP="00356476">
            <w:r>
              <w:rPr>
                <w:szCs w:val="20"/>
              </w:rPr>
              <w:t>Ime in priimek odgovorne osebe:</w:t>
            </w:r>
          </w:p>
          <w:p w:rsidR="004B74B6" w:rsidRDefault="004B74B6" w:rsidP="00356476">
            <w:pPr>
              <w:rPr>
                <w:szCs w:val="20"/>
              </w:rPr>
            </w:pPr>
          </w:p>
          <w:p w:rsidR="004B74B6" w:rsidRDefault="004B74B6" w:rsidP="00356476">
            <w:r>
              <w:rPr>
                <w:szCs w:val="20"/>
              </w:rPr>
              <w:t>________________________</w:t>
            </w:r>
          </w:p>
          <w:p w:rsidR="004B74B6" w:rsidRDefault="004B74B6" w:rsidP="00356476">
            <w:pPr>
              <w:rPr>
                <w:szCs w:val="20"/>
              </w:rPr>
            </w:pPr>
          </w:p>
        </w:tc>
      </w:tr>
      <w:tr w:rsidR="004B74B6" w:rsidTr="00356476">
        <w:trPr>
          <w:trHeight w:val="483"/>
        </w:trPr>
        <w:tc>
          <w:tcPr>
            <w:tcW w:w="3348" w:type="dxa"/>
            <w:shd w:val="clear" w:color="auto" w:fill="auto"/>
          </w:tcPr>
          <w:p w:rsidR="004B74B6" w:rsidRDefault="004B74B6" w:rsidP="00356476">
            <w:r>
              <w:rPr>
                <w:szCs w:val="20"/>
              </w:rPr>
              <w:t>Datum</w:t>
            </w:r>
            <w:bookmarkStart w:id="35" w:name="__Fieldmark__77_917383507"/>
            <w:r>
              <w:fldChar w:fldCharType="begin">
                <w:ffData>
                  <w:name w:val=""/>
                  <w:enabled/>
                  <w:calcOnExit w:val="0"/>
                  <w:textInput/>
                </w:ffData>
              </w:fldChar>
            </w:r>
            <w:r>
              <w:instrText xml:space="preserve"> FORMTEXT </w:instrText>
            </w:r>
            <w:r w:rsidR="00AF28CE">
              <w:rPr>
                <w:szCs w:val="20"/>
              </w:rPr>
            </w:r>
            <w:r w:rsidR="00AF28CE">
              <w:rPr>
                <w:szCs w:val="20"/>
              </w:rPr>
              <w:fldChar w:fldCharType="separate"/>
            </w:r>
            <w:r>
              <w:rPr>
                <w:szCs w:val="20"/>
              </w:rPr>
              <w:fldChar w:fldCharType="end"/>
            </w:r>
            <w:bookmarkEnd w:id="35"/>
            <w:r>
              <w:rPr>
                <w:szCs w:val="20"/>
              </w:rPr>
              <w:t>: _________________</w:t>
            </w:r>
          </w:p>
        </w:tc>
        <w:tc>
          <w:tcPr>
            <w:tcW w:w="1818" w:type="dxa"/>
            <w:shd w:val="clear" w:color="auto" w:fill="auto"/>
          </w:tcPr>
          <w:p w:rsidR="004B74B6" w:rsidRDefault="004B74B6" w:rsidP="00356476">
            <w:r>
              <w:rPr>
                <w:szCs w:val="20"/>
              </w:rPr>
              <w:t>Žig</w:t>
            </w:r>
          </w:p>
        </w:tc>
        <w:tc>
          <w:tcPr>
            <w:tcW w:w="4324" w:type="dxa"/>
            <w:shd w:val="clear" w:color="auto" w:fill="auto"/>
          </w:tcPr>
          <w:p w:rsidR="004B74B6" w:rsidRDefault="004B74B6" w:rsidP="00356476">
            <w:r>
              <w:rPr>
                <w:szCs w:val="20"/>
              </w:rPr>
              <w:t>________________________</w:t>
            </w:r>
          </w:p>
          <w:p w:rsidR="004B74B6" w:rsidRDefault="004B74B6" w:rsidP="00356476">
            <w:r>
              <w:rPr>
                <w:szCs w:val="20"/>
              </w:rPr>
              <w:t>Podpis odgovorne osebe</w:t>
            </w:r>
          </w:p>
        </w:tc>
      </w:tr>
    </w:tbl>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4B74B6" w:rsidRDefault="004B74B6" w:rsidP="004B74B6">
      <w:pPr>
        <w:rPr>
          <w:szCs w:val="20"/>
        </w:rPr>
      </w:pPr>
    </w:p>
    <w:p w:rsidR="002D6196" w:rsidRPr="002D6196" w:rsidRDefault="002D6196" w:rsidP="002D6196">
      <w:pPr>
        <w:suppressAutoHyphens w:val="0"/>
        <w:spacing w:line="240" w:lineRule="auto"/>
        <w:jc w:val="left"/>
        <w:rPr>
          <w:szCs w:val="20"/>
          <w:u w:val="single"/>
          <w:lang w:eastAsia="sl-SI"/>
        </w:rPr>
      </w:pPr>
    </w:p>
    <w:p w:rsidR="002D6196" w:rsidRPr="002D6196" w:rsidRDefault="002D6196" w:rsidP="002D6196">
      <w:pPr>
        <w:suppressAutoHyphens w:val="0"/>
        <w:spacing w:line="240" w:lineRule="auto"/>
        <w:jc w:val="right"/>
        <w:rPr>
          <w:szCs w:val="20"/>
          <w:u w:val="single"/>
          <w:lang w:eastAsia="sl-SI"/>
        </w:rPr>
      </w:pPr>
      <w:r w:rsidRPr="002D6196">
        <w:rPr>
          <w:b/>
          <w:szCs w:val="20"/>
          <w:u w:val="single"/>
          <w:lang w:eastAsia="sl-SI"/>
        </w:rPr>
        <w:t>RAZPISNI OBRAZEC 1</w:t>
      </w:r>
      <w:r w:rsidR="007C5962">
        <w:rPr>
          <w:b/>
          <w:szCs w:val="20"/>
          <w:u w:val="single"/>
          <w:lang w:eastAsia="sl-SI"/>
        </w:rPr>
        <w:t>6</w:t>
      </w:r>
    </w:p>
    <w:p w:rsidR="002D6196" w:rsidRPr="002D6196" w:rsidRDefault="002D6196" w:rsidP="002D6196">
      <w:pPr>
        <w:suppressAutoHyphens w:val="0"/>
        <w:spacing w:line="240" w:lineRule="auto"/>
        <w:jc w:val="left"/>
        <w:rPr>
          <w:szCs w:val="20"/>
          <w:lang w:eastAsia="sl-SI"/>
        </w:rPr>
      </w:pPr>
    </w:p>
    <w:p w:rsidR="002D6196" w:rsidRPr="002D6196" w:rsidRDefault="002D6196" w:rsidP="002D6196">
      <w:pPr>
        <w:suppressAutoHyphens w:val="0"/>
        <w:spacing w:line="240" w:lineRule="auto"/>
        <w:jc w:val="center"/>
        <w:rPr>
          <w:b/>
          <w:szCs w:val="20"/>
          <w:lang w:eastAsia="sl-SI"/>
        </w:rPr>
      </w:pPr>
    </w:p>
    <w:p w:rsidR="002D6196" w:rsidRPr="002D6196" w:rsidRDefault="002D6196" w:rsidP="002D6196">
      <w:pPr>
        <w:suppressAutoHyphens w:val="0"/>
        <w:spacing w:line="240" w:lineRule="auto"/>
        <w:jc w:val="center"/>
        <w:rPr>
          <w:b/>
          <w:szCs w:val="20"/>
          <w:lang w:eastAsia="sl-SI"/>
        </w:rPr>
      </w:pPr>
    </w:p>
    <w:p w:rsidR="002D6196" w:rsidRPr="002D6196" w:rsidRDefault="002D6196" w:rsidP="002D6196">
      <w:pPr>
        <w:suppressAutoHyphens w:val="0"/>
        <w:spacing w:line="240" w:lineRule="auto"/>
        <w:jc w:val="center"/>
        <w:rPr>
          <w:b/>
          <w:szCs w:val="20"/>
          <w:lang w:eastAsia="sl-SI"/>
        </w:rPr>
      </w:pPr>
    </w:p>
    <w:p w:rsidR="002D6196" w:rsidRPr="002D6196" w:rsidRDefault="002D6196" w:rsidP="002D6196">
      <w:pPr>
        <w:suppressAutoHyphens w:val="0"/>
        <w:spacing w:line="240" w:lineRule="auto"/>
        <w:jc w:val="center"/>
        <w:rPr>
          <w:b/>
          <w:szCs w:val="20"/>
          <w:lang w:eastAsia="sl-SI"/>
        </w:rPr>
      </w:pPr>
    </w:p>
    <w:p w:rsidR="002D6196" w:rsidRPr="002D6196" w:rsidRDefault="002D6196" w:rsidP="002D6196">
      <w:pPr>
        <w:suppressAutoHyphens w:val="0"/>
        <w:spacing w:line="240" w:lineRule="auto"/>
        <w:jc w:val="center"/>
        <w:rPr>
          <w:b/>
          <w:szCs w:val="20"/>
          <w:lang w:eastAsia="sl-SI"/>
        </w:rPr>
      </w:pPr>
      <w:r w:rsidRPr="002D6196">
        <w:rPr>
          <w:b/>
          <w:szCs w:val="20"/>
          <w:lang w:eastAsia="sl-SI"/>
        </w:rPr>
        <w:t>POPIS DEL</w:t>
      </w:r>
    </w:p>
    <w:p w:rsidR="002D6196" w:rsidRPr="002D6196" w:rsidRDefault="002D6196" w:rsidP="002D6196">
      <w:pPr>
        <w:suppressAutoHyphens w:val="0"/>
        <w:spacing w:line="240" w:lineRule="auto"/>
        <w:jc w:val="left"/>
        <w:rPr>
          <w:szCs w:val="20"/>
          <w:lang w:eastAsia="sl-SI"/>
        </w:rPr>
      </w:pPr>
    </w:p>
    <w:p w:rsidR="002D6196" w:rsidRPr="002D6196" w:rsidRDefault="002D6196" w:rsidP="002D6196">
      <w:pPr>
        <w:suppressAutoHyphens w:val="0"/>
        <w:spacing w:line="240" w:lineRule="auto"/>
        <w:jc w:val="left"/>
        <w:rPr>
          <w:szCs w:val="20"/>
          <w:lang w:eastAsia="sl-SI"/>
        </w:rPr>
      </w:pPr>
    </w:p>
    <w:p w:rsidR="002D6196" w:rsidRP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Default="002D6196" w:rsidP="002D6196">
      <w:pPr>
        <w:suppressAutoHyphens w:val="0"/>
        <w:spacing w:line="240" w:lineRule="auto"/>
        <w:rPr>
          <w:szCs w:val="20"/>
          <w:lang w:eastAsia="sl-SI"/>
        </w:rPr>
      </w:pPr>
    </w:p>
    <w:p w:rsidR="002D6196" w:rsidRPr="002D6196" w:rsidRDefault="002D6196" w:rsidP="002D6196">
      <w:pPr>
        <w:suppressAutoHyphens w:val="0"/>
        <w:spacing w:line="240" w:lineRule="auto"/>
        <w:rPr>
          <w:szCs w:val="20"/>
          <w:lang w:eastAsia="sl-SI"/>
        </w:rPr>
      </w:pPr>
    </w:p>
    <w:p w:rsidR="002D6196" w:rsidRPr="002D6196" w:rsidRDefault="002D6196" w:rsidP="002D6196">
      <w:pPr>
        <w:suppressAutoHyphens w:val="0"/>
        <w:spacing w:line="240" w:lineRule="auto"/>
        <w:rPr>
          <w:szCs w:val="20"/>
          <w:lang w:eastAsia="sl-SI"/>
        </w:rPr>
      </w:pPr>
    </w:p>
    <w:p w:rsidR="002D6196" w:rsidRPr="002D6196" w:rsidRDefault="002D6196" w:rsidP="002D6196">
      <w:pPr>
        <w:suppressAutoHyphens w:val="0"/>
        <w:spacing w:line="240" w:lineRule="auto"/>
        <w:rPr>
          <w:szCs w:val="20"/>
          <w:lang w:eastAsia="sl-SI"/>
        </w:rPr>
      </w:pPr>
      <w:r w:rsidRPr="002D6196">
        <w:rPr>
          <w:szCs w:val="20"/>
          <w:lang w:eastAsia="sl-SI"/>
        </w:rPr>
        <w:t>Ponudnik _______________________________________________ k svoji ponudbi prilagam izpolnjen, podpisan in žigosan popis del (seznam storitev in blaga) – t.i. tehnični del razpisne dokumentacije, ki ga ponudnik ne sme spreminjati, v primeru, da bo le-to storil, bo ponudnik izločen iz nadaljnjega postopka oddaje predmetnega javnega naročila.</w:t>
      </w: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Default="002D6196" w:rsidP="002D6196">
      <w:pPr>
        <w:suppressAutoHyphens w:val="0"/>
        <w:spacing w:line="240" w:lineRule="auto"/>
        <w:jc w:val="left"/>
        <w:rPr>
          <w:szCs w:val="20"/>
          <w:lang w:eastAsia="sl-SI"/>
        </w:rPr>
      </w:pPr>
    </w:p>
    <w:p w:rsidR="002D6196" w:rsidRPr="002D6196" w:rsidRDefault="002D6196" w:rsidP="002D6196">
      <w:pPr>
        <w:suppressAutoHyphens w:val="0"/>
        <w:spacing w:line="240" w:lineRule="auto"/>
        <w:jc w:val="left"/>
        <w:rPr>
          <w:szCs w:val="20"/>
          <w:lang w:eastAsia="sl-SI"/>
        </w:rPr>
      </w:pPr>
    </w:p>
    <w:p w:rsidR="002D6196" w:rsidRPr="002D6196" w:rsidRDefault="002D6196" w:rsidP="002D6196">
      <w:pPr>
        <w:suppressAutoHyphens w:val="0"/>
        <w:spacing w:line="240" w:lineRule="auto"/>
        <w:jc w:val="left"/>
        <w:rPr>
          <w:szCs w:val="20"/>
          <w:lang w:eastAsia="sl-SI"/>
        </w:rPr>
      </w:pPr>
    </w:p>
    <w:tbl>
      <w:tblPr>
        <w:tblW w:w="5000" w:type="pct"/>
        <w:tblLook w:val="01E0" w:firstRow="1" w:lastRow="1" w:firstColumn="1" w:lastColumn="1" w:noHBand="0" w:noVBand="0"/>
      </w:tblPr>
      <w:tblGrid>
        <w:gridCol w:w="3095"/>
        <w:gridCol w:w="3095"/>
        <w:gridCol w:w="3096"/>
      </w:tblGrid>
      <w:tr w:rsidR="002D6196" w:rsidRPr="002D6196" w:rsidTr="00356476">
        <w:tc>
          <w:tcPr>
            <w:tcW w:w="1666" w:type="pct"/>
          </w:tcPr>
          <w:p w:rsidR="002D6196" w:rsidRPr="002D6196" w:rsidRDefault="002D6196" w:rsidP="002D6196">
            <w:pPr>
              <w:suppressAutoHyphens w:val="0"/>
              <w:spacing w:line="240" w:lineRule="auto"/>
              <w:jc w:val="center"/>
              <w:rPr>
                <w:szCs w:val="20"/>
                <w:lang w:eastAsia="sl-SI"/>
              </w:rPr>
            </w:pPr>
            <w:r w:rsidRPr="002D6196">
              <w:rPr>
                <w:szCs w:val="20"/>
                <w:lang w:eastAsia="sl-SI"/>
              </w:rPr>
              <w:t>Datum</w:t>
            </w:r>
          </w:p>
        </w:tc>
        <w:tc>
          <w:tcPr>
            <w:tcW w:w="1666" w:type="pct"/>
          </w:tcPr>
          <w:p w:rsidR="002D6196" w:rsidRPr="002D6196" w:rsidRDefault="002D6196" w:rsidP="002D6196">
            <w:pPr>
              <w:suppressAutoHyphens w:val="0"/>
              <w:spacing w:line="240" w:lineRule="auto"/>
              <w:jc w:val="center"/>
              <w:rPr>
                <w:szCs w:val="20"/>
                <w:lang w:eastAsia="sl-SI"/>
              </w:rPr>
            </w:pPr>
            <w:r w:rsidRPr="002D6196">
              <w:rPr>
                <w:szCs w:val="20"/>
                <w:lang w:eastAsia="sl-SI"/>
              </w:rPr>
              <w:t>Žig</w:t>
            </w:r>
          </w:p>
        </w:tc>
        <w:tc>
          <w:tcPr>
            <w:tcW w:w="1667" w:type="pct"/>
          </w:tcPr>
          <w:p w:rsidR="002D6196" w:rsidRPr="002D6196" w:rsidRDefault="002D6196" w:rsidP="002D6196">
            <w:pPr>
              <w:suppressAutoHyphens w:val="0"/>
              <w:spacing w:line="240" w:lineRule="auto"/>
              <w:jc w:val="center"/>
              <w:rPr>
                <w:szCs w:val="20"/>
                <w:lang w:eastAsia="sl-SI"/>
              </w:rPr>
            </w:pPr>
            <w:r w:rsidRPr="002D6196">
              <w:rPr>
                <w:szCs w:val="20"/>
                <w:lang w:eastAsia="sl-SI"/>
              </w:rPr>
              <w:t xml:space="preserve">Podpis </w:t>
            </w:r>
          </w:p>
        </w:tc>
      </w:tr>
      <w:tr w:rsidR="002D6196" w:rsidRPr="002D6196" w:rsidTr="00356476">
        <w:tc>
          <w:tcPr>
            <w:tcW w:w="1666" w:type="pct"/>
          </w:tcPr>
          <w:p w:rsidR="002D6196" w:rsidRPr="002D6196" w:rsidRDefault="002D6196" w:rsidP="002D6196">
            <w:pPr>
              <w:suppressAutoHyphens w:val="0"/>
              <w:spacing w:line="240" w:lineRule="auto"/>
              <w:jc w:val="center"/>
              <w:rPr>
                <w:szCs w:val="20"/>
                <w:lang w:eastAsia="sl-SI"/>
              </w:rPr>
            </w:pPr>
          </w:p>
        </w:tc>
        <w:tc>
          <w:tcPr>
            <w:tcW w:w="1666" w:type="pct"/>
          </w:tcPr>
          <w:p w:rsidR="002D6196" w:rsidRPr="002D6196" w:rsidRDefault="002D6196" w:rsidP="002D6196">
            <w:pPr>
              <w:suppressAutoHyphens w:val="0"/>
              <w:spacing w:line="240" w:lineRule="auto"/>
              <w:jc w:val="center"/>
              <w:rPr>
                <w:szCs w:val="20"/>
                <w:lang w:eastAsia="sl-SI"/>
              </w:rPr>
            </w:pPr>
          </w:p>
        </w:tc>
        <w:tc>
          <w:tcPr>
            <w:tcW w:w="1667" w:type="pct"/>
          </w:tcPr>
          <w:p w:rsidR="002D6196" w:rsidRPr="002D6196" w:rsidRDefault="002D6196" w:rsidP="002D6196">
            <w:pPr>
              <w:suppressAutoHyphens w:val="0"/>
              <w:spacing w:line="240" w:lineRule="auto"/>
              <w:jc w:val="center"/>
              <w:rPr>
                <w:szCs w:val="20"/>
                <w:lang w:eastAsia="sl-SI"/>
              </w:rPr>
            </w:pPr>
          </w:p>
        </w:tc>
      </w:tr>
      <w:tr w:rsidR="002D6196" w:rsidRPr="002D6196" w:rsidTr="00356476">
        <w:tc>
          <w:tcPr>
            <w:tcW w:w="1666" w:type="pct"/>
          </w:tcPr>
          <w:p w:rsidR="002D6196" w:rsidRPr="002D6196" w:rsidRDefault="002D6196" w:rsidP="002D6196">
            <w:pPr>
              <w:suppressAutoHyphens w:val="0"/>
              <w:spacing w:line="240" w:lineRule="auto"/>
              <w:jc w:val="center"/>
              <w:rPr>
                <w:szCs w:val="20"/>
                <w:lang w:eastAsia="sl-SI"/>
              </w:rPr>
            </w:pPr>
            <w:r w:rsidRPr="002D6196">
              <w:rPr>
                <w:szCs w:val="20"/>
                <w:lang w:eastAsia="sl-SI"/>
              </w:rPr>
              <w:t>________________</w:t>
            </w:r>
          </w:p>
        </w:tc>
        <w:tc>
          <w:tcPr>
            <w:tcW w:w="1666" w:type="pct"/>
          </w:tcPr>
          <w:p w:rsidR="002D6196" w:rsidRPr="002D6196" w:rsidRDefault="002D6196" w:rsidP="002D6196">
            <w:pPr>
              <w:suppressAutoHyphens w:val="0"/>
              <w:spacing w:line="240" w:lineRule="auto"/>
              <w:jc w:val="center"/>
              <w:rPr>
                <w:szCs w:val="20"/>
                <w:lang w:eastAsia="sl-SI"/>
              </w:rPr>
            </w:pPr>
          </w:p>
        </w:tc>
        <w:tc>
          <w:tcPr>
            <w:tcW w:w="1667" w:type="pct"/>
          </w:tcPr>
          <w:p w:rsidR="002D6196" w:rsidRPr="002D6196" w:rsidRDefault="002D6196" w:rsidP="002D6196">
            <w:pPr>
              <w:suppressAutoHyphens w:val="0"/>
              <w:spacing w:line="240" w:lineRule="auto"/>
              <w:jc w:val="center"/>
              <w:rPr>
                <w:szCs w:val="20"/>
                <w:lang w:eastAsia="sl-SI"/>
              </w:rPr>
            </w:pPr>
            <w:r w:rsidRPr="002D6196">
              <w:rPr>
                <w:szCs w:val="20"/>
                <w:lang w:eastAsia="sl-SI"/>
              </w:rPr>
              <w:t>________________</w:t>
            </w:r>
          </w:p>
        </w:tc>
      </w:tr>
    </w:tbl>
    <w:p w:rsidR="002D6196" w:rsidRPr="002D6196" w:rsidRDefault="002D6196" w:rsidP="002D6196">
      <w:pPr>
        <w:suppressAutoHyphens w:val="0"/>
        <w:spacing w:line="240" w:lineRule="auto"/>
        <w:jc w:val="left"/>
        <w:rPr>
          <w:szCs w:val="20"/>
          <w:lang w:eastAsia="sl-SI"/>
        </w:rPr>
      </w:pPr>
    </w:p>
    <w:p w:rsidR="002D6196" w:rsidRPr="002D6196" w:rsidRDefault="002D6196" w:rsidP="002D6196">
      <w:pPr>
        <w:suppressAutoHyphens w:val="0"/>
        <w:spacing w:line="240" w:lineRule="auto"/>
        <w:jc w:val="left"/>
        <w:rPr>
          <w:szCs w:val="20"/>
          <w:lang w:eastAsia="sl-SI"/>
        </w:rPr>
      </w:pPr>
    </w:p>
    <w:p w:rsidR="002D6196" w:rsidRPr="002D6196" w:rsidRDefault="002D6196" w:rsidP="002D6196">
      <w:pPr>
        <w:suppressAutoHyphens w:val="0"/>
        <w:spacing w:line="240" w:lineRule="auto"/>
        <w:jc w:val="left"/>
        <w:rPr>
          <w:szCs w:val="20"/>
          <w:lang w:eastAsia="sl-SI"/>
        </w:rPr>
      </w:pPr>
    </w:p>
    <w:p w:rsidR="002D6196" w:rsidRPr="002D6196" w:rsidRDefault="002D6196" w:rsidP="002D6196">
      <w:pPr>
        <w:suppressAutoHyphens w:val="0"/>
        <w:spacing w:line="240" w:lineRule="auto"/>
        <w:jc w:val="left"/>
        <w:rPr>
          <w:szCs w:val="20"/>
          <w:lang w:eastAsia="sl-SI"/>
        </w:rPr>
      </w:pPr>
    </w:p>
    <w:p w:rsidR="002D6196" w:rsidRPr="002D6196" w:rsidRDefault="002D6196" w:rsidP="002D6196">
      <w:pPr>
        <w:suppressAutoHyphens w:val="0"/>
        <w:spacing w:line="240" w:lineRule="auto"/>
        <w:jc w:val="left"/>
        <w:rPr>
          <w:szCs w:val="20"/>
          <w:lang w:eastAsia="sl-SI"/>
        </w:rPr>
      </w:pPr>
    </w:p>
    <w:p w:rsidR="002D6196" w:rsidRPr="002D6196" w:rsidRDefault="002D6196" w:rsidP="002D6196">
      <w:pPr>
        <w:suppressAutoHyphens w:val="0"/>
        <w:spacing w:line="240" w:lineRule="auto"/>
        <w:jc w:val="left"/>
        <w:rPr>
          <w:szCs w:val="20"/>
          <w:lang w:eastAsia="sl-SI"/>
        </w:rPr>
      </w:pPr>
    </w:p>
    <w:p w:rsidR="004B74B6" w:rsidRPr="002D6196" w:rsidRDefault="004B74B6" w:rsidP="006432AD">
      <w:pPr>
        <w:jc w:val="right"/>
        <w:rPr>
          <w:b/>
          <w:szCs w:val="20"/>
          <w:u w:val="single"/>
        </w:rPr>
      </w:pPr>
    </w:p>
    <w:p w:rsidR="002D6196" w:rsidRDefault="002D6196" w:rsidP="006432AD">
      <w:pPr>
        <w:jc w:val="right"/>
        <w:rPr>
          <w:b/>
          <w:szCs w:val="20"/>
          <w:u w:val="single"/>
        </w:rPr>
      </w:pPr>
    </w:p>
    <w:p w:rsidR="002D6196" w:rsidRDefault="002D6196" w:rsidP="006432AD">
      <w:pPr>
        <w:jc w:val="right"/>
        <w:rPr>
          <w:b/>
          <w:szCs w:val="20"/>
          <w:u w:val="single"/>
        </w:rPr>
      </w:pPr>
    </w:p>
    <w:p w:rsidR="002D6196" w:rsidRDefault="002D6196" w:rsidP="006432AD">
      <w:pPr>
        <w:jc w:val="right"/>
        <w:rPr>
          <w:b/>
          <w:szCs w:val="20"/>
          <w:u w:val="single"/>
        </w:rPr>
      </w:pPr>
    </w:p>
    <w:p w:rsidR="006432AD" w:rsidRDefault="004B74B6" w:rsidP="006432AD">
      <w:pPr>
        <w:jc w:val="right"/>
      </w:pPr>
      <w:r>
        <w:rPr>
          <w:b/>
          <w:szCs w:val="20"/>
          <w:u w:val="single"/>
        </w:rPr>
        <w:t>RAZPISNI OBRAZEC 17</w:t>
      </w:r>
    </w:p>
    <w:p w:rsidR="006432AD" w:rsidRDefault="006432AD" w:rsidP="006432AD">
      <w:pPr>
        <w:jc w:val="center"/>
        <w:rPr>
          <w:b/>
          <w:szCs w:val="20"/>
        </w:rPr>
      </w:pPr>
    </w:p>
    <w:p w:rsidR="006432AD" w:rsidRDefault="006432AD" w:rsidP="006432AD">
      <w:pPr>
        <w:rPr>
          <w:szCs w:val="20"/>
        </w:rPr>
      </w:pPr>
    </w:p>
    <w:p w:rsidR="006432AD" w:rsidRDefault="006432AD" w:rsidP="006432AD">
      <w:pPr>
        <w:pStyle w:val="Naslov10"/>
        <w:spacing w:after="0"/>
        <w:rPr>
          <w:szCs w:val="20"/>
        </w:rPr>
      </w:pPr>
    </w:p>
    <w:p w:rsidR="006432AD" w:rsidRDefault="006432AD" w:rsidP="006432AD">
      <w:pPr>
        <w:pStyle w:val="Naslov10"/>
        <w:spacing w:after="0"/>
      </w:pPr>
      <w:r>
        <w:rPr>
          <w:szCs w:val="20"/>
        </w:rPr>
        <w:t>soglasje PODIZVAJALCA</w:t>
      </w:r>
    </w:p>
    <w:p w:rsidR="006432AD" w:rsidRDefault="006432AD" w:rsidP="006432AD">
      <w:pPr>
        <w:pStyle w:val="Naslov10"/>
        <w:spacing w:after="0"/>
      </w:pPr>
      <w:r>
        <w:rPr>
          <w:szCs w:val="20"/>
        </w:rPr>
        <w:t>(</w:t>
      </w:r>
      <w:r>
        <w:rPr>
          <w:caps w:val="0"/>
          <w:szCs w:val="20"/>
        </w:rPr>
        <w:t>za neposredna plačila</w:t>
      </w:r>
      <w:r>
        <w:rPr>
          <w:szCs w:val="20"/>
        </w:rPr>
        <w:t>)</w:t>
      </w:r>
    </w:p>
    <w:p w:rsidR="006432AD" w:rsidRDefault="006432AD" w:rsidP="006432AD">
      <w:pPr>
        <w:rPr>
          <w:rFonts w:eastAsia="Calibri"/>
          <w:szCs w:val="20"/>
        </w:rPr>
      </w:pPr>
    </w:p>
    <w:p w:rsidR="006432AD" w:rsidRDefault="006432AD" w:rsidP="006432AD">
      <w:pPr>
        <w:rPr>
          <w:rFonts w:eastAsia="Calibri"/>
          <w:szCs w:val="20"/>
        </w:rPr>
      </w:pPr>
    </w:p>
    <w:p w:rsidR="006432AD" w:rsidRDefault="006432AD" w:rsidP="006432AD">
      <w:pPr>
        <w:spacing w:after="240"/>
      </w:pPr>
      <w:r>
        <w:rPr>
          <w:rFonts w:eastAsia="Calibri"/>
          <w:szCs w:val="20"/>
        </w:rPr>
        <w:t>Naziv podizvajalca: __________________________________________________________</w:t>
      </w:r>
    </w:p>
    <w:p w:rsidR="006432AD" w:rsidRDefault="006432AD" w:rsidP="006432AD">
      <w:pPr>
        <w:spacing w:after="240"/>
      </w:pPr>
      <w:r>
        <w:rPr>
          <w:rFonts w:eastAsia="Calibri"/>
          <w:szCs w:val="20"/>
        </w:rPr>
        <w:t xml:space="preserve">Sedež (naslov) podizvajalca: </w:t>
      </w:r>
      <w:r>
        <w:rPr>
          <w:szCs w:val="20"/>
        </w:rPr>
        <w:t>__________________________________________________</w:t>
      </w:r>
    </w:p>
    <w:p w:rsidR="006432AD" w:rsidRDefault="006432AD" w:rsidP="006432AD">
      <w:pPr>
        <w:spacing w:after="240"/>
      </w:pPr>
      <w:r>
        <w:rPr>
          <w:rFonts w:eastAsia="Calibri"/>
          <w:szCs w:val="20"/>
        </w:rPr>
        <w:t xml:space="preserve">Davčna številka podizvajalca: </w:t>
      </w:r>
      <w:r>
        <w:rPr>
          <w:szCs w:val="20"/>
        </w:rPr>
        <w:t>__________________________________________________</w:t>
      </w:r>
    </w:p>
    <w:p w:rsidR="006432AD" w:rsidRDefault="006432AD" w:rsidP="006432AD">
      <w:pPr>
        <w:spacing w:after="240"/>
      </w:pPr>
      <w:r>
        <w:rPr>
          <w:rFonts w:eastAsia="Calibri"/>
          <w:szCs w:val="20"/>
        </w:rPr>
        <w:t>Matična številka</w:t>
      </w:r>
      <w:r w:rsidR="001976E0">
        <w:rPr>
          <w:rFonts w:eastAsia="Calibri"/>
          <w:szCs w:val="20"/>
        </w:rPr>
        <w:t xml:space="preserve"> podizvajalca</w:t>
      </w:r>
      <w:r>
        <w:rPr>
          <w:rFonts w:eastAsia="Calibri"/>
          <w:szCs w:val="20"/>
        </w:rPr>
        <w:t xml:space="preserve">: </w:t>
      </w:r>
      <w:r>
        <w:rPr>
          <w:szCs w:val="20"/>
        </w:rPr>
        <w:t>____</w:t>
      </w:r>
      <w:r w:rsidR="001976E0">
        <w:rPr>
          <w:szCs w:val="20"/>
        </w:rPr>
        <w:t>_____________________________</w:t>
      </w:r>
      <w:r w:rsidR="00AF3115">
        <w:rPr>
          <w:szCs w:val="20"/>
        </w:rPr>
        <w:t>_________</w:t>
      </w:r>
      <w:r>
        <w:rPr>
          <w:szCs w:val="20"/>
        </w:rPr>
        <w:t>__________</w:t>
      </w:r>
    </w:p>
    <w:p w:rsidR="006432AD" w:rsidRDefault="006432AD" w:rsidP="006432AD">
      <w:pPr>
        <w:pStyle w:val="HTML-oblikovano"/>
        <w:rPr>
          <w:rFonts w:ascii="Arial" w:eastAsia="Calibri" w:hAnsi="Arial" w:cs="Arial"/>
          <w:sz w:val="20"/>
          <w:szCs w:val="20"/>
        </w:rPr>
      </w:pPr>
    </w:p>
    <w:p w:rsidR="006432AD" w:rsidRDefault="00AF3115" w:rsidP="006432AD">
      <w:pPr>
        <w:pStyle w:val="HTML-oblikovano"/>
        <w:jc w:val="both"/>
        <w:rPr>
          <w:rFonts w:ascii="Arial" w:hAnsi="Arial" w:cs="Arial"/>
          <w:sz w:val="20"/>
          <w:szCs w:val="20"/>
        </w:rPr>
      </w:pPr>
      <w:r>
        <w:rPr>
          <w:rFonts w:ascii="Arial" w:eastAsia="Calibri" w:hAnsi="Arial" w:cs="Arial"/>
          <w:sz w:val="20"/>
          <w:szCs w:val="20"/>
        </w:rPr>
        <w:t>Š</w:t>
      </w:r>
      <w:r w:rsidRPr="00AF3115">
        <w:rPr>
          <w:rFonts w:ascii="Arial" w:eastAsia="Calibri" w:hAnsi="Arial" w:cs="Arial"/>
          <w:sz w:val="20"/>
          <w:szCs w:val="20"/>
        </w:rPr>
        <w:t xml:space="preserve">tevilka </w:t>
      </w:r>
      <w:r>
        <w:rPr>
          <w:rFonts w:ascii="Arial" w:eastAsia="Calibri" w:hAnsi="Arial" w:cs="Arial"/>
          <w:sz w:val="20"/>
          <w:szCs w:val="20"/>
        </w:rPr>
        <w:t xml:space="preserve">transakcijskega računa </w:t>
      </w:r>
      <w:r w:rsidRPr="00AF3115">
        <w:rPr>
          <w:rFonts w:ascii="Arial" w:eastAsia="Calibri" w:hAnsi="Arial" w:cs="Arial"/>
          <w:sz w:val="20"/>
          <w:szCs w:val="20"/>
        </w:rPr>
        <w:t xml:space="preserve">podizvajalca: </w:t>
      </w:r>
      <w:r>
        <w:rPr>
          <w:rFonts w:ascii="Arial" w:eastAsia="Calibri" w:hAnsi="Arial" w:cs="Arial"/>
          <w:sz w:val="20"/>
          <w:szCs w:val="20"/>
        </w:rPr>
        <w:t xml:space="preserve">IBAN SI56 </w:t>
      </w:r>
      <w:r w:rsidRPr="00AF3115">
        <w:rPr>
          <w:rFonts w:ascii="Arial" w:hAnsi="Arial" w:cs="Arial"/>
          <w:sz w:val="20"/>
          <w:szCs w:val="20"/>
        </w:rPr>
        <w:t>________________________________</w:t>
      </w:r>
      <w:r>
        <w:rPr>
          <w:rFonts w:ascii="Arial" w:hAnsi="Arial" w:cs="Arial"/>
          <w:sz w:val="20"/>
          <w:szCs w:val="20"/>
        </w:rPr>
        <w:t>,</w:t>
      </w:r>
    </w:p>
    <w:p w:rsidR="00AF3115" w:rsidRPr="008D0048" w:rsidRDefault="00AF3115" w:rsidP="006432AD">
      <w:pPr>
        <w:pStyle w:val="HTML-oblikovano"/>
        <w:jc w:val="both"/>
        <w:rPr>
          <w:rFonts w:ascii="Arial" w:hAnsi="Arial" w:cs="Arial"/>
          <w:sz w:val="20"/>
          <w:szCs w:val="20"/>
        </w:rPr>
      </w:pPr>
      <w:r>
        <w:rPr>
          <w:rFonts w:ascii="Arial" w:hAnsi="Arial" w:cs="Arial"/>
          <w:sz w:val="20"/>
          <w:szCs w:val="20"/>
        </w:rPr>
        <w:t xml:space="preserve">odprt pri </w:t>
      </w:r>
      <w:r w:rsidRPr="008D0048">
        <w:rPr>
          <w:rFonts w:ascii="Arial" w:hAnsi="Arial" w:cs="Arial"/>
          <w:sz w:val="20"/>
          <w:szCs w:val="20"/>
        </w:rPr>
        <w:t>_____________________________________________________________________</w:t>
      </w:r>
    </w:p>
    <w:p w:rsidR="006432AD" w:rsidRPr="008D0048" w:rsidRDefault="006432AD" w:rsidP="006432AD">
      <w:pPr>
        <w:widowControl w:val="0"/>
        <w:autoSpaceDE w:val="0"/>
        <w:rPr>
          <w:szCs w:val="20"/>
        </w:rPr>
      </w:pPr>
    </w:p>
    <w:p w:rsidR="006432AD" w:rsidRPr="008D0048" w:rsidRDefault="006432AD" w:rsidP="006432AD">
      <w:pPr>
        <w:rPr>
          <w:szCs w:val="20"/>
        </w:rPr>
      </w:pPr>
    </w:p>
    <w:p w:rsidR="006432AD" w:rsidRPr="008D0048" w:rsidRDefault="006432AD" w:rsidP="006432AD">
      <w:pPr>
        <w:rPr>
          <w:szCs w:val="20"/>
        </w:rPr>
      </w:pPr>
      <w:r w:rsidRPr="008D0048">
        <w:rPr>
          <w:szCs w:val="20"/>
          <w:shd w:val="clear" w:color="auto" w:fill="FFFFFF"/>
        </w:rPr>
        <w:t>Na podlagi četrte alinee drugega odstavka 94. člena ZJN-3 zahtevamo, da bo naročnik</w:t>
      </w:r>
      <w:r w:rsidR="009A0307" w:rsidRPr="008D0048">
        <w:rPr>
          <w:szCs w:val="20"/>
        </w:rPr>
        <w:t xml:space="preserve"> Živalski vrt Ljubljana</w:t>
      </w:r>
      <w:r w:rsidR="00690CB5" w:rsidRPr="008D0048">
        <w:rPr>
          <w:szCs w:val="20"/>
        </w:rPr>
        <w:t xml:space="preserve">, </w:t>
      </w:r>
      <w:r w:rsidR="009A0307" w:rsidRPr="008D0048">
        <w:rPr>
          <w:szCs w:val="20"/>
        </w:rPr>
        <w:t xml:space="preserve">Večna pot 70, </w:t>
      </w:r>
      <w:r w:rsidR="00690CB5" w:rsidRPr="008D0048">
        <w:rPr>
          <w:szCs w:val="20"/>
        </w:rPr>
        <w:t>1000 Ljubljana</w:t>
      </w:r>
      <w:r w:rsidRPr="008D0048">
        <w:rPr>
          <w:szCs w:val="20"/>
          <w:shd w:val="clear" w:color="auto" w:fill="FFFFFF"/>
        </w:rPr>
        <w:t xml:space="preserve"> za javno naročilo, katerega predmet je</w:t>
      </w:r>
      <w:r w:rsidRPr="008D0048">
        <w:rPr>
          <w:szCs w:val="20"/>
        </w:rPr>
        <w:t xml:space="preserve"> </w:t>
      </w:r>
      <w:r w:rsidR="002E261F" w:rsidRPr="008D0048">
        <w:rPr>
          <w:bCs/>
          <w:szCs w:val="20"/>
        </w:rPr>
        <w:t>»</w:t>
      </w:r>
      <w:r w:rsidR="008D0048" w:rsidRPr="008D0048">
        <w:rPr>
          <w:bCs/>
          <w:szCs w:val="20"/>
        </w:rPr>
        <w:t>Sukcesivna izvedba gradbeno-vzdrževalnih del</w:t>
      </w:r>
      <w:r w:rsidRPr="008D0048">
        <w:rPr>
          <w:bCs/>
          <w:szCs w:val="20"/>
        </w:rPr>
        <w:t>«</w:t>
      </w:r>
      <w:r w:rsidR="008D0048" w:rsidRPr="008D0048">
        <w:rPr>
          <w:szCs w:val="20"/>
        </w:rPr>
        <w:t xml:space="preserve">, namesto </w:t>
      </w:r>
      <w:r w:rsidR="00AF3115" w:rsidRPr="008D0048">
        <w:rPr>
          <w:szCs w:val="20"/>
        </w:rPr>
        <w:t>ponudniku</w:t>
      </w:r>
      <w:r w:rsidRPr="008D0048">
        <w:rPr>
          <w:szCs w:val="20"/>
        </w:rPr>
        <w:t xml:space="preserve"> ____________________________________</w:t>
      </w:r>
      <w:r w:rsidR="00690CB5" w:rsidRPr="008D0048">
        <w:rPr>
          <w:szCs w:val="20"/>
        </w:rPr>
        <w:t>__________________________</w:t>
      </w:r>
      <w:r w:rsidR="008D0048" w:rsidRPr="008D0048">
        <w:rPr>
          <w:szCs w:val="20"/>
        </w:rPr>
        <w:t>_</w:t>
      </w:r>
      <w:r w:rsidRPr="008D0048">
        <w:rPr>
          <w:szCs w:val="20"/>
        </w:rPr>
        <w:t xml:space="preserve">______ </w:t>
      </w:r>
      <w:r w:rsidRPr="008D0048">
        <w:rPr>
          <w:rFonts w:eastAsia="Calibri"/>
          <w:i/>
          <w:szCs w:val="20"/>
        </w:rPr>
        <w:t>/vpiše se naziv ponudnika/</w:t>
      </w:r>
      <w:r w:rsidRPr="008D0048">
        <w:rPr>
          <w:szCs w:val="20"/>
        </w:rPr>
        <w:t xml:space="preserve"> poravnaval naše terjatve do ponudnika neposredno nam</w:t>
      </w:r>
      <w:r w:rsidR="00AF3115" w:rsidRPr="008D0048">
        <w:rPr>
          <w:szCs w:val="20"/>
        </w:rPr>
        <w:t>, kot podizvajalcu</w:t>
      </w:r>
      <w:r w:rsidRPr="008D0048">
        <w:rPr>
          <w:szCs w:val="20"/>
        </w:rPr>
        <w:t>.</w:t>
      </w:r>
    </w:p>
    <w:p w:rsidR="006432AD" w:rsidRPr="008D0048" w:rsidRDefault="006432AD" w:rsidP="006432AD">
      <w:pPr>
        <w:rPr>
          <w:szCs w:val="20"/>
        </w:rPr>
      </w:pPr>
    </w:p>
    <w:p w:rsidR="006432AD" w:rsidRPr="008D0048" w:rsidRDefault="006432AD" w:rsidP="006432AD">
      <w:pPr>
        <w:pStyle w:val="Odstavekseznama"/>
        <w:ind w:left="0"/>
        <w:rPr>
          <w:szCs w:val="20"/>
        </w:rPr>
      </w:pPr>
    </w:p>
    <w:p w:rsidR="006432AD" w:rsidRPr="008D0048" w:rsidRDefault="006432AD" w:rsidP="006432AD">
      <w:pPr>
        <w:pStyle w:val="Odstavekseznama"/>
        <w:ind w:left="0"/>
        <w:rPr>
          <w:szCs w:val="20"/>
        </w:rPr>
      </w:pPr>
    </w:p>
    <w:p w:rsidR="006432AD" w:rsidRPr="008D0048" w:rsidRDefault="006432AD" w:rsidP="006432AD">
      <w:pPr>
        <w:pStyle w:val="Odstavekseznama"/>
        <w:ind w:left="0"/>
        <w:rPr>
          <w:szCs w:val="20"/>
        </w:rPr>
      </w:pPr>
    </w:p>
    <w:p w:rsidR="006432AD" w:rsidRPr="008D0048" w:rsidRDefault="006432AD" w:rsidP="006432AD">
      <w:pPr>
        <w:pStyle w:val="Odstavekseznama"/>
        <w:ind w:left="0"/>
        <w:rPr>
          <w:szCs w:val="20"/>
        </w:rPr>
      </w:pPr>
    </w:p>
    <w:p w:rsidR="006432AD" w:rsidRPr="008D0048" w:rsidRDefault="006432AD" w:rsidP="006432AD">
      <w:pPr>
        <w:rPr>
          <w:szCs w:val="20"/>
        </w:rPr>
      </w:pPr>
    </w:p>
    <w:p w:rsidR="006432AD" w:rsidRPr="008D0048"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8D0048" w:rsidTr="000D0CFF">
        <w:trPr>
          <w:trHeight w:val="241"/>
        </w:trPr>
        <w:tc>
          <w:tcPr>
            <w:tcW w:w="3348" w:type="dxa"/>
            <w:shd w:val="clear" w:color="auto" w:fill="auto"/>
          </w:tcPr>
          <w:p w:rsidR="006432AD" w:rsidRPr="008D0048" w:rsidRDefault="006432AD" w:rsidP="000D0CFF">
            <w:r w:rsidRPr="008D0048">
              <w:rPr>
                <w:szCs w:val="20"/>
              </w:rPr>
              <w:t>Kraj: ____________________</w:t>
            </w:r>
          </w:p>
        </w:tc>
        <w:tc>
          <w:tcPr>
            <w:tcW w:w="1818" w:type="dxa"/>
            <w:shd w:val="clear" w:color="auto" w:fill="auto"/>
          </w:tcPr>
          <w:p w:rsidR="006432AD" w:rsidRPr="008D0048" w:rsidRDefault="006432AD" w:rsidP="000D0CFF">
            <w:pPr>
              <w:tabs>
                <w:tab w:val="center" w:pos="7020"/>
              </w:tabs>
              <w:snapToGrid w:val="0"/>
              <w:jc w:val="center"/>
              <w:rPr>
                <w:szCs w:val="20"/>
              </w:rPr>
            </w:pPr>
          </w:p>
        </w:tc>
        <w:tc>
          <w:tcPr>
            <w:tcW w:w="4324" w:type="dxa"/>
            <w:shd w:val="clear" w:color="auto" w:fill="auto"/>
          </w:tcPr>
          <w:p w:rsidR="006432AD" w:rsidRPr="008D0048" w:rsidRDefault="006432AD" w:rsidP="000D0CFF">
            <w:pPr>
              <w:tabs>
                <w:tab w:val="center" w:pos="7020"/>
              </w:tabs>
            </w:pPr>
            <w:r w:rsidRPr="008D0048">
              <w:rPr>
                <w:rFonts w:eastAsia="Arial"/>
                <w:szCs w:val="20"/>
              </w:rPr>
              <w:t xml:space="preserve"> </w:t>
            </w:r>
            <w:r w:rsidRPr="008D0048">
              <w:rPr>
                <w:szCs w:val="20"/>
              </w:rPr>
              <w:t>Podpisnik</w:t>
            </w:r>
            <w:r w:rsidR="008C4BED" w:rsidRPr="008D0048">
              <w:rPr>
                <w:szCs w:val="20"/>
              </w:rPr>
              <w:t xml:space="preserve"> </w:t>
            </w:r>
            <w:r w:rsidR="008C4BED" w:rsidRPr="008D0048">
              <w:rPr>
                <w:sz w:val="10"/>
                <w:szCs w:val="10"/>
              </w:rPr>
              <w:t>(ime in priimek)</w:t>
            </w:r>
            <w:r w:rsidRPr="008D0048">
              <w:rPr>
                <w:sz w:val="10"/>
                <w:szCs w:val="10"/>
              </w:rPr>
              <w:t>:</w:t>
            </w:r>
            <w:r w:rsidRPr="008D0048">
              <w:rPr>
                <w:szCs w:val="20"/>
              </w:rPr>
              <w:t xml:space="preserve"> ___________________</w:t>
            </w:r>
          </w:p>
          <w:p w:rsidR="006432AD" w:rsidRPr="008D0048" w:rsidRDefault="006432AD" w:rsidP="000D0CFF">
            <w:pPr>
              <w:tabs>
                <w:tab w:val="center" w:pos="7020"/>
              </w:tabs>
              <w:rPr>
                <w:szCs w:val="20"/>
              </w:rPr>
            </w:pPr>
          </w:p>
        </w:tc>
      </w:tr>
      <w:tr w:rsidR="006432AD" w:rsidTr="000D0CFF">
        <w:trPr>
          <w:trHeight w:val="483"/>
        </w:trPr>
        <w:tc>
          <w:tcPr>
            <w:tcW w:w="3348" w:type="dxa"/>
            <w:shd w:val="clear" w:color="auto" w:fill="auto"/>
          </w:tcPr>
          <w:p w:rsidR="006432AD" w:rsidRPr="008D0048" w:rsidRDefault="006432AD" w:rsidP="000D0CFF">
            <w:r w:rsidRPr="008D0048">
              <w:rPr>
                <w:szCs w:val="20"/>
              </w:rPr>
              <w:t>Datum</w:t>
            </w:r>
            <w:bookmarkStart w:id="36" w:name="__Fieldmark__78_917383507"/>
            <w:r w:rsidRPr="008D0048">
              <w:fldChar w:fldCharType="begin">
                <w:ffData>
                  <w:name w:val=""/>
                  <w:enabled/>
                  <w:calcOnExit w:val="0"/>
                  <w:textInput/>
                </w:ffData>
              </w:fldChar>
            </w:r>
            <w:r w:rsidRPr="008D0048">
              <w:instrText xml:space="preserve"> FORMTEXT </w:instrText>
            </w:r>
            <w:r w:rsidR="00AF28CE">
              <w:fldChar w:fldCharType="separate"/>
            </w:r>
            <w:r w:rsidRPr="008D0048">
              <w:fldChar w:fldCharType="end"/>
            </w:r>
            <w:bookmarkEnd w:id="36"/>
            <w:r w:rsidRPr="008D0048">
              <w:rPr>
                <w:szCs w:val="20"/>
              </w:rPr>
              <w:t>: __________________</w:t>
            </w:r>
          </w:p>
        </w:tc>
        <w:tc>
          <w:tcPr>
            <w:tcW w:w="1818" w:type="dxa"/>
            <w:shd w:val="clear" w:color="auto" w:fill="auto"/>
          </w:tcPr>
          <w:p w:rsidR="006432AD" w:rsidRPr="008D0048" w:rsidRDefault="006432AD" w:rsidP="000D0CFF">
            <w:pPr>
              <w:jc w:val="center"/>
            </w:pPr>
            <w:r w:rsidRPr="008D0048">
              <w:rPr>
                <w:szCs w:val="20"/>
              </w:rPr>
              <w:t>Žig</w:t>
            </w:r>
          </w:p>
        </w:tc>
        <w:tc>
          <w:tcPr>
            <w:tcW w:w="4324" w:type="dxa"/>
            <w:shd w:val="clear" w:color="auto" w:fill="auto"/>
          </w:tcPr>
          <w:p w:rsidR="006432AD" w:rsidRPr="008D0048" w:rsidRDefault="006432AD" w:rsidP="000D0CFF">
            <w:pPr>
              <w:jc w:val="center"/>
            </w:pPr>
            <w:r w:rsidRPr="008D0048">
              <w:rPr>
                <w:szCs w:val="20"/>
              </w:rPr>
              <w:t>________________________</w:t>
            </w:r>
          </w:p>
          <w:p w:rsidR="006432AD" w:rsidRDefault="006432AD" w:rsidP="000D0CFF">
            <w:pPr>
              <w:jc w:val="center"/>
            </w:pPr>
            <w:r w:rsidRPr="008D0048">
              <w:rPr>
                <w:szCs w:val="20"/>
              </w:rPr>
              <w:t>Podpis  odgovorne osebe podizvajalca</w:t>
            </w:r>
          </w:p>
        </w:tc>
      </w:tr>
    </w:tbl>
    <w:p w:rsidR="006432AD" w:rsidRDefault="006432AD" w:rsidP="006432AD">
      <w:pPr>
        <w:tabs>
          <w:tab w:val="left" w:pos="939"/>
        </w:tabs>
        <w:rPr>
          <w:szCs w:val="20"/>
        </w:rPr>
      </w:pPr>
    </w:p>
    <w:p w:rsidR="006432AD" w:rsidRDefault="006432AD"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DB0151" w:rsidRDefault="00DB0151"/>
    <w:sectPr w:rsidR="00DB0151">
      <w:headerReference w:type="even" r:id="rId11"/>
      <w:headerReference w:type="default" r:id="rId12"/>
      <w:footerReference w:type="even" r:id="rId13"/>
      <w:footerReference w:type="default" r:id="rId14"/>
      <w:headerReference w:type="first" r:id="rId15"/>
      <w:footerReference w:type="first" r:id="rId16"/>
      <w:pgSz w:w="11906" w:h="16838"/>
      <w:pgMar w:top="1258" w:right="1418" w:bottom="1078" w:left="1418"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8CE" w:rsidRDefault="00AF28CE" w:rsidP="006432AD">
      <w:pPr>
        <w:spacing w:line="240" w:lineRule="auto"/>
      </w:pPr>
      <w:r>
        <w:separator/>
      </w:r>
    </w:p>
  </w:endnote>
  <w:endnote w:type="continuationSeparator" w:id="0">
    <w:p w:rsidR="00AF28CE" w:rsidRDefault="00AF28CE" w:rsidP="00643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73E" w:rsidRDefault="0065173E">
    <w:pPr>
      <w:pStyle w:val="Noga"/>
    </w:pPr>
    <w:r>
      <w:rPr>
        <w:noProof/>
        <w:lang w:eastAsia="sl-SI"/>
      </w:rPr>
      <mc:AlternateContent>
        <mc:Choice Requires="wps">
          <w:drawing>
            <wp:anchor distT="0" distB="0" distL="0" distR="0" simplePos="0" relativeHeight="251657216" behindDoc="0" locked="0" layoutInCell="1" allowOverlap="1" wp14:anchorId="3AA1B576" wp14:editId="68BB498E">
              <wp:simplePos x="0" y="0"/>
              <wp:positionH relativeFrom="page">
                <wp:align>right</wp:align>
              </wp:positionH>
              <wp:positionV relativeFrom="paragraph">
                <wp:posOffset>635</wp:posOffset>
              </wp:positionV>
              <wp:extent cx="140970" cy="145415"/>
              <wp:effectExtent l="3175" t="635" r="8255" b="6350"/>
              <wp:wrapSquare wrapText="largest"/>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173E" w:rsidRDefault="0065173E">
                          <w:pPr>
                            <w:pStyle w:val="Nog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left:0;text-align:left;margin-left:-40.1pt;margin-top:.05pt;width:11.1pt;height:11.45pt;z-index:251657216;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" stroked="f">
              <v:fill opacity="0"/>
              <v:textbox inset="0,0,0,0">
                <w:txbxContent>
                  <w:p w:rsidR="0065173E" w:rsidRDefault="0065173E">
                    <w:pPr>
                      <w:pStyle w:val="Noga"/>
                    </w:pPr>
                  </w:p>
                </w:txbxContent>
              </v:textbox>
              <w10:wrap type="square" side="largest" anchorx="page"/>
            </v:shape>
          </w:pict>
        </mc:Fallback>
      </mc:AlternateContent>
    </w:r>
  </w:p>
  <w:p w:rsidR="0065173E" w:rsidRDefault="0065173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73E" w:rsidRDefault="0065173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5631967"/>
      <w:docPartObj>
        <w:docPartGallery w:val="Page Numbers (Bottom of Page)"/>
        <w:docPartUnique/>
      </w:docPartObj>
    </w:sdtPr>
    <w:sdtEndPr/>
    <w:sdtContent>
      <w:p w:rsidR="001F2850" w:rsidRDefault="001F2850">
        <w:pPr>
          <w:pStyle w:val="Noga"/>
          <w:jc w:val="right"/>
        </w:pPr>
        <w:r>
          <w:fldChar w:fldCharType="begin"/>
        </w:r>
        <w:r>
          <w:instrText>PAGE   \* MERGEFORMAT</w:instrText>
        </w:r>
        <w:r>
          <w:fldChar w:fldCharType="separate"/>
        </w:r>
        <w:r w:rsidR="00704141">
          <w:rPr>
            <w:noProof/>
          </w:rPr>
          <w:t>92</w:t>
        </w:r>
        <w:r>
          <w:fldChar w:fldCharType="end"/>
        </w:r>
      </w:p>
    </w:sdtContent>
  </w:sdt>
  <w:p w:rsidR="0065173E" w:rsidRDefault="0065173E">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73E" w:rsidRDefault="0065173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8CE" w:rsidRDefault="00AF28CE" w:rsidP="006432AD">
      <w:pPr>
        <w:spacing w:line="240" w:lineRule="auto"/>
      </w:pPr>
      <w:r>
        <w:separator/>
      </w:r>
    </w:p>
  </w:footnote>
  <w:footnote w:type="continuationSeparator" w:id="0">
    <w:p w:rsidR="00AF28CE" w:rsidRDefault="00AF28CE" w:rsidP="006432AD">
      <w:pPr>
        <w:spacing w:line="240" w:lineRule="auto"/>
      </w:pPr>
      <w:r>
        <w:continuationSeparator/>
      </w:r>
    </w:p>
  </w:footnote>
  <w:footnote w:id="1">
    <w:p w:rsidR="0065173E" w:rsidRDefault="0065173E" w:rsidP="006432AD">
      <w:r>
        <w:rPr>
          <w:rStyle w:val="Znakisprotnihopomb"/>
        </w:rPr>
        <w:footnoteRef/>
      </w:r>
      <w:r>
        <w:br w:type="page"/>
      </w:r>
      <w:r>
        <w:rPr>
          <w:rFonts w:eastAsia="Arial"/>
        </w:rPr>
        <w:tab/>
        <w:t xml:space="preserve"> </w:t>
      </w:r>
      <w:r>
        <w:t>Gospodarski subjekt označi (obkroži, prečrta,…) točko a.) ali točko b.), ter v primeru, da označi točko a.) vpiše zahtevani podatek.</w:t>
      </w:r>
    </w:p>
    <w:p w:rsidR="0065173E" w:rsidRDefault="0065173E" w:rsidP="006432AD">
      <w:pPr>
        <w:pStyle w:val="Sprotnaopomba-besedilo"/>
      </w:pPr>
    </w:p>
  </w:footnote>
  <w:footnote w:id="2">
    <w:p w:rsidR="0065173E" w:rsidRDefault="0065173E" w:rsidP="006432A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rsidR="0065173E" w:rsidRDefault="0065173E" w:rsidP="006432AD">
      <w:pPr>
        <w:pStyle w:val="Sprotnaopomba-besedilo"/>
      </w:pPr>
    </w:p>
  </w:footnote>
  <w:footnote w:id="3">
    <w:p w:rsidR="0065173E" w:rsidRDefault="0065173E" w:rsidP="006432A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 w:id="4">
    <w:p w:rsidR="0065173E" w:rsidRPr="00F3476B" w:rsidRDefault="0065173E">
      <w:pPr>
        <w:pStyle w:val="Sprotnaopomba-besedilo"/>
        <w:rPr>
          <w:i w:val="0"/>
          <w:sz w:val="20"/>
        </w:rPr>
      </w:pPr>
      <w:r w:rsidRPr="00F3476B">
        <w:rPr>
          <w:rStyle w:val="Sprotnaopomba-sklic"/>
          <w:i w:val="0"/>
          <w:sz w:val="20"/>
        </w:rPr>
        <w:footnoteRef/>
      </w:r>
      <w:r w:rsidRPr="00F3476B">
        <w:rPr>
          <w:i w:val="0"/>
          <w:sz w:val="20"/>
        </w:rPr>
        <w:t xml:space="preserve"> v primeru da odda ponudnik ponudbo za več sklopov, se višina finančnih zavarovanj, glede na sklope, za katere ponudnik oddaja ponudbo, sešteva.</w:t>
      </w:r>
    </w:p>
  </w:footnote>
  <w:footnote w:id="5">
    <w:p w:rsidR="0065173E" w:rsidRPr="00B82C79" w:rsidRDefault="0065173E">
      <w:pPr>
        <w:pStyle w:val="Sprotnaopomba-besedilo"/>
        <w:rPr>
          <w:sz w:val="20"/>
        </w:rPr>
      </w:pPr>
      <w:r w:rsidRPr="00B82C79">
        <w:rPr>
          <w:rStyle w:val="Sprotnaopomba-sklic"/>
          <w:sz w:val="20"/>
        </w:rPr>
        <w:footnoteRef/>
      </w:r>
      <w:r w:rsidRPr="00B82C79">
        <w:rPr>
          <w:sz w:val="20"/>
        </w:rPr>
        <w:t xml:space="preserve"> </w:t>
      </w:r>
      <w:r w:rsidRPr="00B82C79">
        <w:rPr>
          <w:i w:val="0"/>
          <w:sz w:val="20"/>
        </w:rPr>
        <w:t>v primeru da odda ponudnik ponudbo za več sklopov, se višina finančnih zavarovanj, glede na sklope, za katere ponudnik oddaja ponudbo, sešteva.</w:t>
      </w:r>
    </w:p>
  </w:footnote>
  <w:footnote w:id="6">
    <w:p w:rsidR="0065173E" w:rsidRDefault="0065173E" w:rsidP="005C6B12">
      <w:pPr>
        <w:pStyle w:val="Sprotnaopomba-besedilo"/>
      </w:pPr>
      <w:r>
        <w:rPr>
          <w:rStyle w:val="Sprotnaopomba-sklic"/>
        </w:rPr>
        <w:footnoteRef/>
      </w:r>
      <w:r>
        <w:t xml:space="preserve"> V kolikor se ponudnik prijavlja na več sklopov, mora izkazati vsaj eno (1) referenco za vsak sklop, kot izhaja iz pogoja izpolnjevanja referenc.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73E" w:rsidRDefault="0065173E">
    <w:pPr>
      <w:shd w:val="clear" w:color="auto" w:fill="B8CCE4"/>
      <w:tabs>
        <w:tab w:val="center" w:pos="4536"/>
        <w:tab w:val="right" w:pos="9072"/>
      </w:tabs>
      <w:spacing w:line="240" w:lineRule="auto"/>
      <w:jc w:val="center"/>
    </w:pPr>
    <w:r w:rsidRPr="006265BA">
      <w:rPr>
        <w:sz w:val="16"/>
        <w:szCs w:val="16"/>
        <w:lang w:eastAsia="sl-SI"/>
      </w:rPr>
      <w:t>JAVNO NAROČILO</w:t>
    </w:r>
  </w:p>
  <w:p w:rsidR="0065173E" w:rsidRDefault="0065173E">
    <w:pPr>
      <w:shd w:val="clear" w:color="auto" w:fill="B8CCE4"/>
      <w:tabs>
        <w:tab w:val="center" w:pos="4536"/>
        <w:tab w:val="right" w:pos="9072"/>
      </w:tabs>
      <w:spacing w:line="240" w:lineRule="auto"/>
      <w:jc w:val="center"/>
      <w:rPr>
        <w:bCs/>
        <w:sz w:val="16"/>
        <w:szCs w:val="16"/>
      </w:rPr>
    </w:pPr>
    <w:r w:rsidRPr="00367986">
      <w:rPr>
        <w:sz w:val="16"/>
        <w:szCs w:val="16"/>
        <w:shd w:val="clear" w:color="auto" w:fill="B8CCE4"/>
        <w:lang w:eastAsia="sl-SI"/>
      </w:rPr>
      <w:t>»</w:t>
    </w:r>
    <w:r>
      <w:rPr>
        <w:bCs/>
        <w:sz w:val="16"/>
        <w:szCs w:val="16"/>
      </w:rPr>
      <w:t>Sukcesivna izvedba gradbeno-vzdrževalnih del«</w:t>
    </w:r>
  </w:p>
  <w:p w:rsidR="0065173E" w:rsidRPr="00367986" w:rsidRDefault="0065173E">
    <w:pPr>
      <w:shd w:val="clear" w:color="auto" w:fill="B8CCE4"/>
      <w:tabs>
        <w:tab w:val="center" w:pos="4536"/>
        <w:tab w:val="right" w:pos="9072"/>
      </w:tabs>
      <w:spacing w:line="240" w:lineRule="auto"/>
      <w:jc w:val="center"/>
      <w:rPr>
        <w:sz w:val="16"/>
        <w:szCs w:val="16"/>
      </w:rPr>
    </w:pPr>
    <w:r>
      <w:rPr>
        <w:bCs/>
        <w:sz w:val="16"/>
        <w:szCs w:val="16"/>
      </w:rPr>
      <w:t xml:space="preserve">naročnika Živalski vrt Ljubljana, Večna pot 70, 1000 Ljubljana </w:t>
    </w:r>
  </w:p>
  <w:p w:rsidR="0065173E" w:rsidRDefault="0065173E">
    <w:pPr>
      <w:pStyle w:val="Glava"/>
    </w:pPr>
    <w:r>
      <w:rPr>
        <w:szCs w:val="24"/>
        <w:lang w:eastAsia="sl-SI"/>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73E" w:rsidRDefault="0065173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73E" w:rsidRDefault="0065173E">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73E" w:rsidRDefault="0065173E">
    <w:pPr>
      <w:pStyle w:val="Glava"/>
    </w:pPr>
    <w:r>
      <w:rPr>
        <w:szCs w:val="24"/>
        <w:lang w:eastAsia="sl-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3E0E216"/>
    <w:lvl w:ilvl="0">
      <w:numFmt w:val="decimal"/>
      <w:lvlText w:val="*"/>
      <w:lvlJc w:val="left"/>
      <w:rPr>
        <w:rFonts w:cs="Times New Roman"/>
      </w:rPr>
    </w:lvl>
  </w:abstractNum>
  <w:abstractNum w:abstractNumId="1">
    <w:nsid w:val="00000001"/>
    <w:multiLevelType w:val="multilevel"/>
    <w:tmpl w:val="00000001"/>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slov5"/>
      <w:lvlText w:val="o"/>
      <w:lvlJc w:val="left"/>
      <w:pPr>
        <w:tabs>
          <w:tab w:val="num" w:pos="0"/>
        </w:tabs>
        <w:ind w:left="3600" w:hanging="360"/>
      </w:pPr>
      <w:rPr>
        <w:rFonts w:ascii="Courier New" w:hAnsi="Courier New" w:cs="Courier New" w:hint="default"/>
      </w:rPr>
    </w:lvl>
    <w:lvl w:ilvl="5">
      <w:start w:val="1"/>
      <w:numFmt w:val="bullet"/>
      <w:pStyle w:val="Naslov6"/>
      <w:lvlText w:val=""/>
      <w:lvlJc w:val="left"/>
      <w:pPr>
        <w:tabs>
          <w:tab w:val="num" w:pos="0"/>
        </w:tabs>
        <w:ind w:left="4320" w:hanging="360"/>
      </w:pPr>
      <w:rPr>
        <w:rFonts w:ascii="Wingdings" w:hAnsi="Wingdings" w:cs="Wingdings" w:hint="default"/>
      </w:rPr>
    </w:lvl>
    <w:lvl w:ilvl="6">
      <w:start w:val="1"/>
      <w:numFmt w:val="bullet"/>
      <w:pStyle w:val="Naslov7"/>
      <w:lvlText w:val=""/>
      <w:lvlJc w:val="left"/>
      <w:pPr>
        <w:tabs>
          <w:tab w:val="num" w:pos="0"/>
        </w:tabs>
        <w:ind w:left="5040" w:hanging="360"/>
      </w:pPr>
      <w:rPr>
        <w:rFonts w:ascii="Symbol" w:hAnsi="Symbol" w:cs="Symbol" w:hint="default"/>
      </w:rPr>
    </w:lvl>
    <w:lvl w:ilvl="7">
      <w:start w:val="1"/>
      <w:numFmt w:val="bullet"/>
      <w:pStyle w:val="Naslov8"/>
      <w:lvlText w:val="o"/>
      <w:lvlJc w:val="left"/>
      <w:pPr>
        <w:tabs>
          <w:tab w:val="num" w:pos="0"/>
        </w:tabs>
        <w:ind w:left="5760" w:hanging="360"/>
      </w:pPr>
      <w:rPr>
        <w:rFonts w:ascii="Courier New" w:hAnsi="Courier New" w:cs="Courier New" w:hint="default"/>
      </w:rPr>
    </w:lvl>
    <w:lvl w:ilvl="8">
      <w:start w:val="1"/>
      <w:numFmt w:val="bullet"/>
      <w:pStyle w:val="Naslov9"/>
      <w:lvlText w:val=""/>
      <w:lvlJc w:val="left"/>
      <w:pPr>
        <w:tabs>
          <w:tab w:val="num" w:pos="0"/>
        </w:tabs>
        <w:ind w:left="6480" w:hanging="360"/>
      </w:pPr>
      <w:rPr>
        <w:rFonts w:ascii="Wingdings" w:hAnsi="Wingdings" w:cs="Wingdings" w:hint="default"/>
      </w:rPr>
    </w:lvl>
  </w:abstractNum>
  <w:abstractNum w:abstractNumId="2">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3">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4">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5">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6">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7">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8">
    <w:nsid w:val="00000008"/>
    <w:multiLevelType w:val="multilevel"/>
    <w:tmpl w:val="00000008"/>
    <w:name w:val="WW8Num8"/>
    <w:lvl w:ilvl="0">
      <w:start w:val="1"/>
      <w:numFmt w:val="decimal"/>
      <w:pStyle w:val="Naslov1"/>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9">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1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1">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2">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3">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4">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5">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6">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7">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8">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9">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2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1">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22">
    <w:nsid w:val="091813D3"/>
    <w:multiLevelType w:val="hybridMultilevel"/>
    <w:tmpl w:val="4B78A720"/>
    <w:lvl w:ilvl="0" w:tplc="0B5891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nsid w:val="118C676E"/>
    <w:multiLevelType w:val="hybridMultilevel"/>
    <w:tmpl w:val="4B78A720"/>
    <w:lvl w:ilvl="0" w:tplc="0B58917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1F7038B0"/>
    <w:multiLevelType w:val="hybridMultilevel"/>
    <w:tmpl w:val="B5A05A2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nsid w:val="26222A7C"/>
    <w:multiLevelType w:val="hybridMultilevel"/>
    <w:tmpl w:val="5D3063E8"/>
    <w:lvl w:ilvl="0" w:tplc="0424000F">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2FC26E38"/>
    <w:multiLevelType w:val="hybridMultilevel"/>
    <w:tmpl w:val="FC6667B2"/>
    <w:lvl w:ilvl="0" w:tplc="0424000F">
      <w:start w:val="1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3165284A"/>
    <w:multiLevelType w:val="hybridMultilevel"/>
    <w:tmpl w:val="5270FAD8"/>
    <w:lvl w:ilvl="0" w:tplc="D15AE396">
      <w:start w:val="1"/>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nsid w:val="357E4FED"/>
    <w:multiLevelType w:val="hybridMultilevel"/>
    <w:tmpl w:val="09D0D22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3E7F4728"/>
    <w:multiLevelType w:val="hybridMultilevel"/>
    <w:tmpl w:val="6F22E8D6"/>
    <w:lvl w:ilvl="0" w:tplc="D93EBF10">
      <w:start w:val="1"/>
      <w:numFmt w:val="decimal"/>
      <w:lvlText w:val="%1."/>
      <w:lvlJc w:val="left"/>
      <w:pPr>
        <w:ind w:left="1413" w:hanging="70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2">
    <w:nsid w:val="48A8129D"/>
    <w:multiLevelType w:val="hybridMultilevel"/>
    <w:tmpl w:val="EEB89E6C"/>
    <w:lvl w:ilvl="0" w:tplc="A6A0C9FA">
      <w:start w:val="5"/>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3">
    <w:nsid w:val="4DA1646E"/>
    <w:multiLevelType w:val="hybridMultilevel"/>
    <w:tmpl w:val="3B1C223C"/>
    <w:lvl w:ilvl="0" w:tplc="0424000F">
      <w:start w:val="1"/>
      <w:numFmt w:val="decimal"/>
      <w:lvlText w:val="%1."/>
      <w:lvlJc w:val="left"/>
      <w:pPr>
        <w:tabs>
          <w:tab w:val="num" w:pos="720"/>
        </w:tabs>
        <w:ind w:left="720" w:hanging="360"/>
      </w:pPr>
      <w:rPr>
        <w:rFonts w:hint="default"/>
      </w:rPr>
    </w:lvl>
    <w:lvl w:ilvl="1" w:tplc="BBBC8D5C">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4EC05AD1"/>
    <w:multiLevelType w:val="hybridMultilevel"/>
    <w:tmpl w:val="BA4C9640"/>
    <w:lvl w:ilvl="0" w:tplc="55C61E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nsid w:val="60154F9B"/>
    <w:multiLevelType w:val="hybridMultilevel"/>
    <w:tmpl w:val="DD5E0464"/>
    <w:lvl w:ilvl="0" w:tplc="7BD876A4">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nsid w:val="63E76E16"/>
    <w:multiLevelType w:val="hybridMultilevel"/>
    <w:tmpl w:val="2AB498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nsid w:val="6983017A"/>
    <w:multiLevelType w:val="hybridMultilevel"/>
    <w:tmpl w:val="DDE66B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6BF606B9"/>
    <w:multiLevelType w:val="hybridMultilevel"/>
    <w:tmpl w:val="6F22E8D6"/>
    <w:lvl w:ilvl="0" w:tplc="D93EBF10">
      <w:start w:val="1"/>
      <w:numFmt w:val="decimal"/>
      <w:lvlText w:val="%1."/>
      <w:lvlJc w:val="left"/>
      <w:pPr>
        <w:ind w:left="1413" w:hanging="70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nsid w:val="77775087"/>
    <w:multiLevelType w:val="hybridMultilevel"/>
    <w:tmpl w:val="4B78A720"/>
    <w:lvl w:ilvl="0" w:tplc="0B58917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nsid w:val="7B0B2D51"/>
    <w:multiLevelType w:val="hybridMultilevel"/>
    <w:tmpl w:val="FCA258BC"/>
    <w:lvl w:ilvl="0" w:tplc="E2103B9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12"/>
  </w:num>
  <w:num w:numId="5">
    <w:abstractNumId w:val="13"/>
  </w:num>
  <w:num w:numId="6">
    <w:abstractNumId w:val="16"/>
  </w:num>
  <w:num w:numId="7">
    <w:abstractNumId w:val="20"/>
  </w:num>
  <w:num w:numId="8">
    <w:abstractNumId w:val="21"/>
  </w:num>
  <w:num w:numId="9">
    <w:abstractNumId w:val="29"/>
  </w:num>
  <w:num w:numId="10">
    <w:abstractNumId w:val="30"/>
  </w:num>
  <w:num w:numId="11">
    <w:abstractNumId w:val="37"/>
  </w:num>
  <w:num w:numId="12">
    <w:abstractNumId w:val="24"/>
  </w:num>
  <w:num w:numId="13">
    <w:abstractNumId w:val="39"/>
  </w:num>
  <w:num w:numId="14">
    <w:abstractNumId w:val="31"/>
  </w:num>
  <w:num w:numId="15">
    <w:abstractNumId w:val="41"/>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0"/>
    <w:lvlOverride w:ilvl="0">
      <w:lvl w:ilvl="0">
        <w:numFmt w:val="bullet"/>
        <w:lvlText w:val=""/>
        <w:legacy w:legacy="1" w:legacySpace="0" w:legacyIndent="360"/>
        <w:lvlJc w:val="left"/>
        <w:rPr>
          <w:rFonts w:ascii="Symbol" w:hAnsi="Symbol" w:hint="default"/>
          <w:color w:val="auto"/>
        </w:rPr>
      </w:lvl>
    </w:lvlOverride>
  </w:num>
  <w:num w:numId="18">
    <w:abstractNumId w:val="26"/>
  </w:num>
  <w:num w:numId="19">
    <w:abstractNumId w:val="27"/>
  </w:num>
  <w:num w:numId="20">
    <w:abstractNumId w:val="23"/>
  </w:num>
  <w:num w:numId="21">
    <w:abstractNumId w:val="34"/>
  </w:num>
  <w:num w:numId="22">
    <w:abstractNumId w:val="33"/>
  </w:num>
  <w:num w:numId="23">
    <w:abstractNumId w:val="25"/>
  </w:num>
  <w:num w:numId="24">
    <w:abstractNumId w:val="42"/>
  </w:num>
  <w:num w:numId="25">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abstractNumId w:val="38"/>
  </w:num>
  <w:num w:numId="28">
    <w:abstractNumId w:val="35"/>
  </w:num>
  <w:num w:numId="29">
    <w:abstractNumId w:val="36"/>
  </w:num>
  <w:num w:numId="30">
    <w:abstractNumId w:val="32"/>
  </w:num>
  <w:num w:numId="31">
    <w:abstractNumId w:val="28"/>
  </w:num>
  <w:num w:numId="32">
    <w:abstractNumId w:val="22"/>
  </w:num>
  <w:num w:numId="33">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IT" w:vendorID="64" w:dllVersion="131078" w:nlCheck="1" w:checkStyle="0"/>
  <w:activeWritingStyle w:appName="MSWord" w:lang="en-US" w:vendorID="64" w:dllVersion="131078" w:nlCheck="1" w:checkStyle="1"/>
  <w:activeWritingStyle w:appName="MSWord" w:lang="de-AT" w:vendorID="64" w:dllVersion="131078" w:nlCheck="1" w:checkStyle="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B6"/>
    <w:rsid w:val="0000117B"/>
    <w:rsid w:val="0000380D"/>
    <w:rsid w:val="00003E5A"/>
    <w:rsid w:val="00006C92"/>
    <w:rsid w:val="00012639"/>
    <w:rsid w:val="000211A1"/>
    <w:rsid w:val="00021E9A"/>
    <w:rsid w:val="00023DB5"/>
    <w:rsid w:val="0002568D"/>
    <w:rsid w:val="000354EC"/>
    <w:rsid w:val="000357DF"/>
    <w:rsid w:val="00051662"/>
    <w:rsid w:val="000529B0"/>
    <w:rsid w:val="00056C7E"/>
    <w:rsid w:val="00063075"/>
    <w:rsid w:val="00063F2B"/>
    <w:rsid w:val="000645D7"/>
    <w:rsid w:val="000673E3"/>
    <w:rsid w:val="00071227"/>
    <w:rsid w:val="0007171E"/>
    <w:rsid w:val="0007346C"/>
    <w:rsid w:val="00077CE5"/>
    <w:rsid w:val="000838E9"/>
    <w:rsid w:val="00083DB4"/>
    <w:rsid w:val="00091782"/>
    <w:rsid w:val="00093893"/>
    <w:rsid w:val="000A0DF9"/>
    <w:rsid w:val="000A4CE7"/>
    <w:rsid w:val="000A5C7B"/>
    <w:rsid w:val="000A71F0"/>
    <w:rsid w:val="000B1C60"/>
    <w:rsid w:val="000B4FB7"/>
    <w:rsid w:val="000B5583"/>
    <w:rsid w:val="000B6EBF"/>
    <w:rsid w:val="000C041D"/>
    <w:rsid w:val="000C2245"/>
    <w:rsid w:val="000D0CFF"/>
    <w:rsid w:val="000D0EA0"/>
    <w:rsid w:val="000E07F2"/>
    <w:rsid w:val="000E303F"/>
    <w:rsid w:val="000E6438"/>
    <w:rsid w:val="000F42D6"/>
    <w:rsid w:val="000F5683"/>
    <w:rsid w:val="000F76B0"/>
    <w:rsid w:val="001000A3"/>
    <w:rsid w:val="00100835"/>
    <w:rsid w:val="00104777"/>
    <w:rsid w:val="00105D89"/>
    <w:rsid w:val="00113A9B"/>
    <w:rsid w:val="00116426"/>
    <w:rsid w:val="001237CC"/>
    <w:rsid w:val="00126691"/>
    <w:rsid w:val="001323FA"/>
    <w:rsid w:val="00133920"/>
    <w:rsid w:val="001537A9"/>
    <w:rsid w:val="00154C08"/>
    <w:rsid w:val="00154CA9"/>
    <w:rsid w:val="00167C15"/>
    <w:rsid w:val="0017258B"/>
    <w:rsid w:val="00176A57"/>
    <w:rsid w:val="001928D7"/>
    <w:rsid w:val="0019451D"/>
    <w:rsid w:val="001976E0"/>
    <w:rsid w:val="001A4C5C"/>
    <w:rsid w:val="001A57CE"/>
    <w:rsid w:val="001B0F57"/>
    <w:rsid w:val="001B57CB"/>
    <w:rsid w:val="001B596F"/>
    <w:rsid w:val="001C5055"/>
    <w:rsid w:val="001D511B"/>
    <w:rsid w:val="001D6939"/>
    <w:rsid w:val="001E1B65"/>
    <w:rsid w:val="001E30F6"/>
    <w:rsid w:val="001E5FB8"/>
    <w:rsid w:val="001F2850"/>
    <w:rsid w:val="0020197E"/>
    <w:rsid w:val="002019C4"/>
    <w:rsid w:val="00214C20"/>
    <w:rsid w:val="002158F4"/>
    <w:rsid w:val="00215ED1"/>
    <w:rsid w:val="0022163C"/>
    <w:rsid w:val="00224170"/>
    <w:rsid w:val="002306DC"/>
    <w:rsid w:val="00231748"/>
    <w:rsid w:val="00232522"/>
    <w:rsid w:val="002348A2"/>
    <w:rsid w:val="002369E3"/>
    <w:rsid w:val="00242542"/>
    <w:rsid w:val="00242DD9"/>
    <w:rsid w:val="00243584"/>
    <w:rsid w:val="00247D8E"/>
    <w:rsid w:val="0025564D"/>
    <w:rsid w:val="00255F6C"/>
    <w:rsid w:val="00264BA2"/>
    <w:rsid w:val="00270E21"/>
    <w:rsid w:val="00273A23"/>
    <w:rsid w:val="002807FF"/>
    <w:rsid w:val="002853C5"/>
    <w:rsid w:val="002874FF"/>
    <w:rsid w:val="00290039"/>
    <w:rsid w:val="00291B27"/>
    <w:rsid w:val="002A2BC4"/>
    <w:rsid w:val="002A6135"/>
    <w:rsid w:val="002B1757"/>
    <w:rsid w:val="002B36BA"/>
    <w:rsid w:val="002B6590"/>
    <w:rsid w:val="002B739D"/>
    <w:rsid w:val="002B7F6E"/>
    <w:rsid w:val="002C1281"/>
    <w:rsid w:val="002C1B05"/>
    <w:rsid w:val="002C6A11"/>
    <w:rsid w:val="002D6196"/>
    <w:rsid w:val="002D6932"/>
    <w:rsid w:val="002E00BC"/>
    <w:rsid w:val="002E261F"/>
    <w:rsid w:val="002E46B5"/>
    <w:rsid w:val="002F7C02"/>
    <w:rsid w:val="003100B2"/>
    <w:rsid w:val="003138B5"/>
    <w:rsid w:val="00321A74"/>
    <w:rsid w:val="00323227"/>
    <w:rsid w:val="00324278"/>
    <w:rsid w:val="00325D94"/>
    <w:rsid w:val="00327152"/>
    <w:rsid w:val="00342214"/>
    <w:rsid w:val="003444B6"/>
    <w:rsid w:val="00345671"/>
    <w:rsid w:val="0035435C"/>
    <w:rsid w:val="00355AFE"/>
    <w:rsid w:val="003561E6"/>
    <w:rsid w:val="0036069F"/>
    <w:rsid w:val="00360F0C"/>
    <w:rsid w:val="00367986"/>
    <w:rsid w:val="003935F3"/>
    <w:rsid w:val="003A01E2"/>
    <w:rsid w:val="003A0ABC"/>
    <w:rsid w:val="003A1B8B"/>
    <w:rsid w:val="003B26EA"/>
    <w:rsid w:val="003C469F"/>
    <w:rsid w:val="003C74A3"/>
    <w:rsid w:val="003D1F3D"/>
    <w:rsid w:val="003D25EC"/>
    <w:rsid w:val="003D533E"/>
    <w:rsid w:val="003E08ED"/>
    <w:rsid w:val="003E10B8"/>
    <w:rsid w:val="003E7C00"/>
    <w:rsid w:val="003F46C4"/>
    <w:rsid w:val="0041246C"/>
    <w:rsid w:val="00412E32"/>
    <w:rsid w:val="004215BC"/>
    <w:rsid w:val="00423F4D"/>
    <w:rsid w:val="0042528B"/>
    <w:rsid w:val="004263D4"/>
    <w:rsid w:val="004270ED"/>
    <w:rsid w:val="00434157"/>
    <w:rsid w:val="00434164"/>
    <w:rsid w:val="004417DE"/>
    <w:rsid w:val="004430DD"/>
    <w:rsid w:val="0044583E"/>
    <w:rsid w:val="00445F90"/>
    <w:rsid w:val="00450E2B"/>
    <w:rsid w:val="00452FD2"/>
    <w:rsid w:val="00455348"/>
    <w:rsid w:val="00457A68"/>
    <w:rsid w:val="004635D3"/>
    <w:rsid w:val="00466267"/>
    <w:rsid w:val="00466A2C"/>
    <w:rsid w:val="0046704E"/>
    <w:rsid w:val="004724F6"/>
    <w:rsid w:val="00474D44"/>
    <w:rsid w:val="004836A3"/>
    <w:rsid w:val="00484460"/>
    <w:rsid w:val="00487368"/>
    <w:rsid w:val="00491072"/>
    <w:rsid w:val="004A0DD5"/>
    <w:rsid w:val="004B15CE"/>
    <w:rsid w:val="004B4328"/>
    <w:rsid w:val="004B742C"/>
    <w:rsid w:val="004B74B6"/>
    <w:rsid w:val="004C0D2E"/>
    <w:rsid w:val="004D2067"/>
    <w:rsid w:val="004D30D4"/>
    <w:rsid w:val="004D3D35"/>
    <w:rsid w:val="004D47F3"/>
    <w:rsid w:val="004D6898"/>
    <w:rsid w:val="004E08FC"/>
    <w:rsid w:val="004F7D08"/>
    <w:rsid w:val="005017D1"/>
    <w:rsid w:val="00501EA6"/>
    <w:rsid w:val="00507462"/>
    <w:rsid w:val="005141E8"/>
    <w:rsid w:val="005150B2"/>
    <w:rsid w:val="00534A1F"/>
    <w:rsid w:val="00540179"/>
    <w:rsid w:val="0054070D"/>
    <w:rsid w:val="00544082"/>
    <w:rsid w:val="00544674"/>
    <w:rsid w:val="0054476B"/>
    <w:rsid w:val="00544978"/>
    <w:rsid w:val="005460AB"/>
    <w:rsid w:val="00551A74"/>
    <w:rsid w:val="005531EE"/>
    <w:rsid w:val="00555DA1"/>
    <w:rsid w:val="00555EC4"/>
    <w:rsid w:val="0055721F"/>
    <w:rsid w:val="005619B9"/>
    <w:rsid w:val="00562642"/>
    <w:rsid w:val="0056387B"/>
    <w:rsid w:val="005642C3"/>
    <w:rsid w:val="005647BD"/>
    <w:rsid w:val="005720ED"/>
    <w:rsid w:val="00572A03"/>
    <w:rsid w:val="00587EF2"/>
    <w:rsid w:val="00591695"/>
    <w:rsid w:val="00592780"/>
    <w:rsid w:val="00595DA5"/>
    <w:rsid w:val="005963B6"/>
    <w:rsid w:val="005A2311"/>
    <w:rsid w:val="005A2694"/>
    <w:rsid w:val="005A4099"/>
    <w:rsid w:val="005B3633"/>
    <w:rsid w:val="005C1B96"/>
    <w:rsid w:val="005C21AA"/>
    <w:rsid w:val="005C3753"/>
    <w:rsid w:val="005C6B12"/>
    <w:rsid w:val="005D07C5"/>
    <w:rsid w:val="005E02FE"/>
    <w:rsid w:val="005E3FD3"/>
    <w:rsid w:val="005F3ACF"/>
    <w:rsid w:val="005F6751"/>
    <w:rsid w:val="005F7754"/>
    <w:rsid w:val="006005F1"/>
    <w:rsid w:val="00602DA2"/>
    <w:rsid w:val="00604D86"/>
    <w:rsid w:val="00605B48"/>
    <w:rsid w:val="00612ADB"/>
    <w:rsid w:val="006265BA"/>
    <w:rsid w:val="00631B6C"/>
    <w:rsid w:val="0063524C"/>
    <w:rsid w:val="006432AD"/>
    <w:rsid w:val="00646089"/>
    <w:rsid w:val="0065173E"/>
    <w:rsid w:val="00653CA4"/>
    <w:rsid w:val="00656164"/>
    <w:rsid w:val="00662E8C"/>
    <w:rsid w:val="00663C50"/>
    <w:rsid w:val="00680A17"/>
    <w:rsid w:val="0068142A"/>
    <w:rsid w:val="00690CB5"/>
    <w:rsid w:val="0069536F"/>
    <w:rsid w:val="006A4B2F"/>
    <w:rsid w:val="006A51A8"/>
    <w:rsid w:val="006B2D93"/>
    <w:rsid w:val="006B48ED"/>
    <w:rsid w:val="006C4F37"/>
    <w:rsid w:val="006C5BC9"/>
    <w:rsid w:val="006C72E3"/>
    <w:rsid w:val="006D1C0E"/>
    <w:rsid w:val="006D3B32"/>
    <w:rsid w:val="006D71DB"/>
    <w:rsid w:val="006E3256"/>
    <w:rsid w:val="006F4D0D"/>
    <w:rsid w:val="00702087"/>
    <w:rsid w:val="00704141"/>
    <w:rsid w:val="007044F1"/>
    <w:rsid w:val="00705C69"/>
    <w:rsid w:val="00706359"/>
    <w:rsid w:val="00710BDE"/>
    <w:rsid w:val="00717442"/>
    <w:rsid w:val="007206E7"/>
    <w:rsid w:val="00737394"/>
    <w:rsid w:val="00737AFA"/>
    <w:rsid w:val="00737CCE"/>
    <w:rsid w:val="00754258"/>
    <w:rsid w:val="00754342"/>
    <w:rsid w:val="00757FEF"/>
    <w:rsid w:val="007675AC"/>
    <w:rsid w:val="0077146D"/>
    <w:rsid w:val="007803DA"/>
    <w:rsid w:val="00782838"/>
    <w:rsid w:val="007843AD"/>
    <w:rsid w:val="007857A2"/>
    <w:rsid w:val="00797404"/>
    <w:rsid w:val="007A3329"/>
    <w:rsid w:val="007A5A29"/>
    <w:rsid w:val="007B0B32"/>
    <w:rsid w:val="007B23A3"/>
    <w:rsid w:val="007B378C"/>
    <w:rsid w:val="007B47EF"/>
    <w:rsid w:val="007B525F"/>
    <w:rsid w:val="007B66DA"/>
    <w:rsid w:val="007B6B32"/>
    <w:rsid w:val="007C5962"/>
    <w:rsid w:val="007D2B56"/>
    <w:rsid w:val="007E2B29"/>
    <w:rsid w:val="007F78C1"/>
    <w:rsid w:val="00800E70"/>
    <w:rsid w:val="00810306"/>
    <w:rsid w:val="00812065"/>
    <w:rsid w:val="00822CB7"/>
    <w:rsid w:val="008309C6"/>
    <w:rsid w:val="00832F6A"/>
    <w:rsid w:val="008334E4"/>
    <w:rsid w:val="00833666"/>
    <w:rsid w:val="00835367"/>
    <w:rsid w:val="0083627F"/>
    <w:rsid w:val="00844756"/>
    <w:rsid w:val="00845D13"/>
    <w:rsid w:val="00845EBD"/>
    <w:rsid w:val="00847D8C"/>
    <w:rsid w:val="0085287B"/>
    <w:rsid w:val="00875BEF"/>
    <w:rsid w:val="0089442B"/>
    <w:rsid w:val="008C4BED"/>
    <w:rsid w:val="008C5630"/>
    <w:rsid w:val="008D0048"/>
    <w:rsid w:val="008D18AB"/>
    <w:rsid w:val="008E5D7D"/>
    <w:rsid w:val="00913ABE"/>
    <w:rsid w:val="009162EE"/>
    <w:rsid w:val="00923C5C"/>
    <w:rsid w:val="00932AAA"/>
    <w:rsid w:val="00933661"/>
    <w:rsid w:val="00944389"/>
    <w:rsid w:val="00954496"/>
    <w:rsid w:val="00957130"/>
    <w:rsid w:val="00960962"/>
    <w:rsid w:val="00965776"/>
    <w:rsid w:val="00971854"/>
    <w:rsid w:val="00973160"/>
    <w:rsid w:val="00973406"/>
    <w:rsid w:val="00973FF8"/>
    <w:rsid w:val="00977606"/>
    <w:rsid w:val="00980A94"/>
    <w:rsid w:val="009868FA"/>
    <w:rsid w:val="009A0307"/>
    <w:rsid w:val="009B1CF7"/>
    <w:rsid w:val="009B6491"/>
    <w:rsid w:val="009B7509"/>
    <w:rsid w:val="009C1CFE"/>
    <w:rsid w:val="009C1FA3"/>
    <w:rsid w:val="009D0888"/>
    <w:rsid w:val="009D4CB5"/>
    <w:rsid w:val="009E04A3"/>
    <w:rsid w:val="009E668A"/>
    <w:rsid w:val="009F032D"/>
    <w:rsid w:val="00A001E0"/>
    <w:rsid w:val="00A018E0"/>
    <w:rsid w:val="00A030D3"/>
    <w:rsid w:val="00A13962"/>
    <w:rsid w:val="00A20D3C"/>
    <w:rsid w:val="00A32096"/>
    <w:rsid w:val="00A330FC"/>
    <w:rsid w:val="00A34F1E"/>
    <w:rsid w:val="00A353B3"/>
    <w:rsid w:val="00A357C4"/>
    <w:rsid w:val="00A36948"/>
    <w:rsid w:val="00A42699"/>
    <w:rsid w:val="00A6172B"/>
    <w:rsid w:val="00A63508"/>
    <w:rsid w:val="00A65866"/>
    <w:rsid w:val="00A71C8F"/>
    <w:rsid w:val="00A71CBB"/>
    <w:rsid w:val="00A77C8F"/>
    <w:rsid w:val="00A85CD0"/>
    <w:rsid w:val="00A874AD"/>
    <w:rsid w:val="00A91AA3"/>
    <w:rsid w:val="00A942D7"/>
    <w:rsid w:val="00A94824"/>
    <w:rsid w:val="00A976D9"/>
    <w:rsid w:val="00AC13CC"/>
    <w:rsid w:val="00AC65B7"/>
    <w:rsid w:val="00AD5DFB"/>
    <w:rsid w:val="00AE6CDB"/>
    <w:rsid w:val="00AF28CE"/>
    <w:rsid w:val="00AF3115"/>
    <w:rsid w:val="00B00AFC"/>
    <w:rsid w:val="00B14A13"/>
    <w:rsid w:val="00B15A0E"/>
    <w:rsid w:val="00B21D0E"/>
    <w:rsid w:val="00B24742"/>
    <w:rsid w:val="00B3744C"/>
    <w:rsid w:val="00B37D4F"/>
    <w:rsid w:val="00B4463D"/>
    <w:rsid w:val="00B60E00"/>
    <w:rsid w:val="00B62EED"/>
    <w:rsid w:val="00B63C05"/>
    <w:rsid w:val="00B70C42"/>
    <w:rsid w:val="00B82C79"/>
    <w:rsid w:val="00B83DDD"/>
    <w:rsid w:val="00B84B7B"/>
    <w:rsid w:val="00B858EF"/>
    <w:rsid w:val="00BA2A29"/>
    <w:rsid w:val="00BA471F"/>
    <w:rsid w:val="00BA4CFA"/>
    <w:rsid w:val="00BA69D4"/>
    <w:rsid w:val="00BB7E34"/>
    <w:rsid w:val="00BD2FB0"/>
    <w:rsid w:val="00BD5408"/>
    <w:rsid w:val="00BE0E97"/>
    <w:rsid w:val="00BE70DE"/>
    <w:rsid w:val="00C03422"/>
    <w:rsid w:val="00C15199"/>
    <w:rsid w:val="00C16D78"/>
    <w:rsid w:val="00C24BC4"/>
    <w:rsid w:val="00C24D4B"/>
    <w:rsid w:val="00C269A5"/>
    <w:rsid w:val="00C31FB6"/>
    <w:rsid w:val="00C41CE0"/>
    <w:rsid w:val="00C44C1E"/>
    <w:rsid w:val="00C534C9"/>
    <w:rsid w:val="00C60475"/>
    <w:rsid w:val="00C6418E"/>
    <w:rsid w:val="00C6555D"/>
    <w:rsid w:val="00C82303"/>
    <w:rsid w:val="00C92A18"/>
    <w:rsid w:val="00C935D8"/>
    <w:rsid w:val="00C96DC5"/>
    <w:rsid w:val="00C97DE8"/>
    <w:rsid w:val="00CA1EEF"/>
    <w:rsid w:val="00CB676B"/>
    <w:rsid w:val="00CC67E9"/>
    <w:rsid w:val="00CD52DD"/>
    <w:rsid w:val="00CE0986"/>
    <w:rsid w:val="00CE30AE"/>
    <w:rsid w:val="00CE5ED9"/>
    <w:rsid w:val="00CF66D2"/>
    <w:rsid w:val="00D0371F"/>
    <w:rsid w:val="00D057AA"/>
    <w:rsid w:val="00D13842"/>
    <w:rsid w:val="00D148B8"/>
    <w:rsid w:val="00D27BA9"/>
    <w:rsid w:val="00D34711"/>
    <w:rsid w:val="00D40224"/>
    <w:rsid w:val="00D742A2"/>
    <w:rsid w:val="00D81E3E"/>
    <w:rsid w:val="00D859AB"/>
    <w:rsid w:val="00D96383"/>
    <w:rsid w:val="00D976E5"/>
    <w:rsid w:val="00DB0151"/>
    <w:rsid w:val="00DB1DE5"/>
    <w:rsid w:val="00DB369A"/>
    <w:rsid w:val="00DB6BC0"/>
    <w:rsid w:val="00DC0BF2"/>
    <w:rsid w:val="00DC43A9"/>
    <w:rsid w:val="00DC69A9"/>
    <w:rsid w:val="00DD2BBE"/>
    <w:rsid w:val="00DD3AE3"/>
    <w:rsid w:val="00DE5FDA"/>
    <w:rsid w:val="00DF1494"/>
    <w:rsid w:val="00DF48BB"/>
    <w:rsid w:val="00E0072D"/>
    <w:rsid w:val="00E029C2"/>
    <w:rsid w:val="00E16C1E"/>
    <w:rsid w:val="00E17080"/>
    <w:rsid w:val="00E20BA2"/>
    <w:rsid w:val="00E32B7F"/>
    <w:rsid w:val="00E366DC"/>
    <w:rsid w:val="00E4069D"/>
    <w:rsid w:val="00E528EA"/>
    <w:rsid w:val="00E53290"/>
    <w:rsid w:val="00E55C00"/>
    <w:rsid w:val="00E654A3"/>
    <w:rsid w:val="00E7373C"/>
    <w:rsid w:val="00E77F1E"/>
    <w:rsid w:val="00E8582C"/>
    <w:rsid w:val="00E92CEB"/>
    <w:rsid w:val="00E93167"/>
    <w:rsid w:val="00E95F59"/>
    <w:rsid w:val="00E973B3"/>
    <w:rsid w:val="00EA3BF5"/>
    <w:rsid w:val="00EA417B"/>
    <w:rsid w:val="00EA7490"/>
    <w:rsid w:val="00EC378F"/>
    <w:rsid w:val="00EC672A"/>
    <w:rsid w:val="00EC7B31"/>
    <w:rsid w:val="00EE00C5"/>
    <w:rsid w:val="00EE1ACE"/>
    <w:rsid w:val="00EE2508"/>
    <w:rsid w:val="00EE59AE"/>
    <w:rsid w:val="00EF578E"/>
    <w:rsid w:val="00F03E05"/>
    <w:rsid w:val="00F04640"/>
    <w:rsid w:val="00F06422"/>
    <w:rsid w:val="00F06FCB"/>
    <w:rsid w:val="00F0785B"/>
    <w:rsid w:val="00F1767F"/>
    <w:rsid w:val="00F206A5"/>
    <w:rsid w:val="00F32CAF"/>
    <w:rsid w:val="00F3476B"/>
    <w:rsid w:val="00F40287"/>
    <w:rsid w:val="00F40412"/>
    <w:rsid w:val="00F47477"/>
    <w:rsid w:val="00F5181A"/>
    <w:rsid w:val="00F52B57"/>
    <w:rsid w:val="00F56A00"/>
    <w:rsid w:val="00F57C84"/>
    <w:rsid w:val="00F66F40"/>
    <w:rsid w:val="00F741D4"/>
    <w:rsid w:val="00F745FB"/>
    <w:rsid w:val="00F756E9"/>
    <w:rsid w:val="00F75F4D"/>
    <w:rsid w:val="00F76C9F"/>
    <w:rsid w:val="00F92E2D"/>
    <w:rsid w:val="00F9791C"/>
    <w:rsid w:val="00FA5B4C"/>
    <w:rsid w:val="00FA6198"/>
    <w:rsid w:val="00FC3158"/>
    <w:rsid w:val="00FC547A"/>
    <w:rsid w:val="00FD17C1"/>
    <w:rsid w:val="00FD1F09"/>
    <w:rsid w:val="00FD4823"/>
    <w:rsid w:val="00FD72F6"/>
    <w:rsid w:val="00FE7A6B"/>
    <w:rsid w:val="00FF0E37"/>
    <w:rsid w:val="00FF1784"/>
    <w:rsid w:val="00FF3983"/>
    <w:rsid w:val="00FF5C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metricconverter"/>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6422"/>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qFormat/>
    <w:rsid w:val="006432AD"/>
    <w:pPr>
      <w:spacing w:before="240" w:after="120"/>
      <w:ind w:left="499"/>
      <w:outlineLvl w:val="1"/>
    </w:pPr>
    <w:rPr>
      <w:bCs w:val="0"/>
      <w:caps w:val="0"/>
      <w:szCs w:val="26"/>
    </w:rPr>
  </w:style>
  <w:style w:type="paragraph" w:styleId="Naslov3">
    <w:name w:val="heading 3"/>
    <w:basedOn w:val="Naslov2"/>
    <w:next w:val="Navaden"/>
    <w:link w:val="Naslov3Znak"/>
    <w:qFormat/>
    <w:rsid w:val="006432AD"/>
    <w:pPr>
      <w:numPr>
        <w:numId w:val="0"/>
      </w:numPr>
      <w:outlineLvl w:val="2"/>
    </w:pPr>
    <w:rPr>
      <w:bCs/>
      <w:i/>
    </w:rPr>
  </w:style>
  <w:style w:type="paragraph" w:styleId="Naslov4">
    <w:name w:val="heading 4"/>
    <w:basedOn w:val="Naslov3"/>
    <w:next w:val="Navaden"/>
    <w:link w:val="Naslov4Znak"/>
    <w:qFormat/>
    <w:rsid w:val="006432AD"/>
    <w:pPr>
      <w:outlineLvl w:val="3"/>
    </w:pPr>
    <w:rPr>
      <w:bCs w:val="0"/>
      <w:iCs/>
    </w:rPr>
  </w:style>
  <w:style w:type="paragraph" w:styleId="Naslov5">
    <w:name w:val="heading 5"/>
    <w:basedOn w:val="Naslov4"/>
    <w:next w:val="Navaden"/>
    <w:link w:val="Naslov5Znak"/>
    <w:qFormat/>
    <w:rsid w:val="006432AD"/>
    <w:pPr>
      <w:numPr>
        <w:ilvl w:val="4"/>
        <w:numId w:val="1"/>
      </w:numPr>
      <w:ind w:left="924" w:hanging="924"/>
      <w:outlineLvl w:val="4"/>
    </w:pPr>
  </w:style>
  <w:style w:type="paragraph" w:styleId="Naslov6">
    <w:name w:val="heading 6"/>
    <w:basedOn w:val="Naslov5"/>
    <w:next w:val="Navaden"/>
    <w:link w:val="Naslov6Znak"/>
    <w:qFormat/>
    <w:rsid w:val="006432AD"/>
    <w:pPr>
      <w:numPr>
        <w:ilvl w:val="5"/>
      </w:numPr>
      <w:ind w:left="1066" w:hanging="1066"/>
      <w:outlineLvl w:val="5"/>
    </w:pPr>
    <w:rPr>
      <w:iCs w:val="0"/>
    </w:rPr>
  </w:style>
  <w:style w:type="paragraph" w:styleId="Naslov7">
    <w:name w:val="heading 7"/>
    <w:basedOn w:val="Naslov6"/>
    <w:next w:val="Navaden"/>
    <w:link w:val="Naslov7Znak"/>
    <w:qFormat/>
    <w:rsid w:val="006432AD"/>
    <w:pPr>
      <w:numPr>
        <w:ilvl w:val="6"/>
      </w:numPr>
      <w:ind w:left="1208" w:hanging="1208"/>
      <w:outlineLvl w:val="6"/>
    </w:pPr>
    <w:rPr>
      <w:iCs/>
      <w:color w:val="404040"/>
    </w:rPr>
  </w:style>
  <w:style w:type="paragraph" w:styleId="Naslov8">
    <w:name w:val="heading 8"/>
    <w:basedOn w:val="Naslov7"/>
    <w:next w:val="Navaden"/>
    <w:link w:val="Naslov8Znak"/>
    <w:qFormat/>
    <w:rsid w:val="006432AD"/>
    <w:pPr>
      <w:numPr>
        <w:ilvl w:val="7"/>
      </w:numPr>
      <w:ind w:left="1349" w:hanging="1349"/>
      <w:jc w:val="left"/>
      <w:outlineLvl w:val="7"/>
    </w:pPr>
    <w:rPr>
      <w:szCs w:val="20"/>
    </w:rPr>
  </w:style>
  <w:style w:type="paragraph" w:styleId="Naslov9">
    <w:name w:val="heading 9"/>
    <w:basedOn w:val="Naslov8"/>
    <w:next w:val="Navaden"/>
    <w:link w:val="Naslov9Znak"/>
    <w:qFormat/>
    <w:rsid w:val="006432AD"/>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aliases w:val="E-PVO-glava Znak"/>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uiPriority w:val="10"/>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rsid w:val="006432AD"/>
    <w:rPr>
      <w:rFonts w:cs="Times New Roman"/>
    </w:rPr>
  </w:style>
  <w:style w:type="character" w:styleId="Hiperpovezava">
    <w:name w:val="Hyperlink"/>
    <w:rsid w:val="006432AD"/>
    <w:rPr>
      <w:color w:val="000080"/>
      <w:u w:val="single"/>
    </w:rPr>
  </w:style>
  <w:style w:type="character" w:styleId="Sprotnaopomba-sklic">
    <w:name w:val="footnote reference"/>
    <w:uiPriority w:val="99"/>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rsid w:val="006432AD"/>
    <w:pPr>
      <w:widowControl w:val="0"/>
      <w:spacing w:line="240" w:lineRule="auto"/>
    </w:pPr>
    <w:rPr>
      <w:b/>
      <w:sz w:val="22"/>
      <w:szCs w:val="20"/>
    </w:rPr>
  </w:style>
  <w:style w:type="character" w:customStyle="1" w:styleId="TelobesedilaZnak1">
    <w:name w:val="Telo besedila Znak1"/>
    <w:basedOn w:val="Privzetapisavaodstavka"/>
    <w:link w:val="Telobesedila"/>
    <w:rsid w:val="006432AD"/>
    <w:rPr>
      <w:rFonts w:ascii="Arial" w:eastAsia="Times New Roman" w:hAnsi="Arial" w:cs="Arial"/>
      <w:b/>
      <w:szCs w:val="20"/>
      <w:lang w:eastAsia="zh-CN"/>
    </w:rPr>
  </w:style>
  <w:style w:type="paragraph" w:styleId="Seznam">
    <w:name w:val="List"/>
    <w:basedOn w:val="Telobesedila"/>
    <w:rsid w:val="006432AD"/>
    <w:rPr>
      <w:rFonts w:cs="Lucida Sans"/>
    </w:rPr>
  </w:style>
  <w:style w:type="paragraph" w:styleId="Napis">
    <w:name w:val="caption"/>
    <w:basedOn w:val="Navaden"/>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aliases w:val="E-PVO-glava"/>
    <w:basedOn w:val="Navaden"/>
    <w:link w:val="GlavaZnak1"/>
    <w:rsid w:val="006432AD"/>
    <w:pPr>
      <w:tabs>
        <w:tab w:val="center" w:pos="4536"/>
        <w:tab w:val="right" w:pos="9072"/>
      </w:tabs>
      <w:spacing w:line="240" w:lineRule="auto"/>
    </w:pPr>
  </w:style>
  <w:style w:type="character" w:customStyle="1" w:styleId="GlavaZnak1">
    <w:name w:val="Glava Znak1"/>
    <w:aliases w:val="E-PVO-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uiPriority w:val="34"/>
    <w:qFormat/>
    <w:rsid w:val="006432AD"/>
    <w:pPr>
      <w:ind w:left="720"/>
      <w:contextualSpacing/>
    </w:pPr>
  </w:style>
  <w:style w:type="paragraph" w:styleId="Pripombabesedilo">
    <w:name w:val="annotation text"/>
    <w:basedOn w:val="Navaden"/>
    <w:link w:val="PripombabesediloZnak1"/>
    <w:uiPriority w:val="99"/>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rsid w:val="006432AD"/>
    <w:rPr>
      <w:b/>
      <w:bCs/>
    </w:rPr>
  </w:style>
  <w:style w:type="character" w:customStyle="1" w:styleId="ZadevapripombeZnak1">
    <w:name w:val="Zadeva pripombe Znak1"/>
    <w:basedOn w:val="PripombabesediloZnak1"/>
    <w:link w:val="Zadevapripombe"/>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10"/>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iPriority w:val="99"/>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semiHidden/>
    <w:unhideWhenUsed/>
    <w:rsid w:val="00E20BA2"/>
    <w:pPr>
      <w:spacing w:after="120" w:line="480" w:lineRule="auto"/>
    </w:pPr>
  </w:style>
  <w:style w:type="character" w:customStyle="1" w:styleId="Telobesedila2Znak1">
    <w:name w:val="Telo besedila 2 Znak1"/>
    <w:basedOn w:val="Privzetapisavaodstavka"/>
    <w:link w:val="Telobesedila2"/>
    <w:uiPriority w:val="99"/>
    <w:semiHidden/>
    <w:rsid w:val="00E20BA2"/>
    <w:rPr>
      <w:rFonts w:ascii="Arial" w:eastAsia="Times New Roman" w:hAnsi="Arial" w:cs="Arial"/>
      <w:sz w:val="20"/>
      <w:lang w:eastAsia="zh-CN"/>
    </w:rPr>
  </w:style>
  <w:style w:type="character" w:styleId="Pripombasklic">
    <w:name w:val="annotation reference"/>
    <w:basedOn w:val="Privzetapisavaodstavka"/>
    <w:uiPriority w:val="99"/>
    <w:semiHidden/>
    <w:unhideWhenUsed/>
    <w:rsid w:val="005C3753"/>
    <w:rPr>
      <w:sz w:val="16"/>
      <w:szCs w:val="16"/>
    </w:rPr>
  </w:style>
  <w:style w:type="paragraph" w:styleId="Telobesedila-zamik">
    <w:name w:val="Body Text Indent"/>
    <w:basedOn w:val="Navaden"/>
    <w:link w:val="Telobesedila-zamikZnak"/>
    <w:uiPriority w:val="99"/>
    <w:semiHidden/>
    <w:unhideWhenUsed/>
    <w:rsid w:val="00F5181A"/>
    <w:pPr>
      <w:spacing w:after="120"/>
      <w:ind w:left="283"/>
    </w:pPr>
  </w:style>
  <w:style w:type="character" w:customStyle="1" w:styleId="Telobesedila-zamikZnak">
    <w:name w:val="Telo besedila - zamik Znak"/>
    <w:basedOn w:val="Privzetapisavaodstavka"/>
    <w:link w:val="Telobesedila-zamik"/>
    <w:uiPriority w:val="99"/>
    <w:semiHidden/>
    <w:rsid w:val="00F5181A"/>
    <w:rPr>
      <w:rFonts w:ascii="Arial" w:eastAsia="Times New Roman" w:hAnsi="Arial" w:cs="Arial"/>
      <w:sz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6422"/>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qFormat/>
    <w:rsid w:val="006432AD"/>
    <w:pPr>
      <w:spacing w:before="240" w:after="120"/>
      <w:ind w:left="499"/>
      <w:outlineLvl w:val="1"/>
    </w:pPr>
    <w:rPr>
      <w:bCs w:val="0"/>
      <w:caps w:val="0"/>
      <w:szCs w:val="26"/>
    </w:rPr>
  </w:style>
  <w:style w:type="paragraph" w:styleId="Naslov3">
    <w:name w:val="heading 3"/>
    <w:basedOn w:val="Naslov2"/>
    <w:next w:val="Navaden"/>
    <w:link w:val="Naslov3Znak"/>
    <w:qFormat/>
    <w:rsid w:val="006432AD"/>
    <w:pPr>
      <w:numPr>
        <w:numId w:val="0"/>
      </w:numPr>
      <w:outlineLvl w:val="2"/>
    </w:pPr>
    <w:rPr>
      <w:bCs/>
      <w:i/>
    </w:rPr>
  </w:style>
  <w:style w:type="paragraph" w:styleId="Naslov4">
    <w:name w:val="heading 4"/>
    <w:basedOn w:val="Naslov3"/>
    <w:next w:val="Navaden"/>
    <w:link w:val="Naslov4Znak"/>
    <w:qFormat/>
    <w:rsid w:val="006432AD"/>
    <w:pPr>
      <w:outlineLvl w:val="3"/>
    </w:pPr>
    <w:rPr>
      <w:bCs w:val="0"/>
      <w:iCs/>
    </w:rPr>
  </w:style>
  <w:style w:type="paragraph" w:styleId="Naslov5">
    <w:name w:val="heading 5"/>
    <w:basedOn w:val="Naslov4"/>
    <w:next w:val="Navaden"/>
    <w:link w:val="Naslov5Znak"/>
    <w:qFormat/>
    <w:rsid w:val="006432AD"/>
    <w:pPr>
      <w:numPr>
        <w:ilvl w:val="4"/>
        <w:numId w:val="1"/>
      </w:numPr>
      <w:ind w:left="924" w:hanging="924"/>
      <w:outlineLvl w:val="4"/>
    </w:pPr>
  </w:style>
  <w:style w:type="paragraph" w:styleId="Naslov6">
    <w:name w:val="heading 6"/>
    <w:basedOn w:val="Naslov5"/>
    <w:next w:val="Navaden"/>
    <w:link w:val="Naslov6Znak"/>
    <w:qFormat/>
    <w:rsid w:val="006432AD"/>
    <w:pPr>
      <w:numPr>
        <w:ilvl w:val="5"/>
      </w:numPr>
      <w:ind w:left="1066" w:hanging="1066"/>
      <w:outlineLvl w:val="5"/>
    </w:pPr>
    <w:rPr>
      <w:iCs w:val="0"/>
    </w:rPr>
  </w:style>
  <w:style w:type="paragraph" w:styleId="Naslov7">
    <w:name w:val="heading 7"/>
    <w:basedOn w:val="Naslov6"/>
    <w:next w:val="Navaden"/>
    <w:link w:val="Naslov7Znak"/>
    <w:qFormat/>
    <w:rsid w:val="006432AD"/>
    <w:pPr>
      <w:numPr>
        <w:ilvl w:val="6"/>
      </w:numPr>
      <w:ind w:left="1208" w:hanging="1208"/>
      <w:outlineLvl w:val="6"/>
    </w:pPr>
    <w:rPr>
      <w:iCs/>
      <w:color w:val="404040"/>
    </w:rPr>
  </w:style>
  <w:style w:type="paragraph" w:styleId="Naslov8">
    <w:name w:val="heading 8"/>
    <w:basedOn w:val="Naslov7"/>
    <w:next w:val="Navaden"/>
    <w:link w:val="Naslov8Znak"/>
    <w:qFormat/>
    <w:rsid w:val="006432AD"/>
    <w:pPr>
      <w:numPr>
        <w:ilvl w:val="7"/>
      </w:numPr>
      <w:ind w:left="1349" w:hanging="1349"/>
      <w:jc w:val="left"/>
      <w:outlineLvl w:val="7"/>
    </w:pPr>
    <w:rPr>
      <w:szCs w:val="20"/>
    </w:rPr>
  </w:style>
  <w:style w:type="paragraph" w:styleId="Naslov9">
    <w:name w:val="heading 9"/>
    <w:basedOn w:val="Naslov8"/>
    <w:next w:val="Navaden"/>
    <w:link w:val="Naslov9Znak"/>
    <w:qFormat/>
    <w:rsid w:val="006432AD"/>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aliases w:val="E-PVO-glava Znak"/>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uiPriority w:val="10"/>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rsid w:val="006432AD"/>
    <w:rPr>
      <w:rFonts w:cs="Times New Roman"/>
    </w:rPr>
  </w:style>
  <w:style w:type="character" w:styleId="Hiperpovezava">
    <w:name w:val="Hyperlink"/>
    <w:rsid w:val="006432AD"/>
    <w:rPr>
      <w:color w:val="000080"/>
      <w:u w:val="single"/>
    </w:rPr>
  </w:style>
  <w:style w:type="character" w:styleId="Sprotnaopomba-sklic">
    <w:name w:val="footnote reference"/>
    <w:uiPriority w:val="99"/>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rsid w:val="006432AD"/>
    <w:pPr>
      <w:widowControl w:val="0"/>
      <w:spacing w:line="240" w:lineRule="auto"/>
    </w:pPr>
    <w:rPr>
      <w:b/>
      <w:sz w:val="22"/>
      <w:szCs w:val="20"/>
    </w:rPr>
  </w:style>
  <w:style w:type="character" w:customStyle="1" w:styleId="TelobesedilaZnak1">
    <w:name w:val="Telo besedila Znak1"/>
    <w:basedOn w:val="Privzetapisavaodstavka"/>
    <w:link w:val="Telobesedila"/>
    <w:rsid w:val="006432AD"/>
    <w:rPr>
      <w:rFonts w:ascii="Arial" w:eastAsia="Times New Roman" w:hAnsi="Arial" w:cs="Arial"/>
      <w:b/>
      <w:szCs w:val="20"/>
      <w:lang w:eastAsia="zh-CN"/>
    </w:rPr>
  </w:style>
  <w:style w:type="paragraph" w:styleId="Seznam">
    <w:name w:val="List"/>
    <w:basedOn w:val="Telobesedila"/>
    <w:rsid w:val="006432AD"/>
    <w:rPr>
      <w:rFonts w:cs="Lucida Sans"/>
    </w:rPr>
  </w:style>
  <w:style w:type="paragraph" w:styleId="Napis">
    <w:name w:val="caption"/>
    <w:basedOn w:val="Navaden"/>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aliases w:val="E-PVO-glava"/>
    <w:basedOn w:val="Navaden"/>
    <w:link w:val="GlavaZnak1"/>
    <w:rsid w:val="006432AD"/>
    <w:pPr>
      <w:tabs>
        <w:tab w:val="center" w:pos="4536"/>
        <w:tab w:val="right" w:pos="9072"/>
      </w:tabs>
      <w:spacing w:line="240" w:lineRule="auto"/>
    </w:pPr>
  </w:style>
  <w:style w:type="character" w:customStyle="1" w:styleId="GlavaZnak1">
    <w:name w:val="Glava Znak1"/>
    <w:aliases w:val="E-PVO-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uiPriority w:val="34"/>
    <w:qFormat/>
    <w:rsid w:val="006432AD"/>
    <w:pPr>
      <w:ind w:left="720"/>
      <w:contextualSpacing/>
    </w:pPr>
  </w:style>
  <w:style w:type="paragraph" w:styleId="Pripombabesedilo">
    <w:name w:val="annotation text"/>
    <w:basedOn w:val="Navaden"/>
    <w:link w:val="PripombabesediloZnak1"/>
    <w:uiPriority w:val="99"/>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rsid w:val="006432AD"/>
    <w:rPr>
      <w:b/>
      <w:bCs/>
    </w:rPr>
  </w:style>
  <w:style w:type="character" w:customStyle="1" w:styleId="ZadevapripombeZnak1">
    <w:name w:val="Zadeva pripombe Znak1"/>
    <w:basedOn w:val="PripombabesediloZnak1"/>
    <w:link w:val="Zadevapripombe"/>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10"/>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iPriority w:val="99"/>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semiHidden/>
    <w:unhideWhenUsed/>
    <w:rsid w:val="00E20BA2"/>
    <w:pPr>
      <w:spacing w:after="120" w:line="480" w:lineRule="auto"/>
    </w:pPr>
  </w:style>
  <w:style w:type="character" w:customStyle="1" w:styleId="Telobesedila2Znak1">
    <w:name w:val="Telo besedila 2 Znak1"/>
    <w:basedOn w:val="Privzetapisavaodstavka"/>
    <w:link w:val="Telobesedila2"/>
    <w:uiPriority w:val="99"/>
    <w:semiHidden/>
    <w:rsid w:val="00E20BA2"/>
    <w:rPr>
      <w:rFonts w:ascii="Arial" w:eastAsia="Times New Roman" w:hAnsi="Arial" w:cs="Arial"/>
      <w:sz w:val="20"/>
      <w:lang w:eastAsia="zh-CN"/>
    </w:rPr>
  </w:style>
  <w:style w:type="character" w:styleId="Pripombasklic">
    <w:name w:val="annotation reference"/>
    <w:basedOn w:val="Privzetapisavaodstavka"/>
    <w:uiPriority w:val="99"/>
    <w:semiHidden/>
    <w:unhideWhenUsed/>
    <w:rsid w:val="005C3753"/>
    <w:rPr>
      <w:sz w:val="16"/>
      <w:szCs w:val="16"/>
    </w:rPr>
  </w:style>
  <w:style w:type="paragraph" w:styleId="Telobesedila-zamik">
    <w:name w:val="Body Text Indent"/>
    <w:basedOn w:val="Navaden"/>
    <w:link w:val="Telobesedila-zamikZnak"/>
    <w:uiPriority w:val="99"/>
    <w:semiHidden/>
    <w:unhideWhenUsed/>
    <w:rsid w:val="00F5181A"/>
    <w:pPr>
      <w:spacing w:after="120"/>
      <w:ind w:left="283"/>
    </w:pPr>
  </w:style>
  <w:style w:type="character" w:customStyle="1" w:styleId="Telobesedila-zamikZnak">
    <w:name w:val="Telo besedila - zamik Znak"/>
    <w:basedOn w:val="Privzetapisavaodstavka"/>
    <w:link w:val="Telobesedila-zamik"/>
    <w:uiPriority w:val="99"/>
    <w:semiHidden/>
    <w:rsid w:val="00F5181A"/>
    <w:rPr>
      <w:rFonts w:ascii="Arial" w:eastAsia="Times New Roman" w:hAnsi="Arial"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0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9D3DDD-D668-4209-A2D4-D025114B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92</Pages>
  <Words>28294</Words>
  <Characters>161280</Characters>
  <Application>Microsoft Office Word</Application>
  <DocSecurity>0</DocSecurity>
  <Lines>1344</Lines>
  <Paragraphs>378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189196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narocnik</dc:creator>
  <cp:lastModifiedBy>Blažka Vrsajković</cp:lastModifiedBy>
  <cp:revision>61</cp:revision>
  <cp:lastPrinted>2018-11-07T16:23:00Z</cp:lastPrinted>
  <dcterms:created xsi:type="dcterms:W3CDTF">2018-11-15T09:12:00Z</dcterms:created>
  <dcterms:modified xsi:type="dcterms:W3CDTF">2018-11-15T14:26:00Z</dcterms:modified>
</cp:coreProperties>
</file>